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ackground w:color="FFFFFF"/>
  <w:body>
    <w:p w14:paraId="63C0F98D" w14:textId="77777777" w:rsidR="00286240" w:rsidRDefault="00286240">
      <w:pPr>
        <w:pStyle w:val="Titre1"/>
        <w:spacing w:before="0"/>
        <w:rPr>
          <w:color w:val="FFFFFF"/>
          <w:sz w:val="18"/>
          <w:szCs w:val="18"/>
        </w:rPr>
      </w:pPr>
      <w:bookmarkStart w:id="0" w:name="_Toc375301543"/>
      <w:r>
        <w:t>Supervision du réseau GSB avec EyesOfNework 3.1</w:t>
      </w:r>
      <w:bookmarkEnd w:id="0"/>
      <w:r>
        <w:t xml:space="preserve"> </w:t>
      </w:r>
    </w:p>
    <w:tbl>
      <w:tblPr>
        <w:tblW w:w="9250" w:type="dxa"/>
        <w:tblInd w:w="36" w:type="dxa"/>
        <w:tblLayout w:type="fixed"/>
        <w:tblCellMar>
          <w:top w:w="60" w:type="dxa"/>
          <w:left w:w="60" w:type="dxa"/>
          <w:bottom w:w="60" w:type="dxa"/>
          <w:right w:w="60" w:type="dxa"/>
        </w:tblCellMar>
        <w:tblLook w:val="0000" w:firstRow="0" w:lastRow="0" w:firstColumn="0" w:lastColumn="0" w:noHBand="0" w:noVBand="0"/>
      </w:tblPr>
      <w:tblGrid>
        <w:gridCol w:w="1868"/>
        <w:gridCol w:w="7382"/>
      </w:tblGrid>
      <w:tr w:rsidR="00286240" w14:paraId="3C92F9EC" w14:textId="77777777" w:rsidTr="001D0B7C">
        <w:trPr>
          <w:trHeight w:val="225"/>
        </w:trPr>
        <w:tc>
          <w:tcPr>
            <w:tcW w:w="1868" w:type="dxa"/>
            <w:tcBorders>
              <w:top w:val="single" w:sz="6" w:space="0" w:color="000080"/>
              <w:left w:val="single" w:sz="6" w:space="0" w:color="000080"/>
              <w:bottom w:val="single" w:sz="6" w:space="0" w:color="000080"/>
            </w:tcBorders>
            <w:shd w:val="clear" w:color="auto" w:fill="6699CC"/>
            <w:vAlign w:val="center"/>
          </w:tcPr>
          <w:p w14:paraId="7D328DE1" w14:textId="77777777" w:rsidR="00286240" w:rsidRDefault="00286240">
            <w:pPr>
              <w:jc w:val="center"/>
              <w:rPr>
                <w:color w:val="FFFFFF"/>
                <w:sz w:val="18"/>
                <w:szCs w:val="18"/>
              </w:rPr>
            </w:pPr>
            <w:r>
              <w:rPr>
                <w:color w:val="FFFFFF"/>
                <w:sz w:val="18"/>
                <w:szCs w:val="18"/>
              </w:rPr>
              <w:t>Propriétés</w:t>
            </w:r>
          </w:p>
        </w:tc>
        <w:tc>
          <w:tcPr>
            <w:tcW w:w="7382" w:type="dxa"/>
            <w:tcBorders>
              <w:top w:val="single" w:sz="6" w:space="0" w:color="000080"/>
              <w:left w:val="single" w:sz="6" w:space="0" w:color="000080"/>
              <w:bottom w:val="single" w:sz="6" w:space="0" w:color="000080"/>
              <w:right w:val="single" w:sz="6" w:space="0" w:color="000080"/>
            </w:tcBorders>
            <w:shd w:val="clear" w:color="auto" w:fill="6699CC"/>
            <w:vAlign w:val="center"/>
          </w:tcPr>
          <w:p w14:paraId="1779F404" w14:textId="77777777" w:rsidR="00286240" w:rsidRDefault="00286240">
            <w:pPr>
              <w:jc w:val="center"/>
              <w:rPr>
                <w:b/>
                <w:bCs/>
                <w:color w:val="990033"/>
                <w:sz w:val="18"/>
                <w:szCs w:val="18"/>
              </w:rPr>
            </w:pPr>
            <w:r>
              <w:rPr>
                <w:color w:val="FFFFFF"/>
                <w:sz w:val="18"/>
                <w:szCs w:val="18"/>
              </w:rPr>
              <w:t>Description</w:t>
            </w:r>
          </w:p>
        </w:tc>
      </w:tr>
      <w:tr w:rsidR="00286240" w14:paraId="193578A8"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6D8A9C9C" w14:textId="77777777" w:rsidR="00286240" w:rsidRDefault="00286240">
            <w:r>
              <w:rPr>
                <w:b/>
                <w:bCs/>
                <w:color w:val="990033"/>
                <w:sz w:val="18"/>
                <w:szCs w:val="18"/>
              </w:rPr>
              <w:t>Type de publication</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79A7109E" w14:textId="77777777" w:rsidR="00286240" w:rsidRDefault="00286240">
            <w:pPr>
              <w:rPr>
                <w:b/>
                <w:bCs/>
                <w:color w:val="990033"/>
                <w:sz w:val="18"/>
                <w:szCs w:val="18"/>
              </w:rPr>
            </w:pPr>
            <w:r>
              <w:t>Côté labo</w:t>
            </w:r>
          </w:p>
        </w:tc>
      </w:tr>
      <w:tr w:rsidR="00286240" w14:paraId="70E0BC1D"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3362973B" w14:textId="77777777" w:rsidR="00286240" w:rsidRDefault="00286240">
            <w:r>
              <w:rPr>
                <w:b/>
                <w:bCs/>
                <w:color w:val="990033"/>
                <w:sz w:val="18"/>
                <w:szCs w:val="18"/>
              </w:rPr>
              <w:t>Intitulé court</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68506FDF" w14:textId="77777777" w:rsidR="00286240" w:rsidRPr="00E60EC0" w:rsidRDefault="00286240" w:rsidP="00E60EC0">
            <w:pPr>
              <w:rPr>
                <w:b/>
                <w:color w:val="990033"/>
                <w:sz w:val="18"/>
                <w:szCs w:val="18"/>
              </w:rPr>
            </w:pPr>
            <w:r w:rsidRPr="00E60EC0">
              <w:rPr>
                <w:b/>
              </w:rPr>
              <w:t>Supervision d'un réseau</w:t>
            </w:r>
          </w:p>
        </w:tc>
      </w:tr>
      <w:tr w:rsidR="00286240" w14:paraId="1E2DE4D1"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789D9945" w14:textId="77777777" w:rsidR="00286240" w:rsidRDefault="00286240">
            <w:r>
              <w:rPr>
                <w:b/>
                <w:bCs/>
                <w:color w:val="990033"/>
                <w:sz w:val="18"/>
                <w:szCs w:val="18"/>
              </w:rPr>
              <w:t>Intitulé long</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510DEC45" w14:textId="77777777" w:rsidR="00286240" w:rsidRDefault="00286240">
            <w:pPr>
              <w:rPr>
                <w:b/>
                <w:bCs/>
                <w:color w:val="990033"/>
                <w:sz w:val="18"/>
                <w:szCs w:val="18"/>
              </w:rPr>
            </w:pPr>
            <w:r>
              <w:t>Supervision des éléments importants du réseau du contexte GSB avec l'outil EyesOfNetwork.</w:t>
            </w:r>
          </w:p>
        </w:tc>
      </w:tr>
      <w:tr w:rsidR="00286240" w14:paraId="0D2E463C"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61AFDFEB" w14:textId="77777777" w:rsidR="00286240" w:rsidRDefault="00286240">
            <w:r>
              <w:rPr>
                <w:b/>
                <w:bCs/>
                <w:color w:val="990033"/>
                <w:sz w:val="18"/>
                <w:szCs w:val="18"/>
              </w:rPr>
              <w:t>Module</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332E2AD7" w14:textId="77777777" w:rsidR="00286240" w:rsidRDefault="00286240" w:rsidP="00887B27">
            <w:pPr>
              <w:rPr>
                <w:rFonts w:ascii="Arial-BoldMT" w:hAnsi="Arial-BoldMT" w:cs="Arial-BoldMT"/>
                <w:b/>
                <w:bCs/>
                <w:color w:val="9A0033"/>
                <w:sz w:val="18"/>
                <w:szCs w:val="18"/>
              </w:rPr>
            </w:pPr>
            <w:r>
              <w:t xml:space="preserve">BTS SIO2 </w:t>
            </w:r>
            <w:r w:rsidR="00F72D47">
              <w:t>–</w:t>
            </w:r>
            <w:r>
              <w:t xml:space="preserve"> </w:t>
            </w:r>
            <w:r w:rsidR="00F72D47">
              <w:t>SISR5</w:t>
            </w:r>
          </w:p>
        </w:tc>
      </w:tr>
      <w:tr w:rsidR="00286240" w14:paraId="76929A38"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43493441" w14:textId="77777777" w:rsidR="00286240" w:rsidRDefault="00286240">
            <w:pPr>
              <w:rPr>
                <w:rFonts w:ascii="Arial-BoldMT" w:hAnsi="Arial-BoldMT" w:cs="Arial-BoldMT"/>
                <w:b/>
                <w:bCs/>
                <w:color w:val="000081"/>
              </w:rPr>
            </w:pPr>
            <w:r>
              <w:rPr>
                <w:rFonts w:ascii="Arial-BoldMT" w:hAnsi="Arial-BoldMT" w:cs="Arial-BoldMT"/>
                <w:b/>
                <w:bCs/>
                <w:color w:val="9A0033"/>
                <w:sz w:val="18"/>
                <w:szCs w:val="18"/>
              </w:rPr>
              <w:t>Transversalité</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6A666DE3" w14:textId="77777777" w:rsidR="00286240" w:rsidRDefault="00E07FCC">
            <w:pPr>
              <w:rPr>
                <w:b/>
                <w:bCs/>
                <w:color w:val="990033"/>
                <w:sz w:val="18"/>
                <w:szCs w:val="18"/>
              </w:rPr>
            </w:pPr>
            <w:r>
              <w:rPr>
                <w:rFonts w:ascii="ArialMT" w:hAnsi="ArialMT" w:cs="ArialMT"/>
                <w:color w:val="000081"/>
              </w:rPr>
              <w:t xml:space="preserve">SISR3 SISR4 </w:t>
            </w:r>
            <w:r w:rsidR="00887B27">
              <w:rPr>
                <w:rFonts w:ascii="ArialMT" w:hAnsi="ArialMT" w:cs="ArialMT"/>
                <w:color w:val="000081"/>
              </w:rPr>
              <w:t>PPE</w:t>
            </w:r>
          </w:p>
        </w:tc>
      </w:tr>
      <w:tr w:rsidR="00286240" w14:paraId="12727EB1"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713340BD" w14:textId="77777777" w:rsidR="00286240" w:rsidRDefault="00286240">
            <w:r>
              <w:rPr>
                <w:b/>
                <w:bCs/>
                <w:color w:val="990033"/>
                <w:sz w:val="18"/>
                <w:szCs w:val="18"/>
              </w:rPr>
              <w:t>Présentation</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5647902A" w14:textId="77777777" w:rsidR="00286240" w:rsidRDefault="00286240" w:rsidP="00853A4F">
            <w:pPr>
              <w:rPr>
                <w:rFonts w:ascii="Arial-BoldMT" w:hAnsi="Arial-BoldMT" w:cs="Arial-BoldMT"/>
                <w:b/>
                <w:bCs/>
                <w:color w:val="9A0033"/>
                <w:sz w:val="18"/>
                <w:szCs w:val="18"/>
              </w:rPr>
            </w:pPr>
            <w:r>
              <w:t xml:space="preserve">Ce </w:t>
            </w:r>
            <w:r w:rsidR="00820603">
              <w:rPr>
                <w:b/>
                <w:bCs/>
              </w:rPr>
              <w:t>c</w:t>
            </w:r>
            <w:r>
              <w:rPr>
                <w:rStyle w:val="Titre3Car"/>
              </w:rPr>
              <w:t>ôté labo</w:t>
            </w:r>
            <w:r>
              <w:t xml:space="preserve"> est à destination des ense</w:t>
            </w:r>
            <w:r w:rsidR="00853A4F">
              <w:t xml:space="preserve">ignants, il sera suivi d'un TP </w:t>
            </w:r>
            <w:r>
              <w:t>pour les étudiants reprenant les mêmes besoins, avec des indications sur les scripts (plugins) à utiliser pour chaque élément à superviser.</w:t>
            </w:r>
          </w:p>
        </w:tc>
      </w:tr>
      <w:tr w:rsidR="00286240" w14:paraId="73A8270A"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4D730133" w14:textId="77777777" w:rsidR="00286240" w:rsidRDefault="00286240">
            <w:r>
              <w:rPr>
                <w:rFonts w:ascii="Arial-BoldMT" w:hAnsi="Arial-BoldMT" w:cs="Arial-BoldMT"/>
                <w:b/>
                <w:bCs/>
                <w:color w:val="9A0033"/>
                <w:sz w:val="18"/>
                <w:szCs w:val="18"/>
              </w:rPr>
              <w:t>Activités</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5001E482" w14:textId="77777777" w:rsidR="00286240" w:rsidRPr="00E60EC0" w:rsidRDefault="00286240" w:rsidP="00E60EC0">
            <w:pPr>
              <w:rPr>
                <w:rFonts w:ascii="Arial-BoldMT" w:hAnsi="Arial-BoldMT" w:cs="Arial-BoldMT"/>
                <w:b/>
                <w:color w:val="9A0033"/>
                <w:sz w:val="18"/>
                <w:szCs w:val="18"/>
              </w:rPr>
            </w:pPr>
            <w:r w:rsidRPr="00E60EC0">
              <w:rPr>
                <w:b/>
              </w:rPr>
              <w:t>D3.3 - Administration et supervision d'une infrastructure</w:t>
            </w:r>
          </w:p>
        </w:tc>
      </w:tr>
      <w:tr w:rsidR="00286240" w14:paraId="0943B77A"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14EEA658" w14:textId="77777777" w:rsidR="00286240" w:rsidRDefault="00286240">
            <w:pPr>
              <w:autoSpaceDE w:val="0"/>
            </w:pPr>
            <w:r>
              <w:rPr>
                <w:rFonts w:ascii="Arial-BoldMT" w:hAnsi="Arial-BoldMT" w:cs="Arial-BoldMT"/>
                <w:b/>
                <w:bCs/>
                <w:color w:val="9A0033"/>
                <w:sz w:val="18"/>
                <w:szCs w:val="18"/>
              </w:rPr>
              <w:t>Pré-requis</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22702D40" w14:textId="77777777" w:rsidR="00286240" w:rsidRDefault="00286240">
            <w:r>
              <w:t>Avoir quelques notions sur la configuration et l'administration d'un serveur Linux.</w:t>
            </w:r>
          </w:p>
          <w:p w14:paraId="4484BB54" w14:textId="77777777" w:rsidR="00286240" w:rsidRDefault="00286240">
            <w:r>
              <w:t>Avoir quelques notions sur la configuration et l'administration des éléments d'interconnexion Cisco.</w:t>
            </w:r>
          </w:p>
          <w:p w14:paraId="33135F81" w14:textId="77777777" w:rsidR="00286240" w:rsidRDefault="00286240">
            <w:pPr>
              <w:rPr>
                <w:rFonts w:ascii="Arial-BoldMT" w:hAnsi="Arial-BoldMT" w:cs="Arial-BoldMT"/>
                <w:b/>
                <w:bCs/>
                <w:color w:val="9A0033"/>
                <w:sz w:val="18"/>
                <w:szCs w:val="18"/>
              </w:rPr>
            </w:pPr>
            <w:r>
              <w:t xml:space="preserve">Avoir mis en place </w:t>
            </w:r>
            <w:r w:rsidR="00D23A95">
              <w:t>le</w:t>
            </w:r>
            <w:r>
              <w:t xml:space="preserve"> contexte GSB modifié avec l'ajout d'une DMZ (réalisable avec le contexte de base).</w:t>
            </w:r>
          </w:p>
        </w:tc>
      </w:tr>
      <w:tr w:rsidR="00286240" w14:paraId="4712850F"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05E26E1C" w14:textId="77777777" w:rsidR="00286240" w:rsidRDefault="00286240">
            <w:pPr>
              <w:autoSpaceDE w:val="0"/>
              <w:rPr>
                <w:rFonts w:ascii="Arial-BoldMT" w:hAnsi="Arial-BoldMT" w:cs="Arial-BoldMT"/>
                <w:b/>
                <w:bCs/>
                <w:color w:val="9A0033"/>
                <w:sz w:val="18"/>
                <w:szCs w:val="18"/>
              </w:rPr>
            </w:pPr>
            <w:r>
              <w:rPr>
                <w:rFonts w:ascii="Arial-BoldMT" w:hAnsi="Arial-BoldMT" w:cs="Arial-BoldMT"/>
                <w:b/>
                <w:bCs/>
                <w:color w:val="9A0033"/>
                <w:sz w:val="18"/>
                <w:szCs w:val="18"/>
              </w:rPr>
              <w:t>Savoir-faire</w:t>
            </w:r>
          </w:p>
          <w:p w14:paraId="5AA6D0C8" w14:textId="77777777" w:rsidR="00286240" w:rsidRDefault="00286240">
            <w:pPr>
              <w:autoSpaceDE w:val="0"/>
            </w:pPr>
            <w:r>
              <w:rPr>
                <w:rFonts w:ascii="Arial-BoldMT" w:hAnsi="Arial-BoldMT" w:cs="Arial-BoldMT"/>
                <w:b/>
                <w:bCs/>
                <w:color w:val="9A0033"/>
                <w:sz w:val="18"/>
                <w:szCs w:val="18"/>
              </w:rPr>
              <w:t>principaux</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4CA473BA" w14:textId="77777777" w:rsidR="00286240" w:rsidRDefault="00286240">
            <w:r>
              <w:t>Justifier le choix d’une solution technique de supervision de réseau.</w:t>
            </w:r>
          </w:p>
          <w:p w14:paraId="5BF89610" w14:textId="77777777" w:rsidR="00286240" w:rsidRDefault="00286240">
            <w:r>
              <w:t>Installer et configurer une solution de contrôle et de surveillance des communications.</w:t>
            </w:r>
          </w:p>
          <w:p w14:paraId="6AA1C870" w14:textId="77777777" w:rsidR="00286240" w:rsidRDefault="00286240">
            <w:r>
              <w:t>Installer et configurer une solution de supervision des éléments d'interconnexion.</w:t>
            </w:r>
          </w:p>
          <w:p w14:paraId="5B936EB7" w14:textId="77777777" w:rsidR="00286240" w:rsidRDefault="00286240">
            <w:r>
              <w:t>Contrôler et améliorer les performances du réseau.</w:t>
            </w:r>
          </w:p>
          <w:p w14:paraId="420B5040" w14:textId="77777777" w:rsidR="00286240" w:rsidRDefault="00286240">
            <w:pPr>
              <w:rPr>
                <w:rFonts w:ascii="Arial-BoldMT" w:hAnsi="Arial-BoldMT" w:cs="Arial-BoldMT"/>
                <w:b/>
                <w:bCs/>
                <w:color w:val="9A0033"/>
                <w:sz w:val="18"/>
                <w:szCs w:val="18"/>
              </w:rPr>
            </w:pPr>
            <w:r>
              <w:t>Valider et documenter une solution de supervision.</w:t>
            </w:r>
          </w:p>
        </w:tc>
      </w:tr>
      <w:tr w:rsidR="00286240" w14:paraId="228AB65D"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2C877A2D" w14:textId="77777777" w:rsidR="00286240" w:rsidRDefault="00286240">
            <w:pPr>
              <w:rPr>
                <w:lang w:val="en-GB"/>
              </w:rPr>
            </w:pPr>
            <w:r>
              <w:rPr>
                <w:b/>
                <w:bCs/>
                <w:color w:val="990033"/>
                <w:sz w:val="18"/>
                <w:szCs w:val="18"/>
              </w:rPr>
              <w:t>Outils</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6466CF23" w14:textId="77777777" w:rsidR="00286240" w:rsidRDefault="00286240">
            <w:pPr>
              <w:rPr>
                <w:lang w:val="en-GB"/>
              </w:rPr>
            </w:pPr>
            <w:r>
              <w:rPr>
                <w:lang w:val="en-GB"/>
              </w:rPr>
              <w:t xml:space="preserve">EyesOfNetwork : </w:t>
            </w:r>
            <w:hyperlink r:id="rId9" w:history="1">
              <w:r w:rsidR="00820603" w:rsidRPr="00820603">
                <w:rPr>
                  <w:rStyle w:val="Lienhypertexte"/>
                  <w:lang w:val="en-US"/>
                </w:rPr>
                <w:t>http://www.eyesofnetwork.com/?lang=fr</w:t>
              </w:r>
            </w:hyperlink>
            <w:r>
              <w:rPr>
                <w:lang w:val="en-GB"/>
              </w:rPr>
              <w:cr/>
            </w:r>
          </w:p>
          <w:p w14:paraId="572553CB" w14:textId="77777777" w:rsidR="00286240" w:rsidRDefault="00286240">
            <w:pPr>
              <w:rPr>
                <w:lang w:val="en-GB"/>
              </w:rPr>
            </w:pPr>
          </w:p>
          <w:p w14:paraId="4E0C8A08" w14:textId="77777777" w:rsidR="00286240" w:rsidRDefault="00286240">
            <w:r>
              <w:rPr>
                <w:lang w:val="nl-NL"/>
              </w:rPr>
              <w:t>MibBrowser de ManageEngine :</w:t>
            </w:r>
          </w:p>
          <w:p w14:paraId="52183557" w14:textId="77777777" w:rsidR="00286240" w:rsidRDefault="001D0B7C">
            <w:pPr>
              <w:rPr>
                <w:lang w:val="nl-NL"/>
              </w:rPr>
            </w:pPr>
            <w:hyperlink r:id="rId10" w:history="1">
              <w:r w:rsidR="00286240">
                <w:rPr>
                  <w:rStyle w:val="Lienhypertexte"/>
                </w:rPr>
                <w:t>http://www.manageengine.com/products/mibbrowser-free-tool/download.html</w:t>
              </w:r>
            </w:hyperlink>
            <w:r w:rsidR="00286240">
              <w:rPr>
                <w:lang w:val="nl-NL"/>
              </w:rPr>
              <w:cr/>
            </w:r>
          </w:p>
          <w:p w14:paraId="05C31BAF" w14:textId="77777777" w:rsidR="00286240" w:rsidRDefault="00286240">
            <w:r>
              <w:t>Deux commutateurs, un commutateur-routeur et un routeur Cisco, un serveur DHCP/DNS sous Windows2008R2, une imprimante réseau, un point d'accès et un poste client sous Windows7.</w:t>
            </w:r>
          </w:p>
          <w:p w14:paraId="2909AA38" w14:textId="77777777" w:rsidR="00286240" w:rsidRDefault="00286240"/>
          <w:p w14:paraId="72D3EF2C" w14:textId="77777777" w:rsidR="00286240" w:rsidRPr="00751491" w:rsidRDefault="00820603">
            <w:pPr>
              <w:rPr>
                <w:lang w:val="en-US"/>
              </w:rPr>
            </w:pPr>
            <w:r w:rsidRPr="00820603">
              <w:rPr>
                <w:lang w:val="en-US"/>
              </w:rPr>
              <w:t>Quatre scripts PERL fournis :</w:t>
            </w:r>
          </w:p>
          <w:p w14:paraId="478B5A1A" w14:textId="77777777" w:rsidR="00286240" w:rsidRPr="00751491" w:rsidRDefault="00820603">
            <w:pPr>
              <w:rPr>
                <w:lang w:val="en-US"/>
              </w:rPr>
            </w:pPr>
            <w:r w:rsidRPr="00820603">
              <w:rPr>
                <w:lang w:val="en-US"/>
              </w:rPr>
              <w:t>check_dhcp_addfree, check_snmp_cisco_memutil, check_snmp_cisco_loadavg</w:t>
            </w:r>
          </w:p>
          <w:p w14:paraId="480C7FAC" w14:textId="77777777" w:rsidR="00286240" w:rsidRDefault="00286240">
            <w:pPr>
              <w:rPr>
                <w:b/>
                <w:bCs/>
                <w:color w:val="990033"/>
                <w:sz w:val="18"/>
                <w:szCs w:val="18"/>
              </w:rPr>
            </w:pPr>
            <w:r>
              <w:t>check_snmp_printer</w:t>
            </w:r>
          </w:p>
        </w:tc>
      </w:tr>
      <w:tr w:rsidR="00286240" w14:paraId="1252B125"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3E82CF33" w14:textId="77777777" w:rsidR="00286240" w:rsidRDefault="00286240">
            <w:r>
              <w:rPr>
                <w:b/>
                <w:bCs/>
                <w:color w:val="990033"/>
                <w:sz w:val="18"/>
                <w:szCs w:val="18"/>
              </w:rPr>
              <w:t>Mots-clés</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3B53A0F5" w14:textId="77777777" w:rsidR="00286240" w:rsidRDefault="00286240">
            <w:pPr>
              <w:rPr>
                <w:b/>
                <w:bCs/>
                <w:color w:val="990033"/>
                <w:sz w:val="18"/>
                <w:szCs w:val="18"/>
              </w:rPr>
            </w:pPr>
            <w:r>
              <w:t>Supervision, SNMP, TRAP, Interruption, Nagios, Nagvis, SNMPTT, ITIL</w:t>
            </w:r>
          </w:p>
        </w:tc>
      </w:tr>
      <w:tr w:rsidR="00286240" w14:paraId="3B2CB0A1"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09629FA0" w14:textId="77777777" w:rsidR="00286240" w:rsidRDefault="00286240">
            <w:bookmarkStart w:id="1" w:name="_GoBack"/>
            <w:bookmarkEnd w:id="1"/>
            <w:r>
              <w:rPr>
                <w:b/>
                <w:bCs/>
                <w:color w:val="990033"/>
                <w:sz w:val="18"/>
                <w:szCs w:val="18"/>
              </w:rPr>
              <w:t>Auteur(es)</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27928608" w14:textId="77777777" w:rsidR="00286240" w:rsidRDefault="00286240">
            <w:pPr>
              <w:snapToGrid w:val="0"/>
            </w:pPr>
            <w:r>
              <w:t xml:space="preserve">Daniel </w:t>
            </w:r>
            <w:r w:rsidR="00A72114">
              <w:t>Régnier</w:t>
            </w:r>
            <w:r>
              <w:t>, avec les relectures attentives d’Apollonie Raffal</w:t>
            </w:r>
            <w:r w:rsidR="00342569">
              <w:t>l</w:t>
            </w:r>
            <w:r>
              <w:t>i et de Roger Sanchez</w:t>
            </w:r>
          </w:p>
        </w:tc>
      </w:tr>
      <w:tr w:rsidR="00286240" w14:paraId="1220CDF6" w14:textId="77777777" w:rsidTr="001D0B7C">
        <w:trPr>
          <w:cantSplit/>
        </w:trPr>
        <w:tc>
          <w:tcPr>
            <w:tcW w:w="1868" w:type="dxa"/>
            <w:tcBorders>
              <w:top w:val="single" w:sz="6" w:space="0" w:color="000080"/>
              <w:left w:val="single" w:sz="6" w:space="0" w:color="000080"/>
              <w:bottom w:val="single" w:sz="6" w:space="0" w:color="000080"/>
            </w:tcBorders>
            <w:shd w:val="clear" w:color="auto" w:fill="auto"/>
          </w:tcPr>
          <w:p w14:paraId="3C80F485" w14:textId="77777777" w:rsidR="00286240" w:rsidRDefault="00286240">
            <w:r>
              <w:rPr>
                <w:b/>
                <w:bCs/>
                <w:color w:val="990033"/>
              </w:rPr>
              <w:t>Version</w:t>
            </w:r>
          </w:p>
        </w:tc>
        <w:tc>
          <w:tcPr>
            <w:tcW w:w="7382" w:type="dxa"/>
            <w:tcBorders>
              <w:top w:val="single" w:sz="6" w:space="0" w:color="000080"/>
              <w:left w:val="single" w:sz="6" w:space="0" w:color="000080"/>
              <w:bottom w:val="single" w:sz="6" w:space="0" w:color="000080"/>
              <w:right w:val="single" w:sz="6" w:space="0" w:color="000080"/>
            </w:tcBorders>
            <w:shd w:val="clear" w:color="auto" w:fill="auto"/>
          </w:tcPr>
          <w:p w14:paraId="3A31589A" w14:textId="77777777" w:rsidR="00286240" w:rsidRDefault="00286240">
            <w:pPr>
              <w:rPr>
                <w:b/>
                <w:bCs/>
                <w:color w:val="990033"/>
              </w:rPr>
            </w:pPr>
            <w:r>
              <w:t>v 1.0</w:t>
            </w:r>
          </w:p>
        </w:tc>
      </w:tr>
    </w:tbl>
    <w:p w14:paraId="0F8A0AD2" w14:textId="77777777" w:rsidR="00286240" w:rsidRDefault="00286240"/>
    <w:p w14:paraId="3DCDD376" w14:textId="77777777" w:rsidR="00286240" w:rsidRDefault="00286240"/>
    <w:p w14:paraId="1C36200C" w14:textId="77777777" w:rsidR="00286240" w:rsidRDefault="00286240">
      <w:pPr>
        <w:rPr>
          <w:b/>
          <w:color w:val="0000FF"/>
          <w:sz w:val="22"/>
        </w:rPr>
      </w:pPr>
    </w:p>
    <w:p w14:paraId="63783F74" w14:textId="77777777" w:rsidR="00286240" w:rsidRDefault="00286240">
      <w:pPr>
        <w:pStyle w:val="Titre2"/>
        <w:pageBreakBefore/>
      </w:pPr>
      <w:bookmarkStart w:id="2" w:name="_Toc375301544"/>
      <w:r>
        <w:lastRenderedPageBreak/>
        <w:t>Présentation générale</w:t>
      </w:r>
      <w:bookmarkEnd w:id="2"/>
    </w:p>
    <w:p w14:paraId="17272FD7" w14:textId="77777777" w:rsidR="00286240" w:rsidRDefault="00286240">
      <w:r>
        <w:t xml:space="preserve">Ce document présente une mise en place de la supervision du réseau du contexte GSB (ayant subi quelques modifications) avec l'outil EyesOfNetwork. L'objectif est de réaliser une cartographie (NAGVIS) simplifiée des éléments supervisés avec des niveaux d'alerte pour certains composants et des notifications via la messagerie locale du serveur de supervision. </w:t>
      </w:r>
    </w:p>
    <w:p w14:paraId="556317C2" w14:textId="77777777" w:rsidR="00286240" w:rsidRDefault="00286240"/>
    <w:p w14:paraId="55934059" w14:textId="77777777" w:rsidR="00286240" w:rsidRDefault="00286240">
      <w:r>
        <w:t>Aucun agent de distribution de courrier aux clients n’est mis en place. Pour être opérationnel, nous devrions normalement configurer POSTFIX pour relayer les messages vers le serveur de messagerie de GSB.</w:t>
      </w:r>
    </w:p>
    <w:p w14:paraId="0D186C21" w14:textId="77777777" w:rsidR="00286240" w:rsidRDefault="00286240"/>
    <w:p w14:paraId="7CF8E0A3" w14:textId="77777777" w:rsidR="00286240" w:rsidRDefault="00286240">
      <w:r>
        <w:t xml:space="preserve">Ce </w:t>
      </w:r>
      <w:r>
        <w:rPr>
          <w:rStyle w:val="Titre3Car"/>
        </w:rPr>
        <w:t>côté labo</w:t>
      </w:r>
      <w:r>
        <w:t xml:space="preserve"> est à destination des enseignants, il </w:t>
      </w:r>
      <w:r w:rsidR="00A41536">
        <w:t xml:space="preserve">sera </w:t>
      </w:r>
      <w:r>
        <w:t xml:space="preserve">suivi d'un TP pour les étudiants reprenant les mêmes besoins, avec des indications sur les scripts (plugins) à utiliser pour chaque élément à superviser. </w:t>
      </w:r>
    </w:p>
    <w:p w14:paraId="72CEC552" w14:textId="77777777" w:rsidR="00286240" w:rsidRDefault="00286240"/>
    <w:p w14:paraId="0174E197" w14:textId="77777777" w:rsidR="00286240" w:rsidRDefault="00286240">
      <w:r>
        <w:t>La partie sur les interruptions (traps) SNMP, un peu plus complexe, n'est pas inclue dans le TP destiné aux élèves</w:t>
      </w:r>
      <w:r w:rsidR="00C95FC4">
        <w:t>.</w:t>
      </w:r>
    </w:p>
    <w:p w14:paraId="7BFF08A3" w14:textId="77777777" w:rsidR="00286240" w:rsidRDefault="00286240"/>
    <w:p w14:paraId="01FB4A8F" w14:textId="77777777" w:rsidR="00286240" w:rsidRDefault="00286240">
      <w:r>
        <w:t xml:space="preserve">La distribution Linux de EyesOfNetwork est CENTOS, minimaliste et sans interface graphique. La configuration de la supervision est réalisée via une interface Web, unique. La présentation de EyesOfNetwork est accessible à l'adresse suivante : </w:t>
      </w:r>
      <w:hyperlink r:id="rId11" w:history="1">
        <w:r>
          <w:rPr>
            <w:rStyle w:val="Lienhypertexte"/>
          </w:rPr>
          <w:t>http://www.eyesofnetwork.com/?lang=fr</w:t>
        </w:r>
      </w:hyperlink>
      <w:r>
        <w:cr/>
      </w:r>
    </w:p>
    <w:p w14:paraId="2067F9D6" w14:textId="77777777" w:rsidR="00286240" w:rsidRDefault="00286240"/>
    <w:p w14:paraId="4FE84ED3" w14:textId="77777777" w:rsidR="00286240" w:rsidRDefault="00286240"/>
    <w:p w14:paraId="1E24DB75" w14:textId="77777777" w:rsidR="00286240" w:rsidRDefault="00286240">
      <w:r>
        <w:t xml:space="preserve">Parmi tous les composants de EyesOfNetwork, ce document n'aborde que les configurations de NAGIOS, NAGVIS et SNMPTT. Les éléments comme CACTI, WEATHERMAP ou l'intégration de GLPI/OCS/FUSION seront peut-être traités dans un autre </w:t>
      </w:r>
      <w:r w:rsidR="000362BB">
        <w:t>Cô</w:t>
      </w:r>
      <w:r>
        <w:t>té labo.</w:t>
      </w:r>
    </w:p>
    <w:p w14:paraId="0703D313" w14:textId="77777777" w:rsidR="00286240" w:rsidRDefault="00286240"/>
    <w:p w14:paraId="38C542E4" w14:textId="77777777" w:rsidR="00286240" w:rsidRDefault="00286240">
      <w:r>
        <w:t xml:space="preserve">L'installation d'un serveur EyesOfNetwork est très simple, elle ne demande que très peu de compétence sous Linux. Elle est réalisée à partir d'un fichier ISO d'environ 1 Go, téléchargeable à l'adresse suivante : </w:t>
      </w:r>
      <w:hyperlink r:id="rId12" w:history="1">
        <w:r>
          <w:rPr>
            <w:rStyle w:val="Lienhypertexte"/>
          </w:rPr>
          <w:t>http://www.eyesofnetwork.com/?page_id=48&amp;lang=fr</w:t>
        </w:r>
      </w:hyperlink>
      <w:r>
        <w:cr/>
      </w:r>
    </w:p>
    <w:p w14:paraId="02A3E725" w14:textId="77777777" w:rsidR="00286240" w:rsidRDefault="00286240"/>
    <w:p w14:paraId="64E72066" w14:textId="77777777" w:rsidR="00286240" w:rsidRDefault="00286240"/>
    <w:p w14:paraId="11D2DE79" w14:textId="77777777" w:rsidR="00286240" w:rsidRDefault="00286240">
      <w:r>
        <w:t>Pour la mise en place de cette réalisation, il semble plus judicieux de virtualiser ce serveur.</w:t>
      </w:r>
    </w:p>
    <w:p w14:paraId="61AD8446" w14:textId="77777777" w:rsidR="00286240" w:rsidRDefault="00286240"/>
    <w:p w14:paraId="58B853BC" w14:textId="77777777" w:rsidR="00286240" w:rsidRDefault="00286240">
      <w:r>
        <w:t>Les équipements supervisés sont trois commutateurs et un routeur Cisco, un serveur DHCP/DNS sous Windows2008R2, une imprimante réseau, un point d'accès et un poste client sous Windows7.</w:t>
      </w:r>
    </w:p>
    <w:p w14:paraId="32713920" w14:textId="77777777" w:rsidR="00286240" w:rsidRDefault="00286240"/>
    <w:p w14:paraId="3CA954B2" w14:textId="77777777" w:rsidR="00286240" w:rsidRDefault="00286240">
      <w:r>
        <w:t xml:space="preserve">Ce document comprend </w:t>
      </w:r>
      <w:r w:rsidR="00784E02">
        <w:t>six</w:t>
      </w:r>
      <w:r>
        <w:t xml:space="preserve"> parties :</w:t>
      </w:r>
    </w:p>
    <w:p w14:paraId="472302DC" w14:textId="77777777" w:rsidR="00784E02" w:rsidRDefault="00784E02">
      <w:r>
        <w:tab/>
        <w:t>- progression de la réalisation</w:t>
      </w:r>
      <w:r w:rsidR="0009707B">
        <w:t xml:space="preserve"> ;</w:t>
      </w:r>
    </w:p>
    <w:p w14:paraId="253195BA" w14:textId="77777777" w:rsidR="00286240" w:rsidRDefault="00286240">
      <w:pPr>
        <w:ind w:firstLine="708"/>
      </w:pPr>
      <w:r>
        <w:t>- présentation du contexte GSB modifié et des besoins de supervision ;</w:t>
      </w:r>
    </w:p>
    <w:p w14:paraId="7A49D84F" w14:textId="77777777" w:rsidR="00286240" w:rsidRDefault="00286240">
      <w:pPr>
        <w:ind w:left="708"/>
      </w:pPr>
      <w:r>
        <w:t>- principes de configuration de la supervision ;</w:t>
      </w:r>
    </w:p>
    <w:p w14:paraId="7DFC436F" w14:textId="77777777" w:rsidR="00286240" w:rsidRDefault="00286240">
      <w:pPr>
        <w:ind w:left="708"/>
      </w:pPr>
      <w:r>
        <w:t>- ajouts d'éléments à superviser ;</w:t>
      </w:r>
    </w:p>
    <w:p w14:paraId="51B3F987" w14:textId="77777777" w:rsidR="00286240" w:rsidRDefault="00286240">
      <w:pPr>
        <w:ind w:firstLine="708"/>
      </w:pPr>
      <w:r>
        <w:t>- création de la carte NAGVIS des équipements supervisés ;</w:t>
      </w:r>
    </w:p>
    <w:p w14:paraId="007881CB" w14:textId="77777777" w:rsidR="00286240" w:rsidRDefault="00286240">
      <w:pPr>
        <w:ind w:firstLine="708"/>
      </w:pPr>
      <w:r>
        <w:t>- mise en place d'une supervision à l'aide des interruptions (traps) SNMP.</w:t>
      </w:r>
    </w:p>
    <w:p w14:paraId="2A1802BE" w14:textId="77777777" w:rsidR="000A313B" w:rsidRDefault="000A313B" w:rsidP="000A313B"/>
    <w:p w14:paraId="762DFD20" w14:textId="77777777" w:rsidR="00182734" w:rsidRDefault="00182734" w:rsidP="000A313B"/>
    <w:p w14:paraId="5D54B29E" w14:textId="77777777" w:rsidR="000A313B" w:rsidRDefault="000A313B" w:rsidP="000A313B">
      <w:r>
        <w:t>Une table des matières détaillée est présentée à la fin du document, page 65.</w:t>
      </w:r>
    </w:p>
    <w:p w14:paraId="15552E8B" w14:textId="77777777" w:rsidR="00286240" w:rsidRDefault="00286240"/>
    <w:p w14:paraId="7FE7477C" w14:textId="77777777" w:rsidR="00286240" w:rsidRDefault="00286240"/>
    <w:p w14:paraId="66AE5AB4" w14:textId="77777777" w:rsidR="00286240" w:rsidRDefault="00286240">
      <w:pPr>
        <w:pStyle w:val="Titre2"/>
        <w:pageBreakBefore/>
      </w:pPr>
      <w:bookmarkStart w:id="3" w:name="_Toc375301545"/>
      <w:r>
        <w:lastRenderedPageBreak/>
        <w:t>Progression de la réalisation</w:t>
      </w:r>
      <w:bookmarkEnd w:id="3"/>
    </w:p>
    <w:p w14:paraId="49DA9291" w14:textId="77777777" w:rsidR="00D40CF0" w:rsidRDefault="00D40CF0" w:rsidP="00525FA5">
      <w:pPr>
        <w:rPr>
          <w:b/>
        </w:rPr>
      </w:pPr>
    </w:p>
    <w:p w14:paraId="6135A315" w14:textId="77777777" w:rsidR="00286240" w:rsidRPr="00525FA5" w:rsidRDefault="00286240" w:rsidP="00525FA5">
      <w:pPr>
        <w:rPr>
          <w:b/>
        </w:rPr>
      </w:pPr>
      <w:r w:rsidRPr="00525FA5">
        <w:rPr>
          <w:b/>
        </w:rPr>
        <w:t>Principes de configuration de la supervision</w:t>
      </w:r>
    </w:p>
    <w:p w14:paraId="61BE57BC" w14:textId="77777777" w:rsidR="00286240" w:rsidRPr="00525FA5" w:rsidRDefault="00286240" w:rsidP="00525FA5">
      <w:pPr>
        <w:ind w:firstLine="708"/>
        <w:rPr>
          <w:b/>
        </w:rPr>
      </w:pPr>
      <w:r w:rsidRPr="00525FA5">
        <w:rPr>
          <w:b/>
        </w:rPr>
        <w:t>1. Installation de EyesOfNetwork (EoN)</w:t>
      </w:r>
    </w:p>
    <w:p w14:paraId="5E38B1D8" w14:textId="77777777" w:rsidR="00286240" w:rsidRPr="00525FA5" w:rsidRDefault="00286240" w:rsidP="00525FA5">
      <w:pPr>
        <w:ind w:firstLine="708"/>
        <w:rPr>
          <w:b/>
        </w:rPr>
      </w:pPr>
      <w:r w:rsidRPr="00525FA5">
        <w:rPr>
          <w:b/>
        </w:rPr>
        <w:t>2. Configuration de SNMP sur les hôtes</w:t>
      </w:r>
    </w:p>
    <w:p w14:paraId="400B908C" w14:textId="77777777" w:rsidR="00286240" w:rsidRPr="00525FA5" w:rsidRDefault="00286240" w:rsidP="00525FA5">
      <w:pPr>
        <w:ind w:firstLine="708"/>
        <w:rPr>
          <w:b/>
        </w:rPr>
      </w:pPr>
      <w:r w:rsidRPr="00525FA5">
        <w:rPr>
          <w:b/>
        </w:rPr>
        <w:t>3. Configuration du serveur</w:t>
      </w:r>
    </w:p>
    <w:p w14:paraId="16B525FA" w14:textId="77777777" w:rsidR="00286240" w:rsidRPr="00525FA5" w:rsidRDefault="00286240" w:rsidP="00525FA5">
      <w:pPr>
        <w:ind w:firstLine="708"/>
        <w:rPr>
          <w:b/>
        </w:rPr>
      </w:pPr>
      <w:r w:rsidRPr="00525FA5">
        <w:rPr>
          <w:b/>
        </w:rPr>
        <w:t>4. Configuration initiale de EoN</w:t>
      </w:r>
    </w:p>
    <w:p w14:paraId="3E7E9680" w14:textId="77777777" w:rsidR="00286240" w:rsidRPr="00525FA5" w:rsidRDefault="00286240" w:rsidP="00525FA5">
      <w:pPr>
        <w:ind w:firstLine="708"/>
        <w:rPr>
          <w:b/>
        </w:rPr>
      </w:pPr>
      <w:r w:rsidRPr="00525FA5">
        <w:rPr>
          <w:b/>
        </w:rPr>
        <w:t>5. Configuration des contacts dans EoN</w:t>
      </w:r>
    </w:p>
    <w:p w14:paraId="19608C90" w14:textId="77777777" w:rsidR="00286240" w:rsidRPr="00525FA5" w:rsidRDefault="00286240" w:rsidP="00525FA5">
      <w:pPr>
        <w:ind w:firstLine="708"/>
        <w:rPr>
          <w:b/>
        </w:rPr>
      </w:pPr>
      <w:r w:rsidRPr="00525FA5">
        <w:rPr>
          <w:b/>
        </w:rPr>
        <w:t>6. Ajout du serveur REZOLAB</w:t>
      </w:r>
    </w:p>
    <w:p w14:paraId="27FD1E8C" w14:textId="77777777" w:rsidR="00286240" w:rsidRPr="00525FA5" w:rsidRDefault="00286240" w:rsidP="00525FA5">
      <w:pPr>
        <w:ind w:firstLine="708"/>
        <w:rPr>
          <w:b/>
        </w:rPr>
      </w:pPr>
      <w:r w:rsidRPr="00525FA5">
        <w:rPr>
          <w:b/>
        </w:rPr>
        <w:t>7. Analyse des éléments de configuration d’un hôte</w:t>
      </w:r>
    </w:p>
    <w:p w14:paraId="3489971C" w14:textId="77777777" w:rsidR="00286240" w:rsidRPr="00525FA5" w:rsidRDefault="00286240" w:rsidP="00525FA5">
      <w:pPr>
        <w:ind w:firstLine="708"/>
        <w:rPr>
          <w:b/>
        </w:rPr>
      </w:pPr>
      <w:r w:rsidRPr="00525FA5">
        <w:rPr>
          <w:b/>
        </w:rPr>
        <w:t>8. Modèles (</w:t>
      </w:r>
      <w:r w:rsidR="000362BB" w:rsidRPr="00525FA5">
        <w:rPr>
          <w:b/>
        </w:rPr>
        <w:t>t</w:t>
      </w:r>
      <w:r w:rsidRPr="00525FA5">
        <w:rPr>
          <w:b/>
        </w:rPr>
        <w:t>emplate</w:t>
      </w:r>
      <w:r w:rsidR="000362BB" w:rsidRPr="00525FA5">
        <w:rPr>
          <w:b/>
        </w:rPr>
        <w:t>s</w:t>
      </w:r>
      <w:r w:rsidRPr="00525FA5">
        <w:rPr>
          <w:b/>
        </w:rPr>
        <w:t>) de services</w:t>
      </w:r>
    </w:p>
    <w:p w14:paraId="1D76D422" w14:textId="77777777" w:rsidR="00286240" w:rsidRPr="00525FA5" w:rsidRDefault="00286240" w:rsidP="00525FA5">
      <w:pPr>
        <w:ind w:firstLine="708"/>
        <w:rPr>
          <w:b/>
        </w:rPr>
      </w:pPr>
      <w:r w:rsidRPr="00525FA5">
        <w:rPr>
          <w:b/>
        </w:rPr>
        <w:t>9. Personnalisation d’un service</w:t>
      </w:r>
    </w:p>
    <w:p w14:paraId="72B4D059" w14:textId="77777777" w:rsidR="00286240" w:rsidRPr="00525FA5" w:rsidRDefault="00286240" w:rsidP="00525FA5">
      <w:pPr>
        <w:ind w:firstLine="708"/>
        <w:rPr>
          <w:b/>
        </w:rPr>
      </w:pPr>
      <w:r w:rsidRPr="00525FA5">
        <w:rPr>
          <w:b/>
        </w:rPr>
        <w:t>10. Analyse d’une commande Nagios</w:t>
      </w:r>
    </w:p>
    <w:p w14:paraId="1DA9E8C9" w14:textId="77777777" w:rsidR="00286240" w:rsidRPr="00525FA5" w:rsidRDefault="00286240" w:rsidP="00525FA5">
      <w:pPr>
        <w:rPr>
          <w:b/>
        </w:rPr>
      </w:pPr>
    </w:p>
    <w:p w14:paraId="1A5423A4" w14:textId="77777777" w:rsidR="00286240" w:rsidRPr="00525FA5" w:rsidRDefault="00286240" w:rsidP="00525FA5">
      <w:pPr>
        <w:rPr>
          <w:b/>
        </w:rPr>
      </w:pPr>
      <w:r w:rsidRPr="00525FA5">
        <w:rPr>
          <w:b/>
        </w:rPr>
        <w:t>Ajouts d'éléments à superviser</w:t>
      </w:r>
    </w:p>
    <w:p w14:paraId="28E7FC08" w14:textId="77777777" w:rsidR="00286240" w:rsidRPr="00525FA5" w:rsidRDefault="00286240" w:rsidP="00525FA5">
      <w:pPr>
        <w:ind w:firstLine="708"/>
        <w:rPr>
          <w:b/>
        </w:rPr>
      </w:pPr>
      <w:r w:rsidRPr="00525FA5">
        <w:rPr>
          <w:b/>
        </w:rPr>
        <w:t>11. Ajout d’un service de supervision DHCP</w:t>
      </w:r>
    </w:p>
    <w:p w14:paraId="66BC943F" w14:textId="77777777" w:rsidR="00286240" w:rsidRPr="00525FA5" w:rsidRDefault="00286240" w:rsidP="00525FA5">
      <w:pPr>
        <w:ind w:firstLine="708"/>
        <w:rPr>
          <w:b/>
        </w:rPr>
      </w:pPr>
      <w:r w:rsidRPr="00525FA5">
        <w:rPr>
          <w:b/>
        </w:rPr>
        <w:t>12. Ajout d’un service de supervision DNS</w:t>
      </w:r>
    </w:p>
    <w:p w14:paraId="6B9030D1" w14:textId="77777777" w:rsidR="00286240" w:rsidRPr="00525FA5" w:rsidRDefault="00286240" w:rsidP="00525FA5">
      <w:pPr>
        <w:ind w:firstLine="708"/>
        <w:rPr>
          <w:b/>
        </w:rPr>
      </w:pPr>
      <w:r w:rsidRPr="00525FA5">
        <w:rPr>
          <w:b/>
        </w:rPr>
        <w:t>13. Ajout du commutateur-routeur MUTLAB</w:t>
      </w:r>
    </w:p>
    <w:p w14:paraId="15ADAC67" w14:textId="77777777" w:rsidR="00286240" w:rsidRPr="00525FA5" w:rsidRDefault="00286240" w:rsidP="00525FA5">
      <w:pPr>
        <w:ind w:firstLine="708"/>
        <w:rPr>
          <w:b/>
        </w:rPr>
      </w:pPr>
      <w:r w:rsidRPr="00525FA5">
        <w:rPr>
          <w:b/>
        </w:rPr>
        <w:t>14. Ajout de services de supervision de ports pour MUTLAB</w:t>
      </w:r>
    </w:p>
    <w:p w14:paraId="42BBA33D" w14:textId="77777777" w:rsidR="00286240" w:rsidRPr="00525FA5" w:rsidRDefault="00286240" w:rsidP="00525FA5">
      <w:pPr>
        <w:ind w:firstLine="708"/>
        <w:rPr>
          <w:b/>
        </w:rPr>
      </w:pPr>
      <w:r w:rsidRPr="00525FA5">
        <w:rPr>
          <w:b/>
        </w:rPr>
        <w:t>15. Ajout des commutateurs SE5_1 et MUTSYS</w:t>
      </w:r>
    </w:p>
    <w:p w14:paraId="3372415D" w14:textId="77777777" w:rsidR="00286240" w:rsidRPr="00525FA5" w:rsidRDefault="00286240" w:rsidP="00525FA5">
      <w:pPr>
        <w:ind w:firstLine="708"/>
        <w:rPr>
          <w:b/>
        </w:rPr>
      </w:pPr>
      <w:r w:rsidRPr="00525FA5">
        <w:rPr>
          <w:b/>
        </w:rPr>
        <w:t>16. Ajout du routeur RTROUT</w:t>
      </w:r>
    </w:p>
    <w:p w14:paraId="41425D55" w14:textId="77777777" w:rsidR="00286240" w:rsidRPr="00525FA5" w:rsidRDefault="00286240" w:rsidP="00525FA5">
      <w:pPr>
        <w:ind w:firstLine="708"/>
        <w:rPr>
          <w:b/>
        </w:rPr>
      </w:pPr>
      <w:r w:rsidRPr="00525FA5">
        <w:rPr>
          <w:b/>
        </w:rPr>
        <w:t>17. Ajout de l'imprimante ImpVisiteursE5</w:t>
      </w:r>
    </w:p>
    <w:p w14:paraId="2A0369D6" w14:textId="77777777" w:rsidR="00286240" w:rsidRPr="00525FA5" w:rsidRDefault="00286240" w:rsidP="00525FA5">
      <w:pPr>
        <w:ind w:firstLine="708"/>
        <w:rPr>
          <w:b/>
        </w:rPr>
      </w:pPr>
      <w:r w:rsidRPr="00525FA5">
        <w:rPr>
          <w:b/>
        </w:rPr>
        <w:t>18. Ajout du point d'accès sans fil APVisiteurE5</w:t>
      </w:r>
    </w:p>
    <w:p w14:paraId="5FFFF60E" w14:textId="77777777" w:rsidR="00286240" w:rsidRPr="00525FA5" w:rsidRDefault="00286240" w:rsidP="00525FA5">
      <w:pPr>
        <w:ind w:firstLine="708"/>
        <w:rPr>
          <w:b/>
        </w:rPr>
      </w:pPr>
      <w:r w:rsidRPr="00525FA5">
        <w:rPr>
          <w:b/>
        </w:rPr>
        <w:t>19. Définition d'un parent</w:t>
      </w:r>
    </w:p>
    <w:p w14:paraId="798F6394" w14:textId="77777777" w:rsidR="00286240" w:rsidRPr="00525FA5" w:rsidRDefault="00286240" w:rsidP="00525FA5">
      <w:pPr>
        <w:ind w:firstLine="708"/>
        <w:rPr>
          <w:b/>
          <w:sz w:val="22"/>
        </w:rPr>
      </w:pPr>
      <w:r w:rsidRPr="00525FA5">
        <w:rPr>
          <w:b/>
        </w:rPr>
        <w:t>20. Vues de l'ensemble des équipements</w:t>
      </w:r>
    </w:p>
    <w:p w14:paraId="0CEC2592" w14:textId="77777777" w:rsidR="00286240" w:rsidRPr="00525FA5" w:rsidRDefault="00286240" w:rsidP="00525FA5">
      <w:pPr>
        <w:rPr>
          <w:b/>
          <w:sz w:val="22"/>
        </w:rPr>
      </w:pPr>
    </w:p>
    <w:p w14:paraId="5A6A0ECE" w14:textId="77777777" w:rsidR="00286240" w:rsidRPr="00525FA5" w:rsidRDefault="00286240" w:rsidP="00525FA5">
      <w:pPr>
        <w:rPr>
          <w:b/>
        </w:rPr>
      </w:pPr>
      <w:r w:rsidRPr="00525FA5">
        <w:rPr>
          <w:b/>
        </w:rPr>
        <w:t>Cartographie des éléments supervisés</w:t>
      </w:r>
    </w:p>
    <w:p w14:paraId="31C6DA97" w14:textId="77777777" w:rsidR="00286240" w:rsidRPr="00525FA5" w:rsidRDefault="00286240" w:rsidP="00525FA5">
      <w:pPr>
        <w:ind w:firstLine="708"/>
        <w:rPr>
          <w:b/>
        </w:rPr>
      </w:pPr>
      <w:r w:rsidRPr="00525FA5">
        <w:rPr>
          <w:b/>
        </w:rPr>
        <w:t>21 Création d'une carte Nagvis</w:t>
      </w:r>
    </w:p>
    <w:p w14:paraId="34BC9FF5" w14:textId="77777777" w:rsidR="00286240" w:rsidRPr="00525FA5" w:rsidRDefault="00286240" w:rsidP="00525FA5">
      <w:pPr>
        <w:rPr>
          <w:b/>
        </w:rPr>
      </w:pPr>
    </w:p>
    <w:p w14:paraId="43515052" w14:textId="77777777" w:rsidR="00286240" w:rsidRPr="00525FA5" w:rsidRDefault="00286240" w:rsidP="00525FA5">
      <w:pPr>
        <w:rPr>
          <w:b/>
        </w:rPr>
      </w:pPr>
      <w:r w:rsidRPr="00525FA5">
        <w:rPr>
          <w:b/>
        </w:rPr>
        <w:t>Supervision à l'aide des interruptions (traps) SNMP</w:t>
      </w:r>
    </w:p>
    <w:p w14:paraId="21833D39" w14:textId="77777777" w:rsidR="00286240" w:rsidRPr="00525FA5" w:rsidRDefault="00286240" w:rsidP="00525FA5">
      <w:pPr>
        <w:ind w:firstLine="708"/>
        <w:rPr>
          <w:b/>
        </w:rPr>
      </w:pPr>
      <w:r w:rsidRPr="00525FA5">
        <w:rPr>
          <w:b/>
        </w:rPr>
        <w:t xml:space="preserve">22. Configuration de la récupération des interruptions (traps) SNMP </w:t>
      </w:r>
    </w:p>
    <w:p w14:paraId="42D0689B" w14:textId="77777777" w:rsidR="00286240" w:rsidRPr="00525FA5" w:rsidRDefault="00286240" w:rsidP="00525FA5">
      <w:pPr>
        <w:ind w:firstLine="708"/>
        <w:rPr>
          <w:b/>
        </w:rPr>
      </w:pPr>
      <w:r w:rsidRPr="00525FA5">
        <w:rPr>
          <w:b/>
        </w:rPr>
        <w:t>23. Mise en place des interruptions (traps) SNMP sur NAGIOS</w:t>
      </w:r>
    </w:p>
    <w:p w14:paraId="5049E54A" w14:textId="77777777" w:rsidR="00286240" w:rsidRPr="00525FA5" w:rsidRDefault="00286240" w:rsidP="00525FA5">
      <w:pPr>
        <w:ind w:firstLine="708"/>
        <w:rPr>
          <w:b/>
        </w:rPr>
      </w:pPr>
      <w:r w:rsidRPr="00525FA5">
        <w:rPr>
          <w:b/>
        </w:rPr>
        <w:t>24. Configuration de SNMPTT pour l'interruption authenticationFailure</w:t>
      </w:r>
    </w:p>
    <w:p w14:paraId="3DEE1FB3" w14:textId="77777777" w:rsidR="00286240" w:rsidRPr="00525FA5" w:rsidRDefault="00286240" w:rsidP="00525FA5">
      <w:pPr>
        <w:ind w:firstLine="708"/>
        <w:rPr>
          <w:b/>
        </w:rPr>
      </w:pPr>
      <w:r w:rsidRPr="00525FA5">
        <w:rPr>
          <w:b/>
        </w:rPr>
        <w:t>25. Configuration des interruptions sur le poste v30e5p001</w:t>
      </w:r>
    </w:p>
    <w:p w14:paraId="7342EB5E" w14:textId="77777777" w:rsidR="00286240" w:rsidRPr="00525FA5" w:rsidRDefault="00286240" w:rsidP="00525FA5">
      <w:pPr>
        <w:ind w:firstLine="708"/>
        <w:rPr>
          <w:b/>
        </w:rPr>
      </w:pPr>
      <w:r w:rsidRPr="00525FA5">
        <w:rPr>
          <w:b/>
        </w:rPr>
        <w:t>26. Configuration de SNMPTT pour les interruptions du poste v30e5p001</w:t>
      </w:r>
    </w:p>
    <w:p w14:paraId="694C7114" w14:textId="77777777" w:rsidR="00286240" w:rsidRPr="00525FA5" w:rsidRDefault="00286240" w:rsidP="00525FA5">
      <w:pPr>
        <w:rPr>
          <w:b/>
        </w:rPr>
      </w:pPr>
    </w:p>
    <w:p w14:paraId="349AF6E4" w14:textId="77777777" w:rsidR="00D40CF0" w:rsidRDefault="00D40CF0" w:rsidP="00525FA5">
      <w:pPr>
        <w:rPr>
          <w:b/>
        </w:rPr>
      </w:pPr>
    </w:p>
    <w:p w14:paraId="37FE4E83" w14:textId="77777777" w:rsidR="00286240" w:rsidRPr="00525FA5" w:rsidRDefault="00286240" w:rsidP="00525FA5">
      <w:pPr>
        <w:rPr>
          <w:rStyle w:val="Titre3Car"/>
        </w:rPr>
      </w:pPr>
      <w:r w:rsidRPr="00525FA5">
        <w:rPr>
          <w:b/>
        </w:rPr>
        <w:t>ANNEXES</w:t>
      </w:r>
    </w:p>
    <w:p w14:paraId="3216CE95" w14:textId="77777777" w:rsidR="00286240" w:rsidRPr="00525FA5" w:rsidRDefault="00286240" w:rsidP="00525FA5">
      <w:pPr>
        <w:rPr>
          <w:rStyle w:val="Titre3Car"/>
        </w:rPr>
      </w:pPr>
      <w:r w:rsidRPr="00525FA5">
        <w:rPr>
          <w:rStyle w:val="Titre3Car"/>
        </w:rPr>
        <w:t>Annexe 1</w:t>
      </w:r>
      <w:r w:rsidRPr="00525FA5">
        <w:rPr>
          <w:b/>
        </w:rPr>
        <w:t xml:space="preserve"> : Configuration des commutateurs.</w:t>
      </w:r>
    </w:p>
    <w:p w14:paraId="2FFFFF8C" w14:textId="77777777" w:rsidR="00286240" w:rsidRPr="00525FA5" w:rsidRDefault="00286240" w:rsidP="00525FA5">
      <w:pPr>
        <w:rPr>
          <w:rStyle w:val="Titre3Car"/>
        </w:rPr>
      </w:pPr>
      <w:r w:rsidRPr="00525FA5">
        <w:rPr>
          <w:rStyle w:val="Titre3Car"/>
        </w:rPr>
        <w:t>Annexe 2</w:t>
      </w:r>
      <w:r w:rsidRPr="00525FA5">
        <w:rPr>
          <w:b/>
        </w:rPr>
        <w:t xml:space="preserve"> : Le protocole SNMP, les interruptions (traps), les concepts de OID et de MIB.</w:t>
      </w:r>
    </w:p>
    <w:p w14:paraId="0AFB7A66" w14:textId="77777777" w:rsidR="00286240" w:rsidRPr="00525FA5" w:rsidRDefault="00286240" w:rsidP="00525FA5">
      <w:pPr>
        <w:rPr>
          <w:rStyle w:val="Titre3Car"/>
        </w:rPr>
      </w:pPr>
      <w:r w:rsidRPr="00525FA5">
        <w:rPr>
          <w:rStyle w:val="Titre3Car"/>
        </w:rPr>
        <w:t>Annexe 3</w:t>
      </w:r>
      <w:r w:rsidRPr="00525FA5">
        <w:rPr>
          <w:b/>
        </w:rPr>
        <w:t xml:space="preserve"> : Trouver une variable de la MIB du point d'accès avec l'outil MibBrowser.</w:t>
      </w:r>
    </w:p>
    <w:p w14:paraId="6C935B0B" w14:textId="77777777" w:rsidR="00286240" w:rsidRPr="00525FA5" w:rsidRDefault="00286240" w:rsidP="00525FA5">
      <w:pPr>
        <w:rPr>
          <w:rStyle w:val="Titre3Car"/>
        </w:rPr>
      </w:pPr>
      <w:r w:rsidRPr="00525FA5">
        <w:rPr>
          <w:rStyle w:val="Titre3Car"/>
        </w:rPr>
        <w:t>Annexe 4</w:t>
      </w:r>
      <w:r w:rsidRPr="00525FA5">
        <w:rPr>
          <w:b/>
        </w:rPr>
        <w:t xml:space="preserve"> : Extraits des fichiers Nagios de configuration de cette supervision.</w:t>
      </w:r>
    </w:p>
    <w:p w14:paraId="6C18937A" w14:textId="77777777" w:rsidR="00286240" w:rsidRPr="00525FA5" w:rsidRDefault="00286240" w:rsidP="00525FA5">
      <w:pPr>
        <w:rPr>
          <w:rStyle w:val="Titre2Car"/>
        </w:rPr>
      </w:pPr>
      <w:r w:rsidRPr="00525FA5">
        <w:rPr>
          <w:rStyle w:val="Titre3Car"/>
        </w:rPr>
        <w:t>Annexe 5</w:t>
      </w:r>
      <w:r w:rsidRPr="00525FA5">
        <w:rPr>
          <w:b/>
          <w:color w:val="FF0000"/>
        </w:rPr>
        <w:t xml:space="preserve"> </w:t>
      </w:r>
      <w:r w:rsidRPr="00525FA5">
        <w:rPr>
          <w:b/>
        </w:rPr>
        <w:t>: Procédure d'importation des fichiers Nagios.</w:t>
      </w:r>
    </w:p>
    <w:p w14:paraId="05DEB17A" w14:textId="77777777" w:rsidR="00732F69" w:rsidRDefault="00732F69">
      <w:pPr>
        <w:suppressAutoHyphens w:val="0"/>
        <w:jc w:val="left"/>
        <w:rPr>
          <w:rStyle w:val="Titre2Car"/>
        </w:rPr>
      </w:pPr>
    </w:p>
    <w:p w14:paraId="4B4B3610" w14:textId="77777777" w:rsidR="00286240" w:rsidRPr="002B6AEA" w:rsidRDefault="00286240" w:rsidP="00E42FA5">
      <w:pPr>
        <w:pStyle w:val="Titre2"/>
        <w:pageBreakBefore/>
      </w:pPr>
      <w:bookmarkStart w:id="4" w:name="_Toc375301546"/>
      <w:r w:rsidRPr="00E42FA5">
        <w:lastRenderedPageBreak/>
        <w:t>Présentation du contexte</w:t>
      </w:r>
      <w:r w:rsidR="003D0CDC" w:rsidRPr="00E42FA5">
        <w:t xml:space="preserve"> GSB modifié</w:t>
      </w:r>
      <w:bookmarkEnd w:id="4"/>
    </w:p>
    <w:p w14:paraId="1F65EC1D" w14:textId="77777777" w:rsidR="00286240" w:rsidRDefault="00286240"/>
    <w:p w14:paraId="241FE862" w14:textId="77777777" w:rsidR="003D0CDC" w:rsidRDefault="00DC7BDC" w:rsidP="00DC7BDC">
      <w:pPr>
        <w:pStyle w:val="Titre3"/>
      </w:pPr>
      <w:bookmarkStart w:id="5" w:name="_Toc375301547"/>
      <w:r>
        <w:t xml:space="preserve">1. </w:t>
      </w:r>
      <w:r w:rsidR="003D0CDC">
        <w:t>Schéma du réseau modifié</w:t>
      </w:r>
      <w:bookmarkEnd w:id="5"/>
    </w:p>
    <w:p w14:paraId="7722B4E4" w14:textId="77777777" w:rsidR="00DC7BDC" w:rsidRPr="00DC7BDC" w:rsidRDefault="00DC7BDC" w:rsidP="00DC7BDC"/>
    <w:p w14:paraId="09827F00" w14:textId="77777777" w:rsidR="00286240" w:rsidRDefault="00D76AA4">
      <w:r>
        <w:rPr>
          <w:noProof/>
          <w:lang w:eastAsia="fr-FR"/>
        </w:rPr>
        <w:drawing>
          <wp:inline distT="0" distB="0" distL="0" distR="0" wp14:anchorId="7C90119B" wp14:editId="3E006A6F">
            <wp:extent cx="5235575" cy="2717165"/>
            <wp:effectExtent l="19050" t="19050" r="22225" b="260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5235575" cy="2717165"/>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6E4ED354" w14:textId="77777777" w:rsidR="00286240" w:rsidRDefault="00286240"/>
    <w:p w14:paraId="610E1D6C" w14:textId="77777777" w:rsidR="00286240" w:rsidRDefault="00DC7BDC" w:rsidP="00DC7BDC">
      <w:pPr>
        <w:pStyle w:val="Titre3"/>
      </w:pPr>
      <w:bookmarkStart w:id="6" w:name="_Toc375301548"/>
      <w:r>
        <w:t xml:space="preserve">2. </w:t>
      </w:r>
      <w:r w:rsidR="00286240">
        <w:t>Modificatio</w:t>
      </w:r>
      <w:r>
        <w:t>ns par rapport au contexte GSB</w:t>
      </w:r>
      <w:bookmarkEnd w:id="6"/>
    </w:p>
    <w:p w14:paraId="758BA541" w14:textId="77777777" w:rsidR="00286240" w:rsidRDefault="00286240"/>
    <w:tbl>
      <w:tblPr>
        <w:tblW w:w="0" w:type="auto"/>
        <w:tblInd w:w="-15" w:type="dxa"/>
        <w:tblLayout w:type="fixed"/>
        <w:tblLook w:val="0000" w:firstRow="0" w:lastRow="0" w:firstColumn="0" w:lastColumn="0" w:noHBand="0" w:noVBand="0"/>
      </w:tblPr>
      <w:tblGrid>
        <w:gridCol w:w="9253"/>
      </w:tblGrid>
      <w:tr w:rsidR="00286240" w14:paraId="177A2620" w14:textId="77777777">
        <w:tc>
          <w:tcPr>
            <w:tcW w:w="9253" w:type="dxa"/>
            <w:tcBorders>
              <w:top w:val="single" w:sz="4" w:space="0" w:color="000000"/>
              <w:left w:val="single" w:sz="4" w:space="0" w:color="000000"/>
              <w:bottom w:val="single" w:sz="4" w:space="0" w:color="000000"/>
              <w:right w:val="single" w:sz="4" w:space="0" w:color="000000"/>
            </w:tcBorders>
            <w:shd w:val="clear" w:color="auto" w:fill="FFFFFF"/>
          </w:tcPr>
          <w:p w14:paraId="094F9378" w14:textId="77777777" w:rsidR="00286240" w:rsidRDefault="00286240">
            <w:pPr>
              <w:snapToGrid w:val="0"/>
            </w:pPr>
          </w:p>
          <w:p w14:paraId="4CD928F3" w14:textId="77777777" w:rsidR="00286240" w:rsidRDefault="00286240">
            <w:r>
              <w:t>- Simplification du schéma réseau :</w:t>
            </w:r>
          </w:p>
          <w:p w14:paraId="4204E19F" w14:textId="77777777" w:rsidR="00286240" w:rsidRDefault="00286240">
            <w:r>
              <w:tab/>
              <w:t>- un seul commutateur pour les serveurs,</w:t>
            </w:r>
          </w:p>
          <w:p w14:paraId="50506774" w14:textId="77777777" w:rsidR="00286240" w:rsidRDefault="00286240">
            <w:r>
              <w:tab/>
              <w:t>- un seul commutateur pour les services.</w:t>
            </w:r>
          </w:p>
          <w:p w14:paraId="379DAD0D" w14:textId="77777777" w:rsidR="00286240" w:rsidRDefault="00286240"/>
          <w:p w14:paraId="37049262" w14:textId="77777777" w:rsidR="00286240" w:rsidRDefault="00286240">
            <w:r>
              <w:t>- Point d'accès Visiteurs étage 5 :</w:t>
            </w:r>
          </w:p>
          <w:p w14:paraId="45707817" w14:textId="77777777" w:rsidR="00286240" w:rsidRDefault="00286240">
            <w:r>
              <w:tab/>
              <w:t>- Nom : APVisiteursE5</w:t>
            </w:r>
          </w:p>
          <w:p w14:paraId="06BBF6EE" w14:textId="77777777" w:rsidR="00286240" w:rsidRDefault="00286240">
            <w:r>
              <w:tab/>
              <w:t>- IP : 192.168.150.220/24</w:t>
            </w:r>
          </w:p>
          <w:p w14:paraId="73FCC380" w14:textId="77777777" w:rsidR="00286240" w:rsidRDefault="00286240"/>
          <w:p w14:paraId="42E50ACC" w14:textId="77777777" w:rsidR="00286240" w:rsidRDefault="00286240">
            <w:r>
              <w:t>- Ajout d’une imprimante Visiteurs pour les tests :</w:t>
            </w:r>
          </w:p>
          <w:p w14:paraId="67DC1357" w14:textId="77777777" w:rsidR="00286240" w:rsidRDefault="00286240">
            <w:r>
              <w:tab/>
              <w:t>- Nom : ImpVisiteursE5</w:t>
            </w:r>
          </w:p>
          <w:p w14:paraId="00DEEBA4" w14:textId="77777777" w:rsidR="00286240" w:rsidRDefault="00286240">
            <w:r>
              <w:tab/>
              <w:t>- IP : 192.168.150.200/24</w:t>
            </w:r>
          </w:p>
          <w:p w14:paraId="0302AFCC" w14:textId="77777777" w:rsidR="00286240" w:rsidRDefault="00286240"/>
          <w:p w14:paraId="191EE7F3" w14:textId="77777777" w:rsidR="00286240" w:rsidRDefault="00286240">
            <w:r>
              <w:t>- Ajout d’une DMZ à l’aide du routeur RTROUT :</w:t>
            </w:r>
          </w:p>
          <w:p w14:paraId="51B51527" w14:textId="77777777" w:rsidR="00286240" w:rsidRDefault="00286240">
            <w:r>
              <w:tab/>
              <w:t>- IP réseau de la DMZ : 10.0.0.0/24</w:t>
            </w:r>
          </w:p>
          <w:p w14:paraId="2AF94961" w14:textId="77777777" w:rsidR="00286240" w:rsidRDefault="00286240">
            <w:r>
              <w:tab/>
              <w:t xml:space="preserve">- Interfaces du routeur RTROUT : </w:t>
            </w:r>
          </w:p>
          <w:p w14:paraId="3880E60E" w14:textId="77777777" w:rsidR="00286240" w:rsidRDefault="00286240">
            <w:r>
              <w:tab/>
            </w:r>
            <w:r>
              <w:tab/>
              <w:t>- Réseau local : 172.18.0.2/30 (Vlan sortie)</w:t>
            </w:r>
          </w:p>
          <w:p w14:paraId="44067C6E" w14:textId="77777777" w:rsidR="00286240" w:rsidRDefault="00286240">
            <w:r>
              <w:tab/>
            </w:r>
            <w:r>
              <w:tab/>
              <w:t xml:space="preserve">- DMZ : 10.0.0.254/24, </w:t>
            </w:r>
          </w:p>
          <w:p w14:paraId="47E05D87" w14:textId="77777777" w:rsidR="00286240" w:rsidRDefault="00286240">
            <w:r>
              <w:tab/>
            </w:r>
            <w:r>
              <w:tab/>
              <w:t>- Internet : 86.86.1.1/24</w:t>
            </w:r>
          </w:p>
          <w:p w14:paraId="0570EE85" w14:textId="77777777" w:rsidR="00286240" w:rsidRDefault="00286240">
            <w:r>
              <w:tab/>
              <w:t>- Configuration NAT-PAT et ACL</w:t>
            </w:r>
          </w:p>
          <w:p w14:paraId="587B1C10" w14:textId="77777777" w:rsidR="00286240" w:rsidRDefault="00286240">
            <w:r>
              <w:tab/>
            </w:r>
          </w:p>
          <w:p w14:paraId="05F0710D" w14:textId="77777777" w:rsidR="00286240" w:rsidRDefault="00286240">
            <w:r>
              <w:t>- Tous les commutateurs sont administrables à partir d’une adresse IP compatible avec le VLAN 10 (Réseau et Système), MUTSYS : 192.168.10.2, SE5_1 (Swich1Etage5) : 192.168.10.11 et MUTLAB : 192.168.10.1 (voir annexe 1).</w:t>
            </w:r>
          </w:p>
          <w:p w14:paraId="742DAE07" w14:textId="77777777" w:rsidR="00286240" w:rsidRDefault="00286240"/>
        </w:tc>
      </w:tr>
    </w:tbl>
    <w:p w14:paraId="44155C89" w14:textId="77777777" w:rsidR="00286240" w:rsidRDefault="00286240"/>
    <w:p w14:paraId="028BD57B" w14:textId="77777777" w:rsidR="00286240" w:rsidRDefault="00286240"/>
    <w:p w14:paraId="49897DC4" w14:textId="77777777" w:rsidR="00286240" w:rsidRDefault="00286240">
      <w:r>
        <w:rPr>
          <w:rStyle w:val="Titre3Car"/>
        </w:rPr>
        <w:t>Remarque</w:t>
      </w:r>
      <w:r>
        <w:t xml:space="preserve"> : </w:t>
      </w:r>
    </w:p>
    <w:p w14:paraId="3AAA96E1" w14:textId="77777777" w:rsidR="00286240" w:rsidRDefault="00286240">
      <w:r>
        <w:t>Le contexte GSB de base est utilisable : le routeur RTROUT est remplacé par un proxy, mais il est alors nécessaire de définir les adresses IP sur les matériels d'interconnexion (voir annexe 1).</w:t>
      </w:r>
    </w:p>
    <w:p w14:paraId="3D6B1BF1" w14:textId="77777777" w:rsidR="00286240" w:rsidRDefault="00286240"/>
    <w:p w14:paraId="511BBD19" w14:textId="77777777" w:rsidR="00286240" w:rsidRDefault="002B6AEA" w:rsidP="00DC7BDC">
      <w:pPr>
        <w:pStyle w:val="Titre3"/>
      </w:pPr>
      <w:bookmarkStart w:id="7" w:name="_Toc375301549"/>
      <w:r>
        <w:lastRenderedPageBreak/>
        <w:t>3</w:t>
      </w:r>
      <w:r w:rsidR="00820603" w:rsidRPr="00820603">
        <w:t>. Les besoins de supervision</w:t>
      </w:r>
      <w:bookmarkEnd w:id="7"/>
      <w:r w:rsidR="00286240">
        <w:cr/>
      </w:r>
    </w:p>
    <w:p w14:paraId="30324C0A" w14:textId="77777777" w:rsidR="00286240" w:rsidRDefault="00286240">
      <w:r>
        <w:t>L’administrateur du réseau GSB souhaite mettre en place une supervision des éléments importants du réseau.</w:t>
      </w:r>
    </w:p>
    <w:p w14:paraId="149BDAF3" w14:textId="77777777" w:rsidR="00286240" w:rsidRDefault="00820603">
      <w:r w:rsidRPr="00820603">
        <w:rPr>
          <w:b/>
          <w:bCs/>
        </w:rPr>
        <w:t>Il a décidé de superviser les éléments suivants :</w:t>
      </w:r>
      <w:r w:rsidR="00286240">
        <w:cr/>
      </w:r>
    </w:p>
    <w:p w14:paraId="3A2B6269" w14:textId="77777777" w:rsidR="00286240" w:rsidRDefault="00286240">
      <w:r>
        <w:t>- Au niveau du serveur REZOLAB :</w:t>
      </w:r>
    </w:p>
    <w:p w14:paraId="2D6B3096" w14:textId="77777777" w:rsidR="00286240" w:rsidRDefault="00286240">
      <w:pPr>
        <w:ind w:firstLine="708"/>
      </w:pPr>
      <w:r>
        <w:t xml:space="preserve">- taux d'occupation du CPU et de la mémoire, </w:t>
      </w:r>
    </w:p>
    <w:p w14:paraId="0433A730" w14:textId="77777777" w:rsidR="00286240" w:rsidRDefault="00286240">
      <w:pPr>
        <w:ind w:firstLine="708"/>
      </w:pPr>
      <w:r>
        <w:t>(</w:t>
      </w:r>
      <w:r w:rsidR="002764A7">
        <w:t>Seuils</w:t>
      </w:r>
      <w:r>
        <w:t> : avertissement 80 %, alerte critique 90%)</w:t>
      </w:r>
      <w:r w:rsidR="00342569">
        <w:t>.</w:t>
      </w:r>
    </w:p>
    <w:p w14:paraId="4CA194DC" w14:textId="77777777" w:rsidR="00286240" w:rsidRDefault="00286240"/>
    <w:p w14:paraId="6DD88D24" w14:textId="77777777" w:rsidR="00286240" w:rsidRDefault="00286240">
      <w:r>
        <w:t xml:space="preserve">- </w:t>
      </w:r>
      <w:r w:rsidR="00342569">
        <w:t>T</w:t>
      </w:r>
      <w:r>
        <w:t xml:space="preserve">aux d'occupation des partitions physiques sur les disques durs, </w:t>
      </w:r>
    </w:p>
    <w:p w14:paraId="27AB9A63" w14:textId="77777777" w:rsidR="00286240" w:rsidRDefault="00286240">
      <w:pPr>
        <w:ind w:firstLine="708"/>
      </w:pPr>
      <w:r>
        <w:t>(</w:t>
      </w:r>
      <w:r w:rsidR="002764A7">
        <w:t>Seuils</w:t>
      </w:r>
      <w:r>
        <w:t> : avertissement 70 %, alerte critique 85%) ;</w:t>
      </w:r>
    </w:p>
    <w:p w14:paraId="7D4E88A0" w14:textId="77777777" w:rsidR="00286240" w:rsidRDefault="00286240"/>
    <w:p w14:paraId="48DC58F6" w14:textId="77777777" w:rsidR="00286240" w:rsidRDefault="00286240">
      <w:pPr>
        <w:ind w:firstLine="708"/>
      </w:pPr>
      <w:r>
        <w:t>- nombre d’adresses DHCP restantes sur le réseau des visiteurs (192.168.150.0/24),</w:t>
      </w:r>
    </w:p>
    <w:p w14:paraId="484DB281" w14:textId="77777777" w:rsidR="00286240" w:rsidRDefault="00286240">
      <w:pPr>
        <w:ind w:firstLine="708"/>
      </w:pPr>
      <w:r>
        <w:t>(</w:t>
      </w:r>
      <w:r w:rsidR="002764A7">
        <w:t>Seuils</w:t>
      </w:r>
      <w:r>
        <w:t> : avertissement 5 adresses, alerte critique 2 adresses) ;</w:t>
      </w:r>
    </w:p>
    <w:p w14:paraId="67C5D03C" w14:textId="77777777" w:rsidR="00286240" w:rsidRDefault="00286240"/>
    <w:p w14:paraId="2AD271AE" w14:textId="77777777" w:rsidR="00286240" w:rsidRDefault="00286240">
      <w:pPr>
        <w:ind w:firstLine="708"/>
      </w:pPr>
      <w:r>
        <w:t>- service DNS actif.</w:t>
      </w:r>
    </w:p>
    <w:p w14:paraId="665FD88E" w14:textId="77777777" w:rsidR="00286240" w:rsidRDefault="00286240"/>
    <w:p w14:paraId="0603B035" w14:textId="77777777" w:rsidR="00286240" w:rsidRDefault="00286240">
      <w:r>
        <w:t>- Au niveau du routeur-commutateur MUTLAB :</w:t>
      </w:r>
    </w:p>
    <w:p w14:paraId="568B94F4" w14:textId="77777777" w:rsidR="00286240" w:rsidRDefault="00286240">
      <w:r>
        <w:tab/>
        <w:t>- état (actif ou pas) ;</w:t>
      </w:r>
      <w:r>
        <w:tab/>
      </w:r>
    </w:p>
    <w:p w14:paraId="43DE3B38" w14:textId="77777777" w:rsidR="00286240" w:rsidRDefault="00286240"/>
    <w:p w14:paraId="3F92A05F" w14:textId="77777777" w:rsidR="00286240" w:rsidRDefault="00286240">
      <w:pPr>
        <w:ind w:firstLine="708"/>
      </w:pPr>
      <w:r>
        <w:t>- taux d'occupation du CPU et de la mémoire ;</w:t>
      </w:r>
    </w:p>
    <w:p w14:paraId="771F2BDC" w14:textId="77777777" w:rsidR="00286240" w:rsidRDefault="00286240"/>
    <w:p w14:paraId="01E27E7A" w14:textId="77777777" w:rsidR="00DF3B4E" w:rsidRDefault="00286240">
      <w:pPr>
        <w:ind w:left="708"/>
      </w:pPr>
      <w:r>
        <w:t xml:space="preserve">- activité des liens avec les autres matériels d’interconnexion (commutateurs MUTSYS (Fa0/2) et Switch1Etage5 (Fa0/5), routeur RTROUT (Fa0/7), </w:t>
      </w:r>
      <w:r w:rsidR="002B1C63">
        <w:t>trafic en entrée et</w:t>
      </w:r>
      <w:r w:rsidR="00DF3B4E">
        <w:t xml:space="preserve"> en sortie,</w:t>
      </w:r>
    </w:p>
    <w:p w14:paraId="691AC2FE" w14:textId="77777777" w:rsidR="00286240" w:rsidRDefault="002B1C63">
      <w:pPr>
        <w:ind w:left="708"/>
      </w:pPr>
      <w:r>
        <w:t>(S</w:t>
      </w:r>
      <w:r w:rsidR="00286240">
        <w:t>euils : avertissement 90%,90%, alerte critique 95%,95%).</w:t>
      </w:r>
    </w:p>
    <w:p w14:paraId="42B77EB7" w14:textId="77777777" w:rsidR="00286240" w:rsidRDefault="00286240">
      <w:r>
        <w:tab/>
      </w:r>
      <w:r>
        <w:tab/>
      </w:r>
    </w:p>
    <w:p w14:paraId="1485074D" w14:textId="77777777" w:rsidR="00286240" w:rsidRDefault="00286240">
      <w:r>
        <w:t>- Au niveau des commutateurs MUTSYS et SE5_1 (Switch1Etage5) :</w:t>
      </w:r>
    </w:p>
    <w:p w14:paraId="4E75E020" w14:textId="77777777" w:rsidR="00286240" w:rsidRDefault="00286240">
      <w:r>
        <w:tab/>
        <w:t>- état (actif ou pas) ;</w:t>
      </w:r>
    </w:p>
    <w:p w14:paraId="1B240C96" w14:textId="77777777" w:rsidR="00286240" w:rsidRDefault="00286240">
      <w:r>
        <w:tab/>
      </w:r>
    </w:p>
    <w:p w14:paraId="51038B9E" w14:textId="77777777" w:rsidR="00286240" w:rsidRDefault="00286240">
      <w:pPr>
        <w:ind w:firstLine="708"/>
      </w:pPr>
      <w:r>
        <w:t>- taux d'occupation du CPU et de la mémoire.</w:t>
      </w:r>
    </w:p>
    <w:p w14:paraId="100FFDEC" w14:textId="77777777" w:rsidR="00286240" w:rsidRDefault="00286240"/>
    <w:p w14:paraId="508D1230" w14:textId="77777777" w:rsidR="00286240" w:rsidRDefault="00286240">
      <w:r>
        <w:t>- Au niveau du routeur RTROUT de la DMZ :</w:t>
      </w:r>
    </w:p>
    <w:p w14:paraId="4EFF91E7" w14:textId="77777777" w:rsidR="00286240" w:rsidRDefault="00286240">
      <w:r>
        <w:tab/>
        <w:t>- état (actif ou pas) ;</w:t>
      </w:r>
      <w:r>
        <w:tab/>
      </w:r>
    </w:p>
    <w:p w14:paraId="3D8D3C49" w14:textId="77777777" w:rsidR="00286240" w:rsidRDefault="00286240"/>
    <w:p w14:paraId="6E4E8F8A" w14:textId="77777777" w:rsidR="00286240" w:rsidRDefault="00286240">
      <w:pPr>
        <w:ind w:firstLine="708"/>
      </w:pPr>
      <w:r>
        <w:t>- taux d'occupation du CPU et de la mémoire ;</w:t>
      </w:r>
    </w:p>
    <w:p w14:paraId="56E584DC" w14:textId="77777777" w:rsidR="00286240" w:rsidRDefault="00286240"/>
    <w:p w14:paraId="3E26E322" w14:textId="77777777" w:rsidR="00286240" w:rsidRDefault="00286240" w:rsidP="000C1E5A">
      <w:pPr>
        <w:ind w:firstLine="708"/>
      </w:pPr>
      <w:r>
        <w:t>- activité des liens avec le fournisseur d’accès (S0/0/0) et l</w:t>
      </w:r>
      <w:r w:rsidR="000C1E5A">
        <w:t xml:space="preserve">e commutateur de la DMZ (G0/1), </w:t>
      </w:r>
      <w:r>
        <w:t>trafic en entrée et en sortie (E, S), (Seuils : avertissement 90%,90%, alerte critique 95%,95%).</w:t>
      </w:r>
    </w:p>
    <w:p w14:paraId="74E468D0" w14:textId="77777777" w:rsidR="00286240" w:rsidRDefault="00286240">
      <w:r>
        <w:tab/>
      </w:r>
    </w:p>
    <w:p w14:paraId="7995EF1E" w14:textId="77777777" w:rsidR="00286240" w:rsidRDefault="00286240">
      <w:r>
        <w:t>- Au niveau de l'imprimante réseau ImpVisiteursE5 :</w:t>
      </w:r>
    </w:p>
    <w:p w14:paraId="08033FF9" w14:textId="77777777" w:rsidR="00286240" w:rsidRDefault="00286240">
      <w:r>
        <w:tab/>
        <w:t>- niveau du cartouche d’impression (Seuils : avertissement 20%, alerte critique 10%) ;</w:t>
      </w:r>
    </w:p>
    <w:p w14:paraId="7FB9E07C" w14:textId="77777777" w:rsidR="00286240" w:rsidRDefault="00286240"/>
    <w:p w14:paraId="18E5FB9F" w14:textId="77777777" w:rsidR="00286240" w:rsidRDefault="00286240">
      <w:r>
        <w:tab/>
        <w:t>- niveau du bac d'alimentation des feuilles (Seuils : avertissement 10%, alerte critique 5%) ;</w:t>
      </w:r>
    </w:p>
    <w:p w14:paraId="49F2BEEE" w14:textId="77777777" w:rsidR="00286240" w:rsidRDefault="00286240"/>
    <w:p w14:paraId="009384D6" w14:textId="77777777" w:rsidR="00286240" w:rsidRDefault="00286240">
      <w:pPr>
        <w:ind w:firstLine="708"/>
      </w:pPr>
      <w:r>
        <w:t>- nombre de pages imprimées (supervision sans alerte).</w:t>
      </w:r>
    </w:p>
    <w:p w14:paraId="365BA716" w14:textId="77777777" w:rsidR="00286240" w:rsidRDefault="00286240"/>
    <w:p w14:paraId="7525CA50" w14:textId="77777777" w:rsidR="00286240" w:rsidRDefault="00286240">
      <w:r>
        <w:t>- Au niveau du point d'accès visiteurs APVisiteursE5 :</w:t>
      </w:r>
    </w:p>
    <w:p w14:paraId="45CF43C4" w14:textId="77777777" w:rsidR="00286240" w:rsidRDefault="00286240">
      <w:r>
        <w:tab/>
        <w:t>- état (actif ou pas) ;</w:t>
      </w:r>
    </w:p>
    <w:p w14:paraId="3B6794D7" w14:textId="77777777" w:rsidR="00286240" w:rsidRDefault="00286240"/>
    <w:p w14:paraId="0FC5BF65" w14:textId="77777777" w:rsidR="00286240" w:rsidRDefault="00286240">
      <w:r>
        <w:tab/>
        <w:t>- surveillance du nombre de clients WiFi connectés (voir remarque).</w:t>
      </w:r>
      <w:r>
        <w:tab/>
      </w:r>
    </w:p>
    <w:p w14:paraId="304C3D84" w14:textId="77777777" w:rsidR="00286240" w:rsidRDefault="00286240"/>
    <w:p w14:paraId="77E0B0CA" w14:textId="77777777" w:rsidR="00286240" w:rsidRDefault="00286240">
      <w:r w:rsidRPr="00DC7BDC">
        <w:rPr>
          <w:b/>
        </w:rPr>
        <w:t>Remarque</w:t>
      </w:r>
      <w:r>
        <w:t xml:space="preserve"> : le point d'accès utilisé ne permet pas de surveiller le nombre de clients connectés via SNMP, pour les tests, c'est la surveillance d'une variable de la MIB de l'équipement qui sera utilisée (</w:t>
      </w:r>
      <w:r w:rsidRPr="007C02EB">
        <w:rPr>
          <w:i/>
        </w:rPr>
        <w:t>stTrErrorCount</w:t>
      </w:r>
      <w:r>
        <w:t>), qui comptabilise le nombre de transmissions en erreur.</w:t>
      </w:r>
    </w:p>
    <w:p w14:paraId="01EB2C4C" w14:textId="77777777" w:rsidR="00286240" w:rsidRDefault="00286240"/>
    <w:p w14:paraId="360F1D47" w14:textId="77777777" w:rsidR="00286240" w:rsidRDefault="00286240">
      <w:r>
        <w:t>- Supervision d'équipement à l'aide des interruptions SNMP (TRAP SNMP) :</w:t>
      </w:r>
    </w:p>
    <w:p w14:paraId="7CE2F313" w14:textId="77777777" w:rsidR="00286240" w:rsidRDefault="00286240">
      <w:pPr>
        <w:ind w:firstLine="708"/>
      </w:pPr>
      <w:r>
        <w:t>- surveillance du poste PCVlan30E5, nommé v30e5p001 (vlan-étage-prise) :</w:t>
      </w:r>
    </w:p>
    <w:p w14:paraId="29941F48" w14:textId="77777777" w:rsidR="00286240" w:rsidRDefault="00286240">
      <w:r>
        <w:tab/>
      </w:r>
      <w:r>
        <w:tab/>
        <w:t>- alerte si conflit d'adresse IP (surtout pour les tests) ;</w:t>
      </w:r>
    </w:p>
    <w:p w14:paraId="3280DEE7" w14:textId="77777777" w:rsidR="00286240" w:rsidRDefault="00286240">
      <w:pPr>
        <w:ind w:left="708" w:firstLine="708"/>
      </w:pPr>
      <w:r>
        <w:t>- alerte si un disque est sur le point d'être saturé.</w:t>
      </w:r>
    </w:p>
    <w:p w14:paraId="14F42447" w14:textId="77777777" w:rsidR="00286240" w:rsidRDefault="00286240">
      <w:pPr>
        <w:pStyle w:val="Titre2"/>
        <w:pageBreakBefore/>
      </w:pPr>
      <w:bookmarkStart w:id="8" w:name="_Toc375301550"/>
      <w:r>
        <w:lastRenderedPageBreak/>
        <w:t>Principes de configuration de la supervision</w:t>
      </w:r>
      <w:bookmarkEnd w:id="8"/>
    </w:p>
    <w:p w14:paraId="752081E5" w14:textId="77777777" w:rsidR="00286240" w:rsidRDefault="00286240">
      <w:r>
        <w:t>Le principe de cette supervision est présenté en prenant comme exemple la surveillance du CPU, de la mémoire et des disques durs du serveur REZOLAB. Cette configuration est réalisée avec des commandes qui interrogent régulièrement les éléments de ce serveur via des requêtes SNMP. En fonction des résultats et de niveaux d'alertes définis, un administrateur désigné dans les contacts reçoit une notification par messagerie (locale).</w:t>
      </w:r>
    </w:p>
    <w:p w14:paraId="7B2420AE" w14:textId="77777777" w:rsidR="00286240" w:rsidRDefault="00286240">
      <w:pPr>
        <w:pStyle w:val="Titre3"/>
      </w:pPr>
    </w:p>
    <w:p w14:paraId="3406A208" w14:textId="77777777" w:rsidR="00286240" w:rsidRDefault="00286240">
      <w:pPr>
        <w:pStyle w:val="Titre3"/>
      </w:pPr>
      <w:bookmarkStart w:id="9" w:name="_Toc375301551"/>
      <w:r>
        <w:t>1. Installation de EyesOfNetwork (EoN)</w:t>
      </w:r>
      <w:bookmarkEnd w:id="9"/>
    </w:p>
    <w:p w14:paraId="7D82D941" w14:textId="77777777" w:rsidR="00286240" w:rsidRDefault="00D76AA4">
      <w:r>
        <w:rPr>
          <w:noProof/>
          <w:lang w:eastAsia="fr-FR"/>
        </w:rPr>
        <w:drawing>
          <wp:inline distT="0" distB="0" distL="0" distR="0" wp14:anchorId="30FFF95E" wp14:editId="670E6B34">
            <wp:extent cx="5659039" cy="390466"/>
            <wp:effectExtent l="19050" t="19050" r="17861" b="9584"/>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727749" cy="395207"/>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1FD59657" w14:textId="77777777" w:rsidR="00286240" w:rsidRDefault="00286240">
      <w:r>
        <w:t xml:space="preserve">Différents documents sur la configuration de EyesOfNetwork sont téléchargeables à l'adresse suivante : </w:t>
      </w:r>
      <w:hyperlink r:id="rId15" w:history="1">
        <w:r>
          <w:rPr>
            <w:rStyle w:val="Lienhypertexte"/>
          </w:rPr>
          <w:t>http://www.eyesofnetwork.com/?page_id=495&amp;lang=fr</w:t>
        </w:r>
      </w:hyperlink>
    </w:p>
    <w:p w14:paraId="5FF547AB" w14:textId="77777777" w:rsidR="00286240" w:rsidRDefault="00286240">
      <w:r>
        <w:t xml:space="preserve">Pour une description détaillée de l'installation, voir le document : </w:t>
      </w:r>
    </w:p>
    <w:p w14:paraId="5FCB5093" w14:textId="77777777" w:rsidR="00286240" w:rsidRDefault="001D0B7C">
      <w:hyperlink r:id="rId16" w:history="1">
        <w:r w:rsidR="00286240">
          <w:rPr>
            <w:rStyle w:val="Lienhypertexte"/>
          </w:rPr>
          <w:t>http://www.eyesofnetwork.com/eonrepo/Eon%203.1%20Installation.pdf</w:t>
        </w:r>
      </w:hyperlink>
      <w:r w:rsidR="00286240">
        <w:cr/>
      </w:r>
    </w:p>
    <w:p w14:paraId="15DEEEFF" w14:textId="77777777" w:rsidR="003E7CFD" w:rsidRDefault="003E7CFD"/>
    <w:p w14:paraId="24836D14" w14:textId="77777777" w:rsidR="00286240" w:rsidRDefault="00286240">
      <w:r>
        <w:t>Pour une mise en œuvre sous HyperV (Windows2008R2), lors de la création de la machine virtuelle, il est nécessaire de spécifier une carte réseau héritée.</w:t>
      </w:r>
    </w:p>
    <w:p w14:paraId="60FC53D5" w14:textId="77777777" w:rsidR="00286240" w:rsidRDefault="00286240"/>
    <w:p w14:paraId="4B28FBBA" w14:textId="77777777" w:rsidR="00286240" w:rsidRDefault="00286240">
      <w:r>
        <w:t>Pendant l'installation, saisir les paramètres réseaux suivants :</w:t>
      </w:r>
    </w:p>
    <w:p w14:paraId="7E4DF73E" w14:textId="77777777" w:rsidR="00286240" w:rsidRDefault="00286240"/>
    <w:tbl>
      <w:tblPr>
        <w:tblW w:w="0" w:type="auto"/>
        <w:tblInd w:w="-15" w:type="dxa"/>
        <w:tblLayout w:type="fixed"/>
        <w:tblLook w:val="0000" w:firstRow="0" w:lastRow="0" w:firstColumn="0" w:lastColumn="0" w:noHBand="0" w:noVBand="0"/>
      </w:tblPr>
      <w:tblGrid>
        <w:gridCol w:w="9013"/>
      </w:tblGrid>
      <w:tr w:rsidR="00286240" w14:paraId="747D4294" w14:textId="77777777">
        <w:tc>
          <w:tcPr>
            <w:tcW w:w="9013" w:type="dxa"/>
            <w:tcBorders>
              <w:top w:val="single" w:sz="4" w:space="0" w:color="000000"/>
              <w:left w:val="single" w:sz="4" w:space="0" w:color="000000"/>
              <w:bottom w:val="single" w:sz="4" w:space="0" w:color="000000"/>
              <w:right w:val="single" w:sz="4" w:space="0" w:color="000000"/>
            </w:tcBorders>
            <w:shd w:val="clear" w:color="auto" w:fill="FFFFFF"/>
          </w:tcPr>
          <w:p w14:paraId="1012FC37" w14:textId="77777777" w:rsidR="00286240" w:rsidRDefault="00286240">
            <w:r>
              <w:tab/>
            </w:r>
          </w:p>
          <w:p w14:paraId="436272AB" w14:textId="77777777" w:rsidR="00286240" w:rsidRDefault="00286240">
            <w:r>
              <w:t>Nom du serveur</w:t>
            </w:r>
            <w:r>
              <w:tab/>
              <w:t>:</w:t>
            </w:r>
            <w:r>
              <w:tab/>
              <w:t>srveon.gsbeu.intra</w:t>
            </w:r>
            <w:r>
              <w:tab/>
            </w:r>
          </w:p>
          <w:p w14:paraId="32D5D5CD" w14:textId="77777777" w:rsidR="00286240" w:rsidRDefault="00286240">
            <w:r>
              <w:t xml:space="preserve">Adresse IP du serveur </w:t>
            </w:r>
            <w:r>
              <w:tab/>
              <w:t>:</w:t>
            </w:r>
            <w:r>
              <w:tab/>
              <w:t>172.16.0.11</w:t>
            </w:r>
            <w:r>
              <w:tab/>
            </w:r>
            <w:r>
              <w:tab/>
              <w:t>(Compatible avec le vlan 300, serveurs)</w:t>
            </w:r>
          </w:p>
          <w:p w14:paraId="5077DE7B" w14:textId="77777777" w:rsidR="00286240" w:rsidRDefault="00286240">
            <w:r>
              <w:t>Masque</w:t>
            </w:r>
            <w:r>
              <w:tab/>
            </w:r>
            <w:r>
              <w:tab/>
              <w:t>:</w:t>
            </w:r>
            <w:r>
              <w:tab/>
              <w:t>255.255.128.0 (/17)</w:t>
            </w:r>
          </w:p>
          <w:p w14:paraId="219EF9B0" w14:textId="77777777" w:rsidR="00286240" w:rsidRDefault="00286240">
            <w:r>
              <w:t>Passerelle par défaut</w:t>
            </w:r>
            <w:r>
              <w:tab/>
              <w:t>:</w:t>
            </w:r>
            <w:r>
              <w:tab/>
              <w:t>172.16.0.1</w:t>
            </w:r>
            <w:r>
              <w:tab/>
            </w:r>
            <w:r>
              <w:tab/>
              <w:t>(Passerelle du vlan 300)</w:t>
            </w:r>
          </w:p>
          <w:p w14:paraId="6ADDA914" w14:textId="77777777" w:rsidR="00286240" w:rsidRDefault="00286240">
            <w:r>
              <w:t>Serveur DNS</w:t>
            </w:r>
            <w:r>
              <w:tab/>
            </w:r>
            <w:r>
              <w:tab/>
              <w:t>:</w:t>
            </w:r>
            <w:r>
              <w:tab/>
              <w:t>172.16.0.10</w:t>
            </w:r>
            <w:r>
              <w:tab/>
            </w:r>
            <w:r>
              <w:tab/>
              <w:t>(Serveur DNS REZOLAB)</w:t>
            </w:r>
          </w:p>
          <w:p w14:paraId="54AC63CB" w14:textId="77777777" w:rsidR="00286240" w:rsidRDefault="00286240"/>
        </w:tc>
      </w:tr>
    </w:tbl>
    <w:p w14:paraId="04700DD2" w14:textId="77777777" w:rsidR="00286240" w:rsidRDefault="00286240"/>
    <w:p w14:paraId="59CEF40D" w14:textId="77777777" w:rsidR="00286240" w:rsidRDefault="00286240">
      <w:pPr>
        <w:pStyle w:val="Titre3"/>
      </w:pPr>
      <w:bookmarkStart w:id="10" w:name="_Toc375301552"/>
      <w:r>
        <w:t>2. Configuration de SNMP sur les hôtes</w:t>
      </w:r>
      <w:bookmarkEnd w:id="10"/>
    </w:p>
    <w:p w14:paraId="73756A7D" w14:textId="77777777" w:rsidR="00286240" w:rsidRDefault="00286240">
      <w:r>
        <w:t>Rappel sur SNMP : voir annexe 2.</w:t>
      </w:r>
    </w:p>
    <w:p w14:paraId="7A834075" w14:textId="77777777" w:rsidR="00286240" w:rsidRDefault="00286240">
      <w:r>
        <w:t xml:space="preserve">Il est nécessaire de définir le même nom de communauté sur tous les hôtes à superviser (postes, serveurs, imprimantes, commutateurs et routeurs Cisco) : nous utiliserons ici le nom </w:t>
      </w:r>
      <w:r>
        <w:rPr>
          <w:rStyle w:val="Titre3Car"/>
        </w:rPr>
        <w:t>gsbintra</w:t>
      </w:r>
      <w:r>
        <w:t>.</w:t>
      </w:r>
    </w:p>
    <w:p w14:paraId="184CBCDF" w14:textId="77777777" w:rsidR="00286240" w:rsidRDefault="00286240"/>
    <w:p w14:paraId="52F66DEF" w14:textId="77777777" w:rsidR="00286240" w:rsidRDefault="00286240">
      <w:pPr>
        <w:pStyle w:val="Titre3"/>
      </w:pPr>
      <w:bookmarkStart w:id="11" w:name="_Toc375301553"/>
      <w:r>
        <w:t>2.1 Service SNMP sur Windows 7</w:t>
      </w:r>
      <w:bookmarkEnd w:id="11"/>
    </w:p>
    <w:p w14:paraId="52E44922" w14:textId="77777777" w:rsidR="00286240" w:rsidRDefault="00286240">
      <w:r>
        <w:t>Installation et configuration de l’agent SNMP sur les systèmes Windows.</w:t>
      </w:r>
    </w:p>
    <w:p w14:paraId="1AD678FE" w14:textId="77777777" w:rsidR="00286240" w:rsidRDefault="00286240"/>
    <w:p w14:paraId="30EC615F" w14:textId="77777777" w:rsidR="00286240" w:rsidRDefault="00286240">
      <w:r>
        <w:t>Installation du service SNMP sur Windows 7 :</w:t>
      </w:r>
    </w:p>
    <w:p w14:paraId="77603CB8" w14:textId="77777777" w:rsidR="00286240" w:rsidRDefault="00286240">
      <w:pPr>
        <w:ind w:firstLine="708"/>
      </w:pPr>
      <w:r>
        <w:t xml:space="preserve">- </w:t>
      </w:r>
      <w:r w:rsidRPr="00345A92">
        <w:rPr>
          <w:i/>
        </w:rPr>
        <w:t>Panneau de configuration</w:t>
      </w:r>
      <w:r>
        <w:t xml:space="preserve">, </w:t>
      </w:r>
      <w:r w:rsidRPr="00345A92">
        <w:rPr>
          <w:i/>
        </w:rPr>
        <w:t>Afficher</w:t>
      </w:r>
      <w:r>
        <w:t xml:space="preserve"> par : Catégorie, clic sur le lien </w:t>
      </w:r>
      <w:r w:rsidRPr="00345A92">
        <w:rPr>
          <w:i/>
        </w:rPr>
        <w:t>Programmes</w:t>
      </w:r>
      <w:r>
        <w:t xml:space="preserve">, </w:t>
      </w:r>
    </w:p>
    <w:p w14:paraId="42065C6C" w14:textId="77777777" w:rsidR="00286240" w:rsidRDefault="00286240">
      <w:pPr>
        <w:ind w:left="708"/>
      </w:pPr>
      <w:r>
        <w:t xml:space="preserve">- sous </w:t>
      </w:r>
      <w:r w:rsidRPr="00345A92">
        <w:rPr>
          <w:i/>
        </w:rPr>
        <w:t>Programmes et fonctionnalités</w:t>
      </w:r>
      <w:r>
        <w:t xml:space="preserve">, clic sur le lien </w:t>
      </w:r>
      <w:r w:rsidRPr="00345A92">
        <w:t>Activer ou désactiver des fonctionnalités Windows</w:t>
      </w:r>
      <w:r>
        <w:t xml:space="preserve">, </w:t>
      </w:r>
    </w:p>
    <w:p w14:paraId="09148590" w14:textId="77777777" w:rsidR="00286240" w:rsidRDefault="00286240">
      <w:pPr>
        <w:ind w:firstLine="708"/>
      </w:pPr>
      <w:r>
        <w:t xml:space="preserve">- cochez la case </w:t>
      </w:r>
      <w:r w:rsidRPr="00345A92">
        <w:rPr>
          <w:i/>
        </w:rPr>
        <w:t>Protocole SNMP</w:t>
      </w:r>
      <w:r>
        <w:t xml:space="preserve"> avec le sous-dossier (Fournisseur SNMP WMI), bouton </w:t>
      </w:r>
      <w:r w:rsidRPr="00345A92">
        <w:rPr>
          <w:i/>
        </w:rPr>
        <w:t>OK</w:t>
      </w:r>
      <w:r>
        <w:t>.</w:t>
      </w:r>
    </w:p>
    <w:p w14:paraId="73548F1F" w14:textId="77777777" w:rsidR="00286240" w:rsidRDefault="00286240"/>
    <w:p w14:paraId="0E037FBE" w14:textId="77777777" w:rsidR="00286240" w:rsidRDefault="00286240">
      <w:r>
        <w:t>Configuration du service SNMP sur Windows :</w:t>
      </w:r>
    </w:p>
    <w:p w14:paraId="374849A8" w14:textId="77777777" w:rsidR="00286240" w:rsidRDefault="00724D71">
      <w:pPr>
        <w:ind w:firstLine="708"/>
      </w:pPr>
      <w:r>
        <w:t xml:space="preserve">- </w:t>
      </w:r>
      <w:r w:rsidRPr="00345A92">
        <w:rPr>
          <w:i/>
        </w:rPr>
        <w:t>P</w:t>
      </w:r>
      <w:r w:rsidR="00286240" w:rsidRPr="00345A92">
        <w:rPr>
          <w:i/>
        </w:rPr>
        <w:t>anneau de configuration</w:t>
      </w:r>
      <w:r w:rsidR="00286240">
        <w:t xml:space="preserve">, </w:t>
      </w:r>
      <w:r w:rsidR="00286240" w:rsidRPr="00345A92">
        <w:rPr>
          <w:i/>
        </w:rPr>
        <w:t>Afficher</w:t>
      </w:r>
      <w:r w:rsidR="00286240">
        <w:t xml:space="preserve"> par : Petites icônes,</w:t>
      </w:r>
    </w:p>
    <w:p w14:paraId="6B3E7D42" w14:textId="77777777" w:rsidR="00286240" w:rsidRDefault="00286240">
      <w:pPr>
        <w:ind w:firstLine="708"/>
      </w:pPr>
      <w:r>
        <w:t xml:space="preserve">- </w:t>
      </w:r>
      <w:r w:rsidRPr="00345A92">
        <w:rPr>
          <w:i/>
        </w:rPr>
        <w:t>outils d’administration, Services</w:t>
      </w:r>
      <w:r>
        <w:t>,</w:t>
      </w:r>
    </w:p>
    <w:p w14:paraId="575834E7" w14:textId="77777777" w:rsidR="00286240" w:rsidRDefault="00286240">
      <w:pPr>
        <w:ind w:firstLine="708"/>
      </w:pPr>
      <w:r>
        <w:t xml:space="preserve">- clic droit sur Service SNMP, </w:t>
      </w:r>
      <w:r w:rsidRPr="00345A92">
        <w:rPr>
          <w:i/>
        </w:rPr>
        <w:t>Propriétés</w:t>
      </w:r>
      <w:r>
        <w:t xml:space="preserve">, </w:t>
      </w:r>
    </w:p>
    <w:p w14:paraId="6DF2595B" w14:textId="77777777" w:rsidR="00286240" w:rsidRDefault="00286240">
      <w:pPr>
        <w:ind w:firstLine="708"/>
      </w:pPr>
      <w:r>
        <w:t xml:space="preserve">- </w:t>
      </w:r>
      <w:r w:rsidRPr="00345A92">
        <w:t>onglet</w:t>
      </w:r>
      <w:r w:rsidRPr="00345A92">
        <w:rPr>
          <w:i/>
        </w:rPr>
        <w:t xml:space="preserve"> Sécurité</w:t>
      </w:r>
      <w:r>
        <w:t> :</w:t>
      </w:r>
    </w:p>
    <w:p w14:paraId="055AF74A" w14:textId="77777777" w:rsidR="00286240" w:rsidRDefault="00286240">
      <w:pPr>
        <w:ind w:left="1416"/>
      </w:pPr>
      <w:r>
        <w:t xml:space="preserve">- ajouter une communauté avec le bouton </w:t>
      </w:r>
      <w:r w:rsidRPr="00345A92">
        <w:rPr>
          <w:i/>
        </w:rPr>
        <w:t>Ajouter</w:t>
      </w:r>
      <w:r>
        <w:t>…, sélectionner LECTURE SEULE dans la liste déroulante,</w:t>
      </w:r>
    </w:p>
    <w:p w14:paraId="0DCD95D9" w14:textId="77777777" w:rsidR="00286240" w:rsidRDefault="00345A92">
      <w:pPr>
        <w:ind w:left="708" w:firstLine="708"/>
      </w:pPr>
      <w:r>
        <w:t>- dans la zone "</w:t>
      </w:r>
      <w:r w:rsidR="00286240" w:rsidRPr="00345A92">
        <w:rPr>
          <w:i/>
        </w:rPr>
        <w:t>Nom de la communauté</w:t>
      </w:r>
      <w:r>
        <w:rPr>
          <w:i/>
        </w:rPr>
        <w:t>"</w:t>
      </w:r>
      <w:r w:rsidR="00286240">
        <w:t xml:space="preserve">, saisir </w:t>
      </w:r>
      <w:r w:rsidR="00286240">
        <w:rPr>
          <w:rStyle w:val="Titre3Car"/>
        </w:rPr>
        <w:t>gsbintra</w:t>
      </w:r>
      <w:r w:rsidR="00286240">
        <w:t xml:space="preserve">, bouton </w:t>
      </w:r>
      <w:r w:rsidR="00286240" w:rsidRPr="00345A92">
        <w:rPr>
          <w:i/>
        </w:rPr>
        <w:t>Ajouter</w:t>
      </w:r>
      <w:r w:rsidR="00286240">
        <w:t>,</w:t>
      </w:r>
    </w:p>
    <w:p w14:paraId="22FA4FA5" w14:textId="77777777" w:rsidR="00286240" w:rsidRDefault="00286240">
      <w:pPr>
        <w:ind w:firstLine="708"/>
      </w:pPr>
      <w:r>
        <w:t>- cocher</w:t>
      </w:r>
      <w:r w:rsidR="00345A92">
        <w:t xml:space="preserve"> "</w:t>
      </w:r>
      <w:r w:rsidRPr="00345A92">
        <w:rPr>
          <w:i/>
        </w:rPr>
        <w:t>Accepter les paquets SNMP provenant de n’importe quel hôte</w:t>
      </w:r>
      <w:r w:rsidR="00345A92">
        <w:rPr>
          <w:i/>
        </w:rPr>
        <w:t xml:space="preserve">" </w:t>
      </w:r>
      <w:r>
        <w:t>(</w:t>
      </w:r>
      <w:r>
        <w:rPr>
          <w:i/>
        </w:rPr>
        <w:t>peu sécurisé</w:t>
      </w:r>
      <w:r>
        <w:t>),</w:t>
      </w:r>
    </w:p>
    <w:p w14:paraId="77CE2E0D" w14:textId="77777777" w:rsidR="00286240" w:rsidRDefault="00D76AA4">
      <w:pPr>
        <w:ind w:firstLine="708"/>
      </w:pPr>
      <w:r>
        <w:rPr>
          <w:noProof/>
          <w:lang w:eastAsia="fr-FR"/>
        </w:rPr>
        <w:drawing>
          <wp:anchor distT="0" distB="0" distL="114935" distR="114935" simplePos="0" relativeHeight="251708928" behindDoc="0" locked="0" layoutInCell="1" allowOverlap="1" wp14:anchorId="2F33A4D9" wp14:editId="6B47F571">
            <wp:simplePos x="0" y="0"/>
            <wp:positionH relativeFrom="column">
              <wp:posOffset>3200400</wp:posOffset>
            </wp:positionH>
            <wp:positionV relativeFrom="paragraph">
              <wp:posOffset>45720</wp:posOffset>
            </wp:positionV>
            <wp:extent cx="2437765" cy="458470"/>
            <wp:effectExtent l="19050" t="19050" r="19685" b="17780"/>
            <wp:wrapSquare wrapText="bothSides"/>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7"/>
                    <a:srcRect/>
                    <a:stretch>
                      <a:fillRect/>
                    </a:stretch>
                  </pic:blipFill>
                  <pic:spPr bwMode="auto">
                    <a:xfrm>
                      <a:off x="0" y="0"/>
                      <a:ext cx="2437765" cy="458470"/>
                    </a:xfrm>
                    <a:prstGeom prst="rect">
                      <a:avLst/>
                    </a:prstGeom>
                    <a:solidFill>
                      <a:srgbClr val="FFFFFF"/>
                    </a:solidFill>
                    <a:ln w="6350">
                      <a:solidFill>
                        <a:srgbClr val="000000"/>
                      </a:solidFill>
                      <a:miter lim="800000"/>
                      <a:headEnd/>
                      <a:tailEnd/>
                    </a:ln>
                  </pic:spPr>
                </pic:pic>
              </a:graphicData>
            </a:graphic>
          </wp:anchor>
        </w:drawing>
      </w:r>
      <w:r w:rsidR="00286240">
        <w:t xml:space="preserve">- boutons </w:t>
      </w:r>
      <w:r w:rsidR="00286240" w:rsidRPr="00345A92">
        <w:rPr>
          <w:i/>
        </w:rPr>
        <w:t>Appliquer</w:t>
      </w:r>
      <w:r w:rsidR="00286240">
        <w:t xml:space="preserve"> et bouton </w:t>
      </w:r>
      <w:r w:rsidR="00286240" w:rsidRPr="00345A92">
        <w:rPr>
          <w:i/>
        </w:rPr>
        <w:t>OK</w:t>
      </w:r>
      <w:r w:rsidR="00286240">
        <w:t>.</w:t>
      </w:r>
    </w:p>
    <w:p w14:paraId="3BC9A302" w14:textId="77777777" w:rsidR="00286240" w:rsidRDefault="00286240">
      <w:pPr>
        <w:ind w:firstLine="708"/>
      </w:pPr>
      <w:r>
        <w:t>- redémarrer le service SNMP.</w:t>
      </w:r>
    </w:p>
    <w:p w14:paraId="417F47FD" w14:textId="77777777" w:rsidR="00286240" w:rsidRDefault="00286240"/>
    <w:p w14:paraId="4AF97A98" w14:textId="77777777" w:rsidR="00286240" w:rsidRDefault="00286240"/>
    <w:p w14:paraId="5FE0F035" w14:textId="77777777" w:rsidR="00286240" w:rsidRDefault="00286240">
      <w:pPr>
        <w:pStyle w:val="Titre3"/>
      </w:pPr>
      <w:bookmarkStart w:id="12" w:name="_Toc375301554"/>
      <w:r>
        <w:lastRenderedPageBreak/>
        <w:t>2.2 Service SNMP sur Cisco</w:t>
      </w:r>
      <w:bookmarkEnd w:id="12"/>
    </w:p>
    <w:p w14:paraId="536C1D09" w14:textId="77777777" w:rsidR="00286240" w:rsidRDefault="00286240">
      <w:r>
        <w:t>Sur chacun des éléments d'interconnexion, utiliser les instructions suivantes :</w:t>
      </w:r>
    </w:p>
    <w:p w14:paraId="75A2BECE" w14:textId="77777777" w:rsidR="00286240" w:rsidRDefault="00286240"/>
    <w:tbl>
      <w:tblPr>
        <w:tblW w:w="0" w:type="auto"/>
        <w:tblInd w:w="3578" w:type="dxa"/>
        <w:tblLayout w:type="fixed"/>
        <w:tblLook w:val="0000" w:firstRow="0" w:lastRow="0" w:firstColumn="0" w:lastColumn="0" w:noHBand="0" w:noVBand="0"/>
      </w:tblPr>
      <w:tblGrid>
        <w:gridCol w:w="4340"/>
      </w:tblGrid>
      <w:tr w:rsidR="00286240" w:rsidRPr="0009707B" w14:paraId="208D227F" w14:textId="77777777">
        <w:tc>
          <w:tcPr>
            <w:tcW w:w="4340" w:type="dxa"/>
            <w:tcBorders>
              <w:top w:val="single" w:sz="4" w:space="0" w:color="000000"/>
              <w:left w:val="single" w:sz="4" w:space="0" w:color="000000"/>
              <w:bottom w:val="single" w:sz="4" w:space="0" w:color="000000"/>
              <w:right w:val="single" w:sz="4" w:space="0" w:color="000000"/>
            </w:tcBorders>
            <w:shd w:val="clear" w:color="auto" w:fill="auto"/>
          </w:tcPr>
          <w:p w14:paraId="7F7ECB2F" w14:textId="77777777" w:rsidR="00286240" w:rsidRDefault="00286240">
            <w:pPr>
              <w:rPr>
                <w:lang w:val="en-GB"/>
              </w:rPr>
            </w:pPr>
            <w:r>
              <w:rPr>
                <w:lang w:val="en-GB"/>
              </w:rPr>
              <w:t>&gt;enable</w:t>
            </w:r>
          </w:p>
          <w:p w14:paraId="3E45CF13" w14:textId="77777777" w:rsidR="00286240" w:rsidRDefault="00286240">
            <w:pPr>
              <w:rPr>
                <w:lang w:val="en-GB"/>
              </w:rPr>
            </w:pPr>
            <w:r>
              <w:rPr>
                <w:lang w:val="en-GB"/>
              </w:rPr>
              <w:t>#configuration terminal</w:t>
            </w:r>
          </w:p>
          <w:p w14:paraId="1725CF44" w14:textId="77777777" w:rsidR="00286240" w:rsidRPr="00751491" w:rsidRDefault="00286240">
            <w:pPr>
              <w:rPr>
                <w:lang w:val="en-US"/>
              </w:rPr>
            </w:pPr>
            <w:r>
              <w:rPr>
                <w:lang w:val="en-GB"/>
              </w:rPr>
              <w:t>#(config)snmp-server community gsbintra</w:t>
            </w:r>
          </w:p>
        </w:tc>
      </w:tr>
    </w:tbl>
    <w:p w14:paraId="61711DDA" w14:textId="77777777" w:rsidR="00286240" w:rsidRPr="00751491" w:rsidRDefault="00286240">
      <w:pPr>
        <w:rPr>
          <w:lang w:val="en-US"/>
        </w:rPr>
      </w:pPr>
    </w:p>
    <w:p w14:paraId="4B932B7B" w14:textId="77777777" w:rsidR="00286240" w:rsidRDefault="00286240">
      <w:pPr>
        <w:pStyle w:val="Titre3"/>
      </w:pPr>
      <w:bookmarkStart w:id="13" w:name="_Toc375301555"/>
      <w:r>
        <w:t>3. Configuration du serveur</w:t>
      </w:r>
      <w:bookmarkEnd w:id="13"/>
    </w:p>
    <w:p w14:paraId="67F7EE1D" w14:textId="77777777" w:rsidR="00286240" w:rsidRDefault="00286240">
      <w:r>
        <w:t>Par défaut, le serveur EoN n’a pas d’interface graphique. La connexion au serveur SSH (installé par défaut) en ligne de commande à partir d'un utilitaire (comme « putty » dans un environnement client sous Windows) s'effectue via :</w:t>
      </w:r>
    </w:p>
    <w:p w14:paraId="2D76C5F9" w14:textId="77777777" w:rsidR="00286240" w:rsidRDefault="00286240">
      <w:pPr>
        <w:ind w:firstLine="708"/>
      </w:pPr>
      <w:r>
        <w:t xml:space="preserve">Login : </w:t>
      </w:r>
      <w:r>
        <w:rPr>
          <w:i/>
        </w:rPr>
        <w:t>root</w:t>
      </w:r>
    </w:p>
    <w:p w14:paraId="4095A977" w14:textId="77777777" w:rsidR="00286240" w:rsidRDefault="00286240">
      <w:pPr>
        <w:ind w:firstLine="708"/>
      </w:pPr>
      <w:r>
        <w:t xml:space="preserve">Password :   </w:t>
      </w:r>
      <w:r>
        <w:rPr>
          <w:i/>
        </w:rPr>
        <w:t>mot de passe défini à l’installation</w:t>
      </w:r>
    </w:p>
    <w:p w14:paraId="48930310" w14:textId="77777777" w:rsidR="00286240" w:rsidRDefault="00286240"/>
    <w:p w14:paraId="4AE94591" w14:textId="77777777" w:rsidR="00286240" w:rsidRDefault="00286240"/>
    <w:p w14:paraId="721EB3D3" w14:textId="77777777" w:rsidR="00286240" w:rsidRDefault="00286240">
      <w:pPr>
        <w:pStyle w:val="Titre3"/>
      </w:pPr>
      <w:bookmarkStart w:id="14" w:name="_Toc375301556"/>
      <w:r>
        <w:t>3.1 Configuration réseau</w:t>
      </w:r>
      <w:bookmarkEnd w:id="14"/>
    </w:p>
    <w:p w14:paraId="1EE591ED" w14:textId="77777777" w:rsidR="00286240" w:rsidRDefault="00286240">
      <w:r>
        <w:t xml:space="preserve">Si la configuration saisie à l'installation ne convient plus, vérifier l’adresse actuelle avec </w:t>
      </w:r>
      <w:r w:rsidRPr="00AF080B">
        <w:rPr>
          <w:i/>
        </w:rPr>
        <w:t>ifconfig</w:t>
      </w:r>
      <w:r>
        <w:t>.</w:t>
      </w:r>
    </w:p>
    <w:p w14:paraId="681BF6B4" w14:textId="77777777" w:rsidR="00286240" w:rsidRDefault="00286240"/>
    <w:p w14:paraId="13D44DC8" w14:textId="77777777" w:rsidR="00286240" w:rsidRDefault="00286240">
      <w:r>
        <w:rPr>
          <w:b/>
          <w:bCs/>
        </w:rPr>
        <w:t>Pour modifier l’adresse IP de l’interface eth0</w:t>
      </w:r>
      <w:r>
        <w:t xml:space="preserve"> : fichier /etc/sysconfig/network-scripts/ifcfg-eth0 </w:t>
      </w:r>
    </w:p>
    <w:p w14:paraId="52B8A4D5" w14:textId="77777777" w:rsidR="00286240" w:rsidRDefault="00286240">
      <w:r>
        <w:t>Saisir une adresse IP compatible avec le réseau 172.16.0.0 /17, exemple : 172.16.0.11/17 :</w:t>
      </w:r>
    </w:p>
    <w:p w14:paraId="10985B8B" w14:textId="77777777" w:rsidR="00286240" w:rsidRDefault="00286240"/>
    <w:tbl>
      <w:tblPr>
        <w:tblW w:w="0" w:type="auto"/>
        <w:tblInd w:w="3637" w:type="dxa"/>
        <w:tblLayout w:type="fixed"/>
        <w:tblLook w:val="0000" w:firstRow="0" w:lastRow="0" w:firstColumn="0" w:lastColumn="0" w:noHBand="0" w:noVBand="0"/>
      </w:tblPr>
      <w:tblGrid>
        <w:gridCol w:w="4283"/>
      </w:tblGrid>
      <w:tr w:rsidR="00286240" w:rsidRPr="0009707B" w14:paraId="4C83C7A1" w14:textId="77777777">
        <w:tc>
          <w:tcPr>
            <w:tcW w:w="4283" w:type="dxa"/>
            <w:tcBorders>
              <w:top w:val="single" w:sz="4" w:space="0" w:color="000000"/>
              <w:left w:val="single" w:sz="4" w:space="0" w:color="000000"/>
              <w:bottom w:val="single" w:sz="4" w:space="0" w:color="000000"/>
              <w:right w:val="single" w:sz="4" w:space="0" w:color="000000"/>
            </w:tcBorders>
            <w:shd w:val="clear" w:color="auto" w:fill="auto"/>
          </w:tcPr>
          <w:p w14:paraId="3FFCA702" w14:textId="77777777" w:rsidR="00286240" w:rsidRDefault="00286240">
            <w:pPr>
              <w:rPr>
                <w:lang w:val="en-GB"/>
              </w:rPr>
            </w:pPr>
            <w:r>
              <w:rPr>
                <w:lang w:val="en-GB"/>
              </w:rPr>
              <w:t>DEVICE=eth0</w:t>
            </w:r>
          </w:p>
          <w:p w14:paraId="5A9FC474" w14:textId="77777777" w:rsidR="00286240" w:rsidRDefault="00286240">
            <w:pPr>
              <w:rPr>
                <w:lang w:val="en-GB"/>
              </w:rPr>
            </w:pPr>
            <w:r>
              <w:rPr>
                <w:lang w:val="en-GB"/>
              </w:rPr>
              <w:t>BOOTPROTO=static</w:t>
            </w:r>
          </w:p>
          <w:p w14:paraId="3E406FFB" w14:textId="77777777" w:rsidR="00286240" w:rsidRDefault="00286240">
            <w:pPr>
              <w:rPr>
                <w:lang w:val="en-GB"/>
              </w:rPr>
            </w:pPr>
            <w:r>
              <w:rPr>
                <w:lang w:val="en-GB"/>
              </w:rPr>
              <w:t>IPADDR=172.16.0.11</w:t>
            </w:r>
          </w:p>
          <w:p w14:paraId="4914C1DB" w14:textId="77777777" w:rsidR="00286240" w:rsidRDefault="00286240">
            <w:pPr>
              <w:rPr>
                <w:lang w:val="en-GB"/>
              </w:rPr>
            </w:pPr>
            <w:r>
              <w:rPr>
                <w:lang w:val="en-GB"/>
              </w:rPr>
              <w:t>NETMASK=255.255.128.0</w:t>
            </w:r>
          </w:p>
          <w:p w14:paraId="3C5DC7F3" w14:textId="77777777" w:rsidR="00286240" w:rsidRDefault="00286240">
            <w:pPr>
              <w:rPr>
                <w:lang w:val="en-GB"/>
              </w:rPr>
            </w:pPr>
            <w:r>
              <w:rPr>
                <w:lang w:val="en-GB"/>
              </w:rPr>
              <w:t>NETWORK=172.16.0.0</w:t>
            </w:r>
          </w:p>
          <w:p w14:paraId="74CC8380" w14:textId="77777777" w:rsidR="00286240" w:rsidRDefault="00286240">
            <w:pPr>
              <w:rPr>
                <w:lang w:val="en-GB"/>
              </w:rPr>
            </w:pPr>
            <w:r>
              <w:rPr>
                <w:lang w:val="en-GB"/>
              </w:rPr>
              <w:t>BROADCAST=172.16.127.255</w:t>
            </w:r>
          </w:p>
          <w:p w14:paraId="64DDB79D" w14:textId="77777777" w:rsidR="00286240" w:rsidRDefault="00286240">
            <w:pPr>
              <w:rPr>
                <w:lang w:val="en-GB"/>
              </w:rPr>
            </w:pPr>
            <w:r>
              <w:rPr>
                <w:lang w:val="en-GB"/>
              </w:rPr>
              <w:t>ONBOOT=yes</w:t>
            </w:r>
          </w:p>
          <w:p w14:paraId="28D9F474" w14:textId="77777777" w:rsidR="00286240" w:rsidRPr="00751491" w:rsidRDefault="00286240">
            <w:pPr>
              <w:rPr>
                <w:lang w:val="en-US"/>
              </w:rPr>
            </w:pPr>
            <w:r>
              <w:rPr>
                <w:lang w:val="en-GB"/>
              </w:rPr>
              <w:t>HWADDR=00:15:5d:0a:04:14</w:t>
            </w:r>
          </w:p>
        </w:tc>
      </w:tr>
    </w:tbl>
    <w:p w14:paraId="768E3BE2" w14:textId="77777777" w:rsidR="00286240" w:rsidRPr="00751491" w:rsidRDefault="00286240">
      <w:pPr>
        <w:rPr>
          <w:lang w:val="en-US"/>
        </w:rPr>
      </w:pPr>
    </w:p>
    <w:p w14:paraId="499C497B" w14:textId="77777777" w:rsidR="00286240" w:rsidRDefault="00286240">
      <w:r>
        <w:rPr>
          <w:b/>
          <w:bCs/>
        </w:rPr>
        <w:t>Nom du serveur et passerelle par défaut</w:t>
      </w:r>
      <w:r>
        <w:t xml:space="preserve"> : fichier /etc/sysconfig/network</w:t>
      </w:r>
    </w:p>
    <w:p w14:paraId="0BBBE19B" w14:textId="77777777" w:rsidR="00286240" w:rsidRDefault="00286240">
      <w:r>
        <w:t>Pour HOSTNAME, saisir un nom de la forme : srveon.gsbeu.intra</w:t>
      </w:r>
    </w:p>
    <w:p w14:paraId="41CABCB1" w14:textId="77777777" w:rsidR="00286240" w:rsidRDefault="00286240">
      <w:r>
        <w:t>Saisir la passerelle par défaut : 172.16.0.1 (adresse IP du VLAN 300) :</w:t>
      </w:r>
    </w:p>
    <w:p w14:paraId="19B5B3C9" w14:textId="77777777" w:rsidR="00286240" w:rsidRDefault="00286240"/>
    <w:tbl>
      <w:tblPr>
        <w:tblW w:w="0" w:type="auto"/>
        <w:tblInd w:w="3637" w:type="dxa"/>
        <w:tblLayout w:type="fixed"/>
        <w:tblLook w:val="0000" w:firstRow="0" w:lastRow="0" w:firstColumn="0" w:lastColumn="0" w:noHBand="0" w:noVBand="0"/>
      </w:tblPr>
      <w:tblGrid>
        <w:gridCol w:w="4283"/>
      </w:tblGrid>
      <w:tr w:rsidR="00286240" w14:paraId="122D6ACB" w14:textId="77777777">
        <w:tc>
          <w:tcPr>
            <w:tcW w:w="4283" w:type="dxa"/>
            <w:tcBorders>
              <w:top w:val="single" w:sz="4" w:space="0" w:color="000000"/>
              <w:left w:val="single" w:sz="4" w:space="0" w:color="000000"/>
              <w:bottom w:val="single" w:sz="4" w:space="0" w:color="000000"/>
              <w:right w:val="single" w:sz="4" w:space="0" w:color="000000"/>
            </w:tcBorders>
            <w:shd w:val="clear" w:color="auto" w:fill="auto"/>
          </w:tcPr>
          <w:p w14:paraId="6ABEE58E" w14:textId="77777777" w:rsidR="00286240" w:rsidRDefault="00286240">
            <w:pPr>
              <w:rPr>
                <w:lang w:val="en-GB"/>
              </w:rPr>
            </w:pPr>
            <w:r>
              <w:rPr>
                <w:lang w:val="en-GB"/>
              </w:rPr>
              <w:t>NETWORKING=yes</w:t>
            </w:r>
          </w:p>
          <w:p w14:paraId="387979FD" w14:textId="77777777" w:rsidR="00286240" w:rsidRDefault="00286240">
            <w:pPr>
              <w:rPr>
                <w:lang w:val="en-GB"/>
              </w:rPr>
            </w:pPr>
            <w:r>
              <w:rPr>
                <w:lang w:val="en-GB"/>
              </w:rPr>
              <w:t>NETWORKING_IPV6=no</w:t>
            </w:r>
          </w:p>
          <w:p w14:paraId="2749ACFD" w14:textId="77777777" w:rsidR="00286240" w:rsidRPr="00751491" w:rsidRDefault="00286240">
            <w:pPr>
              <w:rPr>
                <w:lang w:val="en-US"/>
              </w:rPr>
            </w:pPr>
            <w:r>
              <w:rPr>
                <w:lang w:val="en-GB"/>
              </w:rPr>
              <w:t>HOSTNAME=srveon.gsbeu.intra</w:t>
            </w:r>
          </w:p>
          <w:p w14:paraId="507E23BA" w14:textId="77777777" w:rsidR="00286240" w:rsidRDefault="00286240">
            <w:r>
              <w:t>GATEWAY=172.16.0.1</w:t>
            </w:r>
          </w:p>
        </w:tc>
      </w:tr>
    </w:tbl>
    <w:p w14:paraId="7366A783" w14:textId="77777777" w:rsidR="00286240" w:rsidRDefault="00286240"/>
    <w:p w14:paraId="44354E84" w14:textId="77777777" w:rsidR="00286240" w:rsidRDefault="00286240">
      <w:r>
        <w:rPr>
          <w:b/>
          <w:bCs/>
        </w:rPr>
        <w:t>Résolution de noms (DNS)</w:t>
      </w:r>
      <w:r>
        <w:t xml:space="preserve"> : fichier /etc/resolv.conf</w:t>
      </w:r>
    </w:p>
    <w:p w14:paraId="4C11F698" w14:textId="77777777" w:rsidR="00286240" w:rsidRDefault="00286240">
      <w:r>
        <w:t>Saisir le nom du domaine et l'adresse IP du serveur DNS :</w:t>
      </w:r>
    </w:p>
    <w:p w14:paraId="682DFA7C" w14:textId="77777777" w:rsidR="00286240" w:rsidRDefault="00286240"/>
    <w:tbl>
      <w:tblPr>
        <w:tblW w:w="0" w:type="auto"/>
        <w:tblInd w:w="3637" w:type="dxa"/>
        <w:tblLayout w:type="fixed"/>
        <w:tblLook w:val="0000" w:firstRow="0" w:lastRow="0" w:firstColumn="0" w:lastColumn="0" w:noHBand="0" w:noVBand="0"/>
      </w:tblPr>
      <w:tblGrid>
        <w:gridCol w:w="4283"/>
      </w:tblGrid>
      <w:tr w:rsidR="00286240" w14:paraId="7284D286" w14:textId="77777777">
        <w:tc>
          <w:tcPr>
            <w:tcW w:w="4283" w:type="dxa"/>
            <w:tcBorders>
              <w:top w:val="single" w:sz="4" w:space="0" w:color="000000"/>
              <w:left w:val="single" w:sz="4" w:space="0" w:color="000000"/>
              <w:bottom w:val="single" w:sz="4" w:space="0" w:color="000000"/>
              <w:right w:val="single" w:sz="4" w:space="0" w:color="000000"/>
            </w:tcBorders>
            <w:shd w:val="clear" w:color="auto" w:fill="auto"/>
          </w:tcPr>
          <w:p w14:paraId="46EF5C03" w14:textId="77777777" w:rsidR="00286240" w:rsidRDefault="00286240">
            <w:r>
              <w:t>search gsbeu.intra</w:t>
            </w:r>
          </w:p>
          <w:p w14:paraId="67A9A752" w14:textId="77777777" w:rsidR="00286240" w:rsidRDefault="00286240">
            <w:r>
              <w:t>nameserver 172.16.0.10</w:t>
            </w:r>
          </w:p>
        </w:tc>
      </w:tr>
    </w:tbl>
    <w:p w14:paraId="6C8D416F" w14:textId="77777777" w:rsidR="00286240" w:rsidRDefault="00286240"/>
    <w:p w14:paraId="021428C1" w14:textId="77777777" w:rsidR="00286240" w:rsidRDefault="00286240">
      <w:r>
        <w:rPr>
          <w:b/>
          <w:bCs/>
        </w:rPr>
        <w:t>Pour relancer le daemon réseau</w:t>
      </w:r>
      <w:r>
        <w:t xml:space="preserve"> : </w:t>
      </w:r>
      <w:r w:rsidRPr="00AF080B">
        <w:rPr>
          <w:i/>
        </w:rPr>
        <w:t>service network restart</w:t>
      </w:r>
    </w:p>
    <w:p w14:paraId="5A6C171A" w14:textId="77777777" w:rsidR="00286240" w:rsidRDefault="00286240"/>
    <w:p w14:paraId="7FBF39FA" w14:textId="77777777" w:rsidR="00286240" w:rsidRPr="00AF080B" w:rsidRDefault="00286240">
      <w:pPr>
        <w:rPr>
          <w:i/>
        </w:rPr>
      </w:pPr>
      <w:r>
        <w:rPr>
          <w:b/>
          <w:bCs/>
        </w:rPr>
        <w:t>Pour valider immédiatement le nouveau</w:t>
      </w:r>
      <w:r>
        <w:t xml:space="preserve"> nom : taper </w:t>
      </w:r>
      <w:r w:rsidRPr="00AF080B">
        <w:rPr>
          <w:i/>
        </w:rPr>
        <w:t>hostname srveon.gsbeu.intra</w:t>
      </w:r>
    </w:p>
    <w:p w14:paraId="6620347D" w14:textId="77777777" w:rsidR="00286240" w:rsidRDefault="00286240"/>
    <w:p w14:paraId="7C8A853C" w14:textId="77777777" w:rsidR="00286240" w:rsidRDefault="00286240">
      <w:r>
        <w:t>Pour tester la connexion vers les autres éléments du réseau, vous pouvez déployer les utilitaires habituels comme le « ping ».</w:t>
      </w:r>
    </w:p>
    <w:p w14:paraId="6926493A" w14:textId="77777777" w:rsidR="00286240" w:rsidRDefault="00286240"/>
    <w:p w14:paraId="7CD42EC7" w14:textId="77777777" w:rsidR="00286240" w:rsidRDefault="00286240">
      <w:pPr>
        <w:pStyle w:val="Titre3"/>
      </w:pPr>
      <w:bookmarkStart w:id="15" w:name="_Toc375301557"/>
      <w:r>
        <w:t>3.2 Service de messagerie</w:t>
      </w:r>
      <w:bookmarkEnd w:id="15"/>
    </w:p>
    <w:p w14:paraId="73137A08" w14:textId="77777777" w:rsidR="00286240" w:rsidRDefault="00286240">
      <w:r>
        <w:t>La notification des alertes peut se faire via des messages mail.</w:t>
      </w:r>
    </w:p>
    <w:p w14:paraId="4D3D7AEB" w14:textId="77777777" w:rsidR="00286240" w:rsidRDefault="00286240">
      <w:r>
        <w:t>Par défaut, EoN installe un serveur de messagerie SMTP, POSTFIX, mais aucun agent de distribution de courrier aux clients n’est en place. Pour être opérationnel, nous devrions normalement configurer POSTFIX pour relayer les messages vers le serveur de messagerie de GSB.</w:t>
      </w:r>
    </w:p>
    <w:p w14:paraId="4AA16682" w14:textId="77777777" w:rsidR="00286240" w:rsidRDefault="00286240"/>
    <w:p w14:paraId="2CE65A9A" w14:textId="77777777" w:rsidR="00286240" w:rsidRDefault="00286240">
      <w:r>
        <w:t>Dans cette première étude, la configuration de POSTFIX ne sera pas modifiée et les messages tests seront consultés localement.</w:t>
      </w:r>
    </w:p>
    <w:p w14:paraId="1C2E8377" w14:textId="77777777" w:rsidR="00286240" w:rsidRDefault="00820603">
      <w:r w:rsidRPr="00820603">
        <w:rPr>
          <w:b/>
          <w:bCs/>
        </w:rPr>
        <w:lastRenderedPageBreak/>
        <w:t>Tests de lecture des messages (MAIL) :</w:t>
      </w:r>
      <w:r w:rsidR="00286240">
        <w:cr/>
      </w:r>
    </w:p>
    <w:p w14:paraId="3F762494" w14:textId="77777777" w:rsidR="00286240" w:rsidRDefault="00215004">
      <w:r>
        <w:t>a) Envoyer un message</w:t>
      </w:r>
    </w:p>
    <w:p w14:paraId="32660C05" w14:textId="77777777" w:rsidR="00286240" w:rsidRDefault="00286240" w:rsidP="00215004">
      <w:pPr>
        <w:ind w:firstLine="708"/>
      </w:pPr>
      <w:r>
        <w:t xml:space="preserve">Taper la commande : </w:t>
      </w:r>
      <w:r w:rsidRPr="00AF080B">
        <w:rPr>
          <w:i/>
        </w:rPr>
        <w:t>mail root@srveon.gsbeu.intra</w:t>
      </w:r>
    </w:p>
    <w:p w14:paraId="0FE7F5E2" w14:textId="77777777" w:rsidR="00286240" w:rsidRDefault="00286240" w:rsidP="00215004">
      <w:pPr>
        <w:ind w:firstLine="708"/>
      </w:pPr>
      <w:r>
        <w:t>Saisir l’objet : essai de messagerie</w:t>
      </w:r>
    </w:p>
    <w:p w14:paraId="50D09F50" w14:textId="77777777" w:rsidR="00286240" w:rsidRDefault="00286240" w:rsidP="00215004">
      <w:pPr>
        <w:ind w:firstLine="708"/>
      </w:pPr>
      <w:r>
        <w:t>Saisir le texte du message</w:t>
      </w:r>
      <w:r w:rsidR="00342569">
        <w:t xml:space="preserve"> </w:t>
      </w:r>
      <w:r>
        <w:t xml:space="preserve">: test de message </w:t>
      </w:r>
    </w:p>
    <w:p w14:paraId="6E7CB373" w14:textId="77777777" w:rsidR="00286240" w:rsidRDefault="00286240" w:rsidP="00215004">
      <w:pPr>
        <w:ind w:firstLine="708"/>
      </w:pPr>
      <w:r>
        <w:t xml:space="preserve">Pour terminer : touche </w:t>
      </w:r>
      <w:r w:rsidRPr="00AF080B">
        <w:rPr>
          <w:i/>
        </w:rPr>
        <w:t>Entrée</w:t>
      </w:r>
      <w:r>
        <w:t xml:space="preserve">, saisir le point et touche </w:t>
      </w:r>
      <w:r w:rsidRPr="00AF080B">
        <w:rPr>
          <w:i/>
        </w:rPr>
        <w:t>Entrée</w:t>
      </w:r>
    </w:p>
    <w:p w14:paraId="40FD387D" w14:textId="77777777" w:rsidR="00286240" w:rsidRDefault="00286240" w:rsidP="00215004">
      <w:pPr>
        <w:ind w:firstLine="708"/>
      </w:pPr>
      <w:r>
        <w:t xml:space="preserve">Ne pas saisir d’adresse pour la transmission d’une copie du message (Cc :) : touche </w:t>
      </w:r>
      <w:r w:rsidRPr="00AF080B">
        <w:rPr>
          <w:i/>
        </w:rPr>
        <w:t>Entrée</w:t>
      </w:r>
    </w:p>
    <w:p w14:paraId="4D6CFB09" w14:textId="77777777" w:rsidR="00286240" w:rsidRDefault="00286240">
      <w:r>
        <w:t>b) Lire le message</w:t>
      </w:r>
    </w:p>
    <w:p w14:paraId="68E76A20" w14:textId="77777777" w:rsidR="00286240" w:rsidRDefault="00286240" w:rsidP="00215004">
      <w:pPr>
        <w:ind w:firstLine="708"/>
      </w:pPr>
      <w:r>
        <w:t xml:space="preserve">Taper la commande : </w:t>
      </w:r>
      <w:r w:rsidRPr="00AF080B">
        <w:rPr>
          <w:i/>
        </w:rPr>
        <w:t>mail</w:t>
      </w:r>
    </w:p>
    <w:p w14:paraId="10DF3002" w14:textId="77777777" w:rsidR="00286240" w:rsidRDefault="00286240" w:rsidP="00215004">
      <w:pPr>
        <w:ind w:firstLine="708"/>
      </w:pPr>
      <w:r>
        <w:t>Sélectionner le numéro du message à lire.</w:t>
      </w:r>
    </w:p>
    <w:p w14:paraId="5D418328" w14:textId="77777777" w:rsidR="00286240" w:rsidRDefault="00286240" w:rsidP="00215004">
      <w:pPr>
        <w:ind w:firstLine="708"/>
      </w:pPr>
      <w:r>
        <w:t>Pour terminer, taper q</w:t>
      </w:r>
      <w:r w:rsidR="008F6EF8">
        <w:t>.</w:t>
      </w:r>
    </w:p>
    <w:p w14:paraId="35518BD8" w14:textId="77777777" w:rsidR="00286240" w:rsidRDefault="009462FD">
      <w:r>
        <w:rPr>
          <w:noProof/>
          <w:lang w:eastAsia="fr-FR"/>
        </w:rPr>
        <w:drawing>
          <wp:anchor distT="0" distB="0" distL="114935" distR="114935" simplePos="0" relativeHeight="251513344" behindDoc="0" locked="0" layoutInCell="1" allowOverlap="1" wp14:anchorId="429FDD5F" wp14:editId="09FC5FF4">
            <wp:simplePos x="0" y="0"/>
            <wp:positionH relativeFrom="column">
              <wp:posOffset>4343400</wp:posOffset>
            </wp:positionH>
            <wp:positionV relativeFrom="paragraph">
              <wp:posOffset>86995</wp:posOffset>
            </wp:positionV>
            <wp:extent cx="1286510" cy="1449070"/>
            <wp:effectExtent l="38100" t="19050" r="27940" b="17780"/>
            <wp:wrapSquare wrapText="bothSides"/>
            <wp:docPr id="5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1286510" cy="1449070"/>
                    </a:xfrm>
                    <a:prstGeom prst="rect">
                      <a:avLst/>
                    </a:prstGeom>
                    <a:solidFill>
                      <a:srgbClr val="FFFFFF"/>
                    </a:solidFill>
                    <a:ln w="6350">
                      <a:solidFill>
                        <a:srgbClr val="000000"/>
                      </a:solidFill>
                      <a:miter lim="800000"/>
                      <a:headEnd/>
                      <a:tailEnd/>
                    </a:ln>
                  </pic:spPr>
                </pic:pic>
              </a:graphicData>
            </a:graphic>
          </wp:anchor>
        </w:drawing>
      </w:r>
    </w:p>
    <w:p w14:paraId="146EB00B" w14:textId="77777777" w:rsidR="00286240" w:rsidRDefault="00286240">
      <w:pPr>
        <w:pStyle w:val="Titre3"/>
      </w:pPr>
      <w:bookmarkStart w:id="16" w:name="_Toc375301558"/>
      <w:r>
        <w:t>4. Configuration initiale de EoN</w:t>
      </w:r>
      <w:bookmarkEnd w:id="16"/>
    </w:p>
    <w:p w14:paraId="75644FEA" w14:textId="77777777" w:rsidR="00286240" w:rsidRDefault="00286240"/>
    <w:p w14:paraId="245AAD82" w14:textId="77777777" w:rsidR="00286240" w:rsidRDefault="00286240">
      <w:pPr>
        <w:pStyle w:val="Titre3"/>
      </w:pPr>
      <w:bookmarkStart w:id="17" w:name="_Toc375301559"/>
      <w:r>
        <w:t>4.1 Connexion au site Web d’administration d’EoN</w:t>
      </w:r>
      <w:bookmarkEnd w:id="17"/>
    </w:p>
    <w:p w14:paraId="45BF247A" w14:textId="77777777" w:rsidR="00286240" w:rsidRDefault="00286240">
      <w:r>
        <w:t>Taper l’adresse IP du serveur EoN (ici 172.16.0.11) dans un navigateur et saisir les informations suivantes :</w:t>
      </w:r>
    </w:p>
    <w:p w14:paraId="50E72467" w14:textId="77777777" w:rsidR="00286240" w:rsidRDefault="00286240"/>
    <w:p w14:paraId="4E6C5337" w14:textId="77777777" w:rsidR="00286240" w:rsidRDefault="00286240">
      <w:pPr>
        <w:ind w:firstLine="708"/>
      </w:pPr>
      <w:r>
        <w:t>- identifiant : admin</w:t>
      </w:r>
    </w:p>
    <w:p w14:paraId="2CC14FFB" w14:textId="77777777" w:rsidR="00286240" w:rsidRDefault="00286240">
      <w:pPr>
        <w:ind w:firstLine="708"/>
      </w:pPr>
      <w:r>
        <w:t>- mot de passe : admin</w:t>
      </w:r>
    </w:p>
    <w:p w14:paraId="0F261259" w14:textId="77777777" w:rsidR="00286240" w:rsidRDefault="00286240"/>
    <w:p w14:paraId="429AA2B8" w14:textId="77777777" w:rsidR="00286240" w:rsidRDefault="00286240"/>
    <w:p w14:paraId="41614423" w14:textId="77777777" w:rsidR="00286240" w:rsidRDefault="00286240">
      <w:r>
        <w:t>Pour commencer, le menu Administration va nous permettre d’accéder aux Généralités :</w:t>
      </w:r>
    </w:p>
    <w:p w14:paraId="4B7FBDA5" w14:textId="77777777" w:rsidR="00286240" w:rsidRDefault="001D0B7C">
      <w:r>
        <w:pict w14:anchorId="31F9D055">
          <v:group id="_x0000_s1032" style="position:absolute;left:0;text-align:left;margin-left:82.35pt;margin-top:5.3pt;width:215.9pt;height:106.2pt;z-index:251514368;mso-wrap-distance-left:0;mso-wrap-distance-right:0" coordorigin="1647,481" coordsize="4317,2123">
            <o:lock v:ext="edit" text="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3627;top:481;width:2337;height:387;mso-wrap-style:none;v-text-anchor:middle" stroked="t" strokeweight=".18mm">
              <v:fill type="frame"/>
              <v:stroke endcap="square"/>
              <v:imagedata r:id="rId19" o:title=""/>
            </v:shape>
            <v:shape id="_x0000_s1034" type="#_x0000_t75" style="position:absolute;left:1647;top:481;width:1085;height:2123;mso-wrap-style:none;v-text-anchor:middle" stroked="t" strokeweight=".18mm">
              <v:fill type="frame"/>
              <v:stroke endcap="square"/>
              <v:imagedata r:id="rId20" o:title=""/>
            </v:shape>
            <v:line id="_x0000_s1035" style="position:absolute;flip:x" from="2879,797" to="3956,974" strokeweight=".18mm">
              <v:stroke endarrow="block" joinstyle="miter" endcap="square"/>
            </v:line>
            <w10:wrap type="square"/>
          </v:group>
        </w:pict>
      </w:r>
    </w:p>
    <w:p w14:paraId="7E9B2EFD" w14:textId="77777777" w:rsidR="00286240" w:rsidRDefault="00286240"/>
    <w:p w14:paraId="2266AE20" w14:textId="77777777" w:rsidR="00286240" w:rsidRDefault="00286240"/>
    <w:p w14:paraId="5832D22C" w14:textId="77777777" w:rsidR="00286240" w:rsidRDefault="00286240"/>
    <w:p w14:paraId="30B5C5F1" w14:textId="77777777" w:rsidR="00286240" w:rsidRDefault="00286240"/>
    <w:p w14:paraId="48776DDD" w14:textId="77777777" w:rsidR="00286240" w:rsidRDefault="00286240"/>
    <w:p w14:paraId="28BEA3C8" w14:textId="77777777" w:rsidR="00286240" w:rsidRDefault="00286240"/>
    <w:p w14:paraId="349E0A19" w14:textId="77777777" w:rsidR="00286240" w:rsidRDefault="00286240"/>
    <w:p w14:paraId="2DF61DC6" w14:textId="77777777" w:rsidR="00286240" w:rsidRDefault="00286240"/>
    <w:p w14:paraId="55E113B7" w14:textId="77777777" w:rsidR="00286240" w:rsidRDefault="00286240">
      <w:pPr>
        <w:pStyle w:val="Titre3"/>
      </w:pPr>
    </w:p>
    <w:p w14:paraId="36BE24B4" w14:textId="77777777" w:rsidR="00286240" w:rsidRDefault="00286240">
      <w:pPr>
        <w:pStyle w:val="Titre3"/>
      </w:pPr>
      <w:bookmarkStart w:id="18" w:name="_Toc375301560"/>
      <w:r>
        <w:t>4.2. Configuration de SNMP sur le serveur EoN</w:t>
      </w:r>
      <w:bookmarkEnd w:id="18"/>
    </w:p>
    <w:p w14:paraId="3792E356" w14:textId="77777777" w:rsidR="00286240" w:rsidRDefault="00286240">
      <w:r>
        <w:t xml:space="preserve">Pour également surveiller notre serveur EoN, nous allons définir le même nom de communauté (en l'espèce </w:t>
      </w:r>
      <w:r>
        <w:rPr>
          <w:rStyle w:val="Titre3Car"/>
        </w:rPr>
        <w:t>gsbintra</w:t>
      </w:r>
      <w:r>
        <w:t>) sur l'agent SNMP mis en place par le service SNMPD.</w:t>
      </w:r>
    </w:p>
    <w:p w14:paraId="19281AD5" w14:textId="77777777" w:rsidR="00286240" w:rsidRDefault="00286240"/>
    <w:p w14:paraId="329A26E2" w14:textId="77777777" w:rsidR="00286240" w:rsidRDefault="00286240">
      <w:pPr>
        <w:pStyle w:val="Titre3"/>
      </w:pPr>
      <w:bookmarkStart w:id="19" w:name="_Toc375301561"/>
      <w:r>
        <w:t>4.2.1 Le service SNMPD</w:t>
      </w:r>
      <w:bookmarkEnd w:id="19"/>
    </w:p>
    <w:p w14:paraId="5ED28D35" w14:textId="77777777" w:rsidR="00286240" w:rsidRDefault="00286240">
      <w:r>
        <w:t>Menu Administration, Généralités/snmp</w:t>
      </w:r>
    </w:p>
    <w:p w14:paraId="4E8013AD" w14:textId="77777777" w:rsidR="00286240" w:rsidRDefault="00D76AA4">
      <w:r>
        <w:rPr>
          <w:noProof/>
          <w:lang w:eastAsia="fr-FR"/>
        </w:rPr>
        <w:drawing>
          <wp:anchor distT="0" distB="0" distL="114935" distR="114935" simplePos="0" relativeHeight="251508224" behindDoc="0" locked="0" layoutInCell="1" allowOverlap="1" wp14:anchorId="57BA2BA9" wp14:editId="1C29E9FC">
            <wp:simplePos x="0" y="0"/>
            <wp:positionH relativeFrom="column">
              <wp:posOffset>2819400</wp:posOffset>
            </wp:positionH>
            <wp:positionV relativeFrom="paragraph">
              <wp:posOffset>252730</wp:posOffset>
            </wp:positionV>
            <wp:extent cx="2835275" cy="276225"/>
            <wp:effectExtent l="19050" t="19050" r="22225" b="28575"/>
            <wp:wrapSquare wrapText="bothSides"/>
            <wp:docPr id="2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srcRect/>
                    <a:stretch>
                      <a:fillRect/>
                    </a:stretch>
                  </pic:blipFill>
                  <pic:spPr bwMode="auto">
                    <a:xfrm>
                      <a:off x="0" y="0"/>
                      <a:ext cx="2835275" cy="276225"/>
                    </a:xfrm>
                    <a:prstGeom prst="rect">
                      <a:avLst/>
                    </a:prstGeom>
                    <a:solidFill>
                      <a:srgbClr val="FFFFFF"/>
                    </a:solidFill>
                    <a:ln w="6350">
                      <a:solidFill>
                        <a:srgbClr val="000000"/>
                      </a:solidFill>
                      <a:miter lim="800000"/>
                      <a:headEnd/>
                      <a:tailEnd/>
                    </a:ln>
                  </pic:spPr>
                </pic:pic>
              </a:graphicData>
            </a:graphic>
          </wp:anchor>
        </w:drawing>
      </w:r>
      <w:r w:rsidR="00286240">
        <w:t xml:space="preserve">Dans le fichier de configuration du service SNMPD, remplacer le nom par défaut de la communauté </w:t>
      </w:r>
      <w:r w:rsidR="00286240" w:rsidRPr="00CA0005">
        <w:rPr>
          <w:i/>
        </w:rPr>
        <w:t>"community EyesOfNetwork"</w:t>
      </w:r>
      <w:r w:rsidR="00286240">
        <w:t xml:space="preserve"> par </w:t>
      </w:r>
      <w:r w:rsidR="00286240" w:rsidRPr="00CA0005">
        <w:rPr>
          <w:b/>
        </w:rPr>
        <w:t>gsbintra</w:t>
      </w:r>
      <w:r w:rsidR="00286240">
        <w:t> :</w:t>
      </w:r>
    </w:p>
    <w:p w14:paraId="227FC37E" w14:textId="77777777" w:rsidR="00286240" w:rsidRDefault="00286240"/>
    <w:p w14:paraId="1A7B84FA" w14:textId="77777777" w:rsidR="00286240" w:rsidRDefault="00286240">
      <w:r>
        <w:t xml:space="preserve">Bouton </w:t>
      </w:r>
      <w:r w:rsidRPr="00CA0005">
        <w:rPr>
          <w:i/>
        </w:rPr>
        <w:t>Update</w:t>
      </w:r>
      <w:r>
        <w:t>.</w:t>
      </w:r>
    </w:p>
    <w:p w14:paraId="0FA93A3F" w14:textId="77777777" w:rsidR="00286240" w:rsidRDefault="00286240"/>
    <w:p w14:paraId="6A2C4B0A" w14:textId="77777777" w:rsidR="00286240" w:rsidRDefault="00286240">
      <w:pPr>
        <w:pStyle w:val="Titre3"/>
      </w:pPr>
      <w:bookmarkStart w:id="20" w:name="_Toc375301562"/>
      <w:r>
        <w:t>4.2.2 Relance du service SNMPD</w:t>
      </w:r>
      <w:bookmarkEnd w:id="20"/>
    </w:p>
    <w:p w14:paraId="4047BBC3" w14:textId="77777777" w:rsidR="00286240" w:rsidRDefault="00D76AA4">
      <w:r>
        <w:rPr>
          <w:noProof/>
          <w:lang w:eastAsia="fr-FR"/>
        </w:rPr>
        <w:drawing>
          <wp:anchor distT="0" distB="0" distL="114935" distR="114935" simplePos="0" relativeHeight="251509248" behindDoc="0" locked="0" layoutInCell="1" allowOverlap="1" wp14:anchorId="0F021821" wp14:editId="5E646A93">
            <wp:simplePos x="0" y="0"/>
            <wp:positionH relativeFrom="column">
              <wp:posOffset>2819400</wp:posOffset>
            </wp:positionH>
            <wp:positionV relativeFrom="paragraph">
              <wp:posOffset>-2540</wp:posOffset>
            </wp:positionV>
            <wp:extent cx="2842895" cy="427990"/>
            <wp:effectExtent l="19050" t="19050" r="14605" b="10160"/>
            <wp:wrapSquare wrapText="bothSides"/>
            <wp:docPr id="2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srcRect/>
                    <a:stretch>
                      <a:fillRect/>
                    </a:stretch>
                  </pic:blipFill>
                  <pic:spPr bwMode="auto">
                    <a:xfrm>
                      <a:off x="0" y="0"/>
                      <a:ext cx="2842895" cy="427990"/>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822D37">
        <w:rPr>
          <w:i/>
        </w:rPr>
        <w:t>Administration, Généralités/processus</w:t>
      </w:r>
    </w:p>
    <w:p w14:paraId="1AFB0EB8" w14:textId="77777777" w:rsidR="00286240" w:rsidRDefault="00286240">
      <w:r>
        <w:t xml:space="preserve">Utiliser le lien </w:t>
      </w:r>
      <w:r w:rsidRPr="00822D37">
        <w:rPr>
          <w:i/>
        </w:rPr>
        <w:t>restart</w:t>
      </w:r>
      <w:r>
        <w:t xml:space="preserve"> du processus SNMP agent pour relancer ce service :</w:t>
      </w:r>
    </w:p>
    <w:p w14:paraId="2C706B62" w14:textId="77777777" w:rsidR="00286240" w:rsidRDefault="009462FD">
      <w:r>
        <w:rPr>
          <w:noProof/>
          <w:lang w:eastAsia="fr-FR"/>
        </w:rPr>
        <w:drawing>
          <wp:anchor distT="0" distB="0" distL="114935" distR="114935" simplePos="0" relativeHeight="251510272" behindDoc="0" locked="0" layoutInCell="1" allowOverlap="1" wp14:anchorId="4D597945" wp14:editId="7C8E2D2C">
            <wp:simplePos x="0" y="0"/>
            <wp:positionH relativeFrom="column">
              <wp:posOffset>4402455</wp:posOffset>
            </wp:positionH>
            <wp:positionV relativeFrom="paragraph">
              <wp:posOffset>142240</wp:posOffset>
            </wp:positionV>
            <wp:extent cx="1253490" cy="1449070"/>
            <wp:effectExtent l="19050" t="19050" r="22860" b="17780"/>
            <wp:wrapSquare wrapText="bothSides"/>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a:stretch>
                      <a:fillRect/>
                    </a:stretch>
                  </pic:blipFill>
                  <pic:spPr bwMode="auto">
                    <a:xfrm>
                      <a:off x="0" y="0"/>
                      <a:ext cx="1253490" cy="1449070"/>
                    </a:xfrm>
                    <a:prstGeom prst="rect">
                      <a:avLst/>
                    </a:prstGeom>
                    <a:solidFill>
                      <a:srgbClr val="FFFFFF"/>
                    </a:solidFill>
                    <a:ln w="6350">
                      <a:solidFill>
                        <a:srgbClr val="000000"/>
                      </a:solidFill>
                      <a:miter lim="800000"/>
                      <a:headEnd/>
                      <a:tailEnd/>
                    </a:ln>
                  </pic:spPr>
                </pic:pic>
              </a:graphicData>
            </a:graphic>
          </wp:anchor>
        </w:drawing>
      </w:r>
    </w:p>
    <w:p w14:paraId="6FD44D77" w14:textId="77777777" w:rsidR="00286240" w:rsidRDefault="00286240"/>
    <w:p w14:paraId="3EACB748" w14:textId="77777777" w:rsidR="00286240" w:rsidRDefault="00286240">
      <w:pPr>
        <w:pStyle w:val="Titre3"/>
      </w:pPr>
      <w:bookmarkStart w:id="21" w:name="_Toc375301563"/>
      <w:r>
        <w:t>4.3 Test SNMP à partir du serveur EoN</w:t>
      </w:r>
      <w:bookmarkEnd w:id="21"/>
    </w:p>
    <w:p w14:paraId="0300121D" w14:textId="77777777" w:rsidR="00286240" w:rsidRDefault="00286240">
      <w:r>
        <w:t xml:space="preserve">Menu </w:t>
      </w:r>
      <w:r w:rsidRPr="00AD6F7C">
        <w:rPr>
          <w:i/>
        </w:rPr>
        <w:t>Administration Généralités/snmpwalk</w:t>
      </w:r>
    </w:p>
    <w:p w14:paraId="34C3848E" w14:textId="77777777" w:rsidR="00286240" w:rsidRDefault="00286240"/>
    <w:p w14:paraId="4BC100E6" w14:textId="77777777" w:rsidR="00286240" w:rsidRDefault="00286240">
      <w:r>
        <w:t>Saisir l’IP de l’élément à tester et le nom de la communauté SNMP, ici nous testons l’accès au serveur REZOLAB, d’adresse 172.16.0.10 :</w:t>
      </w:r>
    </w:p>
    <w:p w14:paraId="464C42B5" w14:textId="77777777" w:rsidR="00286240" w:rsidRDefault="00286240"/>
    <w:p w14:paraId="76A7FAB5" w14:textId="77777777" w:rsidR="00286240" w:rsidRDefault="00286240">
      <w:r>
        <w:t>Bouton </w:t>
      </w:r>
      <w:r w:rsidRPr="00CA0005">
        <w:rPr>
          <w:i/>
        </w:rPr>
        <w:t>"Run It !"</w:t>
      </w:r>
      <w:r>
        <w:t> :</w:t>
      </w:r>
    </w:p>
    <w:p w14:paraId="2549F39B" w14:textId="77777777" w:rsidR="00286240" w:rsidRDefault="00286240"/>
    <w:p w14:paraId="211352E8" w14:textId="77777777" w:rsidR="00286240" w:rsidRDefault="00286240"/>
    <w:p w14:paraId="7D6060B3" w14:textId="77777777" w:rsidR="00286240" w:rsidRDefault="00286240">
      <w:r>
        <w:lastRenderedPageBreak/>
        <w:t>Résultat :</w:t>
      </w:r>
    </w:p>
    <w:p w14:paraId="756AABBC" w14:textId="77777777" w:rsidR="00286240" w:rsidRDefault="00D76AA4">
      <w:r>
        <w:rPr>
          <w:noProof/>
          <w:lang w:eastAsia="fr-FR"/>
        </w:rPr>
        <w:drawing>
          <wp:anchor distT="0" distB="0" distL="114935" distR="114935" simplePos="0" relativeHeight="251511296" behindDoc="0" locked="0" layoutInCell="1" allowOverlap="1" wp14:anchorId="7567DA68" wp14:editId="2C32B780">
            <wp:simplePos x="0" y="0"/>
            <wp:positionH relativeFrom="column">
              <wp:posOffset>685800</wp:posOffset>
            </wp:positionH>
            <wp:positionV relativeFrom="paragraph">
              <wp:posOffset>60960</wp:posOffset>
            </wp:positionV>
            <wp:extent cx="3580130" cy="1149350"/>
            <wp:effectExtent l="19050" t="19050" r="20320" b="12700"/>
            <wp:wrapSquare wrapText="bothSides"/>
            <wp:docPr id="2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srcRect/>
                    <a:stretch>
                      <a:fillRect/>
                    </a:stretch>
                  </pic:blipFill>
                  <pic:spPr bwMode="auto">
                    <a:xfrm>
                      <a:off x="0" y="0"/>
                      <a:ext cx="3580130" cy="1149350"/>
                    </a:xfrm>
                    <a:prstGeom prst="rect">
                      <a:avLst/>
                    </a:prstGeom>
                    <a:solidFill>
                      <a:srgbClr val="FFFFFF"/>
                    </a:solidFill>
                    <a:ln w="6350">
                      <a:solidFill>
                        <a:srgbClr val="000000"/>
                      </a:solidFill>
                      <a:miter lim="800000"/>
                      <a:headEnd/>
                      <a:tailEnd/>
                    </a:ln>
                  </pic:spPr>
                </pic:pic>
              </a:graphicData>
            </a:graphic>
          </wp:anchor>
        </w:drawing>
      </w:r>
    </w:p>
    <w:p w14:paraId="184B3D1E" w14:textId="77777777" w:rsidR="00286240" w:rsidRDefault="00286240"/>
    <w:p w14:paraId="19745814" w14:textId="77777777" w:rsidR="00286240" w:rsidRDefault="00286240"/>
    <w:p w14:paraId="1F63C93D" w14:textId="77777777" w:rsidR="00286240" w:rsidRDefault="00286240"/>
    <w:p w14:paraId="522BF80F" w14:textId="77777777" w:rsidR="00286240" w:rsidRDefault="00286240"/>
    <w:p w14:paraId="7BD83B8D" w14:textId="77777777" w:rsidR="00286240" w:rsidRDefault="00286240"/>
    <w:p w14:paraId="317183D7" w14:textId="77777777" w:rsidR="00286240" w:rsidRDefault="00286240"/>
    <w:p w14:paraId="6ADB8D12" w14:textId="77777777" w:rsidR="00286240" w:rsidRDefault="00286240"/>
    <w:p w14:paraId="03BFCDB3" w14:textId="77777777" w:rsidR="00286240" w:rsidRDefault="00286240"/>
    <w:p w14:paraId="7042FDB4" w14:textId="77777777" w:rsidR="00286240" w:rsidRDefault="00286240">
      <w:r>
        <w:t>Tester les différents éléments à superviser.</w:t>
      </w:r>
    </w:p>
    <w:p w14:paraId="550BCCA3" w14:textId="77777777" w:rsidR="00286240" w:rsidRDefault="00286240"/>
    <w:p w14:paraId="40B678EF" w14:textId="77777777" w:rsidR="00286240" w:rsidRDefault="001D0B7C">
      <w:pPr>
        <w:pStyle w:val="Titre3"/>
      </w:pPr>
      <w:r>
        <w:pict w14:anchorId="30B67CBF">
          <v:group id="_x0000_s1282" style="position:absolute;left:0;text-align:left;margin-left:253.75pt;margin-top:7.35pt;width:191.7pt;height:69pt;z-index:-251566592;mso-wrap-distance-left:0;mso-wrap-distance-right:0" coordorigin="4440,150" coordsize="4497,1428" wrapcoords="10142 -235 -77 2348 -77 21600 6116 21600 6194 11035 7897 7278 16955 7278 21677 6104 21677 -235 10142 -235">
            <o:lock v:ext="edit" text="t"/>
            <v:shape id="_x0000_s1283" type="#_x0000_t75" style="position:absolute;left:6600;top:150;width:2337;height:387;mso-wrap-style:none;v-text-anchor:middle" stroked="t" strokeweight=".51pt">
              <v:fill type="frame"/>
              <v:stroke endcap="square"/>
              <v:imagedata r:id="rId25" o:title=""/>
            </v:shape>
            <v:line id="_x0000_s1284" style="position:absolute;flip:x" from="5699,510" to="6776,687" strokeweight=".51pt">
              <v:stroke endarrow="block" joinstyle="miter" endcap="square"/>
            </v:line>
            <v:shape id="_x0000_s1285" type="#_x0000_t75" style="position:absolute;left:4440;top:331;width:1247;height:1247;mso-wrap-style:none;v-text-anchor:middle" stroked="t" strokeweight=".51pt">
              <v:fill type="frame"/>
              <v:stroke endcap="square"/>
              <v:imagedata r:id="rId26" o:title=""/>
            </v:shape>
            <w10:wrap type="square"/>
          </v:group>
        </w:pict>
      </w:r>
      <w:bookmarkStart w:id="22" w:name="_Toc375301564"/>
      <w:r w:rsidR="00286240">
        <w:t>4.4 Les variables de NAGIOS</w:t>
      </w:r>
      <w:bookmarkEnd w:id="22"/>
    </w:p>
    <w:p w14:paraId="334A3BFF" w14:textId="77777777" w:rsidR="00286240" w:rsidRDefault="00286240">
      <w:r>
        <w:t>Le menu Administration nous permet d’accéder aux</w:t>
      </w:r>
      <w:r w:rsidR="00294C6E">
        <w:t xml:space="preserve"> </w:t>
      </w:r>
      <w:r>
        <w:t>éléments de configuration de Nagios :</w:t>
      </w:r>
    </w:p>
    <w:p w14:paraId="41EC70F1" w14:textId="77777777" w:rsidR="00286240" w:rsidRDefault="00286240"/>
    <w:p w14:paraId="26B59615" w14:textId="77777777" w:rsidR="00286240" w:rsidRDefault="00286240"/>
    <w:p w14:paraId="1F4B76E0" w14:textId="77777777" w:rsidR="00286240" w:rsidRDefault="00286240"/>
    <w:p w14:paraId="2D1C41A6" w14:textId="77777777" w:rsidR="00286240" w:rsidRDefault="00286240"/>
    <w:p w14:paraId="300F41B7" w14:textId="77777777" w:rsidR="00286240" w:rsidRDefault="00286240">
      <w:r>
        <w:t>Il reste à configurer le nom de la communauté utilisée par le serveur Nagios pour interroger les éléments supervisés.</w:t>
      </w:r>
    </w:p>
    <w:p w14:paraId="5458DD19" w14:textId="77777777" w:rsidR="00286240" w:rsidRDefault="00D76AA4">
      <w:r>
        <w:rPr>
          <w:noProof/>
          <w:lang w:eastAsia="fr-FR"/>
        </w:rPr>
        <w:drawing>
          <wp:anchor distT="0" distB="0" distL="114935" distR="114935" simplePos="0" relativeHeight="251750912" behindDoc="0" locked="0" layoutInCell="1" allowOverlap="1" wp14:anchorId="63DC7DA8" wp14:editId="1CCD80CE">
            <wp:simplePos x="0" y="0"/>
            <wp:positionH relativeFrom="column">
              <wp:posOffset>2895600</wp:posOffset>
            </wp:positionH>
            <wp:positionV relativeFrom="paragraph">
              <wp:posOffset>141605</wp:posOffset>
            </wp:positionV>
            <wp:extent cx="2829560" cy="323850"/>
            <wp:effectExtent l="19050" t="19050" r="27940" b="19050"/>
            <wp:wrapSquare wrapText="bothSides"/>
            <wp:docPr id="262" name="Imag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
                    <a:srcRect/>
                    <a:stretch>
                      <a:fillRect/>
                    </a:stretch>
                  </pic:blipFill>
                  <pic:spPr bwMode="auto">
                    <a:xfrm>
                      <a:off x="0" y="0"/>
                      <a:ext cx="2829560" cy="323850"/>
                    </a:xfrm>
                    <a:prstGeom prst="rect">
                      <a:avLst/>
                    </a:prstGeom>
                    <a:solidFill>
                      <a:srgbClr val="FFFFFF"/>
                    </a:solidFill>
                    <a:ln w="6350">
                      <a:solidFill>
                        <a:srgbClr val="000000"/>
                      </a:solidFill>
                      <a:miter lim="800000"/>
                      <a:headEnd/>
                      <a:tailEnd/>
                    </a:ln>
                  </pic:spPr>
                </pic:pic>
              </a:graphicData>
            </a:graphic>
          </wp:anchor>
        </w:drawing>
      </w:r>
    </w:p>
    <w:p w14:paraId="7026FD31" w14:textId="77777777" w:rsidR="00286240" w:rsidRDefault="00286240">
      <w:r>
        <w:t xml:space="preserve">Menu </w:t>
      </w:r>
      <w:r w:rsidRPr="0059329F">
        <w:rPr>
          <w:i/>
        </w:rPr>
        <w:t>Administration, Nagios/configuration</w:t>
      </w:r>
    </w:p>
    <w:p w14:paraId="22CC3D55" w14:textId="77777777" w:rsidR="00286240" w:rsidRDefault="00286240">
      <w:r>
        <w:t xml:space="preserve">Utiliser le lien </w:t>
      </w:r>
      <w:r w:rsidRPr="0059329F">
        <w:rPr>
          <w:i/>
        </w:rPr>
        <w:t>Nagios Ressources</w:t>
      </w:r>
      <w:r>
        <w:t> :</w:t>
      </w:r>
    </w:p>
    <w:p w14:paraId="1059BB86" w14:textId="77777777" w:rsidR="00286240" w:rsidRDefault="00286240"/>
    <w:p w14:paraId="5D7BCEC2" w14:textId="77777777" w:rsidR="00286240" w:rsidRDefault="00A76567">
      <w:r>
        <w:rPr>
          <w:noProof/>
          <w:lang w:eastAsia="fr-FR"/>
        </w:rPr>
        <w:drawing>
          <wp:anchor distT="0" distB="0" distL="114935" distR="114935" simplePos="0" relativeHeight="251751936" behindDoc="0" locked="0" layoutInCell="1" allowOverlap="1" wp14:anchorId="12D33276" wp14:editId="4B438141">
            <wp:simplePos x="0" y="0"/>
            <wp:positionH relativeFrom="column">
              <wp:posOffset>3439160</wp:posOffset>
            </wp:positionH>
            <wp:positionV relativeFrom="paragraph">
              <wp:posOffset>135255</wp:posOffset>
            </wp:positionV>
            <wp:extent cx="2219960" cy="455930"/>
            <wp:effectExtent l="19050" t="19050" r="27940" b="20320"/>
            <wp:wrapSquare wrapText="bothSides"/>
            <wp:docPr id="26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
                    <a:srcRect/>
                    <a:stretch>
                      <a:fillRect/>
                    </a:stretch>
                  </pic:blipFill>
                  <pic:spPr bwMode="auto">
                    <a:xfrm>
                      <a:off x="0" y="0"/>
                      <a:ext cx="2219960" cy="455930"/>
                    </a:xfrm>
                    <a:prstGeom prst="rect">
                      <a:avLst/>
                    </a:prstGeom>
                    <a:solidFill>
                      <a:srgbClr val="FFFFFF"/>
                    </a:solidFill>
                    <a:ln w="6350">
                      <a:solidFill>
                        <a:srgbClr val="000000"/>
                      </a:solidFill>
                      <a:miter lim="800000"/>
                      <a:headEnd/>
                      <a:tailEnd/>
                    </a:ln>
                  </pic:spPr>
                </pic:pic>
              </a:graphicData>
            </a:graphic>
          </wp:anchor>
        </w:drawing>
      </w:r>
    </w:p>
    <w:p w14:paraId="71B7C276" w14:textId="77777777" w:rsidR="00286240" w:rsidRDefault="00286240">
      <w:r>
        <w:t xml:space="preserve">Modifier la valeur de la variable </w:t>
      </w:r>
      <w:r>
        <w:rPr>
          <w:b/>
        </w:rPr>
        <w:t>$USER2$</w:t>
      </w:r>
      <w:r>
        <w:t xml:space="preserve"> contenant EyesOfNetwork par le nouveau nom de communauté </w:t>
      </w:r>
      <w:r w:rsidRPr="0059329F">
        <w:rPr>
          <w:b/>
        </w:rPr>
        <w:t>gsbintra</w:t>
      </w:r>
      <w:r>
        <w:t> :</w:t>
      </w:r>
    </w:p>
    <w:p w14:paraId="31AC2ED7" w14:textId="77777777" w:rsidR="00286240" w:rsidRDefault="00286240"/>
    <w:p w14:paraId="358DBF41" w14:textId="77777777" w:rsidR="00286240" w:rsidRDefault="00286240">
      <w:r>
        <w:t xml:space="preserve">En bas, bouton </w:t>
      </w:r>
      <w:r w:rsidRPr="00DF578E">
        <w:rPr>
          <w:i/>
        </w:rPr>
        <w:t>"Update Ressource Configuration"</w:t>
      </w:r>
    </w:p>
    <w:p w14:paraId="19EEEF97" w14:textId="77777777" w:rsidR="00286240" w:rsidRDefault="00286240">
      <w:r>
        <w:t xml:space="preserve">Noter le contenu de la variable </w:t>
      </w:r>
      <w:r>
        <w:rPr>
          <w:b/>
        </w:rPr>
        <w:t>$USER1$</w:t>
      </w:r>
      <w:r>
        <w:t xml:space="preserve"> qui indique le chemin où sont placés les plugins.</w:t>
      </w:r>
    </w:p>
    <w:p w14:paraId="7E6A3890" w14:textId="77777777" w:rsidR="00A76567" w:rsidRPr="00A76567" w:rsidRDefault="00A76567" w:rsidP="00A76567"/>
    <w:p w14:paraId="4C08DBCE" w14:textId="77777777" w:rsidR="00286240" w:rsidRDefault="00286240">
      <w:pPr>
        <w:pStyle w:val="Titre3"/>
      </w:pPr>
      <w:bookmarkStart w:id="23" w:name="_Toc375301565"/>
      <w:r>
        <w:t>5.  Configuration des contacts dans EoN</w:t>
      </w:r>
      <w:bookmarkEnd w:id="23"/>
    </w:p>
    <w:p w14:paraId="0AE55278" w14:textId="77777777" w:rsidR="00286240" w:rsidRDefault="00286240">
      <w:pPr>
        <w:pStyle w:val="Titre3"/>
      </w:pPr>
    </w:p>
    <w:p w14:paraId="1A9976E6" w14:textId="77777777" w:rsidR="00286240" w:rsidRDefault="00286240">
      <w:pPr>
        <w:pStyle w:val="Titre3"/>
      </w:pPr>
      <w:bookmarkStart w:id="24" w:name="_Toc375301566"/>
      <w:r>
        <w:t>5.1 Renseignement de l’adresse mail du contact</w:t>
      </w:r>
      <w:bookmarkEnd w:id="24"/>
    </w:p>
    <w:p w14:paraId="0C731CF7" w14:textId="77777777" w:rsidR="00286240" w:rsidRDefault="00286240">
      <w:r>
        <w:t>Le contact prédéfini dans EoN se nomme admin.</w:t>
      </w:r>
    </w:p>
    <w:p w14:paraId="372AE72E" w14:textId="77777777" w:rsidR="00286240" w:rsidRDefault="00D76AA4">
      <w:r>
        <w:rPr>
          <w:noProof/>
          <w:lang w:eastAsia="fr-FR"/>
        </w:rPr>
        <w:drawing>
          <wp:anchor distT="0" distB="0" distL="114935" distR="114935" simplePos="0" relativeHeight="251515392" behindDoc="0" locked="0" layoutInCell="1" allowOverlap="1" wp14:anchorId="77C270C7" wp14:editId="796D7E25">
            <wp:simplePos x="0" y="0"/>
            <wp:positionH relativeFrom="column">
              <wp:posOffset>3276600</wp:posOffset>
            </wp:positionH>
            <wp:positionV relativeFrom="paragraph">
              <wp:posOffset>74930</wp:posOffset>
            </wp:positionV>
            <wp:extent cx="2378075" cy="387985"/>
            <wp:effectExtent l="19050" t="19050" r="22225" b="12065"/>
            <wp:wrapSquare wrapText="bothSides"/>
            <wp:docPr id="24"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srcRect/>
                    <a:stretch>
                      <a:fillRect/>
                    </a:stretch>
                  </pic:blipFill>
                  <pic:spPr bwMode="auto">
                    <a:xfrm>
                      <a:off x="0" y="0"/>
                      <a:ext cx="2378075" cy="387985"/>
                    </a:xfrm>
                    <a:prstGeom prst="rect">
                      <a:avLst/>
                    </a:prstGeom>
                    <a:solidFill>
                      <a:srgbClr val="FFFFFF"/>
                    </a:solidFill>
                    <a:ln w="6350">
                      <a:solidFill>
                        <a:srgbClr val="000000"/>
                      </a:solidFill>
                      <a:miter lim="800000"/>
                      <a:headEnd/>
                      <a:tailEnd/>
                    </a:ln>
                  </pic:spPr>
                </pic:pic>
              </a:graphicData>
            </a:graphic>
          </wp:anchor>
        </w:drawing>
      </w:r>
    </w:p>
    <w:p w14:paraId="03F39313" w14:textId="77777777" w:rsidR="00286240" w:rsidRDefault="00286240">
      <w:r>
        <w:t xml:space="preserve">Menu </w:t>
      </w:r>
      <w:r w:rsidRPr="00DF578E">
        <w:rPr>
          <w:i/>
        </w:rPr>
        <w:t>Administration, Nagios/configuration</w:t>
      </w:r>
    </w:p>
    <w:p w14:paraId="325DFEB2" w14:textId="77777777" w:rsidR="00286240" w:rsidRDefault="00286240">
      <w:r>
        <w:t xml:space="preserve">Utiliser le lien </w:t>
      </w:r>
      <w:r w:rsidRPr="00DF578E">
        <w:rPr>
          <w:i/>
        </w:rPr>
        <w:t>Contacts</w:t>
      </w:r>
      <w:r>
        <w:t> :</w:t>
      </w:r>
    </w:p>
    <w:p w14:paraId="5B00AE61" w14:textId="77777777" w:rsidR="00286240" w:rsidRDefault="00286240"/>
    <w:p w14:paraId="442EB686" w14:textId="77777777" w:rsidR="00286240" w:rsidRDefault="00D76AA4">
      <w:r>
        <w:rPr>
          <w:noProof/>
          <w:lang w:eastAsia="fr-FR"/>
        </w:rPr>
        <w:drawing>
          <wp:anchor distT="0" distB="0" distL="114935" distR="114935" simplePos="0" relativeHeight="251516416" behindDoc="0" locked="0" layoutInCell="1" allowOverlap="1" wp14:anchorId="788D5B62" wp14:editId="61F7A7E0">
            <wp:simplePos x="0" y="0"/>
            <wp:positionH relativeFrom="column">
              <wp:posOffset>1981200</wp:posOffset>
            </wp:positionH>
            <wp:positionV relativeFrom="paragraph">
              <wp:posOffset>8890</wp:posOffset>
            </wp:positionV>
            <wp:extent cx="3657600" cy="315595"/>
            <wp:effectExtent l="19050" t="19050" r="19050" b="27305"/>
            <wp:wrapSquare wrapText="bothSides"/>
            <wp:docPr id="2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srcRect/>
                    <a:stretch>
                      <a:fillRect/>
                    </a:stretch>
                  </pic:blipFill>
                  <pic:spPr bwMode="auto">
                    <a:xfrm>
                      <a:off x="0" y="0"/>
                      <a:ext cx="3657600" cy="315595"/>
                    </a:xfrm>
                    <a:prstGeom prst="rect">
                      <a:avLst/>
                    </a:prstGeom>
                    <a:solidFill>
                      <a:srgbClr val="FFFFFF"/>
                    </a:solidFill>
                    <a:ln w="6350">
                      <a:solidFill>
                        <a:srgbClr val="000000"/>
                      </a:solidFill>
                      <a:miter lim="800000"/>
                      <a:headEnd/>
                      <a:tailEnd/>
                    </a:ln>
                  </pic:spPr>
                </pic:pic>
              </a:graphicData>
            </a:graphic>
          </wp:anchor>
        </w:drawing>
      </w:r>
      <w:r w:rsidR="00286240">
        <w:t>Le lien admin permet de configurer ce contact :</w:t>
      </w:r>
    </w:p>
    <w:p w14:paraId="4F1D131D" w14:textId="77777777" w:rsidR="00286240" w:rsidRDefault="00286240"/>
    <w:p w14:paraId="2973109C" w14:textId="77777777" w:rsidR="00286240" w:rsidRDefault="00D76AA4">
      <w:r>
        <w:rPr>
          <w:noProof/>
          <w:lang w:eastAsia="fr-FR"/>
        </w:rPr>
        <w:drawing>
          <wp:anchor distT="0" distB="0" distL="114935" distR="114935" simplePos="0" relativeHeight="251517440" behindDoc="0" locked="0" layoutInCell="1" allowOverlap="1" wp14:anchorId="74F01E27" wp14:editId="3AC1BFF2">
            <wp:simplePos x="0" y="0"/>
            <wp:positionH relativeFrom="column">
              <wp:posOffset>3581400</wp:posOffset>
            </wp:positionH>
            <wp:positionV relativeFrom="paragraph">
              <wp:posOffset>88265</wp:posOffset>
            </wp:positionV>
            <wp:extent cx="2080895" cy="1699895"/>
            <wp:effectExtent l="19050" t="19050" r="14605" b="14605"/>
            <wp:wrapSquare wrapText="bothSides"/>
            <wp:docPr id="22"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srcRect/>
                    <a:stretch>
                      <a:fillRect/>
                    </a:stretch>
                  </pic:blipFill>
                  <pic:spPr bwMode="auto">
                    <a:xfrm>
                      <a:off x="0" y="0"/>
                      <a:ext cx="2080895" cy="1699895"/>
                    </a:xfrm>
                    <a:prstGeom prst="rect">
                      <a:avLst/>
                    </a:prstGeom>
                    <a:solidFill>
                      <a:srgbClr val="FFFFFF"/>
                    </a:solidFill>
                    <a:ln w="6350">
                      <a:solidFill>
                        <a:srgbClr val="000000"/>
                      </a:solidFill>
                      <a:miter lim="800000"/>
                      <a:headEnd/>
                      <a:tailEnd/>
                    </a:ln>
                  </pic:spPr>
                </pic:pic>
              </a:graphicData>
            </a:graphic>
          </wp:anchor>
        </w:drawing>
      </w:r>
    </w:p>
    <w:p w14:paraId="3E50F8AE" w14:textId="77777777" w:rsidR="00286240" w:rsidRDefault="00286240">
      <w:r>
        <w:t>Nous retrouvons les paramètres de notification, notamment :</w:t>
      </w:r>
    </w:p>
    <w:p w14:paraId="4360F40B" w14:textId="77777777" w:rsidR="00286240" w:rsidRDefault="00286240"/>
    <w:p w14:paraId="797F12C0" w14:textId="77777777" w:rsidR="00286240" w:rsidRDefault="00286240">
      <w:r>
        <w:t xml:space="preserve">- </w:t>
      </w:r>
      <w:r w:rsidRPr="00DF578E">
        <w:rPr>
          <w:i/>
        </w:rPr>
        <w:t>"Host Notification On"</w:t>
      </w:r>
      <w:r>
        <w:t> : Notification liées à l’équipement</w:t>
      </w:r>
    </w:p>
    <w:p w14:paraId="1AFF37E7" w14:textId="77777777" w:rsidR="00286240" w:rsidRDefault="00286240"/>
    <w:p w14:paraId="4C105EFA" w14:textId="77777777" w:rsidR="00286240" w:rsidRDefault="00286240">
      <w:r>
        <w:t xml:space="preserve">- </w:t>
      </w:r>
      <w:r w:rsidRPr="00DF578E">
        <w:rPr>
          <w:i/>
        </w:rPr>
        <w:t>"Service Notification On"</w:t>
      </w:r>
      <w:r>
        <w:t> : Notification liées à un service</w:t>
      </w:r>
    </w:p>
    <w:p w14:paraId="2B18704B" w14:textId="77777777" w:rsidR="00286240" w:rsidRDefault="00286240"/>
    <w:p w14:paraId="6398AE0F" w14:textId="77777777" w:rsidR="00286240" w:rsidRDefault="00286240">
      <w:r>
        <w:t xml:space="preserve">Pour saisir l’adresse du contact, utiliser le lien </w:t>
      </w:r>
      <w:r w:rsidRPr="00DF578E">
        <w:rPr>
          <w:i/>
        </w:rPr>
        <w:t>Edit</w:t>
      </w:r>
      <w:r>
        <w:t> :</w:t>
      </w:r>
    </w:p>
    <w:p w14:paraId="735A53DB" w14:textId="77777777" w:rsidR="00286240" w:rsidRDefault="00286240"/>
    <w:p w14:paraId="6B4FF3AA" w14:textId="77777777" w:rsidR="00286240" w:rsidRDefault="00286240"/>
    <w:p w14:paraId="7543AB61" w14:textId="77777777" w:rsidR="00286240" w:rsidRDefault="00286240"/>
    <w:p w14:paraId="4012945C" w14:textId="77777777" w:rsidR="00286240" w:rsidRDefault="00286240"/>
    <w:p w14:paraId="23D26B75" w14:textId="77777777" w:rsidR="00286240" w:rsidRDefault="00A76567">
      <w:r>
        <w:rPr>
          <w:noProof/>
          <w:lang w:eastAsia="fr-FR"/>
        </w:rPr>
        <w:drawing>
          <wp:anchor distT="0" distB="0" distL="114935" distR="114935" simplePos="0" relativeHeight="251512320" behindDoc="0" locked="0" layoutInCell="1" allowOverlap="1" wp14:anchorId="35ED7178" wp14:editId="7126D82A">
            <wp:simplePos x="0" y="0"/>
            <wp:positionH relativeFrom="column">
              <wp:posOffset>4032250</wp:posOffset>
            </wp:positionH>
            <wp:positionV relativeFrom="paragraph">
              <wp:posOffset>115570</wp:posOffset>
            </wp:positionV>
            <wp:extent cx="1553845" cy="328930"/>
            <wp:effectExtent l="19050" t="19050" r="27305" b="13970"/>
            <wp:wrapSquare wrapText="bothSides"/>
            <wp:docPr id="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srcRect/>
                    <a:stretch>
                      <a:fillRect/>
                    </a:stretch>
                  </pic:blipFill>
                  <pic:spPr bwMode="auto">
                    <a:xfrm>
                      <a:off x="0" y="0"/>
                      <a:ext cx="1553845" cy="328930"/>
                    </a:xfrm>
                    <a:prstGeom prst="rect">
                      <a:avLst/>
                    </a:prstGeom>
                    <a:solidFill>
                      <a:srgbClr val="FFFFFF"/>
                    </a:solidFill>
                    <a:ln w="6350">
                      <a:solidFill>
                        <a:srgbClr val="000000"/>
                      </a:solidFill>
                      <a:miter lim="800000"/>
                      <a:headEnd/>
                      <a:tailEnd/>
                    </a:ln>
                  </pic:spPr>
                </pic:pic>
              </a:graphicData>
            </a:graphic>
          </wp:anchor>
        </w:drawing>
      </w:r>
    </w:p>
    <w:p w14:paraId="5A713FC5" w14:textId="77777777" w:rsidR="00286240" w:rsidRDefault="00286240">
      <w:r>
        <w:t>Saisir l’adresse root@srveon.gsbeu.intra dans la zone Email :</w:t>
      </w:r>
    </w:p>
    <w:p w14:paraId="45A8415B" w14:textId="77777777" w:rsidR="00286240" w:rsidRDefault="00286240"/>
    <w:p w14:paraId="62E02343" w14:textId="77777777" w:rsidR="00286240" w:rsidRDefault="00286240">
      <w:r>
        <w:t xml:space="preserve">Bouton </w:t>
      </w:r>
      <w:r w:rsidR="00DF578E" w:rsidRPr="00DF578E">
        <w:rPr>
          <w:i/>
        </w:rPr>
        <w:t>"</w:t>
      </w:r>
      <w:r w:rsidRPr="00DF578E">
        <w:rPr>
          <w:i/>
        </w:rPr>
        <w:t>Modify Contact</w:t>
      </w:r>
      <w:r w:rsidR="00DF578E" w:rsidRPr="00DF578E">
        <w:rPr>
          <w:i/>
        </w:rPr>
        <w:t>"</w:t>
      </w:r>
      <w:r w:rsidRPr="00DF578E">
        <w:rPr>
          <w:i/>
        </w:rPr>
        <w:t>.</w:t>
      </w:r>
    </w:p>
    <w:p w14:paraId="4BB5AE0F" w14:textId="77777777" w:rsidR="00286240" w:rsidRDefault="00DF578E">
      <w:r>
        <w:rPr>
          <w:noProof/>
          <w:lang w:eastAsia="fr-FR"/>
        </w:rPr>
        <w:lastRenderedPageBreak/>
        <w:drawing>
          <wp:anchor distT="0" distB="0" distL="114935" distR="114935" simplePos="0" relativeHeight="251709952" behindDoc="0" locked="0" layoutInCell="1" allowOverlap="1" wp14:anchorId="7A3FBFB6" wp14:editId="7AAA9E14">
            <wp:simplePos x="0" y="0"/>
            <wp:positionH relativeFrom="column">
              <wp:posOffset>3247390</wp:posOffset>
            </wp:positionH>
            <wp:positionV relativeFrom="paragraph">
              <wp:posOffset>83820</wp:posOffset>
            </wp:positionV>
            <wp:extent cx="2153920" cy="541020"/>
            <wp:effectExtent l="19050" t="19050" r="17780" b="11430"/>
            <wp:wrapSquare wrapText="bothSides"/>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3"/>
                    <a:srcRect/>
                    <a:stretch>
                      <a:fillRect/>
                    </a:stretch>
                  </pic:blipFill>
                  <pic:spPr bwMode="auto">
                    <a:xfrm>
                      <a:off x="0" y="0"/>
                      <a:ext cx="2153920" cy="541020"/>
                    </a:xfrm>
                    <a:prstGeom prst="rect">
                      <a:avLst/>
                    </a:prstGeom>
                    <a:solidFill>
                      <a:srgbClr val="FFFFFF"/>
                    </a:solidFill>
                    <a:ln w="6350">
                      <a:solidFill>
                        <a:srgbClr val="000000"/>
                      </a:solidFill>
                      <a:miter lim="800000"/>
                      <a:headEnd/>
                      <a:tailEnd/>
                    </a:ln>
                  </pic:spPr>
                </pic:pic>
              </a:graphicData>
            </a:graphic>
          </wp:anchor>
        </w:drawing>
      </w:r>
      <w:r w:rsidR="00286240">
        <w:t>Nous obtenons :</w:t>
      </w:r>
    </w:p>
    <w:p w14:paraId="13E364CC" w14:textId="77777777" w:rsidR="00286240" w:rsidRDefault="00286240"/>
    <w:p w14:paraId="159E9671" w14:textId="77777777" w:rsidR="00286240" w:rsidRDefault="00286240"/>
    <w:p w14:paraId="7FFE2698" w14:textId="77777777" w:rsidR="00DF578E" w:rsidRDefault="00DF578E">
      <w:pPr>
        <w:pStyle w:val="Titre3"/>
      </w:pPr>
    </w:p>
    <w:p w14:paraId="541B823D" w14:textId="77777777" w:rsidR="00DF578E" w:rsidRDefault="00DF578E">
      <w:pPr>
        <w:pStyle w:val="Titre3"/>
      </w:pPr>
    </w:p>
    <w:p w14:paraId="3E604317" w14:textId="77777777" w:rsidR="00286240" w:rsidRDefault="00286240">
      <w:pPr>
        <w:pStyle w:val="Titre3"/>
      </w:pPr>
      <w:bookmarkStart w:id="25" w:name="_Toc375301567"/>
      <w:r>
        <w:t>5.2 Les groupes de contacts</w:t>
      </w:r>
      <w:bookmarkEnd w:id="25"/>
    </w:p>
    <w:p w14:paraId="0DFA9689" w14:textId="77777777" w:rsidR="00286240" w:rsidRDefault="00286240">
      <w:r>
        <w:t>Pour faciliter la notification des évènements, c’est le groupe Admins qui est prédéfini dans EoN. Mais il est possible de spécifier un autre groupe ou un contact spécifique pour un équipement.</w:t>
      </w:r>
    </w:p>
    <w:p w14:paraId="616DBCB1" w14:textId="77777777" w:rsidR="00286240" w:rsidRDefault="00286240"/>
    <w:p w14:paraId="49ECB19C" w14:textId="77777777" w:rsidR="00286240" w:rsidRDefault="00286240">
      <w:pPr>
        <w:pStyle w:val="Titre3"/>
      </w:pPr>
      <w:bookmarkStart w:id="26" w:name="_Toc375301568"/>
      <w:r>
        <w:t>5.2.1 Affectation d’un contact à un groupe</w:t>
      </w:r>
      <w:bookmarkEnd w:id="26"/>
    </w:p>
    <w:p w14:paraId="18668950" w14:textId="77777777" w:rsidR="00286240" w:rsidRDefault="00286240">
      <w:r>
        <w:t>Vérifier que le contact admin est bien dans le groupe Admins.</w:t>
      </w:r>
    </w:p>
    <w:p w14:paraId="30AE7B29" w14:textId="77777777" w:rsidR="00286240" w:rsidRDefault="00D76AA4">
      <w:r>
        <w:rPr>
          <w:noProof/>
          <w:lang w:eastAsia="fr-FR"/>
        </w:rPr>
        <w:drawing>
          <wp:anchor distT="0" distB="0" distL="114935" distR="114935" simplePos="0" relativeHeight="251519488" behindDoc="0" locked="0" layoutInCell="1" allowOverlap="1" wp14:anchorId="7E7F53EE" wp14:editId="75C3DC9A">
            <wp:simplePos x="0" y="0"/>
            <wp:positionH relativeFrom="column">
              <wp:posOffset>3276600</wp:posOffset>
            </wp:positionH>
            <wp:positionV relativeFrom="paragraph">
              <wp:posOffset>121920</wp:posOffset>
            </wp:positionV>
            <wp:extent cx="2381250" cy="920750"/>
            <wp:effectExtent l="19050" t="19050" r="19050" b="12700"/>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srcRect/>
                    <a:stretch>
                      <a:fillRect/>
                    </a:stretch>
                  </pic:blipFill>
                  <pic:spPr bwMode="auto">
                    <a:xfrm>
                      <a:off x="0" y="0"/>
                      <a:ext cx="2381250" cy="920750"/>
                    </a:xfrm>
                    <a:prstGeom prst="rect">
                      <a:avLst/>
                    </a:prstGeom>
                    <a:solidFill>
                      <a:srgbClr val="FFFFFF"/>
                    </a:solidFill>
                    <a:ln w="6350">
                      <a:solidFill>
                        <a:srgbClr val="000000"/>
                      </a:solidFill>
                      <a:miter lim="800000"/>
                      <a:headEnd/>
                      <a:tailEnd/>
                    </a:ln>
                  </pic:spPr>
                </pic:pic>
              </a:graphicData>
            </a:graphic>
          </wp:anchor>
        </w:drawing>
      </w:r>
    </w:p>
    <w:p w14:paraId="30B7971B" w14:textId="77777777" w:rsidR="00286240" w:rsidRDefault="00286240">
      <w:r>
        <w:t xml:space="preserve">Utiliser le lien </w:t>
      </w:r>
      <w:r w:rsidR="000804A9" w:rsidRPr="000804A9">
        <w:rPr>
          <w:i/>
        </w:rPr>
        <w:t>"</w:t>
      </w:r>
      <w:r w:rsidRPr="000804A9">
        <w:rPr>
          <w:i/>
        </w:rPr>
        <w:t>Group Membership</w:t>
      </w:r>
      <w:r w:rsidR="000804A9" w:rsidRPr="000804A9">
        <w:rPr>
          <w:i/>
        </w:rPr>
        <w:t>"</w:t>
      </w:r>
      <w:r>
        <w:t> :</w:t>
      </w:r>
    </w:p>
    <w:p w14:paraId="0E2CBE07" w14:textId="77777777" w:rsidR="00286240" w:rsidRDefault="00286240"/>
    <w:p w14:paraId="6582D680" w14:textId="77777777" w:rsidR="00286240" w:rsidRDefault="00286240">
      <w:r>
        <w:t xml:space="preserve">Nous pouvons affecter le contact à plusieurs groupes à l’aide du bouton </w:t>
      </w:r>
      <w:r w:rsidR="000804A9" w:rsidRPr="000804A9">
        <w:rPr>
          <w:i/>
        </w:rPr>
        <w:t>"</w:t>
      </w:r>
      <w:r w:rsidRPr="000804A9">
        <w:rPr>
          <w:i/>
        </w:rPr>
        <w:t>Add Group</w:t>
      </w:r>
      <w:r w:rsidR="000804A9" w:rsidRPr="000804A9">
        <w:rPr>
          <w:i/>
        </w:rPr>
        <w:t>"</w:t>
      </w:r>
      <w:r>
        <w:t> :</w:t>
      </w:r>
    </w:p>
    <w:p w14:paraId="676BE309" w14:textId="77777777" w:rsidR="00286240" w:rsidRDefault="00286240"/>
    <w:p w14:paraId="30F1B7BF" w14:textId="77777777" w:rsidR="00286240" w:rsidRDefault="00286240">
      <w:pPr>
        <w:pStyle w:val="Titre3"/>
      </w:pPr>
    </w:p>
    <w:p w14:paraId="4422EE4E" w14:textId="77777777" w:rsidR="00286240" w:rsidRDefault="00286240">
      <w:pPr>
        <w:pStyle w:val="Titre3"/>
      </w:pPr>
    </w:p>
    <w:p w14:paraId="0B1D10F6" w14:textId="77777777" w:rsidR="00286240" w:rsidRDefault="00286240">
      <w:pPr>
        <w:pStyle w:val="Titre3"/>
      </w:pPr>
      <w:bookmarkStart w:id="27" w:name="_Toc375301569"/>
      <w:r>
        <w:t>5.2.2 Ajout d’un nouveau groupe de contacts</w:t>
      </w:r>
      <w:bookmarkEnd w:id="27"/>
    </w:p>
    <w:p w14:paraId="7520730C" w14:textId="77777777" w:rsidR="00286240" w:rsidRDefault="00D76AA4">
      <w:r>
        <w:rPr>
          <w:noProof/>
          <w:lang w:eastAsia="fr-FR"/>
        </w:rPr>
        <w:drawing>
          <wp:anchor distT="0" distB="0" distL="114935" distR="114935" simplePos="0" relativeHeight="251518464" behindDoc="0" locked="0" layoutInCell="1" allowOverlap="1" wp14:anchorId="75F2E59F" wp14:editId="025FF156">
            <wp:simplePos x="0" y="0"/>
            <wp:positionH relativeFrom="column">
              <wp:posOffset>3124200</wp:posOffset>
            </wp:positionH>
            <wp:positionV relativeFrom="paragraph">
              <wp:posOffset>49530</wp:posOffset>
            </wp:positionV>
            <wp:extent cx="2571750" cy="450850"/>
            <wp:effectExtent l="19050" t="19050" r="19050" b="25400"/>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srcRect/>
                    <a:stretch>
                      <a:fillRect/>
                    </a:stretch>
                  </pic:blipFill>
                  <pic:spPr bwMode="auto">
                    <a:xfrm>
                      <a:off x="0" y="0"/>
                      <a:ext cx="2571750" cy="450850"/>
                    </a:xfrm>
                    <a:prstGeom prst="rect">
                      <a:avLst/>
                    </a:prstGeom>
                    <a:solidFill>
                      <a:srgbClr val="FFFFFF"/>
                    </a:solidFill>
                    <a:ln w="6350">
                      <a:solidFill>
                        <a:srgbClr val="000000"/>
                      </a:solidFill>
                      <a:miter lim="800000"/>
                      <a:headEnd/>
                      <a:tailEnd/>
                    </a:ln>
                  </pic:spPr>
                </pic:pic>
              </a:graphicData>
            </a:graphic>
          </wp:anchor>
        </w:drawing>
      </w:r>
    </w:p>
    <w:p w14:paraId="78EA90B6" w14:textId="77777777" w:rsidR="00286240" w:rsidRDefault="00286240">
      <w:r>
        <w:t xml:space="preserve">Menu </w:t>
      </w:r>
      <w:r w:rsidRPr="000804A9">
        <w:rPr>
          <w:i/>
        </w:rPr>
        <w:t>Administration, Nagios/configuration</w:t>
      </w:r>
    </w:p>
    <w:p w14:paraId="59BE91F9" w14:textId="77777777" w:rsidR="00286240" w:rsidRDefault="00286240">
      <w:r>
        <w:t xml:space="preserve">Utiliser le lien </w:t>
      </w:r>
      <w:r w:rsidR="000804A9" w:rsidRPr="000804A9">
        <w:rPr>
          <w:i/>
        </w:rPr>
        <w:t>"</w:t>
      </w:r>
      <w:r w:rsidRPr="000804A9">
        <w:rPr>
          <w:i/>
        </w:rPr>
        <w:t>Contact Groups</w:t>
      </w:r>
      <w:r w:rsidR="000804A9" w:rsidRPr="000804A9">
        <w:rPr>
          <w:i/>
        </w:rPr>
        <w:t>"</w:t>
      </w:r>
      <w:r>
        <w:t> :</w:t>
      </w:r>
    </w:p>
    <w:p w14:paraId="7EF2E109" w14:textId="77777777" w:rsidR="00286240" w:rsidRDefault="00286240"/>
    <w:p w14:paraId="46AFFF78" w14:textId="77777777" w:rsidR="00286240" w:rsidRDefault="00286240"/>
    <w:p w14:paraId="68E87954" w14:textId="77777777" w:rsidR="00286240" w:rsidRDefault="00286240">
      <w:pPr>
        <w:pStyle w:val="Titre3"/>
      </w:pPr>
      <w:bookmarkStart w:id="28" w:name="_Toc375301570"/>
      <w:r>
        <w:t>6. Ajout du serveur REZOLAB</w:t>
      </w:r>
      <w:bookmarkEnd w:id="28"/>
    </w:p>
    <w:p w14:paraId="39838A72" w14:textId="77777777" w:rsidR="00286240" w:rsidRDefault="00286240">
      <w:r>
        <w:t xml:space="preserve">Menu </w:t>
      </w:r>
      <w:r w:rsidRPr="000804A9">
        <w:rPr>
          <w:i/>
        </w:rPr>
        <w:t>Administration, Nagios/équipements</w:t>
      </w:r>
      <w:r>
        <w:t xml:space="preserve"> (ou Menu </w:t>
      </w:r>
      <w:r w:rsidRPr="000804A9">
        <w:rPr>
          <w:i/>
        </w:rPr>
        <w:t>Administration, Nagios/configuration</w:t>
      </w:r>
      <w:r>
        <w:t xml:space="preserve">, lien </w:t>
      </w:r>
      <w:r w:rsidRPr="000804A9">
        <w:rPr>
          <w:i/>
        </w:rPr>
        <w:t>Network</w:t>
      </w:r>
      <w:r>
        <w:t>).</w:t>
      </w:r>
    </w:p>
    <w:p w14:paraId="066305B8" w14:textId="77777777" w:rsidR="00286240" w:rsidRDefault="00D76AA4">
      <w:r>
        <w:rPr>
          <w:noProof/>
          <w:lang w:eastAsia="fr-FR"/>
        </w:rPr>
        <w:drawing>
          <wp:anchor distT="0" distB="0" distL="114935" distR="114935" simplePos="0" relativeHeight="251710976" behindDoc="0" locked="0" layoutInCell="1" allowOverlap="1" wp14:anchorId="35BA2B5D" wp14:editId="421E4E54">
            <wp:simplePos x="0" y="0"/>
            <wp:positionH relativeFrom="column">
              <wp:posOffset>3962400</wp:posOffset>
            </wp:positionH>
            <wp:positionV relativeFrom="paragraph">
              <wp:posOffset>19685</wp:posOffset>
            </wp:positionV>
            <wp:extent cx="1692275" cy="2398395"/>
            <wp:effectExtent l="38100" t="19050" r="22225" b="20955"/>
            <wp:wrapSquare wrapText="bothSides"/>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36"/>
                    <a:srcRect/>
                    <a:stretch>
                      <a:fillRect/>
                    </a:stretch>
                  </pic:blipFill>
                  <pic:spPr bwMode="auto">
                    <a:xfrm>
                      <a:off x="0" y="0"/>
                      <a:ext cx="1692275" cy="2398395"/>
                    </a:xfrm>
                    <a:prstGeom prst="rect">
                      <a:avLst/>
                    </a:prstGeom>
                    <a:solidFill>
                      <a:srgbClr val="FFFFFF"/>
                    </a:solidFill>
                    <a:ln w="6350">
                      <a:solidFill>
                        <a:srgbClr val="000000"/>
                      </a:solidFill>
                      <a:miter lim="800000"/>
                      <a:headEnd/>
                      <a:tailEnd/>
                    </a:ln>
                  </pic:spPr>
                </pic:pic>
              </a:graphicData>
            </a:graphic>
          </wp:anchor>
        </w:drawing>
      </w:r>
    </w:p>
    <w:p w14:paraId="1FDF1034" w14:textId="77777777" w:rsidR="00286240" w:rsidRDefault="00286240">
      <w:pPr>
        <w:pStyle w:val="Titre3"/>
      </w:pPr>
      <w:bookmarkStart w:id="29" w:name="_Toc375301571"/>
      <w:r>
        <w:t>6.1 Ajout d’un équipement</w:t>
      </w:r>
      <w:bookmarkEnd w:id="29"/>
    </w:p>
    <w:p w14:paraId="4B7D62BF" w14:textId="77777777" w:rsidR="00286240" w:rsidRDefault="00286240">
      <w:r>
        <w:t xml:space="preserve">- Utiliser le lien </w:t>
      </w:r>
      <w:r w:rsidR="000804A9" w:rsidRPr="000804A9">
        <w:rPr>
          <w:i/>
        </w:rPr>
        <w:t>"</w:t>
      </w:r>
      <w:r w:rsidRPr="000804A9">
        <w:rPr>
          <w:i/>
        </w:rPr>
        <w:t>Add A New Child Host</w:t>
      </w:r>
      <w:r w:rsidR="000804A9" w:rsidRPr="000804A9">
        <w:rPr>
          <w:i/>
        </w:rPr>
        <w:t>"</w:t>
      </w:r>
      <w:r>
        <w:t xml:space="preserve"> et renseigner les informations :</w:t>
      </w:r>
    </w:p>
    <w:p w14:paraId="24421AA5" w14:textId="77777777" w:rsidR="00286240" w:rsidRDefault="00286240"/>
    <w:p w14:paraId="1704FCF1" w14:textId="77777777" w:rsidR="00286240" w:rsidRDefault="00286240">
      <w:pPr>
        <w:ind w:firstLine="708"/>
        <w:rPr>
          <w:lang w:val="en-GB"/>
        </w:rPr>
      </w:pPr>
      <w:r>
        <w:rPr>
          <w:lang w:val="en-GB"/>
        </w:rPr>
        <w:t xml:space="preserve">Host Name </w:t>
      </w:r>
      <w:r>
        <w:rPr>
          <w:lang w:val="en-GB"/>
        </w:rPr>
        <w:tab/>
      </w:r>
      <w:r>
        <w:rPr>
          <w:lang w:val="en-GB"/>
        </w:rPr>
        <w:tab/>
        <w:t>: REZOLAB</w:t>
      </w:r>
    </w:p>
    <w:p w14:paraId="35686A97" w14:textId="77777777" w:rsidR="00286240" w:rsidRDefault="00286240">
      <w:pPr>
        <w:ind w:firstLine="708"/>
        <w:rPr>
          <w:lang w:val="en-GB"/>
        </w:rPr>
      </w:pPr>
      <w:r>
        <w:rPr>
          <w:lang w:val="en-GB"/>
        </w:rPr>
        <w:t>Host Description</w:t>
      </w:r>
      <w:r>
        <w:rPr>
          <w:lang w:val="en-GB"/>
        </w:rPr>
        <w:tab/>
        <w:t>: Serveur DHCP/DNS</w:t>
      </w:r>
    </w:p>
    <w:p w14:paraId="01CDEFD0" w14:textId="77777777" w:rsidR="00286240" w:rsidRPr="00751491" w:rsidRDefault="00286240">
      <w:pPr>
        <w:ind w:firstLine="708"/>
        <w:rPr>
          <w:lang w:val="en-US"/>
        </w:rPr>
      </w:pPr>
      <w:r>
        <w:rPr>
          <w:lang w:val="en-GB"/>
        </w:rPr>
        <w:t xml:space="preserve">Address </w:t>
      </w:r>
      <w:r>
        <w:rPr>
          <w:lang w:val="en-GB"/>
        </w:rPr>
        <w:tab/>
      </w:r>
      <w:r>
        <w:rPr>
          <w:lang w:val="en-GB"/>
        </w:rPr>
        <w:tab/>
        <w:t>: 172.16.0.10</w:t>
      </w:r>
    </w:p>
    <w:p w14:paraId="5475A094" w14:textId="77777777" w:rsidR="00286240" w:rsidRDefault="00286240">
      <w:pPr>
        <w:ind w:firstLine="708"/>
      </w:pPr>
      <w:r>
        <w:t>Display Name</w:t>
      </w:r>
      <w:r>
        <w:tab/>
      </w:r>
      <w:r>
        <w:tab/>
        <w:t>: REZOLAB</w:t>
      </w:r>
    </w:p>
    <w:p w14:paraId="3F9E3971" w14:textId="77777777" w:rsidR="00286240" w:rsidRDefault="00286240"/>
    <w:p w14:paraId="340E6F34" w14:textId="77777777" w:rsidR="00887B27" w:rsidRDefault="00887B27" w:rsidP="000804A9"/>
    <w:p w14:paraId="28CCFED9" w14:textId="77777777" w:rsidR="00887B27" w:rsidRDefault="00887B27" w:rsidP="000804A9"/>
    <w:p w14:paraId="5B59A651" w14:textId="77777777" w:rsidR="00887B27" w:rsidRDefault="00887B27" w:rsidP="000804A9"/>
    <w:p w14:paraId="194E6950" w14:textId="77777777" w:rsidR="00286240" w:rsidRDefault="00286240" w:rsidP="000804A9">
      <w:r>
        <w:t xml:space="preserve">Valider avec le bouton </w:t>
      </w:r>
      <w:r w:rsidR="000804A9" w:rsidRPr="000804A9">
        <w:rPr>
          <w:i/>
        </w:rPr>
        <w:t>"</w:t>
      </w:r>
      <w:r w:rsidRPr="000804A9">
        <w:rPr>
          <w:i/>
        </w:rPr>
        <w:t>Add Host</w:t>
      </w:r>
      <w:r w:rsidR="000804A9" w:rsidRPr="000804A9">
        <w:rPr>
          <w:i/>
        </w:rPr>
        <w:t>"</w:t>
      </w:r>
      <w:r w:rsidR="00887B27">
        <w:rPr>
          <w:i/>
        </w:rPr>
        <w:t>.</w:t>
      </w:r>
    </w:p>
    <w:p w14:paraId="702AED83" w14:textId="77777777" w:rsidR="00286240" w:rsidRDefault="00286240"/>
    <w:p w14:paraId="39E6B76C" w14:textId="77777777" w:rsidR="00286240" w:rsidRDefault="00286240"/>
    <w:p w14:paraId="63177563" w14:textId="77777777" w:rsidR="00286240" w:rsidRDefault="00286240"/>
    <w:p w14:paraId="15FF37ED" w14:textId="77777777" w:rsidR="00286240" w:rsidRDefault="00286240"/>
    <w:p w14:paraId="7B113438" w14:textId="77777777" w:rsidR="00286240" w:rsidRDefault="00286240">
      <w:r>
        <w:t xml:space="preserve">- Utiliser le lien </w:t>
      </w:r>
      <w:r w:rsidRPr="00D2170A">
        <w:rPr>
          <w:i/>
        </w:rPr>
        <w:t>Inheritance</w:t>
      </w:r>
      <w:r>
        <w:t>, et sélectionner dans la liste déroulante "GENERIC_HOST" :</w:t>
      </w:r>
    </w:p>
    <w:p w14:paraId="5E0D403A" w14:textId="77777777" w:rsidR="00286240" w:rsidRDefault="00D76AA4">
      <w:r>
        <w:rPr>
          <w:noProof/>
          <w:lang w:eastAsia="fr-FR"/>
        </w:rPr>
        <w:drawing>
          <wp:anchor distT="0" distB="0" distL="114935" distR="114935" simplePos="0" relativeHeight="251520512" behindDoc="0" locked="0" layoutInCell="1" allowOverlap="1" wp14:anchorId="1FAFB832" wp14:editId="333A1B2D">
            <wp:simplePos x="0" y="0"/>
            <wp:positionH relativeFrom="column">
              <wp:posOffset>2895600</wp:posOffset>
            </wp:positionH>
            <wp:positionV relativeFrom="paragraph">
              <wp:posOffset>40005</wp:posOffset>
            </wp:positionV>
            <wp:extent cx="2792095" cy="673100"/>
            <wp:effectExtent l="19050" t="19050" r="27305" b="12700"/>
            <wp:wrapSquare wrapText="bothSides"/>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srcRect/>
                    <a:stretch>
                      <a:fillRect/>
                    </a:stretch>
                  </pic:blipFill>
                  <pic:spPr bwMode="auto">
                    <a:xfrm>
                      <a:off x="0" y="0"/>
                      <a:ext cx="2792095" cy="673100"/>
                    </a:xfrm>
                    <a:prstGeom prst="rect">
                      <a:avLst/>
                    </a:prstGeom>
                    <a:solidFill>
                      <a:srgbClr val="FFFFFF"/>
                    </a:solidFill>
                    <a:ln w="6350">
                      <a:solidFill>
                        <a:srgbClr val="000000"/>
                      </a:solidFill>
                      <a:miter lim="800000"/>
                      <a:headEnd/>
                      <a:tailEnd/>
                    </a:ln>
                  </pic:spPr>
                </pic:pic>
              </a:graphicData>
            </a:graphic>
          </wp:anchor>
        </w:drawing>
      </w:r>
    </w:p>
    <w:p w14:paraId="3D65E2E3" w14:textId="77777777" w:rsidR="00887B27" w:rsidRDefault="00887B27"/>
    <w:p w14:paraId="08BDF4F0" w14:textId="77777777" w:rsidR="00286240" w:rsidRDefault="00286240">
      <w:r>
        <w:t xml:space="preserve">Valider avec le bouton </w:t>
      </w:r>
      <w:r w:rsidRPr="00D2170A">
        <w:rPr>
          <w:i/>
        </w:rPr>
        <w:t>"Add Template".</w:t>
      </w:r>
    </w:p>
    <w:p w14:paraId="7A6A3FD3" w14:textId="77777777" w:rsidR="00286240" w:rsidRDefault="00286240"/>
    <w:p w14:paraId="591F7B09" w14:textId="77777777" w:rsidR="00286240" w:rsidRDefault="00286240"/>
    <w:p w14:paraId="27BFEC00" w14:textId="77777777" w:rsidR="00286240" w:rsidRDefault="00286240"/>
    <w:p w14:paraId="08CD8CC7" w14:textId="77777777" w:rsidR="00286240" w:rsidRDefault="00D76AA4">
      <w:r>
        <w:rPr>
          <w:noProof/>
          <w:lang w:eastAsia="fr-FR"/>
        </w:rPr>
        <w:drawing>
          <wp:anchor distT="0" distB="0" distL="114935" distR="114935" simplePos="0" relativeHeight="251521536" behindDoc="0" locked="0" layoutInCell="1" allowOverlap="1" wp14:anchorId="57314BFD" wp14:editId="193CFD0F">
            <wp:simplePos x="0" y="0"/>
            <wp:positionH relativeFrom="column">
              <wp:posOffset>3352800</wp:posOffset>
            </wp:positionH>
            <wp:positionV relativeFrom="paragraph">
              <wp:posOffset>198755</wp:posOffset>
            </wp:positionV>
            <wp:extent cx="2258695" cy="825500"/>
            <wp:effectExtent l="19050" t="19050" r="27305" b="12700"/>
            <wp:wrapSquare wrapText="bothSides"/>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srcRect/>
                    <a:stretch>
                      <a:fillRect/>
                    </a:stretch>
                  </pic:blipFill>
                  <pic:spPr bwMode="auto">
                    <a:xfrm>
                      <a:off x="0" y="0"/>
                      <a:ext cx="2258695" cy="825500"/>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286240" w:rsidRPr="00D2170A">
        <w:rPr>
          <w:i/>
        </w:rPr>
        <w:t>Contacts</w:t>
      </w:r>
      <w:r w:rsidR="00286240">
        <w:t xml:space="preserve"> et vérifier que le groupe Admins est déjà défini grâce au Template "GENERIC_HOST" :</w:t>
      </w:r>
    </w:p>
    <w:p w14:paraId="509E5A6D" w14:textId="77777777" w:rsidR="00286240" w:rsidRDefault="00286240"/>
    <w:p w14:paraId="65FFE0E9" w14:textId="77777777" w:rsidR="00286240" w:rsidRDefault="00286240"/>
    <w:p w14:paraId="24643844" w14:textId="77777777" w:rsidR="00286240" w:rsidRDefault="00286240"/>
    <w:p w14:paraId="33CF5894" w14:textId="77777777" w:rsidR="00286240" w:rsidRDefault="00286240"/>
    <w:p w14:paraId="3485F15F" w14:textId="77777777" w:rsidR="00286240" w:rsidRDefault="00286240"/>
    <w:p w14:paraId="1189878E" w14:textId="77777777" w:rsidR="00286240" w:rsidRDefault="00D76AA4">
      <w:r>
        <w:rPr>
          <w:noProof/>
          <w:lang w:eastAsia="fr-FR"/>
        </w:rPr>
        <w:lastRenderedPageBreak/>
        <w:drawing>
          <wp:anchor distT="0" distB="0" distL="114935" distR="114935" simplePos="0" relativeHeight="251790848" behindDoc="0" locked="0" layoutInCell="1" allowOverlap="1" wp14:anchorId="53C4DB40" wp14:editId="421C05EF">
            <wp:simplePos x="0" y="0"/>
            <wp:positionH relativeFrom="column">
              <wp:posOffset>2209800</wp:posOffset>
            </wp:positionH>
            <wp:positionV relativeFrom="paragraph">
              <wp:posOffset>211455</wp:posOffset>
            </wp:positionV>
            <wp:extent cx="3517900" cy="710565"/>
            <wp:effectExtent l="19050" t="19050" r="25400" b="13335"/>
            <wp:wrapSquare wrapText="bothSides"/>
            <wp:docPr id="317" name="Imag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9"/>
                    <a:srcRect/>
                    <a:stretch>
                      <a:fillRect/>
                    </a:stretch>
                  </pic:blipFill>
                  <pic:spPr bwMode="auto">
                    <a:xfrm>
                      <a:off x="0" y="0"/>
                      <a:ext cx="3517900" cy="710565"/>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286240" w:rsidRPr="00D2170A">
        <w:rPr>
          <w:i/>
        </w:rPr>
        <w:t>Notifications</w:t>
      </w:r>
      <w:r w:rsidR="00286240">
        <w:t xml:space="preserve"> et vérifier que les paramètres de notifications sont définis grâce au template "GENERIC_HOST" :</w:t>
      </w:r>
    </w:p>
    <w:p w14:paraId="64221558" w14:textId="77777777" w:rsidR="00286240" w:rsidRDefault="00286240"/>
    <w:p w14:paraId="0A99CB1B" w14:textId="77777777" w:rsidR="00286240" w:rsidRDefault="00286240"/>
    <w:p w14:paraId="49118122" w14:textId="77777777" w:rsidR="00286240" w:rsidRDefault="00286240"/>
    <w:p w14:paraId="3F93C347" w14:textId="77777777" w:rsidR="00286240" w:rsidRDefault="00286240"/>
    <w:p w14:paraId="22B7510A" w14:textId="77777777" w:rsidR="00286240" w:rsidRDefault="00286240">
      <w:pPr>
        <w:rPr>
          <w:b/>
        </w:rPr>
      </w:pPr>
    </w:p>
    <w:p w14:paraId="6DACA2BB" w14:textId="77777777" w:rsidR="00286240" w:rsidRDefault="00286240">
      <w:r>
        <w:rPr>
          <w:b/>
        </w:rPr>
        <w:t>Remarque</w:t>
      </w:r>
      <w:r>
        <w:t> : l’explication des différents paramètres est présentée en 8</w:t>
      </w:r>
    </w:p>
    <w:p w14:paraId="12EBBF52" w14:textId="77777777" w:rsidR="00286240" w:rsidRDefault="00286240"/>
    <w:p w14:paraId="7917691A" w14:textId="77777777" w:rsidR="00286240" w:rsidRDefault="00286240">
      <w:pPr>
        <w:pStyle w:val="Titre3"/>
      </w:pPr>
      <w:bookmarkStart w:id="30" w:name="_Toc375301572"/>
      <w:r>
        <w:t>6.2 Transfert d’un équipement dans Nagios</w:t>
      </w:r>
      <w:bookmarkEnd w:id="30"/>
    </w:p>
    <w:p w14:paraId="1228131E" w14:textId="77777777" w:rsidR="00286240" w:rsidRDefault="00205DF3">
      <w:r>
        <w:rPr>
          <w:noProof/>
          <w:lang w:eastAsia="fr-FR"/>
        </w:rPr>
        <w:drawing>
          <wp:anchor distT="0" distB="0" distL="114935" distR="114935" simplePos="0" relativeHeight="251522560" behindDoc="0" locked="0" layoutInCell="1" allowOverlap="1" wp14:anchorId="481C79F1" wp14:editId="077EDD68">
            <wp:simplePos x="0" y="0"/>
            <wp:positionH relativeFrom="column">
              <wp:posOffset>3160395</wp:posOffset>
            </wp:positionH>
            <wp:positionV relativeFrom="paragraph">
              <wp:posOffset>138430</wp:posOffset>
            </wp:positionV>
            <wp:extent cx="2566035" cy="344805"/>
            <wp:effectExtent l="19050" t="19050" r="24765" b="17145"/>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srcRect/>
                    <a:stretch>
                      <a:fillRect/>
                    </a:stretch>
                  </pic:blipFill>
                  <pic:spPr bwMode="auto">
                    <a:xfrm>
                      <a:off x="0" y="0"/>
                      <a:ext cx="2566035" cy="344805"/>
                    </a:xfrm>
                    <a:prstGeom prst="rect">
                      <a:avLst/>
                    </a:prstGeom>
                    <a:solidFill>
                      <a:srgbClr val="FFFFFF"/>
                    </a:solidFill>
                    <a:ln w="6350">
                      <a:solidFill>
                        <a:srgbClr val="000000"/>
                      </a:solidFill>
                      <a:miter lim="800000"/>
                      <a:headEnd/>
                      <a:tailEnd/>
                    </a:ln>
                  </pic:spPr>
                </pic:pic>
              </a:graphicData>
            </a:graphic>
          </wp:anchor>
        </w:drawing>
      </w:r>
      <w:r w:rsidR="00286240">
        <w:t xml:space="preserve">Utiliser le lien </w:t>
      </w:r>
      <w:r w:rsidR="00286240" w:rsidRPr="00D2170A">
        <w:rPr>
          <w:i/>
        </w:rPr>
        <w:t>Tools</w:t>
      </w:r>
      <w:r w:rsidR="00286240">
        <w:t xml:space="preserve"> en haut à droite.</w:t>
      </w:r>
    </w:p>
    <w:p w14:paraId="2672255D" w14:textId="77777777" w:rsidR="00286240" w:rsidRDefault="00286240"/>
    <w:p w14:paraId="041034DC" w14:textId="77777777" w:rsidR="00286240" w:rsidRDefault="00286240">
      <w:r>
        <w:t xml:space="preserve">Utiliser le lien </w:t>
      </w:r>
      <w:r w:rsidRPr="00D2170A">
        <w:rPr>
          <w:i/>
        </w:rPr>
        <w:t>Exporter</w:t>
      </w:r>
      <w:r>
        <w:t> :</w:t>
      </w:r>
    </w:p>
    <w:p w14:paraId="7CC887C0" w14:textId="77777777" w:rsidR="00286240" w:rsidRDefault="00205DF3">
      <w:r>
        <w:rPr>
          <w:noProof/>
          <w:lang w:eastAsia="fr-FR"/>
        </w:rPr>
        <w:drawing>
          <wp:anchor distT="0" distB="0" distL="114935" distR="114935" simplePos="0" relativeHeight="251523584" behindDoc="0" locked="0" layoutInCell="1" allowOverlap="1" wp14:anchorId="2900A3DE" wp14:editId="189B4142">
            <wp:simplePos x="0" y="0"/>
            <wp:positionH relativeFrom="column">
              <wp:posOffset>2436495</wp:posOffset>
            </wp:positionH>
            <wp:positionV relativeFrom="paragraph">
              <wp:posOffset>109220</wp:posOffset>
            </wp:positionV>
            <wp:extent cx="3315970" cy="258445"/>
            <wp:effectExtent l="19050" t="19050" r="17780" b="27305"/>
            <wp:wrapSquare wrapText="bothSides"/>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srcRect/>
                    <a:stretch>
                      <a:fillRect/>
                    </a:stretch>
                  </pic:blipFill>
                  <pic:spPr bwMode="auto">
                    <a:xfrm>
                      <a:off x="0" y="0"/>
                      <a:ext cx="3315970" cy="258445"/>
                    </a:xfrm>
                    <a:prstGeom prst="rect">
                      <a:avLst/>
                    </a:prstGeom>
                    <a:solidFill>
                      <a:srgbClr val="FFFFFF"/>
                    </a:solidFill>
                    <a:ln w="6350">
                      <a:solidFill>
                        <a:srgbClr val="000000"/>
                      </a:solidFill>
                      <a:miter lim="800000"/>
                      <a:headEnd/>
                      <a:tailEnd/>
                    </a:ln>
                  </pic:spPr>
                </pic:pic>
              </a:graphicData>
            </a:graphic>
          </wp:anchor>
        </w:drawing>
      </w:r>
    </w:p>
    <w:p w14:paraId="340CDAEB" w14:textId="77777777" w:rsidR="00286240" w:rsidRDefault="00286240">
      <w:r>
        <w:t xml:space="preserve">Utiliser le lien </w:t>
      </w:r>
      <w:r w:rsidRPr="00D2170A">
        <w:rPr>
          <w:i/>
        </w:rPr>
        <w:t>Restart (Job)</w:t>
      </w:r>
      <w:r>
        <w:t> :</w:t>
      </w:r>
    </w:p>
    <w:p w14:paraId="6C37411C" w14:textId="77777777" w:rsidR="00286240" w:rsidRDefault="00205DF3">
      <w:r>
        <w:rPr>
          <w:noProof/>
          <w:lang w:eastAsia="fr-FR"/>
        </w:rPr>
        <w:drawing>
          <wp:anchor distT="0" distB="0" distL="114935" distR="114935" simplePos="0" relativeHeight="251524608" behindDoc="0" locked="0" layoutInCell="1" allowOverlap="1" wp14:anchorId="17235101" wp14:editId="40E7468A">
            <wp:simplePos x="0" y="0"/>
            <wp:positionH relativeFrom="column">
              <wp:posOffset>4001135</wp:posOffset>
            </wp:positionH>
            <wp:positionV relativeFrom="paragraph">
              <wp:posOffset>125730</wp:posOffset>
            </wp:positionV>
            <wp:extent cx="1750060" cy="250825"/>
            <wp:effectExtent l="19050" t="19050" r="21590" b="15875"/>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srcRect/>
                    <a:stretch>
                      <a:fillRect/>
                    </a:stretch>
                  </pic:blipFill>
                  <pic:spPr bwMode="auto">
                    <a:xfrm>
                      <a:off x="0" y="0"/>
                      <a:ext cx="1750060" cy="250825"/>
                    </a:xfrm>
                    <a:prstGeom prst="rect">
                      <a:avLst/>
                    </a:prstGeom>
                    <a:solidFill>
                      <a:srgbClr val="FFFFFF"/>
                    </a:solidFill>
                    <a:ln w="6350">
                      <a:solidFill>
                        <a:srgbClr val="000000"/>
                      </a:solidFill>
                      <a:miter lim="800000"/>
                      <a:headEnd/>
                      <a:tailEnd/>
                    </a:ln>
                  </pic:spPr>
                </pic:pic>
              </a:graphicData>
            </a:graphic>
          </wp:anchor>
        </w:drawing>
      </w:r>
    </w:p>
    <w:p w14:paraId="1EC9C3EA" w14:textId="77777777" w:rsidR="00286240" w:rsidRDefault="00286240">
      <w:r>
        <w:t xml:space="preserve">Attendre le message  </w:t>
      </w:r>
      <w:r w:rsidRPr="00D2170A">
        <w:rPr>
          <w:i/>
        </w:rPr>
        <w:t>Export Job ... Successfully</w:t>
      </w:r>
      <w:r>
        <w:t> :</w:t>
      </w:r>
    </w:p>
    <w:p w14:paraId="3D6D9B7C" w14:textId="77777777" w:rsidR="00286240" w:rsidRDefault="00286240"/>
    <w:p w14:paraId="30F2B5B8" w14:textId="77777777" w:rsidR="00286240" w:rsidRDefault="00286240">
      <w:r>
        <w:rPr>
          <w:b/>
        </w:rPr>
        <w:t>Remarque</w:t>
      </w:r>
      <w:r>
        <w:t> : cette procédure de transfert est obligatoire après chaque modification de la configuration d’un équipement. Elle met à jour les fichiers de configuration de Nagios (voir annexe 4).</w:t>
      </w:r>
    </w:p>
    <w:p w14:paraId="6A322D3B" w14:textId="77777777" w:rsidR="00286240" w:rsidRDefault="00286240"/>
    <w:p w14:paraId="21FE2506" w14:textId="77777777" w:rsidR="00286240" w:rsidRDefault="00286240">
      <w:pPr>
        <w:pStyle w:val="Titre3"/>
      </w:pPr>
      <w:bookmarkStart w:id="31" w:name="_Toc375301573"/>
      <w:r>
        <w:t>6.3 Vue de l’équipement dans Nagios</w:t>
      </w:r>
      <w:bookmarkEnd w:id="31"/>
    </w:p>
    <w:p w14:paraId="2DDF22EF" w14:textId="77777777" w:rsidR="00286240" w:rsidRDefault="001D0B7C">
      <w:r>
        <w:pict w14:anchorId="0389F84C">
          <v:group id="_x0000_s1046" style="position:absolute;left:0;text-align:left;margin-left:198pt;margin-top:14.95pt;width:249.4pt;height:66.5pt;z-index:251525632;mso-wrap-distance-left:0;mso-wrap-distance-right:0" coordorigin="3960,299" coordsize="4987,1329">
            <o:lock v:ext="edit" text="t"/>
            <v:shape id="_x0000_s1047" type="#_x0000_t75" style="position:absolute;left:6120;top:299;width:2827;height:337;mso-wrap-style:none;v-text-anchor:middle" stroked="t" strokeweight=".18mm">
              <v:fill type="frame"/>
              <v:stroke endcap="square"/>
              <v:imagedata r:id="rId43" o:title=""/>
            </v:shape>
            <v:shape id="_x0000_s1048" type="#_x0000_t75" style="position:absolute;left:3960;top:479;width:1517;height:1149;mso-wrap-style:none;v-text-anchor:middle" stroked="t" strokeweight=".18mm">
              <v:fill type="frame"/>
              <v:stroke endcap="square"/>
              <v:imagedata r:id="rId44" o:title=""/>
            </v:shape>
            <v:line id="_x0000_s1049" style="position:absolute;flip:x" from="5399,479" to="6116,656" strokeweight=".18mm">
              <v:stroke endarrow="block" joinstyle="miter" endcap="square"/>
            </v:line>
            <w10:wrap type="square"/>
          </v:group>
        </w:pict>
      </w:r>
      <w:r w:rsidR="00286240">
        <w:t xml:space="preserve">Le menu </w:t>
      </w:r>
      <w:r w:rsidR="00286240" w:rsidRPr="00D2170A">
        <w:rPr>
          <w:i/>
        </w:rPr>
        <w:t>Disponibilités</w:t>
      </w:r>
      <w:r w:rsidR="00286240">
        <w:t xml:space="preserve"> nous permet d’accéder à la supervision des équipements :</w:t>
      </w:r>
    </w:p>
    <w:p w14:paraId="644BF6CD" w14:textId="77777777" w:rsidR="00286240" w:rsidRDefault="00286240"/>
    <w:p w14:paraId="5147F75B" w14:textId="77777777" w:rsidR="00286240" w:rsidRDefault="00286240"/>
    <w:p w14:paraId="50E93294" w14:textId="77777777" w:rsidR="00286240" w:rsidRDefault="00286240"/>
    <w:p w14:paraId="1D462D69" w14:textId="77777777" w:rsidR="00286240" w:rsidRDefault="00286240"/>
    <w:p w14:paraId="2848E039" w14:textId="77777777" w:rsidR="00286240" w:rsidRDefault="00286240"/>
    <w:p w14:paraId="0ECEC4B3" w14:textId="77777777" w:rsidR="00286240" w:rsidRDefault="00286240"/>
    <w:p w14:paraId="2D5CC046" w14:textId="77777777" w:rsidR="00286240" w:rsidRDefault="00286240"/>
    <w:p w14:paraId="5A490E93" w14:textId="77777777" w:rsidR="00286240" w:rsidRDefault="00286240">
      <w:r>
        <w:t>Pour voir notre serveur REZOLAB :</w:t>
      </w:r>
    </w:p>
    <w:p w14:paraId="3FC112BE" w14:textId="77777777" w:rsidR="00286240" w:rsidRDefault="00286240">
      <w:r>
        <w:t xml:space="preserve">Menu </w:t>
      </w:r>
      <w:r w:rsidRPr="00D2170A">
        <w:rPr>
          <w:i/>
        </w:rPr>
        <w:t>Disponibilités, Évènements/vue équipements</w:t>
      </w:r>
      <w:r>
        <w:t xml:space="preserve">, </w:t>
      </w:r>
    </w:p>
    <w:p w14:paraId="6CF8C7BB" w14:textId="77777777" w:rsidR="00286240" w:rsidRDefault="00286240">
      <w:r>
        <w:t>Attendre un peu, l'équipement doit apparaître :</w:t>
      </w:r>
    </w:p>
    <w:p w14:paraId="1F13406E" w14:textId="77777777" w:rsidR="00286240" w:rsidRDefault="00D76AA4">
      <w:r>
        <w:rPr>
          <w:noProof/>
          <w:lang w:eastAsia="fr-FR"/>
        </w:rPr>
        <w:drawing>
          <wp:inline distT="0" distB="0" distL="0" distR="0" wp14:anchorId="5F073F1E" wp14:editId="340D54FD">
            <wp:extent cx="5656972" cy="201953"/>
            <wp:effectExtent l="19050" t="0" r="878"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srcRect/>
                    <a:stretch>
                      <a:fillRect/>
                    </a:stretch>
                  </pic:blipFill>
                  <pic:spPr bwMode="auto">
                    <a:xfrm>
                      <a:off x="0" y="0"/>
                      <a:ext cx="5711825" cy="203911"/>
                    </a:xfrm>
                    <a:prstGeom prst="rect">
                      <a:avLst/>
                    </a:prstGeom>
                    <a:solidFill>
                      <a:srgbClr val="FFFFFF"/>
                    </a:solidFill>
                    <a:ln w="9525">
                      <a:noFill/>
                      <a:miter lim="800000"/>
                      <a:headEnd/>
                      <a:tailEnd/>
                    </a:ln>
                  </pic:spPr>
                </pic:pic>
              </a:graphicData>
            </a:graphic>
          </wp:inline>
        </w:drawing>
      </w:r>
      <w:r w:rsidR="00286240">
        <w:cr/>
      </w:r>
    </w:p>
    <w:p w14:paraId="409B7A3A" w14:textId="77777777" w:rsidR="00286240" w:rsidRDefault="00D76AA4">
      <w:r>
        <w:rPr>
          <w:noProof/>
          <w:lang w:eastAsia="fr-FR"/>
        </w:rPr>
        <w:drawing>
          <wp:anchor distT="0" distB="0" distL="114935" distR="114935" simplePos="0" relativeHeight="251792896" behindDoc="0" locked="0" layoutInCell="1" allowOverlap="1" wp14:anchorId="7E8247BF" wp14:editId="6707626B">
            <wp:simplePos x="0" y="0"/>
            <wp:positionH relativeFrom="column">
              <wp:posOffset>3674745</wp:posOffset>
            </wp:positionH>
            <wp:positionV relativeFrom="paragraph">
              <wp:posOffset>27940</wp:posOffset>
            </wp:positionV>
            <wp:extent cx="982345" cy="163195"/>
            <wp:effectExtent l="19050" t="19050" r="27305" b="27305"/>
            <wp:wrapSquare wrapText="bothSides"/>
            <wp:docPr id="319" name="Imag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46"/>
                    <a:srcRect/>
                    <a:stretch>
                      <a:fillRect/>
                    </a:stretch>
                  </pic:blipFill>
                  <pic:spPr bwMode="auto">
                    <a:xfrm>
                      <a:off x="0" y="0"/>
                      <a:ext cx="982345" cy="163195"/>
                    </a:xfrm>
                    <a:prstGeom prst="rect">
                      <a:avLst/>
                    </a:prstGeom>
                    <a:solidFill>
                      <a:srgbClr val="FFFFFF"/>
                    </a:solidFill>
                    <a:ln w="6350">
                      <a:solidFill>
                        <a:srgbClr val="000000"/>
                      </a:solidFill>
                      <a:miter lim="800000"/>
                      <a:headEnd/>
                      <a:tailEnd/>
                    </a:ln>
                  </pic:spPr>
                </pic:pic>
              </a:graphicData>
            </a:graphic>
          </wp:anchor>
        </w:drawing>
      </w:r>
      <w:r w:rsidR="00286240">
        <w:t xml:space="preserve">Si l'état est </w:t>
      </w:r>
      <w:r w:rsidR="00D2170A" w:rsidRPr="000804A9">
        <w:rPr>
          <w:i/>
        </w:rPr>
        <w:t>"</w:t>
      </w:r>
      <w:r w:rsidR="00286240" w:rsidRPr="00D2170A">
        <w:rPr>
          <w:i/>
        </w:rPr>
        <w:t>Status : PENDING</w:t>
      </w:r>
      <w:r w:rsidR="00D2170A" w:rsidRPr="000804A9">
        <w:rPr>
          <w:i/>
        </w:rPr>
        <w:t>"</w:t>
      </w:r>
      <w:r w:rsidR="00286240">
        <w:t xml:space="preserve">, utiliser ce lien </w:t>
      </w:r>
      <w:r w:rsidR="00286240" w:rsidRPr="00D2170A">
        <w:rPr>
          <w:i/>
        </w:rPr>
        <w:t>PENDING</w:t>
      </w:r>
      <w:r w:rsidR="00286240">
        <w:t xml:space="preserve"> :</w:t>
      </w:r>
    </w:p>
    <w:p w14:paraId="27ACDABD" w14:textId="77777777" w:rsidR="00286240" w:rsidRDefault="00286240"/>
    <w:p w14:paraId="2D504C11" w14:textId="77777777" w:rsidR="00286240" w:rsidRDefault="00D76AA4">
      <w:r>
        <w:rPr>
          <w:noProof/>
          <w:lang w:eastAsia="fr-FR"/>
        </w:rPr>
        <w:drawing>
          <wp:anchor distT="0" distB="0" distL="114935" distR="114935" simplePos="0" relativeHeight="251529728" behindDoc="0" locked="0" layoutInCell="1" allowOverlap="1" wp14:anchorId="2157A2C7" wp14:editId="3A0C6218">
            <wp:simplePos x="0" y="0"/>
            <wp:positionH relativeFrom="column">
              <wp:posOffset>3352800</wp:posOffset>
            </wp:positionH>
            <wp:positionV relativeFrom="paragraph">
              <wp:posOffset>27305</wp:posOffset>
            </wp:positionV>
            <wp:extent cx="2266950" cy="849630"/>
            <wp:effectExtent l="19050" t="19050" r="19050" b="26670"/>
            <wp:wrapSquare wrapText="bothSides"/>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srcRect/>
                    <a:stretch>
                      <a:fillRect/>
                    </a:stretch>
                  </pic:blipFill>
                  <pic:spPr bwMode="auto">
                    <a:xfrm>
                      <a:off x="0" y="0"/>
                      <a:ext cx="2266950" cy="849630"/>
                    </a:xfrm>
                    <a:prstGeom prst="rect">
                      <a:avLst/>
                    </a:prstGeom>
                    <a:solidFill>
                      <a:srgbClr val="FFFFFF"/>
                    </a:solidFill>
                    <a:ln w="6350">
                      <a:solidFill>
                        <a:srgbClr val="000000"/>
                      </a:solidFill>
                      <a:miter lim="800000"/>
                      <a:headEnd/>
                      <a:tailEnd/>
                    </a:ln>
                  </pic:spPr>
                </pic:pic>
              </a:graphicData>
            </a:graphic>
          </wp:anchor>
        </w:drawing>
      </w:r>
      <w:r w:rsidR="00286240">
        <w:t xml:space="preserve">Une fenêtre s'ouvre, elle permet de relancer la commande de supervision de l'équipement à l'aide du bouton </w:t>
      </w:r>
      <w:r w:rsidR="00286240" w:rsidRPr="00D2170A">
        <w:rPr>
          <w:i/>
        </w:rPr>
        <w:t xml:space="preserve">"submit command for 1 host" </w:t>
      </w:r>
      <w:r w:rsidR="00286240">
        <w:t>:</w:t>
      </w:r>
    </w:p>
    <w:p w14:paraId="7C8305FC" w14:textId="77777777" w:rsidR="00286240" w:rsidRDefault="00286240"/>
    <w:p w14:paraId="49897E45" w14:textId="77777777" w:rsidR="00286240" w:rsidRDefault="00286240"/>
    <w:p w14:paraId="3ABE024C" w14:textId="77777777" w:rsidR="00286240" w:rsidRDefault="00286240"/>
    <w:p w14:paraId="266AE04C" w14:textId="77777777" w:rsidR="00286240" w:rsidRDefault="00286240"/>
    <w:p w14:paraId="6D2B9069" w14:textId="77777777" w:rsidR="00286240" w:rsidRDefault="00286240">
      <w:pPr>
        <w:pStyle w:val="Titre3"/>
      </w:pPr>
      <w:bookmarkStart w:id="32" w:name="_Toc375301574"/>
      <w:r>
        <w:t>7. Analyse des éléments de configuration d’un hôte</w:t>
      </w:r>
      <w:bookmarkEnd w:id="32"/>
    </w:p>
    <w:p w14:paraId="3B4FECF4" w14:textId="77777777" w:rsidR="00286240" w:rsidRDefault="00286240">
      <w:r>
        <w:t xml:space="preserve">Menu </w:t>
      </w:r>
      <w:r w:rsidRPr="00D2170A">
        <w:rPr>
          <w:i/>
        </w:rPr>
        <w:t>Administration, Nagios/équipements</w:t>
      </w:r>
    </w:p>
    <w:p w14:paraId="04421A32" w14:textId="77777777" w:rsidR="00286240" w:rsidRDefault="00286240"/>
    <w:p w14:paraId="76F3A390" w14:textId="77777777" w:rsidR="00286240" w:rsidRDefault="00286240">
      <w:r>
        <w:t>Ouvrir les paramètres de configuration avec le lien REZOLAB :</w:t>
      </w:r>
    </w:p>
    <w:p w14:paraId="7BD6BC60" w14:textId="77777777" w:rsidR="00286240" w:rsidRDefault="001D0B7C">
      <w:pPr>
        <w:jc w:val="right"/>
      </w:pPr>
      <w:r>
        <w:pict w14:anchorId="081BF63C">
          <v:group id="_x0000_s1050" style="position:absolute;left:0;text-align:left;margin-left:204.75pt;margin-top:25.1pt;width:246.85pt;height:99.5pt;z-index:251526656;mso-wrap-distance-left:0;mso-wrap-distance-right:0" coordorigin="4200,226" coordsize="4831,1840">
            <o:lock v:ext="edit" text="t"/>
            <v:shape id="_x0000_s1051" type="#_x0000_t75" style="position:absolute;left:4200;top:226;width:4831;height:1840;mso-wrap-style:none;v-text-anchor:middle" stroked="t" strokeweight=".18mm">
              <v:fill type="frame"/>
              <v:stroke endcap="square"/>
              <v:imagedata r:id="rId48" o:title=""/>
            </v:shape>
            <v:rect id="_x0000_s1052" style="position:absolute;left:4200;top:828;width:2845;height:298;mso-wrap-style:none;v-text-anchor:middle" filled="f" strokecolor="red" strokeweight="1.06mm">
              <v:stroke color2="aqua" endcap="square"/>
            </v:rect>
            <w10:wrap type="square"/>
          </v:group>
        </w:pict>
      </w:r>
      <w:r w:rsidR="00D76AA4">
        <w:rPr>
          <w:noProof/>
          <w:lang w:eastAsia="fr-FR"/>
        </w:rPr>
        <w:drawing>
          <wp:inline distT="0" distB="0" distL="0" distR="0" wp14:anchorId="33C20229" wp14:editId="34D9B8BC">
            <wp:extent cx="4636135" cy="199390"/>
            <wp:effectExtent l="1905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a:srcRect/>
                    <a:stretch>
                      <a:fillRect/>
                    </a:stretch>
                  </pic:blipFill>
                  <pic:spPr bwMode="auto">
                    <a:xfrm>
                      <a:off x="0" y="0"/>
                      <a:ext cx="4636135" cy="199390"/>
                    </a:xfrm>
                    <a:prstGeom prst="rect">
                      <a:avLst/>
                    </a:prstGeom>
                    <a:solidFill>
                      <a:srgbClr val="FFFFFF"/>
                    </a:solidFill>
                    <a:ln w="9525">
                      <a:noFill/>
                      <a:miter lim="800000"/>
                      <a:headEnd/>
                      <a:tailEnd/>
                    </a:ln>
                  </pic:spPr>
                </pic:pic>
              </a:graphicData>
            </a:graphic>
          </wp:inline>
        </w:drawing>
      </w:r>
      <w:r w:rsidR="00286240">
        <w:cr/>
      </w:r>
    </w:p>
    <w:p w14:paraId="7805B2D2" w14:textId="77777777" w:rsidR="00286240" w:rsidRPr="00A11D2A" w:rsidRDefault="00286240" w:rsidP="00A11D2A">
      <w:pPr>
        <w:rPr>
          <w:b/>
        </w:rPr>
      </w:pPr>
      <w:r w:rsidRPr="00A11D2A">
        <w:rPr>
          <w:b/>
        </w:rPr>
        <w:t xml:space="preserve">- Lien </w:t>
      </w:r>
      <w:r w:rsidRPr="000A3A15">
        <w:rPr>
          <w:b/>
          <w:i/>
        </w:rPr>
        <w:t>Checks</w:t>
      </w:r>
    </w:p>
    <w:p w14:paraId="0DAA1D8D" w14:textId="77777777" w:rsidR="00286240" w:rsidRDefault="00286240">
      <w:r>
        <w:t xml:space="preserve">Ces options permettent de vérifier la présence de l'équipement cible en utilisant notamment la commande définie dans </w:t>
      </w:r>
      <w:r w:rsidRPr="000A3A15">
        <w:rPr>
          <w:i/>
        </w:rPr>
        <w:t>"Check Command"</w:t>
      </w:r>
      <w:r>
        <w:t> :</w:t>
      </w:r>
    </w:p>
    <w:p w14:paraId="523C560E" w14:textId="77777777" w:rsidR="00286240" w:rsidRDefault="00286240"/>
    <w:p w14:paraId="6FBE3AE3" w14:textId="77777777" w:rsidR="00286240" w:rsidRDefault="00286240"/>
    <w:p w14:paraId="6FE61491" w14:textId="77777777" w:rsidR="00286240" w:rsidRDefault="00286240"/>
    <w:p w14:paraId="68AFF37D" w14:textId="77777777" w:rsidR="00A91537" w:rsidRDefault="00A91537"/>
    <w:p w14:paraId="411CE325" w14:textId="77777777" w:rsidR="00286240" w:rsidRDefault="00286240">
      <w:r>
        <w:lastRenderedPageBreak/>
        <w:t>Présentation des principales options :</w:t>
      </w:r>
    </w:p>
    <w:p w14:paraId="0C42C907" w14:textId="77777777" w:rsidR="00286240" w:rsidRDefault="00286240"/>
    <w:p w14:paraId="7926C910" w14:textId="77777777" w:rsidR="00286240" w:rsidRDefault="00286240">
      <w:r>
        <w:rPr>
          <w:b/>
          <w:bCs/>
        </w:rPr>
        <w:t>* Active checks</w:t>
      </w:r>
      <w:r>
        <w:t xml:space="preserve"> : cette directive définit si les contrôles actifs (les contrôles planifiés ou ceux à la demande) sont activés pour cet hôte.</w:t>
      </w:r>
    </w:p>
    <w:p w14:paraId="5FFC5B81" w14:textId="77777777" w:rsidR="00286240" w:rsidRDefault="00286240"/>
    <w:p w14:paraId="6F4F44E5" w14:textId="77777777" w:rsidR="00286240" w:rsidRDefault="00286240">
      <w:r>
        <w:rPr>
          <w:b/>
          <w:bCs/>
        </w:rPr>
        <w:t>* Passive checks</w:t>
      </w:r>
      <w:r>
        <w:t xml:space="preserve"> : permet ou interdit à Nagios de modifier l'état des équipements en fonction des traps SNMP qu'il reçoit (voir </w:t>
      </w:r>
      <w:r w:rsidRPr="001157EE">
        <w:rPr>
          <w:b/>
        </w:rPr>
        <w:t>21</w:t>
      </w:r>
      <w:r>
        <w:t>. et annexe 2).</w:t>
      </w:r>
    </w:p>
    <w:p w14:paraId="4F12E7A6" w14:textId="77777777" w:rsidR="00286240" w:rsidRDefault="00286240"/>
    <w:p w14:paraId="234D98DC" w14:textId="77777777" w:rsidR="00286240" w:rsidRDefault="00286240">
      <w:r>
        <w:rPr>
          <w:b/>
          <w:bCs/>
        </w:rPr>
        <w:t>* Check Period</w:t>
      </w:r>
      <w:r>
        <w:t xml:space="preserve"> : période pendant laquelle Nagios est autorisé à vérifier l'état de l'équipement.</w:t>
      </w:r>
    </w:p>
    <w:p w14:paraId="72EDE352" w14:textId="77777777" w:rsidR="00286240" w:rsidRDefault="00286240"/>
    <w:p w14:paraId="2B36B1DC" w14:textId="77777777" w:rsidR="00286240" w:rsidRDefault="00286240">
      <w:pPr>
        <w:rPr>
          <w:i/>
        </w:rPr>
      </w:pPr>
      <w:r>
        <w:rPr>
          <w:b/>
          <w:bCs/>
        </w:rPr>
        <w:t>* Check Command</w:t>
      </w:r>
      <w:r>
        <w:t xml:space="preserve"> : commande utilisée pour faire cette vérification.</w:t>
      </w:r>
    </w:p>
    <w:p w14:paraId="6C51FC24" w14:textId="77777777" w:rsidR="00286240" w:rsidRPr="00180472" w:rsidRDefault="00286240">
      <w:r w:rsidRPr="00180472">
        <w:t xml:space="preserve">Ici, la commande </w:t>
      </w:r>
      <w:r w:rsidRPr="000A3A15">
        <w:rPr>
          <w:i/>
        </w:rPr>
        <w:t>"check-host-alive"</w:t>
      </w:r>
      <w:r w:rsidRPr="00180472">
        <w:t xml:space="preserve"> est utilisée pour déterminer si l'hôte est actif ou non sur le réseau. Typiquement, cette commande lance un ping vers l'hôte pour connaître son état. La commande retourne un état OK (0) si l’hôte répond.</w:t>
      </w:r>
    </w:p>
    <w:p w14:paraId="2042EC43" w14:textId="77777777" w:rsidR="00286240" w:rsidRDefault="00286240"/>
    <w:p w14:paraId="426E917E" w14:textId="77777777" w:rsidR="00286240" w:rsidRDefault="00286240">
      <w:r>
        <w:rPr>
          <w:b/>
          <w:bCs/>
        </w:rPr>
        <w:t>* Maximum Check Attempts</w:t>
      </w:r>
      <w:r>
        <w:t xml:space="preserve"> : nombre maximum de vérifications à effectuer avant de signaler un équipement comme éteint ou en erreur.</w:t>
      </w:r>
    </w:p>
    <w:p w14:paraId="26D06FBC" w14:textId="77777777" w:rsidR="00286240" w:rsidRDefault="00286240"/>
    <w:p w14:paraId="255B346C" w14:textId="77777777" w:rsidR="00286240" w:rsidRDefault="00286240">
      <w:r>
        <w:rPr>
          <w:b/>
          <w:bCs/>
        </w:rPr>
        <w:t>* Check Interval</w:t>
      </w:r>
      <w:r>
        <w:t xml:space="preserve"> : nombre de minutes entre deux vérifications. </w:t>
      </w:r>
      <w:r>
        <w:rPr>
          <w:u w:val="single"/>
        </w:rPr>
        <w:t>Ici, l'équipement est interrogé toutes les 4 mn.</w:t>
      </w:r>
    </w:p>
    <w:p w14:paraId="36F6E4C2" w14:textId="77777777" w:rsidR="00286240" w:rsidRDefault="00286240"/>
    <w:p w14:paraId="38B2B1EE" w14:textId="77777777" w:rsidR="00286240" w:rsidRDefault="00286240">
      <w:r>
        <w:rPr>
          <w:b/>
          <w:bCs/>
        </w:rPr>
        <w:t>* Event Handler Command</w:t>
      </w:r>
      <w:r>
        <w:t xml:space="preserve"> : commande à utiliser lors d'un changement d'état de l'équipement.</w:t>
      </w:r>
    </w:p>
    <w:p w14:paraId="3A60CDEE" w14:textId="77777777" w:rsidR="00286240" w:rsidRDefault="00286240">
      <w:r>
        <w:t xml:space="preserve">La commande </w:t>
      </w:r>
      <w:r w:rsidRPr="000A3A15">
        <w:rPr>
          <w:i/>
        </w:rPr>
        <w:t>"Notify-by-email-host"</w:t>
      </w:r>
      <w:r>
        <w:t xml:space="preserve"> peut notifier le contact par mail, quand l'hôte est indisponible et quand son état redevient normal (en fonction de ce qui a été paramétré dans </w:t>
      </w:r>
      <w:r w:rsidRPr="000A3A15">
        <w:rPr>
          <w:i/>
        </w:rPr>
        <w:t>Notifications</w:t>
      </w:r>
      <w:r>
        <w:t>). Afin d'éviter le spam de la boite mail par Nagios, il est important de déterminer quels sont les éléments critiques pour lesquels vous devez recevoir un mail de notification.</w:t>
      </w:r>
    </w:p>
    <w:p w14:paraId="2EC8EE77" w14:textId="77777777" w:rsidR="00286240" w:rsidRDefault="00286240"/>
    <w:p w14:paraId="6D711E40" w14:textId="77777777" w:rsidR="00286240" w:rsidRDefault="00286240">
      <w:r>
        <w:rPr>
          <w:b/>
          <w:bCs/>
        </w:rPr>
        <w:t>* Event Handler</w:t>
      </w:r>
      <w:r>
        <w:t xml:space="preserve"> : autorise ou non l'utilisation de la commande </w:t>
      </w:r>
      <w:r w:rsidR="000A3A15" w:rsidRPr="000804A9">
        <w:rPr>
          <w:i/>
        </w:rPr>
        <w:t>"</w:t>
      </w:r>
      <w:r w:rsidRPr="000A3A15">
        <w:rPr>
          <w:i/>
        </w:rPr>
        <w:t>Event Handler Command</w:t>
      </w:r>
      <w:r w:rsidR="000A3A15" w:rsidRPr="000804A9">
        <w:rPr>
          <w:i/>
        </w:rPr>
        <w:t>"</w:t>
      </w:r>
      <w:r>
        <w:t xml:space="preserve"> précédemment sélectionnée.</w:t>
      </w:r>
    </w:p>
    <w:p w14:paraId="27A260FB" w14:textId="77777777" w:rsidR="00286240" w:rsidRDefault="00887B27">
      <w:r>
        <w:rPr>
          <w:noProof/>
          <w:lang w:eastAsia="fr-FR"/>
        </w:rPr>
        <w:drawing>
          <wp:anchor distT="0" distB="0" distL="114935" distR="114935" simplePos="0" relativeHeight="251527680" behindDoc="0" locked="0" layoutInCell="1" allowOverlap="1" wp14:anchorId="1F90D5F9" wp14:editId="126D647C">
            <wp:simplePos x="0" y="0"/>
            <wp:positionH relativeFrom="column">
              <wp:posOffset>2602230</wp:posOffset>
            </wp:positionH>
            <wp:positionV relativeFrom="paragraph">
              <wp:posOffset>45085</wp:posOffset>
            </wp:positionV>
            <wp:extent cx="3136265" cy="636905"/>
            <wp:effectExtent l="19050" t="19050" r="26035" b="10795"/>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srcRect/>
                    <a:stretch>
                      <a:fillRect/>
                    </a:stretch>
                  </pic:blipFill>
                  <pic:spPr bwMode="auto">
                    <a:xfrm>
                      <a:off x="0" y="0"/>
                      <a:ext cx="3136265" cy="636905"/>
                    </a:xfrm>
                    <a:prstGeom prst="rect">
                      <a:avLst/>
                    </a:prstGeom>
                    <a:solidFill>
                      <a:srgbClr val="FFFFFF"/>
                    </a:solidFill>
                    <a:ln w="6350">
                      <a:solidFill>
                        <a:srgbClr val="000000"/>
                      </a:solidFill>
                      <a:miter lim="800000"/>
                      <a:headEnd/>
                      <a:tailEnd/>
                    </a:ln>
                  </pic:spPr>
                </pic:pic>
              </a:graphicData>
            </a:graphic>
          </wp:anchor>
        </w:drawing>
      </w:r>
    </w:p>
    <w:p w14:paraId="1B6F4E09" w14:textId="77777777" w:rsidR="00286240" w:rsidRDefault="00286240">
      <w:r>
        <w:rPr>
          <w:b/>
          <w:bCs/>
        </w:rPr>
        <w:t xml:space="preserve">- Lien </w:t>
      </w:r>
      <w:r w:rsidRPr="000A3A15">
        <w:rPr>
          <w:b/>
          <w:bCs/>
          <w:i/>
        </w:rPr>
        <w:t>Notification</w:t>
      </w:r>
    </w:p>
    <w:p w14:paraId="18116260" w14:textId="77777777" w:rsidR="00286240" w:rsidRDefault="00286240">
      <w:r>
        <w:t>Ce lien permet de paramétrer les options de notification.</w:t>
      </w:r>
    </w:p>
    <w:p w14:paraId="6DF7ABB4" w14:textId="77777777" w:rsidR="00286240" w:rsidRDefault="00286240"/>
    <w:p w14:paraId="51830662" w14:textId="77777777" w:rsidR="00286240" w:rsidRDefault="00286240">
      <w:r>
        <w:t>Présentation des principales options :</w:t>
      </w:r>
    </w:p>
    <w:p w14:paraId="2A98D052" w14:textId="77777777" w:rsidR="00286240" w:rsidRDefault="00286240"/>
    <w:p w14:paraId="437C90C9" w14:textId="77777777" w:rsidR="00286240" w:rsidRDefault="00286240">
      <w:r>
        <w:rPr>
          <w:b/>
          <w:bCs/>
        </w:rPr>
        <w:t>* Notification Interval</w:t>
      </w:r>
      <w:r>
        <w:t xml:space="preserve"> : nombre de minutes entre les notifications concernant un équipement. </w:t>
      </w:r>
      <w:r>
        <w:rPr>
          <w:u w:val="single"/>
        </w:rPr>
        <w:t>Ici, avec 0, une seule notification d'avertissement est envoyée pour l'évènement en cours.</w:t>
      </w:r>
    </w:p>
    <w:p w14:paraId="1CCB554D" w14:textId="77777777" w:rsidR="00286240" w:rsidRDefault="00286240"/>
    <w:p w14:paraId="3F941C20" w14:textId="77777777" w:rsidR="00286240" w:rsidRDefault="00286240">
      <w:r>
        <w:rPr>
          <w:b/>
          <w:bCs/>
        </w:rPr>
        <w:t>* Notification On</w:t>
      </w:r>
      <w:r>
        <w:t xml:space="preserve"> : un mail est envoyé suivant l’état de l'hôte. Ici, nous avons Down, Unreachable ou Recovery.</w:t>
      </w:r>
    </w:p>
    <w:p w14:paraId="3007D776" w14:textId="77777777" w:rsidR="00286240" w:rsidRDefault="00286240"/>
    <w:p w14:paraId="37E1898F" w14:textId="77777777" w:rsidR="00286240" w:rsidRDefault="00286240">
      <w:r>
        <w:rPr>
          <w:b/>
          <w:bCs/>
        </w:rPr>
        <w:t xml:space="preserve">- Lien </w:t>
      </w:r>
      <w:r w:rsidRPr="000A3A15">
        <w:rPr>
          <w:b/>
          <w:bCs/>
          <w:i/>
        </w:rPr>
        <w:t>Contacts</w:t>
      </w:r>
    </w:p>
    <w:p w14:paraId="6266F58F" w14:textId="77777777" w:rsidR="00286240" w:rsidRDefault="00286240">
      <w:r>
        <w:t xml:space="preserve">Il est possible d’ajouter un contact spécifique </w:t>
      </w:r>
      <w:r w:rsidR="000A3A15" w:rsidRPr="000804A9">
        <w:rPr>
          <w:i/>
        </w:rPr>
        <w:t>"</w:t>
      </w:r>
      <w:r w:rsidRPr="000A3A15">
        <w:rPr>
          <w:i/>
        </w:rPr>
        <w:t>Add New Contact</w:t>
      </w:r>
      <w:r w:rsidR="000A3A15" w:rsidRPr="000804A9">
        <w:rPr>
          <w:i/>
        </w:rPr>
        <w:t>"</w:t>
      </w:r>
      <w:r>
        <w:t xml:space="preserve"> et bouton </w:t>
      </w:r>
      <w:r w:rsidR="000A3A15" w:rsidRPr="000804A9">
        <w:rPr>
          <w:i/>
        </w:rPr>
        <w:t>"</w:t>
      </w:r>
      <w:r w:rsidRPr="000A3A15">
        <w:rPr>
          <w:i/>
        </w:rPr>
        <w:t>Add Contact</w:t>
      </w:r>
      <w:r w:rsidR="000A3A15" w:rsidRPr="000804A9">
        <w:rPr>
          <w:i/>
        </w:rPr>
        <w:t>"</w:t>
      </w:r>
      <w:r>
        <w:t>.</w:t>
      </w:r>
    </w:p>
    <w:p w14:paraId="22E75B26" w14:textId="77777777" w:rsidR="00286240" w:rsidRDefault="00011BBD">
      <w:r>
        <w:rPr>
          <w:noProof/>
          <w:lang w:eastAsia="fr-FR"/>
        </w:rPr>
        <w:drawing>
          <wp:anchor distT="0" distB="0" distL="114935" distR="114935" simplePos="0" relativeHeight="251528704" behindDoc="0" locked="0" layoutInCell="1" allowOverlap="1" wp14:anchorId="09B4B747" wp14:editId="74E7C42E">
            <wp:simplePos x="0" y="0"/>
            <wp:positionH relativeFrom="column">
              <wp:posOffset>3609340</wp:posOffset>
            </wp:positionH>
            <wp:positionV relativeFrom="paragraph">
              <wp:posOffset>81280</wp:posOffset>
            </wp:positionV>
            <wp:extent cx="2077720" cy="1240155"/>
            <wp:effectExtent l="19050" t="19050" r="17780" b="17145"/>
            <wp:wrapSquare wrapText="bothSides"/>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0"/>
                    <a:srcRect/>
                    <a:stretch>
                      <a:fillRect/>
                    </a:stretch>
                  </pic:blipFill>
                  <pic:spPr bwMode="auto">
                    <a:xfrm>
                      <a:off x="0" y="0"/>
                      <a:ext cx="2077720" cy="1240155"/>
                    </a:xfrm>
                    <a:prstGeom prst="rect">
                      <a:avLst/>
                    </a:prstGeom>
                    <a:solidFill>
                      <a:srgbClr val="FFFFFF"/>
                    </a:solidFill>
                    <a:ln w="6350">
                      <a:solidFill>
                        <a:srgbClr val="000000"/>
                      </a:solidFill>
                      <a:miter lim="800000"/>
                      <a:headEnd/>
                      <a:tailEnd/>
                    </a:ln>
                  </pic:spPr>
                </pic:pic>
              </a:graphicData>
            </a:graphic>
          </wp:anchor>
        </w:drawing>
      </w:r>
    </w:p>
    <w:p w14:paraId="20A07F5F" w14:textId="77777777" w:rsidR="00286240" w:rsidRDefault="00286240">
      <w:r>
        <w:t xml:space="preserve">De même, il est possible d'ajouter un groupe supplémentaire </w:t>
      </w:r>
      <w:r w:rsidR="000A3A15" w:rsidRPr="000804A9">
        <w:rPr>
          <w:i/>
        </w:rPr>
        <w:t>"</w:t>
      </w:r>
      <w:r w:rsidRPr="000A3A15">
        <w:rPr>
          <w:i/>
        </w:rPr>
        <w:t>Add New Contact Group</w:t>
      </w:r>
      <w:r w:rsidR="000A3A15" w:rsidRPr="000804A9">
        <w:rPr>
          <w:i/>
        </w:rPr>
        <w:t>"</w:t>
      </w:r>
      <w:r>
        <w:t xml:space="preserve"> et bouton </w:t>
      </w:r>
      <w:r w:rsidR="000A3A15" w:rsidRPr="000804A9">
        <w:rPr>
          <w:i/>
        </w:rPr>
        <w:t>"</w:t>
      </w:r>
      <w:r w:rsidRPr="000A3A15">
        <w:rPr>
          <w:i/>
        </w:rPr>
        <w:t>Add Contact Group</w:t>
      </w:r>
      <w:r w:rsidR="000A3A15" w:rsidRPr="000804A9">
        <w:rPr>
          <w:i/>
        </w:rPr>
        <w:t>"</w:t>
      </w:r>
      <w:r>
        <w:t>.</w:t>
      </w:r>
    </w:p>
    <w:p w14:paraId="48432CB0" w14:textId="77777777" w:rsidR="00286240" w:rsidRDefault="00286240"/>
    <w:p w14:paraId="54163939" w14:textId="77777777" w:rsidR="00286240" w:rsidRDefault="00286240"/>
    <w:p w14:paraId="739E1F03" w14:textId="77777777" w:rsidR="00286240" w:rsidRDefault="00286240"/>
    <w:p w14:paraId="1418B818" w14:textId="77777777" w:rsidR="00286240" w:rsidRDefault="00286240">
      <w:pPr>
        <w:rPr>
          <w:b/>
          <w:bCs/>
        </w:rPr>
      </w:pPr>
    </w:p>
    <w:p w14:paraId="135B29E4" w14:textId="77777777" w:rsidR="00286240" w:rsidRDefault="00286240">
      <w:pPr>
        <w:rPr>
          <w:b/>
          <w:bCs/>
        </w:rPr>
      </w:pPr>
    </w:p>
    <w:p w14:paraId="2B62DA02" w14:textId="77777777" w:rsidR="00011BBD" w:rsidRDefault="00011BBD">
      <w:pPr>
        <w:rPr>
          <w:b/>
          <w:bCs/>
        </w:rPr>
      </w:pPr>
    </w:p>
    <w:p w14:paraId="0A5251D3" w14:textId="77777777" w:rsidR="00286240" w:rsidRDefault="00286240">
      <w:r>
        <w:rPr>
          <w:b/>
          <w:bCs/>
        </w:rPr>
        <w:t xml:space="preserve">- Lien </w:t>
      </w:r>
      <w:r w:rsidR="000A3A15" w:rsidRPr="000A3A15">
        <w:rPr>
          <w:b/>
          <w:bCs/>
          <w:i/>
        </w:rPr>
        <w:t>"</w:t>
      </w:r>
      <w:r w:rsidRPr="000A3A15">
        <w:rPr>
          <w:b/>
          <w:bCs/>
          <w:i/>
        </w:rPr>
        <w:t>Group Membership</w:t>
      </w:r>
      <w:r w:rsidRPr="000A3A15">
        <w:rPr>
          <w:bCs/>
          <w:i/>
        </w:rPr>
        <w:t>s</w:t>
      </w:r>
      <w:r w:rsidR="000A3A15" w:rsidRPr="000A3A15">
        <w:rPr>
          <w:i/>
        </w:rPr>
        <w:t>"</w:t>
      </w:r>
    </w:p>
    <w:p w14:paraId="1319CFFD" w14:textId="77777777" w:rsidR="00286240" w:rsidRDefault="00286240">
      <w:r>
        <w:t>Ce lien permet d'affecter l'hôte à un groupe afin d'avoir des vues par type d'équipements.</w:t>
      </w:r>
    </w:p>
    <w:p w14:paraId="604CE98F" w14:textId="77777777" w:rsidR="00286240" w:rsidRDefault="00286240"/>
    <w:p w14:paraId="01A90C30" w14:textId="77777777" w:rsidR="00286240" w:rsidRDefault="00286240">
      <w:r>
        <w:rPr>
          <w:b/>
          <w:bCs/>
        </w:rPr>
        <w:t xml:space="preserve">- Lien </w:t>
      </w:r>
      <w:r w:rsidRPr="000A3A15">
        <w:rPr>
          <w:b/>
          <w:bCs/>
          <w:i/>
        </w:rPr>
        <w:t>Services</w:t>
      </w:r>
    </w:p>
    <w:p w14:paraId="4D453CDE" w14:textId="77777777" w:rsidR="00286240" w:rsidRDefault="00286240">
      <w:r>
        <w:t>Ce lien permet de définir les services supervisés pour cet équipement.</w:t>
      </w:r>
    </w:p>
    <w:p w14:paraId="743CE9A9" w14:textId="77777777" w:rsidR="00286240" w:rsidRDefault="00286240">
      <w:pPr>
        <w:rPr>
          <w:b/>
        </w:rPr>
      </w:pPr>
      <w:r>
        <w:t>Pour l’instant, aucun service n’est supervisé pour l’hôte créé. Seule la commande check-host-alive (PING) est utilisée pour connaître l’état général de l’équipement.</w:t>
      </w:r>
    </w:p>
    <w:p w14:paraId="5FDCFBF8" w14:textId="77777777" w:rsidR="00286240" w:rsidRDefault="00286240">
      <w:r>
        <w:rPr>
          <w:b/>
        </w:rPr>
        <w:lastRenderedPageBreak/>
        <w:t>Remarque</w:t>
      </w:r>
      <w:r>
        <w:t> : chaque service fait appel à un script qui se trouve dans le répertoire plugins de Nagios : (/srv/eyesofnetwork/nagios/plugins)</w:t>
      </w:r>
    </w:p>
    <w:p w14:paraId="3BBB316F" w14:textId="77777777" w:rsidR="00286240" w:rsidRDefault="00286240"/>
    <w:p w14:paraId="17644F16" w14:textId="77777777" w:rsidR="00D877BE" w:rsidRDefault="00D877BE"/>
    <w:p w14:paraId="7E3AB7B6" w14:textId="77777777" w:rsidR="00286240" w:rsidRDefault="00307B2B">
      <w:pPr>
        <w:pStyle w:val="Titre3"/>
      </w:pPr>
      <w:bookmarkStart w:id="33" w:name="_Toc375301575"/>
      <w:r>
        <w:t>8. Modèles (</w:t>
      </w:r>
      <w:r w:rsidR="002E08C2">
        <w:t>Template</w:t>
      </w:r>
      <w:r w:rsidR="00286240">
        <w:t>) de services</w:t>
      </w:r>
      <w:bookmarkEnd w:id="33"/>
    </w:p>
    <w:p w14:paraId="2DA6AE37" w14:textId="77777777" w:rsidR="00286240" w:rsidRDefault="00286240">
      <w:r>
        <w:t>EoN contient des m</w:t>
      </w:r>
      <w:r w:rsidR="00581C71">
        <w:t>odèles (</w:t>
      </w:r>
      <w:r w:rsidR="009E36C4">
        <w:t>t</w:t>
      </w:r>
      <w:r w:rsidR="002E08C2">
        <w:t>emplate</w:t>
      </w:r>
      <w:r w:rsidR="009E36C4">
        <w:t>s</w:t>
      </w:r>
      <w:r>
        <w:t>) de définition de services en fonction des équipements à superviser.</w:t>
      </w:r>
    </w:p>
    <w:p w14:paraId="6E763970" w14:textId="77777777" w:rsidR="00286240" w:rsidRDefault="00286240"/>
    <w:p w14:paraId="48866623" w14:textId="77777777" w:rsidR="00286240" w:rsidRDefault="00286240">
      <w:r>
        <w:t xml:space="preserve">Menu </w:t>
      </w:r>
      <w:r w:rsidRPr="000A3A15">
        <w:rPr>
          <w:i/>
        </w:rPr>
        <w:t>Administration, Nagios/modèles</w:t>
      </w:r>
    </w:p>
    <w:p w14:paraId="67092EA5" w14:textId="77777777" w:rsidR="00286240" w:rsidRDefault="00286240"/>
    <w:p w14:paraId="664F594A" w14:textId="77777777" w:rsidR="00286240" w:rsidRDefault="00D76AA4">
      <w:r>
        <w:rPr>
          <w:noProof/>
          <w:lang w:eastAsia="fr-FR"/>
        </w:rPr>
        <w:drawing>
          <wp:anchor distT="0" distB="0" distL="114935" distR="114935" simplePos="0" relativeHeight="251530752" behindDoc="0" locked="0" layoutInCell="1" allowOverlap="1" wp14:anchorId="7A5E0B0C" wp14:editId="04DAD2C2">
            <wp:simplePos x="0" y="0"/>
            <wp:positionH relativeFrom="column">
              <wp:posOffset>2362200</wp:posOffset>
            </wp:positionH>
            <wp:positionV relativeFrom="paragraph">
              <wp:posOffset>18415</wp:posOffset>
            </wp:positionV>
            <wp:extent cx="3327400" cy="164465"/>
            <wp:effectExtent l="19050" t="19050" r="25400" b="26035"/>
            <wp:wrapSquare wrapText="bothSides"/>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srcRect/>
                    <a:stretch>
                      <a:fillRect/>
                    </a:stretch>
                  </pic:blipFill>
                  <pic:spPr bwMode="auto">
                    <a:xfrm>
                      <a:off x="0" y="0"/>
                      <a:ext cx="3327400" cy="164465"/>
                    </a:xfrm>
                    <a:prstGeom prst="rect">
                      <a:avLst/>
                    </a:prstGeom>
                    <a:solidFill>
                      <a:srgbClr val="FFFFFF"/>
                    </a:solidFill>
                    <a:ln w="6350">
                      <a:solidFill>
                        <a:srgbClr val="000000"/>
                      </a:solidFill>
                      <a:miter lim="800000"/>
                      <a:headEnd/>
                      <a:tailEnd/>
                    </a:ln>
                  </pic:spPr>
                </pic:pic>
              </a:graphicData>
            </a:graphic>
          </wp:anchor>
        </w:drawing>
      </w:r>
      <w:r w:rsidR="00286240">
        <w:t xml:space="preserve">Pour voir les services associés au modèle WIN2K, utiliser le lien </w:t>
      </w:r>
      <w:r w:rsidR="00286240" w:rsidRPr="000A3A15">
        <w:rPr>
          <w:i/>
        </w:rPr>
        <w:t>WIN2K</w:t>
      </w:r>
      <w:r w:rsidR="00286240">
        <w:t xml:space="preserve"> :</w:t>
      </w:r>
    </w:p>
    <w:p w14:paraId="0D215490" w14:textId="77777777" w:rsidR="00286240" w:rsidRDefault="00D76AA4">
      <w:r>
        <w:rPr>
          <w:noProof/>
          <w:lang w:eastAsia="fr-FR"/>
        </w:rPr>
        <w:drawing>
          <wp:anchor distT="0" distB="0" distL="114935" distR="114935" simplePos="0" relativeHeight="251531776" behindDoc="0" locked="0" layoutInCell="1" allowOverlap="1" wp14:anchorId="59D418A5" wp14:editId="38C24650">
            <wp:simplePos x="0" y="0"/>
            <wp:positionH relativeFrom="column">
              <wp:posOffset>3429000</wp:posOffset>
            </wp:positionH>
            <wp:positionV relativeFrom="paragraph">
              <wp:posOffset>140335</wp:posOffset>
            </wp:positionV>
            <wp:extent cx="2305050" cy="1083945"/>
            <wp:effectExtent l="19050" t="19050" r="19050" b="20955"/>
            <wp:wrapSquare wrapText="bothSides"/>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srcRect/>
                    <a:stretch>
                      <a:fillRect/>
                    </a:stretch>
                  </pic:blipFill>
                  <pic:spPr bwMode="auto">
                    <a:xfrm>
                      <a:off x="0" y="0"/>
                      <a:ext cx="2305050" cy="1083945"/>
                    </a:xfrm>
                    <a:prstGeom prst="rect">
                      <a:avLst/>
                    </a:prstGeom>
                    <a:solidFill>
                      <a:srgbClr val="FFFFFF"/>
                    </a:solidFill>
                    <a:ln w="6350">
                      <a:solidFill>
                        <a:srgbClr val="000000"/>
                      </a:solidFill>
                      <a:miter lim="800000"/>
                      <a:headEnd/>
                      <a:tailEnd/>
                    </a:ln>
                  </pic:spPr>
                </pic:pic>
              </a:graphicData>
            </a:graphic>
          </wp:anchor>
        </w:drawing>
      </w:r>
    </w:p>
    <w:p w14:paraId="52B5C246" w14:textId="77777777" w:rsidR="00286240" w:rsidRDefault="00286240"/>
    <w:p w14:paraId="21EAC67B" w14:textId="77777777" w:rsidR="00286240" w:rsidRDefault="00286240">
      <w:r>
        <w:t xml:space="preserve">Utiliser le lien </w:t>
      </w:r>
      <w:r w:rsidRPr="000A3A15">
        <w:rPr>
          <w:i/>
        </w:rPr>
        <w:t>Services</w:t>
      </w:r>
      <w:r>
        <w:t>, cinq services sont supervisés dans ce modèle :</w:t>
      </w:r>
    </w:p>
    <w:p w14:paraId="46CD285C" w14:textId="77777777" w:rsidR="00286240" w:rsidRDefault="00286240"/>
    <w:p w14:paraId="47923CCB" w14:textId="77777777" w:rsidR="00286240" w:rsidRDefault="00286240"/>
    <w:p w14:paraId="50331CC0" w14:textId="77777777" w:rsidR="00286240" w:rsidRDefault="00286240"/>
    <w:p w14:paraId="53E2C5E5" w14:textId="77777777" w:rsidR="00286240" w:rsidRDefault="00286240"/>
    <w:p w14:paraId="3DCEBB5B" w14:textId="77777777" w:rsidR="00286240" w:rsidRDefault="00286240"/>
    <w:p w14:paraId="3EF671BE" w14:textId="77777777" w:rsidR="00286240" w:rsidRDefault="00286240"/>
    <w:p w14:paraId="0F765E24" w14:textId="77777777" w:rsidR="00286240" w:rsidRDefault="00286240">
      <w:pPr>
        <w:pStyle w:val="Titre3"/>
      </w:pPr>
      <w:bookmarkStart w:id="34" w:name="_Toc375301576"/>
      <w:r>
        <w:t>8.1 Ajout d’un modèle de services à partir d'une copie de modèle</w:t>
      </w:r>
      <w:bookmarkEnd w:id="34"/>
    </w:p>
    <w:p w14:paraId="4B0655EE" w14:textId="77777777" w:rsidR="00286240" w:rsidRDefault="00286240">
      <w:r>
        <w:t>Pour simplifier notre supervision, nous allons créer un nouveau modèle qui ne supervise, pour les équipements Windows, que les trois premiers services.</w:t>
      </w:r>
    </w:p>
    <w:p w14:paraId="4D1B76E8" w14:textId="77777777" w:rsidR="00035064" w:rsidRDefault="00035064"/>
    <w:p w14:paraId="31AD8E41" w14:textId="77777777" w:rsidR="00286240" w:rsidRDefault="008D2B4C">
      <w:r>
        <w:rPr>
          <w:noProof/>
          <w:lang w:eastAsia="fr-FR"/>
        </w:rPr>
        <w:drawing>
          <wp:anchor distT="0" distB="0" distL="114935" distR="114935" simplePos="0" relativeHeight="251777536" behindDoc="0" locked="0" layoutInCell="1" allowOverlap="1" wp14:anchorId="101032C6" wp14:editId="587882E3">
            <wp:simplePos x="0" y="0"/>
            <wp:positionH relativeFrom="column">
              <wp:posOffset>66675</wp:posOffset>
            </wp:positionH>
            <wp:positionV relativeFrom="paragraph">
              <wp:posOffset>179705</wp:posOffset>
            </wp:positionV>
            <wp:extent cx="5494655" cy="143510"/>
            <wp:effectExtent l="19050" t="19050" r="10795" b="27940"/>
            <wp:wrapSquare wrapText="bothSides"/>
            <wp:docPr id="288" name="Imag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53"/>
                    <a:srcRect/>
                    <a:stretch>
                      <a:fillRect/>
                    </a:stretch>
                  </pic:blipFill>
                  <pic:spPr bwMode="auto">
                    <a:xfrm>
                      <a:off x="0" y="0"/>
                      <a:ext cx="5494655" cy="143510"/>
                    </a:xfrm>
                    <a:prstGeom prst="rect">
                      <a:avLst/>
                    </a:prstGeom>
                    <a:solidFill>
                      <a:srgbClr val="FFFFFF"/>
                    </a:solidFill>
                    <a:ln w="6350">
                      <a:solidFill>
                        <a:srgbClr val="000000"/>
                      </a:solidFill>
                      <a:miter lim="800000"/>
                      <a:headEnd/>
                      <a:tailEnd/>
                    </a:ln>
                  </pic:spPr>
                </pic:pic>
              </a:graphicData>
            </a:graphic>
          </wp:anchor>
        </w:drawing>
      </w:r>
      <w:r w:rsidR="00286240">
        <w:t xml:space="preserve">Cocher la case à droite du modèle WIN2K : </w:t>
      </w:r>
    </w:p>
    <w:p w14:paraId="6A3723A2" w14:textId="77777777" w:rsidR="00286240" w:rsidRDefault="00286240"/>
    <w:p w14:paraId="605EFDC1" w14:textId="77777777" w:rsidR="00286240" w:rsidRDefault="00D76AA4">
      <w:r>
        <w:rPr>
          <w:noProof/>
          <w:lang w:eastAsia="fr-FR"/>
        </w:rPr>
        <w:drawing>
          <wp:anchor distT="0" distB="0" distL="114935" distR="114935" simplePos="0" relativeHeight="251532800" behindDoc="0" locked="0" layoutInCell="1" allowOverlap="1" wp14:anchorId="224217B5" wp14:editId="5C943B0A">
            <wp:simplePos x="0" y="0"/>
            <wp:positionH relativeFrom="column">
              <wp:posOffset>4343400</wp:posOffset>
            </wp:positionH>
            <wp:positionV relativeFrom="paragraph">
              <wp:posOffset>38100</wp:posOffset>
            </wp:positionV>
            <wp:extent cx="1308100" cy="450850"/>
            <wp:effectExtent l="19050" t="19050" r="25400" b="25400"/>
            <wp:wrapSquare wrapText="bothSides"/>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a:srcRect/>
                    <a:stretch>
                      <a:fillRect/>
                    </a:stretch>
                  </pic:blipFill>
                  <pic:spPr bwMode="auto">
                    <a:xfrm>
                      <a:off x="0" y="0"/>
                      <a:ext cx="1308100" cy="450850"/>
                    </a:xfrm>
                    <a:prstGeom prst="rect">
                      <a:avLst/>
                    </a:prstGeom>
                    <a:solidFill>
                      <a:srgbClr val="FFFFFF"/>
                    </a:solidFill>
                    <a:ln w="6350">
                      <a:solidFill>
                        <a:srgbClr val="000000"/>
                      </a:solidFill>
                      <a:miter lim="800000"/>
                      <a:headEnd/>
                      <a:tailEnd/>
                    </a:ln>
                  </pic:spPr>
                </pic:pic>
              </a:graphicData>
            </a:graphic>
          </wp:anchor>
        </w:drawing>
      </w:r>
      <w:r w:rsidR="00286240">
        <w:t xml:space="preserve">En haut, dans la liste Actions, sélectionner </w:t>
      </w:r>
      <w:r w:rsidR="00286240" w:rsidRPr="000A3A15">
        <w:rPr>
          <w:i/>
        </w:rPr>
        <w:t>Duplicate</w:t>
      </w:r>
      <w:r w:rsidR="00286240">
        <w:t xml:space="preserve"> et bouton </w:t>
      </w:r>
      <w:r w:rsidR="00286240" w:rsidRPr="000A3A15">
        <w:rPr>
          <w:i/>
        </w:rPr>
        <w:t>Submit</w:t>
      </w:r>
      <w:r w:rsidR="00286240">
        <w:t xml:space="preserve"> :</w:t>
      </w:r>
    </w:p>
    <w:p w14:paraId="3739B147" w14:textId="77777777" w:rsidR="00286240" w:rsidRDefault="00286240"/>
    <w:p w14:paraId="3B52B44E" w14:textId="77777777" w:rsidR="00286240" w:rsidRDefault="00286240">
      <w:r>
        <w:t>A l’avertissement, répondre OK.</w:t>
      </w:r>
    </w:p>
    <w:p w14:paraId="6EDBE10F" w14:textId="77777777" w:rsidR="00286240" w:rsidRDefault="00286240"/>
    <w:p w14:paraId="0455FCA8" w14:textId="77777777" w:rsidR="00286240" w:rsidRDefault="00286240">
      <w:r>
        <w:t>Une copie du modèle est créée avec un nom de la forme WIN2K-nnnn (les numéros sont aléatoires).</w:t>
      </w:r>
    </w:p>
    <w:p w14:paraId="71CA6469" w14:textId="77777777" w:rsidR="00286240" w:rsidRDefault="00D76AA4">
      <w:r>
        <w:rPr>
          <w:noProof/>
          <w:lang w:eastAsia="fr-FR"/>
        </w:rPr>
        <w:drawing>
          <wp:anchor distT="0" distB="0" distL="114935" distR="114935" simplePos="0" relativeHeight="251533824" behindDoc="0" locked="0" layoutInCell="1" allowOverlap="1" wp14:anchorId="3DA9E8FE" wp14:editId="3A5C2381">
            <wp:simplePos x="0" y="0"/>
            <wp:positionH relativeFrom="column">
              <wp:posOffset>1981200</wp:posOffset>
            </wp:positionH>
            <wp:positionV relativeFrom="paragraph">
              <wp:posOffset>33020</wp:posOffset>
            </wp:positionV>
            <wp:extent cx="3619500" cy="211455"/>
            <wp:effectExtent l="19050" t="19050" r="19050" b="17145"/>
            <wp:wrapSquare wrapText="bothSides"/>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srcRect/>
                    <a:stretch>
                      <a:fillRect/>
                    </a:stretch>
                  </pic:blipFill>
                  <pic:spPr bwMode="auto">
                    <a:xfrm>
                      <a:off x="0" y="0"/>
                      <a:ext cx="3619500" cy="211455"/>
                    </a:xfrm>
                    <a:prstGeom prst="rect">
                      <a:avLst/>
                    </a:prstGeom>
                    <a:solidFill>
                      <a:srgbClr val="FFFFFF"/>
                    </a:solidFill>
                    <a:ln w="6350">
                      <a:solidFill>
                        <a:srgbClr val="000000"/>
                      </a:solidFill>
                      <a:miter lim="800000"/>
                      <a:headEnd/>
                      <a:tailEnd/>
                    </a:ln>
                  </pic:spPr>
                </pic:pic>
              </a:graphicData>
            </a:graphic>
          </wp:anchor>
        </w:drawing>
      </w:r>
      <w:r w:rsidR="00286240">
        <w:t xml:space="preserve">Utiliser le lien </w:t>
      </w:r>
      <w:r w:rsidR="00286240" w:rsidRPr="000A3A15">
        <w:rPr>
          <w:i/>
        </w:rPr>
        <w:t>WIN2K-nnnn</w:t>
      </w:r>
      <w:r w:rsidR="00286240">
        <w:t xml:space="preserve"> :</w:t>
      </w:r>
    </w:p>
    <w:p w14:paraId="7C7B16DD" w14:textId="77777777" w:rsidR="00286240" w:rsidRDefault="00286240"/>
    <w:p w14:paraId="19290CE8" w14:textId="77777777" w:rsidR="00286240" w:rsidRDefault="00286240"/>
    <w:p w14:paraId="56E0D40E" w14:textId="77777777" w:rsidR="00286240" w:rsidRDefault="00D76AA4">
      <w:r>
        <w:rPr>
          <w:noProof/>
          <w:lang w:eastAsia="fr-FR"/>
        </w:rPr>
        <w:drawing>
          <wp:anchor distT="0" distB="0" distL="114935" distR="114935" simplePos="0" relativeHeight="251534848" behindDoc="0" locked="0" layoutInCell="1" allowOverlap="1" wp14:anchorId="7BCACD6C" wp14:editId="2E37A5F7">
            <wp:simplePos x="0" y="0"/>
            <wp:positionH relativeFrom="column">
              <wp:posOffset>4343400</wp:posOffset>
            </wp:positionH>
            <wp:positionV relativeFrom="paragraph">
              <wp:posOffset>8890</wp:posOffset>
            </wp:positionV>
            <wp:extent cx="1384300" cy="1174115"/>
            <wp:effectExtent l="19050" t="19050" r="25400" b="26035"/>
            <wp:wrapSquare wrapText="bothSides"/>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srcRect/>
                    <a:stretch>
                      <a:fillRect/>
                    </a:stretch>
                  </pic:blipFill>
                  <pic:spPr bwMode="auto">
                    <a:xfrm>
                      <a:off x="0" y="0"/>
                      <a:ext cx="1384300" cy="1174115"/>
                    </a:xfrm>
                    <a:prstGeom prst="rect">
                      <a:avLst/>
                    </a:prstGeom>
                    <a:solidFill>
                      <a:srgbClr val="FFFFFF"/>
                    </a:solidFill>
                    <a:ln w="6350">
                      <a:solidFill>
                        <a:srgbClr val="000000"/>
                      </a:solidFill>
                      <a:miter lim="800000"/>
                      <a:headEnd/>
                      <a:tailEnd/>
                    </a:ln>
                  </pic:spPr>
                </pic:pic>
              </a:graphicData>
            </a:graphic>
          </wp:anchor>
        </w:drawing>
      </w:r>
    </w:p>
    <w:p w14:paraId="0A340AA2" w14:textId="77777777" w:rsidR="00286240" w:rsidRDefault="00286240">
      <w:r>
        <w:t xml:space="preserve">Modifier le nom : utiliser le lien </w:t>
      </w:r>
      <w:r w:rsidRPr="000A3A15">
        <w:rPr>
          <w:i/>
        </w:rPr>
        <w:t>General</w:t>
      </w:r>
      <w:r>
        <w:t xml:space="preserve"> et lien </w:t>
      </w:r>
      <w:r w:rsidRPr="000A3A15">
        <w:rPr>
          <w:i/>
        </w:rPr>
        <w:t>Edit</w:t>
      </w:r>
      <w:r>
        <w:t> :</w:t>
      </w:r>
    </w:p>
    <w:p w14:paraId="0988B1C3" w14:textId="77777777" w:rsidR="00286240" w:rsidRDefault="00286240">
      <w:r>
        <w:t>Saisir un nouveau nom pour ce modèle </w:t>
      </w:r>
      <w:r>
        <w:tab/>
        <w:t xml:space="preserve">: </w:t>
      </w:r>
      <w:r>
        <w:rPr>
          <w:b/>
        </w:rPr>
        <w:t>Windows-GSB</w:t>
      </w:r>
    </w:p>
    <w:p w14:paraId="5C182F33" w14:textId="77777777" w:rsidR="00286240" w:rsidRDefault="00286240">
      <w:r>
        <w:t>Et une description </w:t>
      </w:r>
      <w:r>
        <w:tab/>
      </w:r>
      <w:r>
        <w:tab/>
      </w:r>
      <w:r>
        <w:tab/>
        <w:t xml:space="preserve">: </w:t>
      </w:r>
      <w:r>
        <w:rPr>
          <w:b/>
        </w:rPr>
        <w:t>Template windows pour GSB</w:t>
      </w:r>
    </w:p>
    <w:p w14:paraId="26D79B8F" w14:textId="77777777" w:rsidR="00286240" w:rsidRDefault="00286240"/>
    <w:p w14:paraId="3877833C" w14:textId="77777777" w:rsidR="00286240" w:rsidRDefault="00286240">
      <w:r>
        <w:t xml:space="preserve">Bouton </w:t>
      </w:r>
      <w:r w:rsidRPr="000A3A15">
        <w:rPr>
          <w:i/>
        </w:rPr>
        <w:t>"Update General"</w:t>
      </w:r>
      <w:r>
        <w:t xml:space="preserve"> :</w:t>
      </w:r>
    </w:p>
    <w:p w14:paraId="5BF256CF" w14:textId="77777777" w:rsidR="00286240" w:rsidRDefault="00286240"/>
    <w:p w14:paraId="7AF91E02" w14:textId="77777777" w:rsidR="00286240" w:rsidRDefault="00286240"/>
    <w:p w14:paraId="420138A0" w14:textId="77777777" w:rsidR="00286240" w:rsidRDefault="00286240">
      <w:r>
        <w:t xml:space="preserve">Modifier/Supprimer des services : lien </w:t>
      </w:r>
      <w:r w:rsidRPr="000A3A15">
        <w:rPr>
          <w:i/>
        </w:rPr>
        <w:t>Services</w:t>
      </w:r>
    </w:p>
    <w:p w14:paraId="43E61C61" w14:textId="77777777" w:rsidR="00286240" w:rsidRDefault="00D76AA4">
      <w:r>
        <w:rPr>
          <w:noProof/>
          <w:lang w:eastAsia="fr-FR"/>
        </w:rPr>
        <w:drawing>
          <wp:anchor distT="0" distB="0" distL="114935" distR="114935" simplePos="0" relativeHeight="251535872" behindDoc="0" locked="0" layoutInCell="1" allowOverlap="1" wp14:anchorId="27E6C6C7" wp14:editId="5B649629">
            <wp:simplePos x="0" y="0"/>
            <wp:positionH relativeFrom="column">
              <wp:posOffset>3581400</wp:posOffset>
            </wp:positionH>
            <wp:positionV relativeFrom="paragraph">
              <wp:posOffset>40005</wp:posOffset>
            </wp:positionV>
            <wp:extent cx="2133600" cy="933450"/>
            <wp:effectExtent l="19050" t="19050" r="19050" b="19050"/>
            <wp:wrapSquare wrapText="bothSides"/>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srcRect/>
                    <a:stretch>
                      <a:fillRect/>
                    </a:stretch>
                  </pic:blipFill>
                  <pic:spPr bwMode="auto">
                    <a:xfrm>
                      <a:off x="0" y="0"/>
                      <a:ext cx="2133600" cy="933450"/>
                    </a:xfrm>
                    <a:prstGeom prst="rect">
                      <a:avLst/>
                    </a:prstGeom>
                    <a:solidFill>
                      <a:srgbClr val="FFFFFF"/>
                    </a:solidFill>
                    <a:ln w="6350">
                      <a:solidFill>
                        <a:srgbClr val="000000"/>
                      </a:solidFill>
                      <a:miter lim="800000"/>
                      <a:headEnd/>
                      <a:tailEnd/>
                    </a:ln>
                  </pic:spPr>
                </pic:pic>
              </a:graphicData>
            </a:graphic>
          </wp:anchor>
        </w:drawing>
      </w:r>
    </w:p>
    <w:p w14:paraId="6DDB8F4D" w14:textId="77777777" w:rsidR="00286240" w:rsidRDefault="00286240">
      <w:r>
        <w:t xml:space="preserve">Utiliser le lien </w:t>
      </w:r>
      <w:r w:rsidRPr="000A3A15">
        <w:rPr>
          <w:i/>
        </w:rPr>
        <w:t>Delete</w:t>
      </w:r>
      <w:r>
        <w:t xml:space="preserve"> pour supprimer les deux derniers services : </w:t>
      </w:r>
      <w:r>
        <w:rPr>
          <w:b/>
        </w:rPr>
        <w:t>systime</w:t>
      </w:r>
      <w:r>
        <w:t xml:space="preserve"> et </w:t>
      </w:r>
      <w:r>
        <w:rPr>
          <w:b/>
        </w:rPr>
        <w:t>uptime</w:t>
      </w:r>
      <w:r>
        <w:t xml:space="preserve"> :</w:t>
      </w:r>
    </w:p>
    <w:p w14:paraId="1B15638D" w14:textId="77777777" w:rsidR="00286240" w:rsidRDefault="00286240"/>
    <w:p w14:paraId="1E98E554" w14:textId="77777777" w:rsidR="00286240" w:rsidRDefault="00286240"/>
    <w:p w14:paraId="6AA27778" w14:textId="77777777" w:rsidR="00286240" w:rsidRDefault="00286240">
      <w:pPr>
        <w:pStyle w:val="Titre3"/>
      </w:pPr>
    </w:p>
    <w:p w14:paraId="75CE1A05" w14:textId="77777777" w:rsidR="000A3A15" w:rsidRPr="000A3A15" w:rsidRDefault="000A3A15" w:rsidP="000A3A15"/>
    <w:p w14:paraId="7EC93370" w14:textId="77777777" w:rsidR="00011BBD" w:rsidRDefault="00011BBD">
      <w:pPr>
        <w:pStyle w:val="Titre3"/>
      </w:pPr>
    </w:p>
    <w:p w14:paraId="07C7592F" w14:textId="77777777" w:rsidR="00286240" w:rsidRDefault="00286240">
      <w:pPr>
        <w:pStyle w:val="Titre3"/>
      </w:pPr>
      <w:bookmarkStart w:id="35" w:name="_Toc375301577"/>
      <w:r>
        <w:t>8.2 Affectation du nouveau modèle de services</w:t>
      </w:r>
      <w:bookmarkEnd w:id="35"/>
    </w:p>
    <w:p w14:paraId="05B51F8B" w14:textId="77777777" w:rsidR="00286240" w:rsidRDefault="00286240">
      <w:r>
        <w:t>Nous allons affecter ce nouveau modèle à notre hôte REZOLAB.</w:t>
      </w:r>
    </w:p>
    <w:p w14:paraId="1087C535" w14:textId="77777777" w:rsidR="007569B5" w:rsidRDefault="007569B5"/>
    <w:p w14:paraId="43A52E16" w14:textId="77777777" w:rsidR="00286240" w:rsidRDefault="00286240">
      <w:r>
        <w:t xml:space="preserve">Menu </w:t>
      </w:r>
      <w:r w:rsidRPr="00CA0052">
        <w:rPr>
          <w:i/>
        </w:rPr>
        <w:t>Administration, Nagios/équipements</w:t>
      </w:r>
      <w:r>
        <w:t xml:space="preserve">, dans le tableau, utiliser le lien </w:t>
      </w:r>
      <w:r w:rsidRPr="00CA0052">
        <w:rPr>
          <w:i/>
        </w:rPr>
        <w:t>REZOLAB</w:t>
      </w:r>
      <w:r>
        <w:t>.</w:t>
      </w:r>
    </w:p>
    <w:p w14:paraId="32E5E5CC" w14:textId="77777777" w:rsidR="00286240" w:rsidRDefault="00286240">
      <w:r>
        <w:t xml:space="preserve">Utiliser le lien </w:t>
      </w:r>
      <w:r w:rsidRPr="00CA0052">
        <w:rPr>
          <w:i/>
        </w:rPr>
        <w:t>Inheritance</w:t>
      </w:r>
      <w:r>
        <w:t>,</w:t>
      </w:r>
      <w:r w:rsidR="00DA284C">
        <w:t xml:space="preserve"> et p</w:t>
      </w:r>
      <w:r>
        <w:t xml:space="preserve">our supprimer le modèle "GENERIC_HOST", utiliser le lien </w:t>
      </w:r>
      <w:r w:rsidRPr="00CA0052">
        <w:rPr>
          <w:i/>
        </w:rPr>
        <w:t>Delete</w:t>
      </w:r>
      <w:r>
        <w:t>.</w:t>
      </w:r>
    </w:p>
    <w:p w14:paraId="38AD9ADA" w14:textId="77777777" w:rsidR="00A32DE3" w:rsidRDefault="00A32DE3"/>
    <w:p w14:paraId="771A6B91" w14:textId="77777777" w:rsidR="00CA0052" w:rsidRDefault="00286240">
      <w:r>
        <w:lastRenderedPageBreak/>
        <w:t xml:space="preserve">Sélectionner le modèle Windows-GSB dans la liste </w:t>
      </w:r>
      <w:r w:rsidR="00CA0052" w:rsidRPr="00CA0052">
        <w:rPr>
          <w:i/>
        </w:rPr>
        <w:t>"</w:t>
      </w:r>
      <w:r w:rsidRPr="00CA0052">
        <w:rPr>
          <w:i/>
        </w:rPr>
        <w:t>Add Template</w:t>
      </w:r>
      <w:r w:rsidR="00CA0052" w:rsidRPr="00CA0052">
        <w:rPr>
          <w:i/>
        </w:rPr>
        <w:t xml:space="preserve"> To inherit From"</w:t>
      </w:r>
      <w:r w:rsidR="007569B5">
        <w:rPr>
          <w:i/>
        </w:rPr>
        <w:t>.</w:t>
      </w:r>
    </w:p>
    <w:p w14:paraId="4B9D99BA" w14:textId="77777777" w:rsidR="00CB2CB0" w:rsidRDefault="00CB2CB0">
      <w:r>
        <w:rPr>
          <w:noProof/>
          <w:lang w:eastAsia="fr-FR"/>
        </w:rPr>
        <w:drawing>
          <wp:anchor distT="0" distB="0" distL="114935" distR="114935" simplePos="0" relativeHeight="251793920" behindDoc="0" locked="0" layoutInCell="1" allowOverlap="1" wp14:anchorId="3CE182E1" wp14:editId="3266BF5D">
            <wp:simplePos x="0" y="0"/>
            <wp:positionH relativeFrom="column">
              <wp:posOffset>2450465</wp:posOffset>
            </wp:positionH>
            <wp:positionV relativeFrom="paragraph">
              <wp:posOffset>116840</wp:posOffset>
            </wp:positionV>
            <wp:extent cx="3325495" cy="198755"/>
            <wp:effectExtent l="19050" t="19050" r="27305" b="10795"/>
            <wp:wrapSquare wrapText="bothSides"/>
            <wp:docPr id="320" name="Imag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58"/>
                    <a:srcRect/>
                    <a:stretch>
                      <a:fillRect/>
                    </a:stretch>
                  </pic:blipFill>
                  <pic:spPr bwMode="auto">
                    <a:xfrm>
                      <a:off x="0" y="0"/>
                      <a:ext cx="3325495" cy="198755"/>
                    </a:xfrm>
                    <a:prstGeom prst="rect">
                      <a:avLst/>
                    </a:prstGeom>
                    <a:solidFill>
                      <a:srgbClr val="FFFFFF"/>
                    </a:solidFill>
                    <a:ln w="6350">
                      <a:solidFill>
                        <a:srgbClr val="000000"/>
                      </a:solidFill>
                      <a:miter lim="800000"/>
                      <a:headEnd/>
                      <a:tailEnd/>
                    </a:ln>
                  </pic:spPr>
                </pic:pic>
              </a:graphicData>
            </a:graphic>
          </wp:anchor>
        </w:drawing>
      </w:r>
    </w:p>
    <w:p w14:paraId="781F5EBE" w14:textId="77777777" w:rsidR="00286240" w:rsidRDefault="00286240">
      <w:r>
        <w:t xml:space="preserve">Valider avec le bouton </w:t>
      </w:r>
      <w:r w:rsidRPr="00CA0052">
        <w:rPr>
          <w:i/>
        </w:rPr>
        <w:t>"Add Template"</w:t>
      </w:r>
      <w:r w:rsidR="007569B5">
        <w:rPr>
          <w:i/>
        </w:rPr>
        <w:t> </w:t>
      </w:r>
      <w:r w:rsidR="007569B5" w:rsidRPr="007569B5">
        <w:t>:</w:t>
      </w:r>
    </w:p>
    <w:p w14:paraId="6682879F" w14:textId="77777777" w:rsidR="00286240" w:rsidRDefault="00286240"/>
    <w:p w14:paraId="3899CE7B" w14:textId="77777777" w:rsidR="00286240" w:rsidRDefault="00D76AA4">
      <w:r>
        <w:rPr>
          <w:noProof/>
          <w:lang w:eastAsia="fr-FR"/>
        </w:rPr>
        <w:drawing>
          <wp:anchor distT="0" distB="0" distL="114935" distR="114935" simplePos="0" relativeHeight="251537920" behindDoc="0" locked="0" layoutInCell="1" allowOverlap="1" wp14:anchorId="2AC83385" wp14:editId="5D6D3BE6">
            <wp:simplePos x="0" y="0"/>
            <wp:positionH relativeFrom="column">
              <wp:posOffset>3733800</wp:posOffset>
            </wp:positionH>
            <wp:positionV relativeFrom="paragraph">
              <wp:posOffset>41275</wp:posOffset>
            </wp:positionV>
            <wp:extent cx="2038350" cy="862965"/>
            <wp:effectExtent l="19050" t="19050" r="19050" b="13335"/>
            <wp:wrapSquare wrapText="bothSides"/>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srcRect/>
                    <a:stretch>
                      <a:fillRect/>
                    </a:stretch>
                  </pic:blipFill>
                  <pic:spPr bwMode="auto">
                    <a:xfrm>
                      <a:off x="0" y="0"/>
                      <a:ext cx="2038350" cy="862965"/>
                    </a:xfrm>
                    <a:prstGeom prst="rect">
                      <a:avLst/>
                    </a:prstGeom>
                    <a:solidFill>
                      <a:srgbClr val="FFFFFF"/>
                    </a:solidFill>
                    <a:ln w="6350">
                      <a:solidFill>
                        <a:srgbClr val="000000"/>
                      </a:solidFill>
                      <a:miter lim="800000"/>
                      <a:headEnd/>
                      <a:tailEnd/>
                    </a:ln>
                  </pic:spPr>
                </pic:pic>
              </a:graphicData>
            </a:graphic>
          </wp:anchor>
        </w:drawing>
      </w:r>
      <w:r w:rsidR="00286240">
        <w:t xml:space="preserve">Utiliser le lien </w:t>
      </w:r>
      <w:r w:rsidR="00286240" w:rsidRPr="00CA0052">
        <w:rPr>
          <w:i/>
        </w:rPr>
        <w:t>Checks</w:t>
      </w:r>
    </w:p>
    <w:p w14:paraId="7F9317DA" w14:textId="77777777" w:rsidR="00286240" w:rsidRDefault="00286240">
      <w:r>
        <w:t xml:space="preserve">Vérifier que l’état général de l’hôte est toujours testé avec la commande </w:t>
      </w:r>
      <w:r w:rsidRPr="00CA0052">
        <w:rPr>
          <w:b/>
          <w:i/>
        </w:rPr>
        <w:t>check-host-alive</w:t>
      </w:r>
      <w:r>
        <w:t xml:space="preserve">, notre modèle </w:t>
      </w:r>
      <w:r>
        <w:rPr>
          <w:b/>
        </w:rPr>
        <w:t>Windows-GSB</w:t>
      </w:r>
      <w:r>
        <w:t xml:space="preserve"> étant dérivé du modèle GENERIC_HOST :</w:t>
      </w:r>
    </w:p>
    <w:p w14:paraId="4906F7DC" w14:textId="77777777" w:rsidR="00286240" w:rsidRDefault="00286240"/>
    <w:p w14:paraId="2B5FA1E4" w14:textId="77777777" w:rsidR="00286240" w:rsidRDefault="00286240"/>
    <w:p w14:paraId="0ED2820C" w14:textId="77777777" w:rsidR="00286240" w:rsidRDefault="00286240"/>
    <w:p w14:paraId="3CD3AE26" w14:textId="77777777" w:rsidR="00286240" w:rsidRDefault="00D76AA4">
      <w:r>
        <w:rPr>
          <w:noProof/>
          <w:lang w:eastAsia="fr-FR"/>
        </w:rPr>
        <w:drawing>
          <wp:anchor distT="0" distB="0" distL="114935" distR="114935" simplePos="0" relativeHeight="251536896" behindDoc="0" locked="0" layoutInCell="1" allowOverlap="1" wp14:anchorId="429FC471" wp14:editId="063FED62">
            <wp:simplePos x="0" y="0"/>
            <wp:positionH relativeFrom="column">
              <wp:posOffset>3581400</wp:posOffset>
            </wp:positionH>
            <wp:positionV relativeFrom="paragraph">
              <wp:posOffset>103505</wp:posOffset>
            </wp:positionV>
            <wp:extent cx="2133600" cy="660400"/>
            <wp:effectExtent l="19050" t="19050" r="19050" b="25400"/>
            <wp:wrapSquare wrapText="bothSides"/>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a:srcRect/>
                    <a:stretch>
                      <a:fillRect/>
                    </a:stretch>
                  </pic:blipFill>
                  <pic:spPr bwMode="auto">
                    <a:xfrm>
                      <a:off x="0" y="0"/>
                      <a:ext cx="2133600" cy="660400"/>
                    </a:xfrm>
                    <a:prstGeom prst="rect">
                      <a:avLst/>
                    </a:prstGeom>
                    <a:solidFill>
                      <a:srgbClr val="FFFFFF"/>
                    </a:solidFill>
                    <a:ln w="6350">
                      <a:solidFill>
                        <a:srgbClr val="000000"/>
                      </a:solidFill>
                      <a:miter lim="800000"/>
                      <a:headEnd/>
                      <a:tailEnd/>
                    </a:ln>
                  </pic:spPr>
                </pic:pic>
              </a:graphicData>
            </a:graphic>
          </wp:anchor>
        </w:drawing>
      </w:r>
      <w:r w:rsidR="00286240">
        <w:t xml:space="preserve">Utiliser le lien </w:t>
      </w:r>
      <w:r w:rsidR="00286240" w:rsidRPr="00CA0052">
        <w:rPr>
          <w:i/>
        </w:rPr>
        <w:t>Services</w:t>
      </w:r>
    </w:p>
    <w:p w14:paraId="1FCCAC97" w14:textId="77777777" w:rsidR="00286240" w:rsidRDefault="00286240">
      <w:r>
        <w:t>Vérifier la présence des trois services définis dans le modèle Windows-GSB :</w:t>
      </w:r>
    </w:p>
    <w:p w14:paraId="0A05ECF5" w14:textId="77777777" w:rsidR="00286240" w:rsidRDefault="00286240"/>
    <w:p w14:paraId="20602D27" w14:textId="77777777" w:rsidR="00286240" w:rsidRDefault="00286240"/>
    <w:p w14:paraId="24B0E2D9" w14:textId="77777777" w:rsidR="00286240" w:rsidRDefault="00286240"/>
    <w:p w14:paraId="30FB62B8" w14:textId="77777777" w:rsidR="00286240" w:rsidRDefault="00CB2CB0">
      <w:r>
        <w:rPr>
          <w:noProof/>
          <w:lang w:eastAsia="fr-FR"/>
        </w:rPr>
        <w:drawing>
          <wp:anchor distT="0" distB="0" distL="114935" distR="114935" simplePos="0" relativeHeight="251712000" behindDoc="0" locked="0" layoutInCell="1" allowOverlap="1" wp14:anchorId="5D828345" wp14:editId="72F2D085">
            <wp:simplePos x="0" y="0"/>
            <wp:positionH relativeFrom="column">
              <wp:posOffset>3512820</wp:posOffset>
            </wp:positionH>
            <wp:positionV relativeFrom="paragraph">
              <wp:posOffset>74930</wp:posOffset>
            </wp:positionV>
            <wp:extent cx="2221865" cy="331470"/>
            <wp:effectExtent l="19050" t="19050" r="26035" b="11430"/>
            <wp:wrapSquare wrapText="bothSides"/>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61"/>
                    <a:srcRect/>
                    <a:stretch>
                      <a:fillRect/>
                    </a:stretch>
                  </pic:blipFill>
                  <pic:spPr bwMode="auto">
                    <a:xfrm>
                      <a:off x="0" y="0"/>
                      <a:ext cx="2221865" cy="331470"/>
                    </a:xfrm>
                    <a:prstGeom prst="rect">
                      <a:avLst/>
                    </a:prstGeom>
                    <a:solidFill>
                      <a:srgbClr val="FFFFFF"/>
                    </a:solidFill>
                    <a:ln w="6350">
                      <a:solidFill>
                        <a:srgbClr val="000000"/>
                      </a:solidFill>
                      <a:miter lim="800000"/>
                      <a:headEnd/>
                      <a:tailEnd/>
                    </a:ln>
                  </pic:spPr>
                </pic:pic>
              </a:graphicData>
            </a:graphic>
          </wp:anchor>
        </w:drawing>
      </w:r>
      <w:r w:rsidR="00286240">
        <w:t xml:space="preserve">Utiliser le lien </w:t>
      </w:r>
      <w:r w:rsidR="00CA0052" w:rsidRPr="000804A9">
        <w:rPr>
          <w:i/>
        </w:rPr>
        <w:t>"</w:t>
      </w:r>
      <w:r w:rsidR="00286240" w:rsidRPr="00CA0052">
        <w:rPr>
          <w:i/>
        </w:rPr>
        <w:t>Group Memberships</w:t>
      </w:r>
      <w:r w:rsidR="00CA0052" w:rsidRPr="000804A9">
        <w:rPr>
          <w:i/>
        </w:rPr>
        <w:t>"</w:t>
      </w:r>
    </w:p>
    <w:p w14:paraId="3706F60D" w14:textId="77777777" w:rsidR="00286240" w:rsidRDefault="00286240">
      <w:r>
        <w:t>Le groupe d'équipements du modèle Windows-GSB est un groupe nommé WINDOWS.</w:t>
      </w:r>
    </w:p>
    <w:p w14:paraId="211A15F5" w14:textId="77777777" w:rsidR="00286240" w:rsidRDefault="00286240"/>
    <w:p w14:paraId="00C92B8E" w14:textId="77777777" w:rsidR="00286240" w:rsidRDefault="00286240">
      <w:r>
        <w:rPr>
          <w:b/>
        </w:rPr>
        <w:t>Remarque</w:t>
      </w:r>
      <w:r>
        <w:t xml:space="preserve"> : Windows-GSB a été créé à partir d'une copie du modèle WINDOWS (Template) auquel est affecté le groupe d'équipements nommé WINDOWS.</w:t>
      </w:r>
    </w:p>
    <w:p w14:paraId="40988801" w14:textId="77777777" w:rsidR="00286240" w:rsidRDefault="00286240">
      <w:pPr>
        <w:pStyle w:val="Titre3"/>
      </w:pPr>
    </w:p>
    <w:p w14:paraId="36A668A7" w14:textId="77777777" w:rsidR="00286240" w:rsidRDefault="00286240">
      <w:pPr>
        <w:pStyle w:val="Titre3"/>
      </w:pPr>
      <w:bookmarkStart w:id="36" w:name="_Toc375301578"/>
      <w:r>
        <w:t>8.3 Test dans Nagios</w:t>
      </w:r>
      <w:bookmarkEnd w:id="36"/>
    </w:p>
    <w:p w14:paraId="2909AF41" w14:textId="77777777" w:rsidR="00286240" w:rsidRDefault="00286240">
      <w:r>
        <w:t>- Transférer vers Nagios</w:t>
      </w:r>
    </w:p>
    <w:p w14:paraId="73950942" w14:textId="77777777" w:rsidR="00286240" w:rsidRDefault="00286240">
      <w:r>
        <w:t xml:space="preserve">Menu </w:t>
      </w:r>
      <w:r w:rsidRPr="00CA0052">
        <w:rPr>
          <w:i/>
        </w:rPr>
        <w:t>Tools / Exporter / Restart</w:t>
      </w:r>
      <w:r>
        <w:t xml:space="preserve">,  attendre le message </w:t>
      </w:r>
      <w:r w:rsidRPr="00CA0052">
        <w:rPr>
          <w:i/>
        </w:rPr>
        <w:t>Export Job ... Successfully</w:t>
      </w:r>
    </w:p>
    <w:p w14:paraId="37910F1B" w14:textId="77777777" w:rsidR="00286240" w:rsidRDefault="00286240"/>
    <w:p w14:paraId="52FD4876" w14:textId="77777777" w:rsidR="00286240" w:rsidRDefault="00286240">
      <w:r>
        <w:t>- Vue des services de l’équipement dans Nagios</w:t>
      </w:r>
    </w:p>
    <w:p w14:paraId="59D1C5E9" w14:textId="77777777" w:rsidR="00286240" w:rsidRDefault="00286240">
      <w:r>
        <w:t xml:space="preserve">Menu </w:t>
      </w:r>
      <w:r w:rsidRPr="00CA0052">
        <w:rPr>
          <w:i/>
        </w:rPr>
        <w:t>Disponibilités, Évènements/vue services</w:t>
      </w:r>
      <w:r>
        <w:t>, attendre un peu…</w:t>
      </w:r>
    </w:p>
    <w:p w14:paraId="5FA25CD3" w14:textId="77777777" w:rsidR="00286240" w:rsidRDefault="00286240"/>
    <w:p w14:paraId="72CFFB0B" w14:textId="77777777" w:rsidR="00286240" w:rsidRDefault="00286240">
      <w:r>
        <w:t>Pour chaque service, nous retrouvons son état (Status: OK, WARNING, CRITICAL) et une information sur cet état :</w:t>
      </w:r>
    </w:p>
    <w:p w14:paraId="2FDEC085" w14:textId="77777777" w:rsidR="00286240" w:rsidRDefault="00CB2CB0">
      <w:r>
        <w:rPr>
          <w:noProof/>
          <w:lang w:eastAsia="fr-FR"/>
        </w:rPr>
        <w:drawing>
          <wp:inline distT="0" distB="0" distL="0" distR="0" wp14:anchorId="68367214" wp14:editId="0BC35B89">
            <wp:extent cx="5629753" cy="564371"/>
            <wp:effectExtent l="19050" t="19050" r="28097" b="26179"/>
            <wp:docPr id="5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a:srcRect/>
                    <a:stretch>
                      <a:fillRect/>
                    </a:stretch>
                  </pic:blipFill>
                  <pic:spPr bwMode="auto">
                    <a:xfrm>
                      <a:off x="0" y="0"/>
                      <a:ext cx="5632450" cy="564641"/>
                    </a:xfrm>
                    <a:prstGeom prst="rect">
                      <a:avLst/>
                    </a:prstGeom>
                    <a:solidFill>
                      <a:srgbClr val="FFFFFF"/>
                    </a:solidFill>
                    <a:ln w="6350" cmpd="sng">
                      <a:solidFill>
                        <a:srgbClr val="000000"/>
                      </a:solidFill>
                      <a:miter lim="800000"/>
                      <a:headEnd/>
                      <a:tailEnd/>
                    </a:ln>
                    <a:effectLst/>
                  </pic:spPr>
                </pic:pic>
              </a:graphicData>
            </a:graphic>
          </wp:inline>
        </w:drawing>
      </w:r>
    </w:p>
    <w:p w14:paraId="0F8C7AF9" w14:textId="77777777" w:rsidR="00286240" w:rsidRDefault="00286240"/>
    <w:p w14:paraId="1B564EF8" w14:textId="77777777" w:rsidR="00286240" w:rsidRDefault="00286240">
      <w:r>
        <w:t xml:space="preserve">Si l'état d'un service est </w:t>
      </w:r>
      <w:r w:rsidR="007129D8" w:rsidRPr="000804A9">
        <w:rPr>
          <w:i/>
        </w:rPr>
        <w:t>"</w:t>
      </w:r>
      <w:r>
        <w:rPr>
          <w:b/>
          <w:i/>
        </w:rPr>
        <w:t>Status : PENDING</w:t>
      </w:r>
      <w:r w:rsidR="007129D8" w:rsidRPr="000804A9">
        <w:rPr>
          <w:i/>
        </w:rPr>
        <w:t>"</w:t>
      </w:r>
      <w:r>
        <w:t xml:space="preserve">, utiliser ce lien </w:t>
      </w:r>
      <w:r w:rsidRPr="007129D8">
        <w:rPr>
          <w:i/>
        </w:rPr>
        <w:t>PENDING</w:t>
      </w:r>
      <w:r>
        <w:t xml:space="preserve"> :</w:t>
      </w:r>
    </w:p>
    <w:p w14:paraId="59202F86" w14:textId="77777777" w:rsidR="00286240" w:rsidRDefault="00CB2CB0">
      <w:r>
        <w:rPr>
          <w:noProof/>
          <w:lang w:eastAsia="fr-FR"/>
        </w:rPr>
        <w:drawing>
          <wp:anchor distT="0" distB="0" distL="114935" distR="114935" simplePos="0" relativeHeight="251713024" behindDoc="0" locked="0" layoutInCell="1" allowOverlap="1" wp14:anchorId="609B4A52" wp14:editId="407F046E">
            <wp:simplePos x="0" y="0"/>
            <wp:positionH relativeFrom="column">
              <wp:posOffset>3735705</wp:posOffset>
            </wp:positionH>
            <wp:positionV relativeFrom="paragraph">
              <wp:posOffset>27305</wp:posOffset>
            </wp:positionV>
            <wp:extent cx="2070100" cy="780415"/>
            <wp:effectExtent l="19050" t="19050" r="25400" b="19685"/>
            <wp:wrapSquare wrapText="bothSides"/>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63"/>
                    <a:srcRect/>
                    <a:stretch>
                      <a:fillRect/>
                    </a:stretch>
                  </pic:blipFill>
                  <pic:spPr bwMode="auto">
                    <a:xfrm>
                      <a:off x="0" y="0"/>
                      <a:ext cx="2070100" cy="780415"/>
                    </a:xfrm>
                    <a:prstGeom prst="rect">
                      <a:avLst/>
                    </a:prstGeom>
                    <a:solidFill>
                      <a:srgbClr val="FFFFFF"/>
                    </a:solidFill>
                    <a:ln w="6350">
                      <a:solidFill>
                        <a:srgbClr val="000000"/>
                      </a:solidFill>
                      <a:miter lim="800000"/>
                      <a:headEnd/>
                      <a:tailEnd/>
                    </a:ln>
                  </pic:spPr>
                </pic:pic>
              </a:graphicData>
            </a:graphic>
          </wp:anchor>
        </w:drawing>
      </w:r>
      <w:r w:rsidR="00286240">
        <w:t xml:space="preserve">Une fenêtre s'ouvre, elle permet de relancer la commande de supervision de ce service à l'aide du bouton </w:t>
      </w:r>
      <w:r w:rsidR="007129D8" w:rsidRPr="000804A9">
        <w:rPr>
          <w:i/>
        </w:rPr>
        <w:t>"</w:t>
      </w:r>
      <w:r w:rsidR="00286240">
        <w:rPr>
          <w:b/>
          <w:i/>
        </w:rPr>
        <w:t>submit command for 1 service</w:t>
      </w:r>
      <w:r w:rsidR="007129D8" w:rsidRPr="000804A9">
        <w:rPr>
          <w:i/>
        </w:rPr>
        <w:t>"</w:t>
      </w:r>
      <w:r w:rsidR="00286240">
        <w:t xml:space="preserve"> :</w:t>
      </w:r>
    </w:p>
    <w:p w14:paraId="42CC00B2" w14:textId="77777777" w:rsidR="00286240" w:rsidRDefault="00286240"/>
    <w:p w14:paraId="27437E6A" w14:textId="77777777" w:rsidR="00286240" w:rsidRDefault="00286240"/>
    <w:p w14:paraId="63556280" w14:textId="77777777" w:rsidR="00286240" w:rsidRDefault="00286240">
      <w:r>
        <w:t>Résultat :</w:t>
      </w:r>
      <w:r>
        <w:cr/>
      </w:r>
      <w:r w:rsidR="00CB2CB0">
        <w:rPr>
          <w:noProof/>
          <w:lang w:eastAsia="fr-FR"/>
        </w:rPr>
        <w:drawing>
          <wp:inline distT="0" distB="0" distL="0" distR="0" wp14:anchorId="63D9C53A" wp14:editId="34703709">
            <wp:extent cx="5705444" cy="738275"/>
            <wp:effectExtent l="19050" t="19050" r="9556" b="23725"/>
            <wp:docPr id="5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a:srcRect/>
                    <a:stretch>
                      <a:fillRect/>
                    </a:stretch>
                  </pic:blipFill>
                  <pic:spPr bwMode="auto">
                    <a:xfrm>
                      <a:off x="0" y="0"/>
                      <a:ext cx="5710555" cy="738936"/>
                    </a:xfrm>
                    <a:prstGeom prst="rect">
                      <a:avLst/>
                    </a:prstGeom>
                    <a:solidFill>
                      <a:srgbClr val="FFFFFF"/>
                    </a:solidFill>
                    <a:ln w="6350" cmpd="sng">
                      <a:solidFill>
                        <a:srgbClr val="000000"/>
                      </a:solidFill>
                      <a:miter lim="800000"/>
                      <a:headEnd/>
                      <a:tailEnd/>
                    </a:ln>
                    <a:effectLst/>
                  </pic:spPr>
                </pic:pic>
              </a:graphicData>
            </a:graphic>
          </wp:inline>
        </w:drawing>
      </w:r>
    </w:p>
    <w:p w14:paraId="5DB0B8F7" w14:textId="77777777" w:rsidR="00286240" w:rsidRDefault="00286240">
      <w:r>
        <w:rPr>
          <w:rStyle w:val="Titre3Car"/>
        </w:rPr>
        <w:t>Remarque</w:t>
      </w:r>
      <w:r>
        <w:t xml:space="preserve"> : J'ai un petit problème avec mon lecteur C: !</w:t>
      </w:r>
    </w:p>
    <w:p w14:paraId="5FB4CE38" w14:textId="77777777" w:rsidR="00286240" w:rsidRDefault="00286240"/>
    <w:p w14:paraId="3658292A" w14:textId="77777777" w:rsidR="00286240" w:rsidRDefault="00286240">
      <w:r>
        <w:t>En haut de la page, nous retrouvons différents liens pour superviser et analyser l'état des équipements :</w:t>
      </w:r>
    </w:p>
    <w:p w14:paraId="6F2FFC88" w14:textId="77777777" w:rsidR="00286240" w:rsidRDefault="00286240">
      <w:r>
        <w:t>Liens sur la connexion des hôtes :</w:t>
      </w:r>
      <w:r>
        <w:tab/>
      </w:r>
      <w:r>
        <w:tab/>
      </w:r>
      <w:r>
        <w:tab/>
        <w:t>Liens sur les services :</w:t>
      </w:r>
    </w:p>
    <w:p w14:paraId="1EF7EA2A" w14:textId="77777777" w:rsidR="00286240" w:rsidRDefault="00CB2CB0">
      <w:r>
        <w:rPr>
          <w:noProof/>
          <w:lang w:eastAsia="fr-FR"/>
        </w:rPr>
        <w:drawing>
          <wp:anchor distT="0" distB="0" distL="114935" distR="114935" simplePos="0" relativeHeight="251539968" behindDoc="0" locked="0" layoutInCell="1" allowOverlap="1" wp14:anchorId="4FFC1C80" wp14:editId="15DE383D">
            <wp:simplePos x="0" y="0"/>
            <wp:positionH relativeFrom="column">
              <wp:posOffset>3303270</wp:posOffset>
            </wp:positionH>
            <wp:positionV relativeFrom="paragraph">
              <wp:posOffset>30480</wp:posOffset>
            </wp:positionV>
            <wp:extent cx="2004695" cy="645160"/>
            <wp:effectExtent l="19050" t="19050" r="14605" b="21590"/>
            <wp:wrapSquare wrapText="bothSides"/>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5"/>
                    <a:srcRect/>
                    <a:stretch>
                      <a:fillRect/>
                    </a:stretch>
                  </pic:blipFill>
                  <pic:spPr bwMode="auto">
                    <a:xfrm>
                      <a:off x="0" y="0"/>
                      <a:ext cx="2004695" cy="645160"/>
                    </a:xfrm>
                    <a:prstGeom prst="rect">
                      <a:avLst/>
                    </a:prstGeom>
                    <a:solidFill>
                      <a:srgbClr val="FFFFFF"/>
                    </a:solidFill>
                    <a:ln w="6350">
                      <a:solidFill>
                        <a:srgbClr val="000000"/>
                      </a:solidFill>
                      <a:miter lim="800000"/>
                      <a:headEnd/>
                      <a:tailEnd/>
                    </a:ln>
                  </pic:spPr>
                </pic:pic>
              </a:graphicData>
            </a:graphic>
          </wp:anchor>
        </w:drawing>
      </w:r>
      <w:r>
        <w:rPr>
          <w:noProof/>
          <w:lang w:eastAsia="fr-FR"/>
        </w:rPr>
        <w:drawing>
          <wp:anchor distT="0" distB="0" distL="114935" distR="114935" simplePos="0" relativeHeight="251540992" behindDoc="0" locked="0" layoutInCell="1" allowOverlap="1" wp14:anchorId="0920388E" wp14:editId="3426627F">
            <wp:simplePos x="0" y="0"/>
            <wp:positionH relativeFrom="column">
              <wp:posOffset>431165</wp:posOffset>
            </wp:positionH>
            <wp:positionV relativeFrom="paragraph">
              <wp:posOffset>30480</wp:posOffset>
            </wp:positionV>
            <wp:extent cx="1503045" cy="640715"/>
            <wp:effectExtent l="19050" t="19050" r="20955" b="26035"/>
            <wp:wrapSquare wrapText="bothSides"/>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srcRect/>
                    <a:stretch>
                      <a:fillRect/>
                    </a:stretch>
                  </pic:blipFill>
                  <pic:spPr bwMode="auto">
                    <a:xfrm>
                      <a:off x="0" y="0"/>
                      <a:ext cx="1503045" cy="640715"/>
                    </a:xfrm>
                    <a:prstGeom prst="rect">
                      <a:avLst/>
                    </a:prstGeom>
                    <a:solidFill>
                      <a:srgbClr val="FFFFFF"/>
                    </a:solidFill>
                    <a:ln w="6350">
                      <a:solidFill>
                        <a:srgbClr val="000000"/>
                      </a:solidFill>
                      <a:miter lim="800000"/>
                      <a:headEnd/>
                      <a:tailEnd/>
                    </a:ln>
                  </pic:spPr>
                </pic:pic>
              </a:graphicData>
            </a:graphic>
          </wp:anchor>
        </w:drawing>
      </w:r>
    </w:p>
    <w:p w14:paraId="27DF115F" w14:textId="77777777" w:rsidR="00286240" w:rsidRDefault="00286240"/>
    <w:p w14:paraId="33AA2142" w14:textId="77777777" w:rsidR="00286240" w:rsidRDefault="00286240"/>
    <w:p w14:paraId="20CAC036" w14:textId="77777777" w:rsidR="00CB2CB0" w:rsidRDefault="00CB2CB0"/>
    <w:p w14:paraId="1D3CAC4A" w14:textId="77777777" w:rsidR="007129D8" w:rsidRDefault="007129D8"/>
    <w:p w14:paraId="3BAA501A" w14:textId="77777777" w:rsidR="00286240" w:rsidRDefault="00286240">
      <w:r>
        <w:lastRenderedPageBreak/>
        <w:t xml:space="preserve">Menu </w:t>
      </w:r>
      <w:r w:rsidRPr="00C7279F">
        <w:rPr>
          <w:i/>
        </w:rPr>
        <w:t>Disponibilités, Évènements/vue équipements</w:t>
      </w:r>
    </w:p>
    <w:p w14:paraId="0FCFB849" w14:textId="77777777" w:rsidR="00286240" w:rsidRDefault="00D76AA4">
      <w:r>
        <w:rPr>
          <w:noProof/>
          <w:lang w:eastAsia="fr-FR"/>
        </w:rPr>
        <w:drawing>
          <wp:anchor distT="0" distB="0" distL="114935" distR="114935" simplePos="0" relativeHeight="251695616" behindDoc="0" locked="0" layoutInCell="1" allowOverlap="1" wp14:anchorId="3F9D83D8" wp14:editId="18D7C9EA">
            <wp:simplePos x="0" y="0"/>
            <wp:positionH relativeFrom="column">
              <wp:posOffset>3305175</wp:posOffset>
            </wp:positionH>
            <wp:positionV relativeFrom="paragraph">
              <wp:posOffset>83185</wp:posOffset>
            </wp:positionV>
            <wp:extent cx="2247900" cy="529590"/>
            <wp:effectExtent l="19050" t="19050" r="19050" b="22860"/>
            <wp:wrapSquare wrapText="bothSides"/>
            <wp:docPr id="195" name="Imag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67"/>
                    <a:srcRect/>
                    <a:stretch>
                      <a:fillRect/>
                    </a:stretch>
                  </pic:blipFill>
                  <pic:spPr bwMode="auto">
                    <a:xfrm>
                      <a:off x="0" y="0"/>
                      <a:ext cx="2247900" cy="529590"/>
                    </a:xfrm>
                    <a:prstGeom prst="rect">
                      <a:avLst/>
                    </a:prstGeom>
                    <a:solidFill>
                      <a:srgbClr val="FFFFFF"/>
                    </a:solidFill>
                    <a:ln w="6350">
                      <a:solidFill>
                        <a:srgbClr val="000000"/>
                      </a:solidFill>
                      <a:miter lim="800000"/>
                      <a:headEnd/>
                      <a:tailEnd/>
                    </a:ln>
                  </pic:spPr>
                </pic:pic>
              </a:graphicData>
            </a:graphic>
          </wp:anchor>
        </w:drawing>
      </w:r>
    </w:p>
    <w:p w14:paraId="2EDD7CE5" w14:textId="77777777" w:rsidR="00286240" w:rsidRDefault="00286240">
      <w:r>
        <w:t>Les liens en haut à gauche permettent d'afficher une vue des équipements suivants différents critères :</w:t>
      </w:r>
    </w:p>
    <w:p w14:paraId="020D35C3" w14:textId="77777777" w:rsidR="00286240" w:rsidRDefault="00286240"/>
    <w:p w14:paraId="4FD421C7" w14:textId="77777777" w:rsidR="00286240" w:rsidRDefault="00286240"/>
    <w:p w14:paraId="1820A205" w14:textId="77777777" w:rsidR="00286240" w:rsidRDefault="00286240"/>
    <w:p w14:paraId="36F45250" w14:textId="77777777" w:rsidR="00286240" w:rsidRDefault="00286240">
      <w:r>
        <w:t xml:space="preserve">Utiliser le lien </w:t>
      </w:r>
      <w:r w:rsidRPr="00C7279F">
        <w:rPr>
          <w:i/>
        </w:rPr>
        <w:t>REZOLAB</w:t>
      </w:r>
      <w:r>
        <w:t>, les liens en haut à gauche permettent d'obtenir des renseignements sur cet hôte.</w:t>
      </w:r>
    </w:p>
    <w:p w14:paraId="56069F41" w14:textId="77777777" w:rsidR="00286240" w:rsidRDefault="00D76AA4">
      <w:r>
        <w:rPr>
          <w:noProof/>
          <w:lang w:eastAsia="fr-FR"/>
        </w:rPr>
        <w:drawing>
          <wp:anchor distT="0" distB="0" distL="114935" distR="114935" simplePos="0" relativeHeight="251538944" behindDoc="0" locked="0" layoutInCell="1" allowOverlap="1" wp14:anchorId="2969E4AF" wp14:editId="5E76DCC6">
            <wp:simplePos x="0" y="0"/>
            <wp:positionH relativeFrom="column">
              <wp:posOffset>3886200</wp:posOffset>
            </wp:positionH>
            <wp:positionV relativeFrom="paragraph">
              <wp:posOffset>18415</wp:posOffset>
            </wp:positionV>
            <wp:extent cx="1631950" cy="786130"/>
            <wp:effectExtent l="19050" t="19050" r="25400" b="1397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8"/>
                    <a:srcRect/>
                    <a:stretch>
                      <a:fillRect/>
                    </a:stretch>
                  </pic:blipFill>
                  <pic:spPr bwMode="auto">
                    <a:xfrm>
                      <a:off x="0" y="0"/>
                      <a:ext cx="1631950" cy="786130"/>
                    </a:xfrm>
                    <a:prstGeom prst="rect">
                      <a:avLst/>
                    </a:prstGeom>
                    <a:solidFill>
                      <a:srgbClr val="FFFFFF"/>
                    </a:solidFill>
                    <a:ln w="6350">
                      <a:solidFill>
                        <a:srgbClr val="000000"/>
                      </a:solidFill>
                      <a:miter lim="800000"/>
                      <a:headEnd/>
                      <a:tailEnd/>
                    </a:ln>
                  </pic:spPr>
                </pic:pic>
              </a:graphicData>
            </a:graphic>
          </wp:anchor>
        </w:drawing>
      </w:r>
    </w:p>
    <w:p w14:paraId="5718526F" w14:textId="77777777" w:rsidR="00286240" w:rsidRDefault="00286240">
      <w:r>
        <w:t xml:space="preserve">Avec le lien </w:t>
      </w:r>
      <w:r w:rsidR="00C7279F" w:rsidRPr="000804A9">
        <w:rPr>
          <w:i/>
        </w:rPr>
        <w:t>"</w:t>
      </w:r>
      <w:r w:rsidRPr="00C7279F">
        <w:rPr>
          <w:i/>
        </w:rPr>
        <w:t>View Status Detail For This Host</w:t>
      </w:r>
      <w:r w:rsidR="00C7279F" w:rsidRPr="000804A9">
        <w:rPr>
          <w:i/>
        </w:rPr>
        <w:t>"</w:t>
      </w:r>
      <w:r>
        <w:t>, nous retrouvons les services de l'hôte :</w:t>
      </w:r>
    </w:p>
    <w:p w14:paraId="5B1F53A6" w14:textId="77777777" w:rsidR="00286240" w:rsidRDefault="00286240"/>
    <w:p w14:paraId="5BD8F3A6" w14:textId="77777777" w:rsidR="00286240" w:rsidRDefault="00286240"/>
    <w:p w14:paraId="2D081A2C" w14:textId="77777777" w:rsidR="00286240" w:rsidRDefault="00286240"/>
    <w:p w14:paraId="2AE0CEEC" w14:textId="77777777" w:rsidR="00286240" w:rsidRDefault="00286240">
      <w:pPr>
        <w:pStyle w:val="Titre3"/>
      </w:pPr>
      <w:bookmarkStart w:id="37" w:name="_Toc375301579"/>
      <w:r>
        <w:t>9. Personnalisation d’un service</w:t>
      </w:r>
      <w:bookmarkEnd w:id="37"/>
    </w:p>
    <w:p w14:paraId="0D6EEB69" w14:textId="77777777" w:rsidR="00286240" w:rsidRDefault="00286240">
      <w:r>
        <w:t xml:space="preserve">Nous allons personnaliser le service </w:t>
      </w:r>
      <w:r>
        <w:rPr>
          <w:b/>
          <w:i/>
        </w:rPr>
        <w:t>memory</w:t>
      </w:r>
      <w:r>
        <w:t xml:space="preserve"> afin d’avoir un avertissement à partir d’un niveau assez faible d’utilisation (30%, juste pour les tests).</w:t>
      </w:r>
    </w:p>
    <w:p w14:paraId="7349CD0B" w14:textId="77777777" w:rsidR="00286240" w:rsidRDefault="00286240"/>
    <w:p w14:paraId="714C1E26" w14:textId="77777777" w:rsidR="00286240" w:rsidRDefault="00286240">
      <w:r>
        <w:t xml:space="preserve">Menu </w:t>
      </w:r>
      <w:r w:rsidRPr="00C7279F">
        <w:rPr>
          <w:i/>
        </w:rPr>
        <w:t>Administration Nagios/équipements</w:t>
      </w:r>
      <w:r>
        <w:t xml:space="preserve">, </w:t>
      </w:r>
    </w:p>
    <w:p w14:paraId="102D7B17" w14:textId="77777777" w:rsidR="00286240" w:rsidRDefault="00286240">
      <w:r>
        <w:t xml:space="preserve">Utiliser le lien </w:t>
      </w:r>
      <w:r w:rsidRPr="00C7279F">
        <w:rPr>
          <w:i/>
        </w:rPr>
        <w:t>REZOLAB</w:t>
      </w:r>
      <w:r>
        <w:t xml:space="preserve">, le lien </w:t>
      </w:r>
      <w:r w:rsidRPr="00C7279F">
        <w:rPr>
          <w:i/>
        </w:rPr>
        <w:t>Services</w:t>
      </w:r>
      <w:r>
        <w:t xml:space="preserve"> et le lien </w:t>
      </w:r>
      <w:r>
        <w:rPr>
          <w:b/>
          <w:i/>
        </w:rPr>
        <w:t>memory</w:t>
      </w:r>
      <w:r>
        <w:t>,</w:t>
      </w:r>
    </w:p>
    <w:p w14:paraId="3BD7C865" w14:textId="77777777" w:rsidR="00286240" w:rsidRDefault="00D76AA4">
      <w:r>
        <w:rPr>
          <w:noProof/>
          <w:lang w:eastAsia="fr-FR"/>
        </w:rPr>
        <w:drawing>
          <wp:anchor distT="0" distB="0" distL="114935" distR="114935" simplePos="0" relativeHeight="251542016" behindDoc="0" locked="0" layoutInCell="1" allowOverlap="1" wp14:anchorId="1100718C" wp14:editId="5910C4A0">
            <wp:simplePos x="0" y="0"/>
            <wp:positionH relativeFrom="column">
              <wp:posOffset>3352800</wp:posOffset>
            </wp:positionH>
            <wp:positionV relativeFrom="paragraph">
              <wp:posOffset>25400</wp:posOffset>
            </wp:positionV>
            <wp:extent cx="2326640" cy="287655"/>
            <wp:effectExtent l="19050" t="19050" r="16510" b="17145"/>
            <wp:wrapSquare wrapText="bothSides"/>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9"/>
                    <a:srcRect/>
                    <a:stretch>
                      <a:fillRect/>
                    </a:stretch>
                  </pic:blipFill>
                  <pic:spPr bwMode="auto">
                    <a:xfrm>
                      <a:off x="0" y="0"/>
                      <a:ext cx="2326640" cy="287655"/>
                    </a:xfrm>
                    <a:prstGeom prst="rect">
                      <a:avLst/>
                    </a:prstGeom>
                    <a:solidFill>
                      <a:srgbClr val="FFFFFF"/>
                    </a:solidFill>
                    <a:ln w="6350">
                      <a:solidFill>
                        <a:srgbClr val="000000"/>
                      </a:solidFill>
                      <a:miter lim="800000"/>
                      <a:headEnd/>
                      <a:tailEnd/>
                    </a:ln>
                  </pic:spPr>
                </pic:pic>
              </a:graphicData>
            </a:graphic>
          </wp:anchor>
        </w:drawing>
      </w:r>
      <w:r w:rsidR="00286240">
        <w:t xml:space="preserve">Pour voir la commande utilisée, lien </w:t>
      </w:r>
      <w:r w:rsidR="00286240" w:rsidRPr="00C7279F">
        <w:rPr>
          <w:i/>
        </w:rPr>
        <w:t>Checks</w:t>
      </w:r>
      <w:r w:rsidR="00286240">
        <w:t> :</w:t>
      </w:r>
    </w:p>
    <w:p w14:paraId="602F9684" w14:textId="77777777" w:rsidR="00286240" w:rsidRDefault="00286240"/>
    <w:p w14:paraId="1CAE3F44" w14:textId="77777777" w:rsidR="00286240" w:rsidRDefault="00286240"/>
    <w:p w14:paraId="63BDCA19" w14:textId="77777777" w:rsidR="00286240" w:rsidRDefault="00286240">
      <w:r>
        <w:t>La commande utilisée "</w:t>
      </w:r>
      <w:r w:rsidRPr="00C7279F">
        <w:rPr>
          <w:i/>
        </w:rPr>
        <w:t>win_snmp_memory</w:t>
      </w:r>
      <w:r>
        <w:t>" est disponible dans "</w:t>
      </w:r>
      <w:r w:rsidRPr="00C7279F">
        <w:rPr>
          <w:i/>
        </w:rPr>
        <w:t>Nagios commands</w:t>
      </w:r>
      <w:r>
        <w:t xml:space="preserve">" (voir le </w:t>
      </w:r>
      <w:r>
        <w:rPr>
          <w:b/>
        </w:rPr>
        <w:t>11.</w:t>
      </w:r>
      <w:r>
        <w:t>).</w:t>
      </w:r>
    </w:p>
    <w:p w14:paraId="02FF1C58" w14:textId="77777777" w:rsidR="00286240" w:rsidRDefault="00286240"/>
    <w:p w14:paraId="0FEF07BB" w14:textId="77777777" w:rsidR="00286240" w:rsidRDefault="00286240">
      <w:r>
        <w:t>Les valeurs « !80!90 ! » sont des arguments que nous passons à la commande. Ici, le 80 (en pourcentage) spécifie le seuil d’utilisation pour déclencher un avertissement (WARNING) et 90 spécifie le seuil d’utilisation pour déclencher une alerte critique (CRITICAL).</w:t>
      </w:r>
    </w:p>
    <w:p w14:paraId="60084768" w14:textId="77777777" w:rsidR="00286240" w:rsidRDefault="00286240"/>
    <w:p w14:paraId="38A853A6" w14:textId="77777777" w:rsidR="00286240" w:rsidRDefault="00286240">
      <w:pPr>
        <w:pStyle w:val="Titre3"/>
      </w:pPr>
      <w:bookmarkStart w:id="38" w:name="_Toc375301580"/>
      <w:r>
        <w:t>9.1 Changement des valeurs des seuils</w:t>
      </w:r>
      <w:bookmarkEnd w:id="38"/>
    </w:p>
    <w:p w14:paraId="2C9DCC3D" w14:textId="77777777" w:rsidR="00286240" w:rsidRDefault="00286240">
      <w:r>
        <w:t>Pour modifier les arguments (seuils) de la commande, utiliser le lien "</w:t>
      </w:r>
      <w:r w:rsidRPr="006C2291">
        <w:rPr>
          <w:i/>
        </w:rPr>
        <w:t>Check Command Parameters</w:t>
      </w:r>
      <w:r>
        <w:t>" :</w:t>
      </w:r>
    </w:p>
    <w:p w14:paraId="3CB11E32" w14:textId="77777777" w:rsidR="00286240" w:rsidRDefault="00286240"/>
    <w:p w14:paraId="71E03C6D" w14:textId="77777777" w:rsidR="00286240" w:rsidRDefault="00D76AA4">
      <w:r>
        <w:rPr>
          <w:noProof/>
          <w:lang w:eastAsia="fr-FR"/>
        </w:rPr>
        <w:drawing>
          <wp:anchor distT="0" distB="0" distL="114935" distR="114935" simplePos="0" relativeHeight="251543040" behindDoc="0" locked="0" layoutInCell="1" allowOverlap="1" wp14:anchorId="735413E0" wp14:editId="7B8B6BD6">
            <wp:simplePos x="0" y="0"/>
            <wp:positionH relativeFrom="column">
              <wp:posOffset>3962400</wp:posOffset>
            </wp:positionH>
            <wp:positionV relativeFrom="paragraph">
              <wp:posOffset>33020</wp:posOffset>
            </wp:positionV>
            <wp:extent cx="1744345" cy="650240"/>
            <wp:effectExtent l="19050" t="19050" r="27305" b="16510"/>
            <wp:wrapSquare wrapText="bothSides"/>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0"/>
                    <a:srcRect/>
                    <a:stretch>
                      <a:fillRect/>
                    </a:stretch>
                  </pic:blipFill>
                  <pic:spPr bwMode="auto">
                    <a:xfrm>
                      <a:off x="0" y="0"/>
                      <a:ext cx="1744345" cy="650240"/>
                    </a:xfrm>
                    <a:prstGeom prst="rect">
                      <a:avLst/>
                    </a:prstGeom>
                    <a:solidFill>
                      <a:srgbClr val="FFFFFF"/>
                    </a:solidFill>
                    <a:ln w="6350">
                      <a:solidFill>
                        <a:srgbClr val="000000"/>
                      </a:solidFill>
                      <a:miter lim="800000"/>
                      <a:headEnd/>
                      <a:tailEnd/>
                    </a:ln>
                  </pic:spPr>
                </pic:pic>
              </a:graphicData>
            </a:graphic>
          </wp:anchor>
        </w:drawing>
      </w:r>
      <w:r w:rsidR="00286240">
        <w:t xml:space="preserve">Pour le premier argument ($ARG1$), saisir 30 et bouton </w:t>
      </w:r>
      <w:r w:rsidR="00286240" w:rsidRPr="006C2291">
        <w:rPr>
          <w:i/>
        </w:rPr>
        <w:t>Update</w:t>
      </w:r>
      <w:r w:rsidR="00286240">
        <w:t xml:space="preserve"> :</w:t>
      </w:r>
    </w:p>
    <w:p w14:paraId="427B20C0" w14:textId="77777777" w:rsidR="00286240" w:rsidRDefault="00286240">
      <w:r>
        <w:t xml:space="preserve">ATTENTION : ne pas oublier le bouton </w:t>
      </w:r>
      <w:r w:rsidRPr="006C2291">
        <w:rPr>
          <w:i/>
        </w:rPr>
        <w:t>Update</w:t>
      </w:r>
      <w:r>
        <w:t xml:space="preserve"> après chaque modification d'argument.</w:t>
      </w:r>
    </w:p>
    <w:p w14:paraId="08A44909" w14:textId="77777777" w:rsidR="00286240" w:rsidRDefault="00286240"/>
    <w:p w14:paraId="2192853C" w14:textId="77777777" w:rsidR="00286240" w:rsidRDefault="00286240"/>
    <w:p w14:paraId="0D0E13A9" w14:textId="77777777" w:rsidR="00286240" w:rsidRDefault="00D76AA4">
      <w:r>
        <w:rPr>
          <w:noProof/>
          <w:lang w:eastAsia="fr-FR"/>
        </w:rPr>
        <w:drawing>
          <wp:anchor distT="0" distB="0" distL="114935" distR="114935" simplePos="0" relativeHeight="251544064" behindDoc="0" locked="0" layoutInCell="1" allowOverlap="1" wp14:anchorId="2EB4ED80" wp14:editId="6E080B9B">
            <wp:simplePos x="0" y="0"/>
            <wp:positionH relativeFrom="column">
              <wp:posOffset>2971800</wp:posOffset>
            </wp:positionH>
            <wp:positionV relativeFrom="paragraph">
              <wp:posOffset>27305</wp:posOffset>
            </wp:positionV>
            <wp:extent cx="2736850" cy="327660"/>
            <wp:effectExtent l="19050" t="19050" r="25400" b="15240"/>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1"/>
                    <a:srcRect/>
                    <a:stretch>
                      <a:fillRect/>
                    </a:stretch>
                  </pic:blipFill>
                  <pic:spPr bwMode="auto">
                    <a:xfrm>
                      <a:off x="0" y="0"/>
                      <a:ext cx="2736850" cy="327660"/>
                    </a:xfrm>
                    <a:prstGeom prst="rect">
                      <a:avLst/>
                    </a:prstGeom>
                    <a:solidFill>
                      <a:srgbClr val="FFFFFF"/>
                    </a:solidFill>
                    <a:ln w="6350">
                      <a:solidFill>
                        <a:srgbClr val="000000"/>
                      </a:solidFill>
                      <a:miter lim="800000"/>
                      <a:headEnd/>
                      <a:tailEnd/>
                    </a:ln>
                  </pic:spPr>
                </pic:pic>
              </a:graphicData>
            </a:graphic>
          </wp:anchor>
        </w:drawing>
      </w:r>
      <w:r w:rsidR="00286240">
        <w:t xml:space="preserve">Vérifier avec le lien </w:t>
      </w:r>
      <w:r w:rsidR="00286240" w:rsidRPr="006C2291">
        <w:rPr>
          <w:i/>
        </w:rPr>
        <w:t>Checks</w:t>
      </w:r>
      <w:r w:rsidR="00286240">
        <w:t xml:space="preserve"> que les arguments sont maintenant : « !30!90 ! »</w:t>
      </w:r>
    </w:p>
    <w:p w14:paraId="7014EB18" w14:textId="77777777" w:rsidR="00286240" w:rsidRDefault="00286240"/>
    <w:p w14:paraId="6D8BFA77" w14:textId="77777777" w:rsidR="00286240" w:rsidRDefault="00286240">
      <w:pPr>
        <w:pStyle w:val="Titre3"/>
      </w:pPr>
      <w:bookmarkStart w:id="39" w:name="_Toc375301581"/>
      <w:r>
        <w:t>9.2 Test dans Nagios</w:t>
      </w:r>
      <w:bookmarkEnd w:id="39"/>
    </w:p>
    <w:p w14:paraId="2E14A616" w14:textId="77777777" w:rsidR="00286240" w:rsidRDefault="00286240">
      <w:r>
        <w:t>- Transférer vers Nagios</w:t>
      </w:r>
    </w:p>
    <w:p w14:paraId="69346166" w14:textId="77777777" w:rsidR="00286240" w:rsidRDefault="00286240">
      <w:r>
        <w:t>Menu</w:t>
      </w:r>
      <w:r w:rsidR="006C2291">
        <w:t>s</w:t>
      </w:r>
      <w:r>
        <w:t xml:space="preserve"> </w:t>
      </w:r>
      <w:r w:rsidRPr="006C2291">
        <w:rPr>
          <w:i/>
        </w:rPr>
        <w:t>Tools / Exporter / Restart</w:t>
      </w:r>
      <w:r>
        <w:t xml:space="preserve">,  attendre le message </w:t>
      </w:r>
      <w:r w:rsidR="006C2291" w:rsidRPr="000804A9">
        <w:rPr>
          <w:i/>
        </w:rPr>
        <w:t>"</w:t>
      </w:r>
      <w:r w:rsidRPr="006C2291">
        <w:rPr>
          <w:i/>
        </w:rPr>
        <w:t>Export Job ... Successfully</w:t>
      </w:r>
      <w:r w:rsidR="006C2291" w:rsidRPr="000804A9">
        <w:rPr>
          <w:i/>
        </w:rPr>
        <w:t>"</w:t>
      </w:r>
    </w:p>
    <w:p w14:paraId="198963DE" w14:textId="77777777" w:rsidR="00286240" w:rsidRDefault="00286240"/>
    <w:p w14:paraId="46C8FF02" w14:textId="77777777" w:rsidR="00286240" w:rsidRDefault="00286240">
      <w:r>
        <w:t>- Vue de l’équipement et de ses services dans Nagios</w:t>
      </w:r>
    </w:p>
    <w:p w14:paraId="27EBD4E2" w14:textId="77777777" w:rsidR="00286240" w:rsidRPr="000355C4" w:rsidRDefault="00286240">
      <w:pPr>
        <w:rPr>
          <w:i/>
        </w:rPr>
      </w:pPr>
      <w:r>
        <w:t xml:space="preserve">Menu </w:t>
      </w:r>
      <w:r w:rsidRPr="000355C4">
        <w:rPr>
          <w:i/>
        </w:rPr>
        <w:t>Disponibilités, Évènements/vue services</w:t>
      </w:r>
    </w:p>
    <w:p w14:paraId="1D529DD2" w14:textId="77777777" w:rsidR="00286240" w:rsidRDefault="00286240"/>
    <w:p w14:paraId="057D5237" w14:textId="77777777" w:rsidR="00286240" w:rsidRDefault="00286240">
      <w:r>
        <w:t>Si l’état du service "</w:t>
      </w:r>
      <w:r w:rsidRPr="000355C4">
        <w:rPr>
          <w:i/>
        </w:rPr>
        <w:t>memory</w:t>
      </w:r>
      <w:r>
        <w:t xml:space="preserve">" n’a pas changé, click dans la colonne </w:t>
      </w:r>
      <w:r w:rsidRPr="000355C4">
        <w:rPr>
          <w:i/>
        </w:rPr>
        <w:t>Status</w:t>
      </w:r>
      <w:r>
        <w:t xml:space="preserve"> du service concerné.</w:t>
      </w:r>
    </w:p>
    <w:p w14:paraId="33C7C20D" w14:textId="77777777" w:rsidR="00286240" w:rsidRDefault="00286240">
      <w:r>
        <w:t xml:space="preserve">La fenêtre pour rafraichir l'état du service s’ouvre, utiliser le bouton </w:t>
      </w:r>
      <w:r w:rsidR="000355C4" w:rsidRPr="000804A9">
        <w:rPr>
          <w:i/>
        </w:rPr>
        <w:t>"</w:t>
      </w:r>
      <w:r w:rsidRPr="000355C4">
        <w:rPr>
          <w:b/>
          <w:i/>
        </w:rPr>
        <w:t>submit command for 1 service</w:t>
      </w:r>
      <w:r w:rsidR="000355C4" w:rsidRPr="000804A9">
        <w:rPr>
          <w:i/>
        </w:rPr>
        <w:t>"</w:t>
      </w:r>
      <w:r>
        <w:t>.</w:t>
      </w:r>
    </w:p>
    <w:p w14:paraId="116C3DCC" w14:textId="77777777" w:rsidR="00286240" w:rsidRDefault="00286240"/>
    <w:p w14:paraId="008B831F" w14:textId="77777777" w:rsidR="00286240" w:rsidRDefault="00286240">
      <w:r>
        <w:t>Pour le service "</w:t>
      </w:r>
      <w:r w:rsidRPr="000355C4">
        <w:rPr>
          <w:i/>
        </w:rPr>
        <w:t>memory</w:t>
      </w:r>
      <w:r>
        <w:t xml:space="preserve">", on doit obtenir l'état </w:t>
      </w:r>
      <w:r w:rsidR="000355C4" w:rsidRPr="000804A9">
        <w:rPr>
          <w:i/>
        </w:rPr>
        <w:t>"</w:t>
      </w:r>
      <w:r>
        <w:rPr>
          <w:b/>
          <w:i/>
        </w:rPr>
        <w:t>Status : WARNING</w:t>
      </w:r>
      <w:r w:rsidR="000355C4" w:rsidRPr="000804A9">
        <w:rPr>
          <w:i/>
        </w:rPr>
        <w:t>"</w:t>
      </w:r>
      <w:r>
        <w:t xml:space="preserve"> (en jaune) :</w:t>
      </w:r>
    </w:p>
    <w:p w14:paraId="0331DEBC" w14:textId="77777777" w:rsidR="00CA50E4" w:rsidRDefault="00C11222">
      <w:r>
        <w:rPr>
          <w:noProof/>
          <w:lang w:eastAsia="fr-FR"/>
        </w:rPr>
        <w:drawing>
          <wp:inline distT="0" distB="0" distL="0" distR="0" wp14:anchorId="45B23DC8" wp14:editId="61F900E3">
            <wp:extent cx="5627285" cy="317539"/>
            <wp:effectExtent l="19050" t="19050" r="11515" b="25361"/>
            <wp:docPr id="22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a:srcRect/>
                    <a:stretch>
                      <a:fillRect/>
                    </a:stretch>
                  </pic:blipFill>
                  <pic:spPr bwMode="auto">
                    <a:xfrm>
                      <a:off x="0" y="0"/>
                      <a:ext cx="5632450" cy="317830"/>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2B3A74B1" w14:textId="77777777" w:rsidR="00286240" w:rsidRDefault="00286240">
      <w:r>
        <w:t xml:space="preserve">La colonne </w:t>
      </w:r>
      <w:r w:rsidRPr="000355C4">
        <w:rPr>
          <w:i/>
        </w:rPr>
        <w:t>Status</w:t>
      </w:r>
      <w:r>
        <w:t xml:space="preserve"> information nous indique bien que l’utilisation de la mémoire est &gt;30%.</w:t>
      </w:r>
    </w:p>
    <w:p w14:paraId="7C9B7795" w14:textId="77777777" w:rsidR="00286240" w:rsidRDefault="00CA50E4">
      <w:r>
        <w:rPr>
          <w:noProof/>
          <w:lang w:eastAsia="fr-FR"/>
        </w:rPr>
        <w:drawing>
          <wp:anchor distT="0" distB="0" distL="114935" distR="114935" simplePos="0" relativeHeight="251545088" behindDoc="0" locked="0" layoutInCell="1" allowOverlap="1" wp14:anchorId="28A3FF80" wp14:editId="368D8EB8">
            <wp:simplePos x="0" y="0"/>
            <wp:positionH relativeFrom="column">
              <wp:posOffset>3600450</wp:posOffset>
            </wp:positionH>
            <wp:positionV relativeFrom="paragraph">
              <wp:posOffset>121920</wp:posOffset>
            </wp:positionV>
            <wp:extent cx="1918335" cy="423545"/>
            <wp:effectExtent l="19050" t="19050" r="24765" b="14605"/>
            <wp:wrapSquare wrapText="bothSides"/>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3"/>
                    <a:srcRect/>
                    <a:stretch>
                      <a:fillRect/>
                    </a:stretch>
                  </pic:blipFill>
                  <pic:spPr bwMode="auto">
                    <a:xfrm>
                      <a:off x="0" y="0"/>
                      <a:ext cx="1918335" cy="423545"/>
                    </a:xfrm>
                    <a:prstGeom prst="rect">
                      <a:avLst/>
                    </a:prstGeom>
                    <a:solidFill>
                      <a:srgbClr val="FFFFFF"/>
                    </a:solidFill>
                    <a:ln w="6350">
                      <a:solidFill>
                        <a:srgbClr val="000000"/>
                      </a:solidFill>
                      <a:miter lim="800000"/>
                      <a:headEnd/>
                      <a:tailEnd/>
                    </a:ln>
                  </pic:spPr>
                </pic:pic>
              </a:graphicData>
            </a:graphic>
          </wp:anchor>
        </w:drawing>
      </w:r>
    </w:p>
    <w:p w14:paraId="73479968" w14:textId="77777777" w:rsidR="00286240" w:rsidRDefault="00286240">
      <w:pPr>
        <w:pStyle w:val="Titre3"/>
      </w:pPr>
      <w:bookmarkStart w:id="40" w:name="_Toc375301582"/>
      <w:r>
        <w:t>9.3 La notification</w:t>
      </w:r>
      <w:bookmarkEnd w:id="40"/>
    </w:p>
    <w:p w14:paraId="1CD52032" w14:textId="77777777" w:rsidR="00286240" w:rsidRDefault="00286240">
      <w:r>
        <w:t xml:space="preserve">Utiliser le lien </w:t>
      </w:r>
      <w:r w:rsidR="000355C4" w:rsidRPr="000804A9">
        <w:rPr>
          <w:i/>
        </w:rPr>
        <w:t>"</w:t>
      </w:r>
      <w:r w:rsidRPr="000355C4">
        <w:rPr>
          <w:i/>
        </w:rPr>
        <w:t>View Notifications For This Host</w:t>
      </w:r>
      <w:r w:rsidR="000355C4" w:rsidRPr="000804A9">
        <w:rPr>
          <w:i/>
        </w:rPr>
        <w:t>"</w:t>
      </w:r>
      <w:r w:rsidR="000355C4">
        <w:rPr>
          <w:i/>
        </w:rPr>
        <w:t xml:space="preserve"> </w:t>
      </w:r>
      <w:r>
        <w:t xml:space="preserve">: </w:t>
      </w:r>
    </w:p>
    <w:p w14:paraId="3740E9EB" w14:textId="77777777" w:rsidR="00286240" w:rsidRDefault="00286240"/>
    <w:p w14:paraId="505AA859" w14:textId="77777777" w:rsidR="00286240" w:rsidRDefault="00286240">
      <w:r>
        <w:lastRenderedPageBreak/>
        <w:t xml:space="preserve">Une notification pour le service </w:t>
      </w:r>
      <w:r w:rsidRPr="000355C4">
        <w:rPr>
          <w:i/>
        </w:rPr>
        <w:t>memory</w:t>
      </w:r>
      <w:r>
        <w:t xml:space="preserve"> à destination du contact admin a été déclenchée :</w:t>
      </w:r>
    </w:p>
    <w:p w14:paraId="40F93F37" w14:textId="77777777" w:rsidR="00286240" w:rsidRDefault="00D76AA4">
      <w:r>
        <w:rPr>
          <w:noProof/>
          <w:lang w:eastAsia="fr-FR"/>
        </w:rPr>
        <w:drawing>
          <wp:anchor distT="0" distB="0" distL="114935" distR="114935" simplePos="0" relativeHeight="251546112" behindDoc="0" locked="0" layoutInCell="1" allowOverlap="1" wp14:anchorId="6FA8EBAD" wp14:editId="3E664CF3">
            <wp:simplePos x="0" y="0"/>
            <wp:positionH relativeFrom="column">
              <wp:posOffset>702945</wp:posOffset>
            </wp:positionH>
            <wp:positionV relativeFrom="paragraph">
              <wp:posOffset>80645</wp:posOffset>
            </wp:positionV>
            <wp:extent cx="5029200" cy="400050"/>
            <wp:effectExtent l="19050" t="19050" r="19050" b="19050"/>
            <wp:wrapSquare wrapText="bothSides"/>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4"/>
                    <a:srcRect/>
                    <a:stretch>
                      <a:fillRect/>
                    </a:stretch>
                  </pic:blipFill>
                  <pic:spPr bwMode="auto">
                    <a:xfrm>
                      <a:off x="0" y="0"/>
                      <a:ext cx="5029200" cy="400050"/>
                    </a:xfrm>
                    <a:prstGeom prst="rect">
                      <a:avLst/>
                    </a:prstGeom>
                    <a:solidFill>
                      <a:srgbClr val="FFFFFF"/>
                    </a:solidFill>
                    <a:ln w="6350">
                      <a:solidFill>
                        <a:srgbClr val="000000"/>
                      </a:solidFill>
                      <a:miter lim="800000"/>
                      <a:headEnd/>
                      <a:tailEnd/>
                    </a:ln>
                  </pic:spPr>
                </pic:pic>
              </a:graphicData>
            </a:graphic>
          </wp:anchor>
        </w:drawing>
      </w:r>
    </w:p>
    <w:p w14:paraId="34FAF580" w14:textId="77777777" w:rsidR="00286240" w:rsidRDefault="00286240"/>
    <w:p w14:paraId="1AA90525" w14:textId="77777777" w:rsidR="00286240" w:rsidRDefault="00286240"/>
    <w:p w14:paraId="61372785" w14:textId="77777777" w:rsidR="00286240" w:rsidRDefault="00286240"/>
    <w:p w14:paraId="1BF3F34F" w14:textId="77777777" w:rsidR="00286240" w:rsidRDefault="00286240">
      <w:r>
        <w:t>Sur le serveur EoN, en ligne de commandes, taper la commande : </w:t>
      </w:r>
      <w:r w:rsidRPr="000355C4">
        <w:rPr>
          <w:i/>
        </w:rPr>
        <w:t>mail</w:t>
      </w:r>
    </w:p>
    <w:p w14:paraId="78C9D6F1" w14:textId="77777777" w:rsidR="00286240" w:rsidRDefault="00286240">
      <w:r>
        <w:t>Un message concernant une alerte sur la mémoire doit apparaître.</w:t>
      </w:r>
    </w:p>
    <w:p w14:paraId="7247D30F" w14:textId="77777777" w:rsidR="00286240" w:rsidRDefault="00286240">
      <w:r>
        <w:t xml:space="preserve">Taper le numéro de ce message pour lire son contenu et retrouver les </w:t>
      </w:r>
      <w:r w:rsidR="00C308D1">
        <w:t>données</w:t>
      </w:r>
      <w:r>
        <w:t xml:space="preserve"> </w:t>
      </w:r>
      <w:r w:rsidR="00C308D1">
        <w:t>de</w:t>
      </w:r>
      <w:r>
        <w:t xml:space="preserve"> cette notification.</w:t>
      </w:r>
    </w:p>
    <w:p w14:paraId="4878DBDD" w14:textId="77777777" w:rsidR="00286240" w:rsidRDefault="00286240">
      <w:r>
        <w:t>Pour quitter : taper q</w:t>
      </w:r>
    </w:p>
    <w:p w14:paraId="5F977909" w14:textId="77777777" w:rsidR="00286240" w:rsidRDefault="00286240"/>
    <w:p w14:paraId="510B409C" w14:textId="77777777" w:rsidR="00ED365D" w:rsidRDefault="00286240" w:rsidP="00ED365D">
      <w:pPr>
        <w:pStyle w:val="Titre3"/>
      </w:pPr>
      <w:bookmarkStart w:id="41" w:name="_Toc375301583"/>
      <w:r>
        <w:t>9.4 Le suivi des évènements</w:t>
      </w:r>
      <w:bookmarkEnd w:id="41"/>
    </w:p>
    <w:p w14:paraId="37BA818E" w14:textId="77777777" w:rsidR="00C308D1" w:rsidRDefault="00C308D1" w:rsidP="00ED365D"/>
    <w:p w14:paraId="0908F91C" w14:textId="77777777" w:rsidR="00286240" w:rsidRDefault="00286240" w:rsidP="00ED365D">
      <w:r>
        <w:t>- Résultat dans Nagios :</w:t>
      </w:r>
    </w:p>
    <w:p w14:paraId="38495674" w14:textId="77777777" w:rsidR="00286240" w:rsidRDefault="00D76AA4">
      <w:r>
        <w:rPr>
          <w:noProof/>
          <w:lang w:eastAsia="fr-FR"/>
        </w:rPr>
        <w:drawing>
          <wp:anchor distT="0" distB="0" distL="114935" distR="114935" simplePos="0" relativeHeight="251794944" behindDoc="0" locked="0" layoutInCell="1" allowOverlap="1" wp14:anchorId="75A2DEEA" wp14:editId="044EB2A5">
            <wp:simplePos x="0" y="0"/>
            <wp:positionH relativeFrom="column">
              <wp:posOffset>17145</wp:posOffset>
            </wp:positionH>
            <wp:positionV relativeFrom="paragraph">
              <wp:posOffset>213995</wp:posOffset>
            </wp:positionV>
            <wp:extent cx="5696585" cy="226695"/>
            <wp:effectExtent l="19050" t="19050" r="18415" b="20955"/>
            <wp:wrapSquare wrapText="bothSides"/>
            <wp:docPr id="321" name="Imag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75"/>
                    <a:srcRect/>
                    <a:stretch>
                      <a:fillRect/>
                    </a:stretch>
                  </pic:blipFill>
                  <pic:spPr bwMode="auto">
                    <a:xfrm>
                      <a:off x="0" y="0"/>
                      <a:ext cx="5696585" cy="226695"/>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CA50E4">
        <w:rPr>
          <w:i/>
        </w:rPr>
        <w:t>Disponibilités, Évènements/évènements actifs</w:t>
      </w:r>
    </w:p>
    <w:p w14:paraId="70866B37" w14:textId="77777777" w:rsidR="00286240" w:rsidRDefault="00286240"/>
    <w:p w14:paraId="6FCC1D54" w14:textId="77777777" w:rsidR="00286240" w:rsidRDefault="00286240">
      <w:r>
        <w:t xml:space="preserve">Nous obtenons un évènement WARNING, concernant le service </w:t>
      </w:r>
      <w:r w:rsidRPr="006662AC">
        <w:rPr>
          <w:i/>
        </w:rPr>
        <w:t>memory</w:t>
      </w:r>
      <w:r>
        <w:t xml:space="preserve"> de REZOLAB avec une description du problème.</w:t>
      </w:r>
    </w:p>
    <w:p w14:paraId="048E2591" w14:textId="77777777" w:rsidR="00286240" w:rsidRDefault="00D76AA4">
      <w:r>
        <w:rPr>
          <w:noProof/>
          <w:lang w:eastAsia="fr-FR"/>
        </w:rPr>
        <w:drawing>
          <wp:anchor distT="0" distB="0" distL="114935" distR="114935" simplePos="0" relativeHeight="251693568" behindDoc="0" locked="0" layoutInCell="1" allowOverlap="1" wp14:anchorId="5A280C54" wp14:editId="4D6DC8AF">
            <wp:simplePos x="0" y="0"/>
            <wp:positionH relativeFrom="column">
              <wp:posOffset>4343400</wp:posOffset>
            </wp:positionH>
            <wp:positionV relativeFrom="paragraph">
              <wp:posOffset>92710</wp:posOffset>
            </wp:positionV>
            <wp:extent cx="1314450" cy="814070"/>
            <wp:effectExtent l="19050" t="19050" r="19050" b="24130"/>
            <wp:wrapSquare wrapText="bothSides"/>
            <wp:docPr id="193" name="Imag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76"/>
                    <a:srcRect/>
                    <a:stretch>
                      <a:fillRect/>
                    </a:stretch>
                  </pic:blipFill>
                  <pic:spPr bwMode="auto">
                    <a:xfrm>
                      <a:off x="0" y="0"/>
                      <a:ext cx="1314450" cy="814070"/>
                    </a:xfrm>
                    <a:prstGeom prst="rect">
                      <a:avLst/>
                    </a:prstGeom>
                    <a:solidFill>
                      <a:srgbClr val="FFFFFF"/>
                    </a:solidFill>
                    <a:ln w="6350">
                      <a:solidFill>
                        <a:srgbClr val="000000"/>
                      </a:solidFill>
                      <a:miter lim="800000"/>
                      <a:headEnd/>
                      <a:tailEnd/>
                    </a:ln>
                  </pic:spPr>
                </pic:pic>
              </a:graphicData>
            </a:graphic>
          </wp:anchor>
        </w:drawing>
      </w:r>
    </w:p>
    <w:p w14:paraId="5C43DD80" w14:textId="77777777" w:rsidR="00286240" w:rsidRDefault="00286240">
      <w:r>
        <w:t>- Pour supprimer cet élément des évènements actifs (considéré comme résolu) :</w:t>
      </w:r>
    </w:p>
    <w:p w14:paraId="32956FB0" w14:textId="77777777" w:rsidR="00286240" w:rsidRDefault="00286240">
      <w:r>
        <w:tab/>
        <w:t xml:space="preserve">Click droit dans la ligne de l'évènement, menu </w:t>
      </w:r>
      <w:r w:rsidRPr="006662AC">
        <w:rPr>
          <w:i/>
        </w:rPr>
        <w:t>Acknowledge</w:t>
      </w:r>
    </w:p>
    <w:p w14:paraId="29EA73E7" w14:textId="77777777" w:rsidR="00286240" w:rsidRDefault="00286240"/>
    <w:p w14:paraId="226D2AE7" w14:textId="77777777" w:rsidR="00286240" w:rsidRDefault="00286240"/>
    <w:p w14:paraId="5113AC6B" w14:textId="77777777" w:rsidR="00286240" w:rsidRDefault="00286240">
      <w:r>
        <w:t xml:space="preserve">Remarque : </w:t>
      </w:r>
    </w:p>
    <w:p w14:paraId="7ACA702A" w14:textId="77777777" w:rsidR="00286240" w:rsidRDefault="00286240">
      <w:r>
        <w:t xml:space="preserve">Le menu </w:t>
      </w:r>
      <w:r>
        <w:rPr>
          <w:b/>
          <w:i/>
        </w:rPr>
        <w:t>Details</w:t>
      </w:r>
      <w:r>
        <w:t xml:space="preserve"> permet d'avoir plus d'informations, dont l'adresse IP de l'équipement.</w:t>
      </w:r>
    </w:p>
    <w:p w14:paraId="433DFFA8" w14:textId="77777777" w:rsidR="00286240" w:rsidRDefault="00286240">
      <w:r>
        <w:t xml:space="preserve">Le menu </w:t>
      </w:r>
      <w:r>
        <w:rPr>
          <w:b/>
          <w:i/>
        </w:rPr>
        <w:t>Own</w:t>
      </w:r>
      <w:r>
        <w:t xml:space="preserve"> permet de définir le compte qui prend en charge cet évènement.</w:t>
      </w:r>
    </w:p>
    <w:p w14:paraId="3C85A85F" w14:textId="77777777" w:rsidR="00286240" w:rsidRDefault="00286240"/>
    <w:p w14:paraId="6E992444" w14:textId="77777777" w:rsidR="00286240" w:rsidRDefault="00D76AA4">
      <w:r>
        <w:rPr>
          <w:noProof/>
          <w:lang w:eastAsia="fr-FR"/>
        </w:rPr>
        <w:drawing>
          <wp:anchor distT="0" distB="0" distL="114935" distR="114935" simplePos="0" relativeHeight="251795968" behindDoc="0" locked="0" layoutInCell="1" allowOverlap="1" wp14:anchorId="07B8B712" wp14:editId="5453EAAE">
            <wp:simplePos x="0" y="0"/>
            <wp:positionH relativeFrom="column">
              <wp:posOffset>0</wp:posOffset>
            </wp:positionH>
            <wp:positionV relativeFrom="paragraph">
              <wp:posOffset>318770</wp:posOffset>
            </wp:positionV>
            <wp:extent cx="5713730" cy="234950"/>
            <wp:effectExtent l="19050" t="19050" r="20320" b="12700"/>
            <wp:wrapSquare wrapText="bothSides"/>
            <wp:docPr id="322" name="Imag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77"/>
                    <a:srcRect/>
                    <a:stretch>
                      <a:fillRect/>
                    </a:stretch>
                  </pic:blipFill>
                  <pic:spPr bwMode="auto">
                    <a:xfrm>
                      <a:off x="0" y="0"/>
                      <a:ext cx="5713730" cy="234950"/>
                    </a:xfrm>
                    <a:prstGeom prst="rect">
                      <a:avLst/>
                    </a:prstGeom>
                    <a:solidFill>
                      <a:srgbClr val="FFFFFF"/>
                    </a:solidFill>
                    <a:ln w="6350">
                      <a:solidFill>
                        <a:srgbClr val="000000"/>
                      </a:solidFill>
                      <a:miter lim="800000"/>
                      <a:headEnd/>
                      <a:tailEnd/>
                    </a:ln>
                  </pic:spPr>
                </pic:pic>
              </a:graphicData>
            </a:graphic>
          </wp:anchor>
        </w:drawing>
      </w:r>
      <w:r w:rsidR="00286240">
        <w:t>- Pour visualiser les évènements résolus :</w:t>
      </w:r>
    </w:p>
    <w:p w14:paraId="04114A28" w14:textId="77777777" w:rsidR="00286240" w:rsidRDefault="00286240">
      <w:r>
        <w:t xml:space="preserve">Menu </w:t>
      </w:r>
      <w:r w:rsidRPr="003D0AF6">
        <w:rPr>
          <w:i/>
        </w:rPr>
        <w:t>Disponibilités,</w:t>
      </w:r>
      <w:r w:rsidR="003D0AF6" w:rsidRPr="003D0AF6">
        <w:rPr>
          <w:i/>
        </w:rPr>
        <w:t xml:space="preserve"> Évènements/évènements résolus</w:t>
      </w:r>
    </w:p>
    <w:p w14:paraId="265680FA" w14:textId="77777777" w:rsidR="00286240" w:rsidRDefault="00286240"/>
    <w:p w14:paraId="5F9EC33F" w14:textId="77777777" w:rsidR="00286240" w:rsidRDefault="00D76AA4">
      <w:r>
        <w:rPr>
          <w:noProof/>
          <w:lang w:eastAsia="fr-FR"/>
        </w:rPr>
        <w:drawing>
          <wp:anchor distT="0" distB="0" distL="114935" distR="114935" simplePos="0" relativeHeight="251796992" behindDoc="0" locked="0" layoutInCell="1" allowOverlap="1" wp14:anchorId="325EF771" wp14:editId="004788EA">
            <wp:simplePos x="0" y="0"/>
            <wp:positionH relativeFrom="column">
              <wp:posOffset>4327525</wp:posOffset>
            </wp:positionH>
            <wp:positionV relativeFrom="paragraph">
              <wp:posOffset>12700</wp:posOffset>
            </wp:positionV>
            <wp:extent cx="1083945" cy="358140"/>
            <wp:effectExtent l="19050" t="19050" r="20955" b="22860"/>
            <wp:wrapSquare wrapText="bothSides"/>
            <wp:docPr id="323" name="Imag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78"/>
                    <a:srcRect/>
                    <a:stretch>
                      <a:fillRect/>
                    </a:stretch>
                  </pic:blipFill>
                  <pic:spPr bwMode="auto">
                    <a:xfrm>
                      <a:off x="0" y="0"/>
                      <a:ext cx="1083945" cy="358140"/>
                    </a:xfrm>
                    <a:prstGeom prst="rect">
                      <a:avLst/>
                    </a:prstGeom>
                    <a:solidFill>
                      <a:srgbClr val="FFFFFF"/>
                    </a:solidFill>
                    <a:ln w="6350">
                      <a:solidFill>
                        <a:srgbClr val="000000"/>
                      </a:solidFill>
                      <a:miter lim="800000"/>
                      <a:headEnd/>
                      <a:tailEnd/>
                    </a:ln>
                  </pic:spPr>
                </pic:pic>
              </a:graphicData>
            </a:graphic>
          </wp:anchor>
        </w:drawing>
      </w:r>
      <w:r w:rsidR="00286240">
        <w:t>- Pour supprimer cet évènement résolu :</w:t>
      </w:r>
    </w:p>
    <w:p w14:paraId="68B52C37" w14:textId="77777777" w:rsidR="00286240" w:rsidRDefault="00286240" w:rsidP="003D0AF6">
      <w:pPr>
        <w:ind w:firstLine="708"/>
      </w:pPr>
      <w:r>
        <w:t xml:space="preserve">Click droit dans la ligne de l'évènement, menu </w:t>
      </w:r>
      <w:r w:rsidRPr="003D0AF6">
        <w:rPr>
          <w:i/>
        </w:rPr>
        <w:t>Delete</w:t>
      </w:r>
    </w:p>
    <w:p w14:paraId="096E1C24" w14:textId="77777777" w:rsidR="00286240" w:rsidRDefault="00286240"/>
    <w:p w14:paraId="603A429B" w14:textId="77777777" w:rsidR="00286240" w:rsidRDefault="00286240"/>
    <w:p w14:paraId="361A109F" w14:textId="77777777" w:rsidR="00286240" w:rsidRDefault="00286240">
      <w:r>
        <w:t>- Remettre un seuil d’avertissement à 80% pour le service "</w:t>
      </w:r>
      <w:r w:rsidRPr="003D0AF6">
        <w:rPr>
          <w:i/>
        </w:rPr>
        <w:t>memory</w:t>
      </w:r>
      <w:r>
        <w:t xml:space="preserve">" (Menu </w:t>
      </w:r>
      <w:r w:rsidRPr="003D0AF6">
        <w:rPr>
          <w:i/>
        </w:rPr>
        <w:t>Administration</w:t>
      </w:r>
      <w:r>
        <w:t xml:space="preserve">) et rafraîchir l'état de ce service avec le bouton </w:t>
      </w:r>
      <w:r w:rsidR="003D0AF6" w:rsidRPr="000804A9">
        <w:rPr>
          <w:i/>
        </w:rPr>
        <w:t>"</w:t>
      </w:r>
      <w:r>
        <w:rPr>
          <w:b/>
          <w:i/>
        </w:rPr>
        <w:t>submit command for 1 service</w:t>
      </w:r>
      <w:r w:rsidR="003D0AF6" w:rsidRPr="000804A9">
        <w:rPr>
          <w:i/>
        </w:rPr>
        <w:t>"</w:t>
      </w:r>
      <w:r>
        <w:t xml:space="preserve"> (Menu </w:t>
      </w:r>
      <w:r w:rsidRPr="003D0AF6">
        <w:rPr>
          <w:i/>
        </w:rPr>
        <w:t>Disponibilités, Évènements/vue services</w:t>
      </w:r>
      <w:r>
        <w:t>)</w:t>
      </w:r>
    </w:p>
    <w:p w14:paraId="20FC7536" w14:textId="77777777" w:rsidR="00286240" w:rsidRDefault="00286240">
      <w:r>
        <w:t xml:space="preserve">Pour le service </w:t>
      </w:r>
      <w:r w:rsidR="00C14204" w:rsidRPr="000804A9">
        <w:rPr>
          <w:i/>
        </w:rPr>
        <w:t>"</w:t>
      </w:r>
      <w:r w:rsidRPr="00C14204">
        <w:rPr>
          <w:i/>
        </w:rPr>
        <w:t>memory</w:t>
      </w:r>
      <w:r w:rsidR="00C14204" w:rsidRPr="000804A9">
        <w:rPr>
          <w:i/>
        </w:rPr>
        <w:t>"</w:t>
      </w:r>
      <w:r>
        <w:t xml:space="preserve">, nous devons retrouver l'état </w:t>
      </w:r>
      <w:r w:rsidR="003D0AF6" w:rsidRPr="000804A9">
        <w:rPr>
          <w:i/>
        </w:rPr>
        <w:t>"</w:t>
      </w:r>
      <w:r>
        <w:rPr>
          <w:b/>
          <w:i/>
        </w:rPr>
        <w:t>Status : OK</w:t>
      </w:r>
      <w:r w:rsidR="003D0AF6" w:rsidRPr="000804A9">
        <w:rPr>
          <w:i/>
        </w:rPr>
        <w:t>"</w:t>
      </w:r>
      <w:r>
        <w:t xml:space="preserve"> (en vert).</w:t>
      </w:r>
    </w:p>
    <w:p w14:paraId="10295D1B" w14:textId="77777777" w:rsidR="00286240" w:rsidRDefault="00286240"/>
    <w:p w14:paraId="1DE58909" w14:textId="77777777" w:rsidR="00286240" w:rsidRDefault="00286240">
      <w:r>
        <w:t>- Pour visualiser les évènements résolus :</w:t>
      </w:r>
    </w:p>
    <w:p w14:paraId="09C6E8E7" w14:textId="77777777" w:rsidR="00286240" w:rsidRDefault="00286240">
      <w:r>
        <w:t xml:space="preserve">Menu </w:t>
      </w:r>
      <w:r w:rsidRPr="00E0306C">
        <w:rPr>
          <w:i/>
        </w:rPr>
        <w:t>Disponibilités,</w:t>
      </w:r>
      <w:r w:rsidR="00E0306C" w:rsidRPr="00E0306C">
        <w:rPr>
          <w:i/>
        </w:rPr>
        <w:t xml:space="preserve"> Évènements/évènements résolus</w:t>
      </w:r>
    </w:p>
    <w:p w14:paraId="2EE19619" w14:textId="77777777" w:rsidR="00286240" w:rsidRDefault="00D76AA4">
      <w:r>
        <w:rPr>
          <w:noProof/>
          <w:lang w:eastAsia="fr-FR"/>
        </w:rPr>
        <w:drawing>
          <wp:anchor distT="0" distB="0" distL="114935" distR="114935" simplePos="0" relativeHeight="251776512" behindDoc="0" locked="0" layoutInCell="1" allowOverlap="1" wp14:anchorId="535C2AD6" wp14:editId="11E42592">
            <wp:simplePos x="0" y="0"/>
            <wp:positionH relativeFrom="column">
              <wp:posOffset>0</wp:posOffset>
            </wp:positionH>
            <wp:positionV relativeFrom="paragraph">
              <wp:posOffset>75565</wp:posOffset>
            </wp:positionV>
            <wp:extent cx="5713730" cy="450215"/>
            <wp:effectExtent l="19050" t="19050" r="20320" b="26035"/>
            <wp:wrapSquare wrapText="bothSides"/>
            <wp:docPr id="287" name="Imag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79"/>
                    <a:srcRect/>
                    <a:stretch>
                      <a:fillRect/>
                    </a:stretch>
                  </pic:blipFill>
                  <pic:spPr bwMode="auto">
                    <a:xfrm>
                      <a:off x="0" y="0"/>
                      <a:ext cx="5713730" cy="450215"/>
                    </a:xfrm>
                    <a:prstGeom prst="rect">
                      <a:avLst/>
                    </a:prstGeom>
                    <a:solidFill>
                      <a:srgbClr val="FFFFFF"/>
                    </a:solidFill>
                    <a:ln w="6350">
                      <a:solidFill>
                        <a:srgbClr val="000000"/>
                      </a:solidFill>
                      <a:miter lim="800000"/>
                      <a:headEnd/>
                      <a:tailEnd/>
                    </a:ln>
                  </pic:spPr>
                </pic:pic>
              </a:graphicData>
            </a:graphic>
          </wp:anchor>
        </w:drawing>
      </w:r>
    </w:p>
    <w:p w14:paraId="1F480F0E" w14:textId="77777777" w:rsidR="00286240" w:rsidRDefault="00286240">
      <w:r>
        <w:t xml:space="preserve">Si l'évènement WARNING du service memory de REZOLAB n'a pas été traité manuellement (Menu </w:t>
      </w:r>
      <w:r w:rsidRPr="00E0306C">
        <w:rPr>
          <w:i/>
        </w:rPr>
        <w:t>Acknowledge</w:t>
      </w:r>
      <w:r>
        <w:t>), cet évènement (WARNING) est placé automatiquement dans les évènements résolus avec l'évènement (OK), correspondant au rafraîchissement de l'état.</w:t>
      </w:r>
    </w:p>
    <w:p w14:paraId="2A765AFD" w14:textId="77777777" w:rsidR="00286240" w:rsidRDefault="00286240"/>
    <w:p w14:paraId="198D59A7" w14:textId="77777777" w:rsidR="00286240" w:rsidRDefault="00D76AA4">
      <w:r>
        <w:rPr>
          <w:noProof/>
          <w:lang w:eastAsia="fr-FR"/>
        </w:rPr>
        <w:drawing>
          <wp:anchor distT="0" distB="0" distL="114935" distR="114935" simplePos="0" relativeHeight="251694592" behindDoc="0" locked="0" layoutInCell="1" allowOverlap="1" wp14:anchorId="7881FB06" wp14:editId="2D87FCBB">
            <wp:simplePos x="0" y="0"/>
            <wp:positionH relativeFrom="column">
              <wp:posOffset>76200</wp:posOffset>
            </wp:positionH>
            <wp:positionV relativeFrom="paragraph">
              <wp:posOffset>364490</wp:posOffset>
            </wp:positionV>
            <wp:extent cx="5561330" cy="318135"/>
            <wp:effectExtent l="19050" t="19050" r="20320" b="24765"/>
            <wp:wrapSquare wrapText="bothSides"/>
            <wp:docPr id="194"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80"/>
                    <a:srcRect/>
                    <a:stretch>
                      <a:fillRect/>
                    </a:stretch>
                  </pic:blipFill>
                  <pic:spPr bwMode="auto">
                    <a:xfrm>
                      <a:off x="0" y="0"/>
                      <a:ext cx="5561330" cy="318135"/>
                    </a:xfrm>
                    <a:prstGeom prst="rect">
                      <a:avLst/>
                    </a:prstGeom>
                    <a:solidFill>
                      <a:srgbClr val="FFFFFF"/>
                    </a:solidFill>
                    <a:ln w="6350">
                      <a:solidFill>
                        <a:srgbClr val="000000"/>
                      </a:solidFill>
                      <a:miter lim="800000"/>
                      <a:headEnd/>
                      <a:tailEnd/>
                    </a:ln>
                  </pic:spPr>
                </pic:pic>
              </a:graphicData>
            </a:graphic>
          </wp:anchor>
        </w:drawing>
      </w:r>
      <w:r w:rsidR="00286240">
        <w:t>Une nouvelle notification pour le service "</w:t>
      </w:r>
      <w:r w:rsidR="00286240" w:rsidRPr="00E0306C">
        <w:rPr>
          <w:i/>
        </w:rPr>
        <w:t>memory</w:t>
      </w:r>
      <w:r w:rsidR="00286240">
        <w:t xml:space="preserve">" a été déclenchée (lien </w:t>
      </w:r>
      <w:r w:rsidR="00286240" w:rsidRPr="00E0306C">
        <w:rPr>
          <w:i/>
        </w:rPr>
        <w:t>"View Notifications For This Host"</w:t>
      </w:r>
      <w:r w:rsidR="00286240">
        <w:t xml:space="preserve">):  </w:t>
      </w:r>
    </w:p>
    <w:p w14:paraId="5EB528EB" w14:textId="77777777" w:rsidR="00286240" w:rsidRDefault="00286240"/>
    <w:p w14:paraId="66EFA3A0" w14:textId="77777777" w:rsidR="00286240" w:rsidRDefault="00286240">
      <w:r>
        <w:t>Cette notification correspond aussi au rafraîchissement de l'état (OK).</w:t>
      </w:r>
    </w:p>
    <w:p w14:paraId="12650C51" w14:textId="77777777" w:rsidR="00286240" w:rsidRDefault="00286240">
      <w:pPr>
        <w:pStyle w:val="Titre3"/>
      </w:pPr>
      <w:bookmarkStart w:id="42" w:name="_Toc375301584"/>
      <w:r>
        <w:lastRenderedPageBreak/>
        <w:t>10. Analyse d’une commande Nagios</w:t>
      </w:r>
      <w:bookmarkEnd w:id="42"/>
    </w:p>
    <w:p w14:paraId="49963513" w14:textId="77777777" w:rsidR="00286240" w:rsidRDefault="00286240">
      <w:pPr>
        <w:rPr>
          <w:b/>
          <w:bCs/>
        </w:rPr>
      </w:pPr>
    </w:p>
    <w:p w14:paraId="227EF5D7" w14:textId="77777777" w:rsidR="00286240" w:rsidRDefault="00286240">
      <w:pPr>
        <w:pStyle w:val="Titre3"/>
      </w:pPr>
      <w:bookmarkStart w:id="43" w:name="_Toc375301585"/>
      <w:r>
        <w:t>10.1 La commande dans Nagios</w:t>
      </w:r>
      <w:bookmarkEnd w:id="43"/>
    </w:p>
    <w:p w14:paraId="7BAA0E12" w14:textId="77777777" w:rsidR="00286240" w:rsidRDefault="00286240">
      <w:r>
        <w:t xml:space="preserve">La commande </w:t>
      </w:r>
      <w:r w:rsidRPr="00250A81">
        <w:rPr>
          <w:i/>
        </w:rPr>
        <w:t>"win_snmp_memory"</w:t>
      </w:r>
      <w:r>
        <w:t xml:space="preserve"> accepte des arguments. Mais nous ne savons toujours pas quel est le plugin utilisé et surtout à quoi correspondent ces arguments. Ces informations sont spécifiées dans Nagios.</w:t>
      </w:r>
    </w:p>
    <w:p w14:paraId="45EAC7FE" w14:textId="77777777" w:rsidR="00286240" w:rsidRDefault="00D76AA4">
      <w:r>
        <w:rPr>
          <w:noProof/>
          <w:lang w:eastAsia="fr-FR"/>
        </w:rPr>
        <w:drawing>
          <wp:anchor distT="0" distB="0" distL="114935" distR="114935" simplePos="0" relativeHeight="251548160" behindDoc="0" locked="0" layoutInCell="1" allowOverlap="1" wp14:anchorId="54F76CF8" wp14:editId="331C5A89">
            <wp:simplePos x="0" y="0"/>
            <wp:positionH relativeFrom="column">
              <wp:posOffset>3444240</wp:posOffset>
            </wp:positionH>
            <wp:positionV relativeFrom="paragraph">
              <wp:posOffset>92710</wp:posOffset>
            </wp:positionV>
            <wp:extent cx="2117090" cy="431165"/>
            <wp:effectExtent l="19050" t="19050" r="16510" b="26035"/>
            <wp:wrapSquare wrapText="bothSides"/>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1"/>
                    <a:srcRect/>
                    <a:stretch>
                      <a:fillRect/>
                    </a:stretch>
                  </pic:blipFill>
                  <pic:spPr bwMode="auto">
                    <a:xfrm>
                      <a:off x="0" y="0"/>
                      <a:ext cx="2117090" cy="431165"/>
                    </a:xfrm>
                    <a:prstGeom prst="rect">
                      <a:avLst/>
                    </a:prstGeom>
                    <a:solidFill>
                      <a:srgbClr val="FFFFFF"/>
                    </a:solidFill>
                    <a:ln w="6350">
                      <a:solidFill>
                        <a:srgbClr val="000000"/>
                      </a:solidFill>
                      <a:miter lim="800000"/>
                      <a:headEnd/>
                      <a:tailEnd/>
                    </a:ln>
                  </pic:spPr>
                </pic:pic>
              </a:graphicData>
            </a:graphic>
          </wp:anchor>
        </w:drawing>
      </w:r>
    </w:p>
    <w:p w14:paraId="5B073410" w14:textId="77777777" w:rsidR="00286240" w:rsidRDefault="00286240">
      <w:r>
        <w:t xml:space="preserve">Menu </w:t>
      </w:r>
      <w:r w:rsidRPr="00250A81">
        <w:rPr>
          <w:i/>
        </w:rPr>
        <w:t>Administration, Nagios/configuration</w:t>
      </w:r>
    </w:p>
    <w:p w14:paraId="3E652D05" w14:textId="77777777" w:rsidR="00286240" w:rsidRDefault="00286240">
      <w:r>
        <w:t xml:space="preserve">Utiliser le lien  </w:t>
      </w:r>
      <w:r w:rsidRPr="00250A81">
        <w:rPr>
          <w:i/>
        </w:rPr>
        <w:t>"Nagios Commands"</w:t>
      </w:r>
      <w:r>
        <w:t xml:space="preserve"> :</w:t>
      </w:r>
    </w:p>
    <w:p w14:paraId="4A7CDF2C" w14:textId="77777777" w:rsidR="00286240" w:rsidRDefault="00286240"/>
    <w:p w14:paraId="338A8A54" w14:textId="77777777" w:rsidR="00286240" w:rsidRDefault="00286240">
      <w:r>
        <w:t xml:space="preserve">Sélectionner la commande </w:t>
      </w:r>
      <w:r w:rsidRPr="00250A81">
        <w:rPr>
          <w:i/>
        </w:rPr>
        <w:t>"win_snmp_memory"</w:t>
      </w:r>
      <w:r>
        <w:t xml:space="preserve"> :</w:t>
      </w:r>
    </w:p>
    <w:p w14:paraId="64E98F35" w14:textId="77777777" w:rsidR="00286240" w:rsidRDefault="00D76AA4">
      <w:r>
        <w:rPr>
          <w:noProof/>
          <w:lang w:eastAsia="fr-FR"/>
        </w:rPr>
        <w:drawing>
          <wp:anchor distT="0" distB="0" distL="114935" distR="114935" simplePos="0" relativeHeight="251547136" behindDoc="0" locked="0" layoutInCell="1" allowOverlap="1" wp14:anchorId="61C9F795" wp14:editId="1C2C09B7">
            <wp:simplePos x="0" y="0"/>
            <wp:positionH relativeFrom="column">
              <wp:posOffset>885190</wp:posOffset>
            </wp:positionH>
            <wp:positionV relativeFrom="paragraph">
              <wp:posOffset>26035</wp:posOffset>
            </wp:positionV>
            <wp:extent cx="4721860" cy="1421765"/>
            <wp:effectExtent l="19050" t="19050" r="21590" b="26035"/>
            <wp:wrapSquare wrapText="bothSides"/>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2"/>
                    <a:srcRect/>
                    <a:stretch>
                      <a:fillRect/>
                    </a:stretch>
                  </pic:blipFill>
                  <pic:spPr bwMode="auto">
                    <a:xfrm>
                      <a:off x="0" y="0"/>
                      <a:ext cx="4721860" cy="1421765"/>
                    </a:xfrm>
                    <a:prstGeom prst="rect">
                      <a:avLst/>
                    </a:prstGeom>
                    <a:solidFill>
                      <a:srgbClr val="FFFFFF"/>
                    </a:solidFill>
                    <a:ln w="6350">
                      <a:solidFill>
                        <a:srgbClr val="000000"/>
                      </a:solidFill>
                      <a:miter lim="800000"/>
                      <a:headEnd/>
                      <a:tailEnd/>
                    </a:ln>
                  </pic:spPr>
                </pic:pic>
              </a:graphicData>
            </a:graphic>
          </wp:anchor>
        </w:drawing>
      </w:r>
    </w:p>
    <w:p w14:paraId="6F27C429" w14:textId="77777777" w:rsidR="00286240" w:rsidRDefault="00286240"/>
    <w:p w14:paraId="639D45EA" w14:textId="77777777" w:rsidR="00286240" w:rsidRDefault="00286240"/>
    <w:p w14:paraId="239006F0" w14:textId="77777777" w:rsidR="00286240" w:rsidRDefault="00286240"/>
    <w:p w14:paraId="6766F25D" w14:textId="77777777" w:rsidR="00286240" w:rsidRDefault="00286240"/>
    <w:p w14:paraId="736CB711" w14:textId="77777777" w:rsidR="00286240" w:rsidRDefault="00286240"/>
    <w:p w14:paraId="2CB80CD9" w14:textId="77777777" w:rsidR="00286240" w:rsidRDefault="00286240"/>
    <w:p w14:paraId="2BD1BC79" w14:textId="77777777" w:rsidR="00286240" w:rsidRDefault="00286240"/>
    <w:p w14:paraId="2838270E" w14:textId="77777777" w:rsidR="00286240" w:rsidRDefault="00286240"/>
    <w:p w14:paraId="0D3F074D" w14:textId="77777777" w:rsidR="00286240" w:rsidRDefault="00286240"/>
    <w:p w14:paraId="4607C5D3" w14:textId="77777777" w:rsidR="008851BB" w:rsidRDefault="008851BB"/>
    <w:p w14:paraId="333D19FA" w14:textId="77777777" w:rsidR="00286240" w:rsidRDefault="00286240">
      <w:r>
        <w:t>Command Line :</w:t>
      </w:r>
    </w:p>
    <w:p w14:paraId="4A1A5BFE" w14:textId="77777777" w:rsidR="00286240" w:rsidRDefault="00286240">
      <w:r>
        <w:t>$USER1$ : correspond au contenu de la variable $USER1$ vue dans "</w:t>
      </w:r>
      <w:r w:rsidRPr="00250A81">
        <w:rPr>
          <w:i/>
        </w:rPr>
        <w:t>Nagios Ressources</w:t>
      </w:r>
      <w:r>
        <w:t xml:space="preserve">", c’est le chemin des plugins : /srv/eyesofnetwork/nagios/plugins (voir </w:t>
      </w:r>
      <w:r>
        <w:rPr>
          <w:b/>
        </w:rPr>
        <w:t>4.4</w:t>
      </w:r>
      <w:r>
        <w:t>).</w:t>
      </w:r>
    </w:p>
    <w:p w14:paraId="704806BF" w14:textId="77777777" w:rsidR="00286240" w:rsidRDefault="00286240"/>
    <w:p w14:paraId="1637C7AC" w14:textId="77777777" w:rsidR="00286240" w:rsidRDefault="00286240">
      <w:r>
        <w:t>Check_snmp_storage.pl : c'est le plugin qui est utilisé pour cette commande (.pl : c'est un script perl).</w:t>
      </w:r>
    </w:p>
    <w:p w14:paraId="74F3D5BE" w14:textId="77777777" w:rsidR="00286240" w:rsidRDefault="00286240"/>
    <w:p w14:paraId="495BC612" w14:textId="77777777" w:rsidR="00286240" w:rsidRDefault="00286240">
      <w:r>
        <w:t>-H $HOSTADDRESS$ : adresse IP de l'hôte supervisé contenu dans la variable $HOSTADDRESS$</w:t>
      </w:r>
    </w:p>
    <w:p w14:paraId="60CA77AE" w14:textId="77777777" w:rsidR="00286240" w:rsidRDefault="00286240"/>
    <w:p w14:paraId="525E3191" w14:textId="77777777" w:rsidR="00286240" w:rsidRDefault="00286240">
      <w:r>
        <w:t xml:space="preserve">-C $USER2$ : la valeur de $USER2$ est le nom de la communauté, ici gsbintra (voir </w:t>
      </w:r>
      <w:r>
        <w:rPr>
          <w:b/>
        </w:rPr>
        <w:t>4.4</w:t>
      </w:r>
      <w:r>
        <w:t>).</w:t>
      </w:r>
    </w:p>
    <w:p w14:paraId="02A05BF9" w14:textId="77777777" w:rsidR="00286240" w:rsidRDefault="00286240"/>
    <w:p w14:paraId="5CF52032" w14:textId="77777777" w:rsidR="00286240" w:rsidRDefault="00286240">
      <w:r>
        <w:t>-m "Mem" : Indique le type de stockage supervisé, ici, c’est la mémoire.</w:t>
      </w:r>
    </w:p>
    <w:p w14:paraId="42E0F59C" w14:textId="77777777" w:rsidR="00286240" w:rsidRDefault="00286240"/>
    <w:p w14:paraId="4B3B2B2D" w14:textId="77777777" w:rsidR="00286240" w:rsidRDefault="00286240">
      <w:r>
        <w:t>-w $ARG1$ : premier argument, seuil à atteindre pour le niveau d'alerte (w=warning).</w:t>
      </w:r>
    </w:p>
    <w:p w14:paraId="37F43E75" w14:textId="77777777" w:rsidR="00286240" w:rsidRDefault="00286240"/>
    <w:p w14:paraId="300CD191" w14:textId="77777777" w:rsidR="00286240" w:rsidRDefault="00286240">
      <w:r>
        <w:t>-c $ARG2$ : deuxième argument, seuil à atteindre pour le niveau critique (c=critical)</w:t>
      </w:r>
    </w:p>
    <w:p w14:paraId="76D070F4" w14:textId="77777777" w:rsidR="00286240" w:rsidRDefault="00286240"/>
    <w:p w14:paraId="358A3335" w14:textId="77777777" w:rsidR="00286240" w:rsidRPr="00751491" w:rsidRDefault="00286240">
      <w:r>
        <w:t xml:space="preserve">Donc, pour l’hôte REZOLAB, la commande utilisée pour le service memory, "win_snmp_memory!80 !90", correspond à : </w:t>
      </w:r>
    </w:p>
    <w:p w14:paraId="11DB47C2" w14:textId="77777777" w:rsidR="00286240" w:rsidRPr="00E3546D" w:rsidRDefault="00286240">
      <w:pPr>
        <w:ind w:left="1416" w:firstLine="708"/>
        <w:rPr>
          <w:i/>
          <w:lang w:val="en-GB"/>
        </w:rPr>
      </w:pPr>
      <w:r w:rsidRPr="00E3546D">
        <w:rPr>
          <w:i/>
          <w:lang w:val="en-GB"/>
        </w:rPr>
        <w:t>check_snmp_storage.pl –H 172.16.0.10 –C gsbintra –m "Mem" –w 80 –c 90</w:t>
      </w:r>
    </w:p>
    <w:p w14:paraId="245C863D" w14:textId="77777777" w:rsidR="00286240" w:rsidRDefault="00286240">
      <w:pPr>
        <w:rPr>
          <w:lang w:val="en-GB"/>
        </w:rPr>
      </w:pPr>
    </w:p>
    <w:p w14:paraId="0C96A4CF" w14:textId="77777777" w:rsidR="00286240" w:rsidRPr="00751491" w:rsidRDefault="00286240">
      <w:r>
        <w:t>Ce qui donne avec le chemin :</w:t>
      </w:r>
    </w:p>
    <w:p w14:paraId="0A3D5A17" w14:textId="77777777" w:rsidR="00286240" w:rsidRPr="00E3546D" w:rsidRDefault="00286240">
      <w:pPr>
        <w:rPr>
          <w:i/>
          <w:lang w:val="en-GB"/>
        </w:rPr>
      </w:pPr>
      <w:r w:rsidRPr="00E3546D">
        <w:rPr>
          <w:i/>
          <w:lang w:val="en-GB"/>
        </w:rPr>
        <w:t>/srv/eyesofnetwork/nagios/plugins/check_snmp_storage.pl –H 172.16.0.10 –C gsbintra –m "Mem" –w 80 –c 90</w:t>
      </w:r>
    </w:p>
    <w:p w14:paraId="6EB5E35E" w14:textId="77777777" w:rsidR="00286240" w:rsidRDefault="00286240">
      <w:pPr>
        <w:rPr>
          <w:lang w:val="en-GB"/>
        </w:rPr>
      </w:pPr>
    </w:p>
    <w:p w14:paraId="52E08422" w14:textId="77777777" w:rsidR="00286240" w:rsidRDefault="00286240">
      <w:pPr>
        <w:pStyle w:val="Titre3"/>
      </w:pPr>
      <w:bookmarkStart w:id="44" w:name="_Toc375301586"/>
      <w:r>
        <w:t>10.2 Test du script en ligne de commandes</w:t>
      </w:r>
      <w:bookmarkEnd w:id="44"/>
    </w:p>
    <w:p w14:paraId="0A39F747" w14:textId="77777777" w:rsidR="00286240" w:rsidRDefault="00286240">
      <w:r>
        <w:t xml:space="preserve">Il est possible de tester ce script directement sur le serveur Eon. Se placer dans le dossier /srv/eyesofnetwork/nagios/plugins : </w:t>
      </w:r>
      <w:r w:rsidRPr="008A224A">
        <w:rPr>
          <w:i/>
        </w:rPr>
        <w:t>cd /srv/eyesofnetwork/nagios/plugins/</w:t>
      </w:r>
    </w:p>
    <w:p w14:paraId="6CD019FC" w14:textId="77777777" w:rsidR="00286240" w:rsidRDefault="00286240"/>
    <w:p w14:paraId="0681C56C" w14:textId="77777777" w:rsidR="00286240" w:rsidRPr="00751491" w:rsidRDefault="00286240">
      <w:r>
        <w:t>Lancer le script avec les arguments spécifiés (faire précéder la commande de ./) :</w:t>
      </w:r>
    </w:p>
    <w:p w14:paraId="3B7F70DD" w14:textId="77777777" w:rsidR="00286240" w:rsidRPr="008A224A" w:rsidRDefault="00286240">
      <w:pPr>
        <w:ind w:firstLine="708"/>
        <w:rPr>
          <w:i/>
          <w:lang w:val="en-GB"/>
        </w:rPr>
      </w:pPr>
      <w:r w:rsidRPr="008A224A">
        <w:rPr>
          <w:i/>
          <w:lang w:val="en-GB"/>
        </w:rPr>
        <w:t>./check_snmp_storage.pl –H 172.16.0.10 –C gsbintra –m "Mem" –w 80 –c 90</w:t>
      </w:r>
    </w:p>
    <w:p w14:paraId="2319A3B5" w14:textId="77777777" w:rsidR="00286240" w:rsidRDefault="00286240">
      <w:pPr>
        <w:rPr>
          <w:lang w:val="en-GB"/>
        </w:rPr>
      </w:pPr>
    </w:p>
    <w:p w14:paraId="29AA0CEE" w14:textId="77777777" w:rsidR="00286240" w:rsidRDefault="00286240">
      <w:r>
        <w:t>Vous devez obtenir les mêmes informations que dans la zone "</w:t>
      </w:r>
      <w:r w:rsidRPr="008A224A">
        <w:rPr>
          <w:i/>
        </w:rPr>
        <w:t>Information status</w:t>
      </w:r>
      <w:r>
        <w:t>".</w:t>
      </w:r>
    </w:p>
    <w:p w14:paraId="7BBEC672" w14:textId="77777777" w:rsidR="00286240" w:rsidRPr="00751491" w:rsidRDefault="00286240">
      <w:r>
        <w:t>Pour avoir un résultat plus détaillé, nous pouvons ajouter l’argument –v à la fin de la commande :</w:t>
      </w:r>
    </w:p>
    <w:p w14:paraId="60D00843" w14:textId="77777777" w:rsidR="00286240" w:rsidRPr="008A224A" w:rsidRDefault="00286240">
      <w:pPr>
        <w:ind w:firstLine="708"/>
        <w:rPr>
          <w:i/>
          <w:lang w:val="en-GB"/>
        </w:rPr>
      </w:pPr>
      <w:r w:rsidRPr="008A224A">
        <w:rPr>
          <w:i/>
          <w:lang w:val="en-GB"/>
        </w:rPr>
        <w:t>./check_snmp_storage.pl –H 172.16.0.10 –C gsbintra –m "Mem" –w 80 –c 90 –v</w:t>
      </w:r>
    </w:p>
    <w:p w14:paraId="27D9CE21" w14:textId="77777777" w:rsidR="00286240" w:rsidRDefault="00286240">
      <w:pPr>
        <w:rPr>
          <w:lang w:val="en-GB"/>
        </w:rPr>
      </w:pPr>
    </w:p>
    <w:p w14:paraId="69C58F05" w14:textId="77777777" w:rsidR="00286240" w:rsidRDefault="00286240">
      <w:r>
        <w:rPr>
          <w:rStyle w:val="Titre3Car"/>
        </w:rPr>
        <w:t>Remarque</w:t>
      </w:r>
      <w:r>
        <w:t xml:space="preserve"> : -v signifie le mode "verbose".</w:t>
      </w:r>
    </w:p>
    <w:p w14:paraId="5B0C9426" w14:textId="77777777" w:rsidR="00286240" w:rsidRDefault="00286240">
      <w:r>
        <w:t xml:space="preserve">L’aide sur le script peut être obtenu avec l’argument –h, soit : </w:t>
      </w:r>
      <w:r>
        <w:tab/>
      </w:r>
      <w:r w:rsidRPr="008A224A">
        <w:rPr>
          <w:i/>
        </w:rPr>
        <w:t>./check_snmp_storage.pl –h | more</w:t>
      </w:r>
    </w:p>
    <w:p w14:paraId="0C9C4DC6" w14:textId="77777777" w:rsidR="00286240" w:rsidRDefault="00286240">
      <w:r>
        <w:t>Nous retrouvons une présentation des différents arguments qu’il est possible d’utiliser avec ce script.</w:t>
      </w:r>
    </w:p>
    <w:p w14:paraId="636061D8" w14:textId="77777777" w:rsidR="00286240" w:rsidRDefault="00286240">
      <w:pPr>
        <w:pStyle w:val="Titre2"/>
        <w:pageBreakBefore/>
      </w:pPr>
      <w:bookmarkStart w:id="45" w:name="_Toc375301587"/>
      <w:r>
        <w:lastRenderedPageBreak/>
        <w:t>Ajouts d'éléments à superviser</w:t>
      </w:r>
      <w:bookmarkEnd w:id="45"/>
    </w:p>
    <w:p w14:paraId="03968F29" w14:textId="77777777" w:rsidR="00286240" w:rsidRDefault="00286240">
      <w:pPr>
        <w:pStyle w:val="Titre3"/>
      </w:pPr>
      <w:bookmarkStart w:id="46" w:name="_Toc375301588"/>
      <w:r>
        <w:t>11. Ajout d’un service de supervision DHCP</w:t>
      </w:r>
      <w:bookmarkEnd w:id="46"/>
    </w:p>
    <w:p w14:paraId="41FEDCC1" w14:textId="77777777" w:rsidR="00286240" w:rsidRDefault="00286240">
      <w:r>
        <w:t>Nous allons commencer par ajouter un service de supervision des adresses IP libres du serveur DHCP.</w:t>
      </w:r>
    </w:p>
    <w:p w14:paraId="6967AF2E" w14:textId="77777777" w:rsidR="00286240" w:rsidRDefault="00286240">
      <w:r>
        <w:t>Par défaut, EoN propose une commande pour superviser le nombre d'adresses IP disponibles. Mais cette commande utilise un script "check_dhcp_addfree" qui n'est pas dans le répertoire plugins.</w:t>
      </w:r>
    </w:p>
    <w:p w14:paraId="49B85419" w14:textId="77777777" w:rsidR="00286240" w:rsidRDefault="00286240"/>
    <w:p w14:paraId="3F7F1B7F" w14:textId="77777777" w:rsidR="00286240" w:rsidRDefault="00286240">
      <w:r>
        <w:t>Nous pouvons télécharger ce script à l'adresse suivante :</w:t>
      </w:r>
    </w:p>
    <w:p w14:paraId="0A4EBDDE" w14:textId="77777777" w:rsidR="00286240" w:rsidRDefault="001D0B7C">
      <w:hyperlink r:id="rId83" w:history="1">
        <w:r w:rsidR="00286240">
          <w:rPr>
            <w:rStyle w:val="Lienhypertexte"/>
          </w:rPr>
          <w:t>http://lkco.gezen.fr/svn/supervision/trunk/plugins-nagios/Windows/</w:t>
        </w:r>
      </w:hyperlink>
      <w:r w:rsidR="00286240">
        <w:cr/>
      </w:r>
    </w:p>
    <w:p w14:paraId="09D6A240" w14:textId="77777777" w:rsidR="006671F8" w:rsidRDefault="006671F8">
      <w:pPr>
        <w:pStyle w:val="Titre3"/>
      </w:pPr>
    </w:p>
    <w:p w14:paraId="0A1B385C" w14:textId="77777777" w:rsidR="00286240" w:rsidRDefault="00286240">
      <w:pPr>
        <w:pStyle w:val="Titre3"/>
      </w:pPr>
      <w:bookmarkStart w:id="47" w:name="_Toc375301589"/>
      <w:r>
        <w:t>11.1 Ajout d’un script dans le répertoire plugins</w:t>
      </w:r>
      <w:bookmarkEnd w:id="47"/>
    </w:p>
    <w:p w14:paraId="514DE35C" w14:textId="77777777" w:rsidR="00286240" w:rsidRDefault="00286240">
      <w:r>
        <w:t>Éventuellement, supprimer l'extension .txt du script téléchargé.</w:t>
      </w:r>
    </w:p>
    <w:p w14:paraId="34181445" w14:textId="77777777" w:rsidR="00286240" w:rsidRDefault="00286240">
      <w:r>
        <w:t>Pour transférer ce script sur le serveur EoN, nous allons utiliser un client FTP compatible avec SSH.</w:t>
      </w:r>
    </w:p>
    <w:p w14:paraId="1ACE585C" w14:textId="77777777" w:rsidR="00286240" w:rsidRDefault="001D0B7C">
      <w:r>
        <w:pict w14:anchorId="607D6B40">
          <v:group id="_x0000_s1074" style="position:absolute;left:0;text-align:left;margin-left:138pt;margin-top:2.45pt;width:312.15pt;height:132.7pt;z-index:251549184;mso-wrap-distance-left:0;mso-wrap-distance-right:0" coordorigin="2760,49" coordsize="6242,2653">
            <o:lock v:ext="edit" text="t"/>
            <v:shape id="_x0000_s1075" type="#_x0000_t75" style="position:absolute;left:2760;top:49;width:6242;height:2579;mso-wrap-style:none;v-text-anchor:middle" stroked="t" strokeweight=".18mm">
              <v:fill type="frame"/>
              <v:stroke endcap="square"/>
              <v:imagedata r:id="rId84" o:title=""/>
            </v:shape>
            <v:rect id="_x0000_s1076" style="position:absolute;left:6693;top:2345;width:1437;height:357;mso-wrap-style:none;v-text-anchor:middle" filled="f" strokecolor="red" strokeweight=".79mm">
              <v:stroke color2="aqua" endcap="square"/>
            </v:rect>
            <w10:wrap type="square"/>
          </v:group>
        </w:pict>
      </w:r>
    </w:p>
    <w:p w14:paraId="79208B39" w14:textId="77777777" w:rsidR="00286240" w:rsidRDefault="00286240">
      <w:r>
        <w:t>Exemple avec FileZilla Client</w:t>
      </w:r>
    </w:p>
    <w:p w14:paraId="708A06AF" w14:textId="77777777" w:rsidR="002C090B" w:rsidRDefault="002C090B"/>
    <w:p w14:paraId="7A2F66E0" w14:textId="77777777" w:rsidR="00286240" w:rsidRDefault="00286240">
      <w:r>
        <w:t>Pour la connexion :</w:t>
      </w:r>
    </w:p>
    <w:p w14:paraId="078A9098" w14:textId="77777777" w:rsidR="00286240" w:rsidRDefault="00286240">
      <w:pPr>
        <w:ind w:firstLine="708"/>
      </w:pPr>
      <w:r>
        <w:t xml:space="preserve">Hôte : 172.16.0.11 </w:t>
      </w:r>
    </w:p>
    <w:p w14:paraId="69D9DC60" w14:textId="77777777" w:rsidR="00286240" w:rsidRDefault="00286240">
      <w:pPr>
        <w:ind w:firstLine="708"/>
      </w:pPr>
      <w:r>
        <w:t>Identifiant : root</w:t>
      </w:r>
    </w:p>
    <w:p w14:paraId="65E841D0" w14:textId="77777777" w:rsidR="00BB3B67" w:rsidRDefault="00286240">
      <w:pPr>
        <w:ind w:left="708"/>
      </w:pPr>
      <w:r>
        <w:t xml:space="preserve">Mot de passe : </w:t>
      </w:r>
    </w:p>
    <w:p w14:paraId="1A31BAD5" w14:textId="77777777" w:rsidR="00286240" w:rsidRDefault="00286240">
      <w:pPr>
        <w:ind w:left="708"/>
      </w:pPr>
      <w:r>
        <w:t>(</w:t>
      </w:r>
      <w:r w:rsidR="00215E4A">
        <w:rPr>
          <w:i/>
        </w:rPr>
        <w:t>Voir</w:t>
      </w:r>
      <w:r>
        <w:rPr>
          <w:i/>
        </w:rPr>
        <w:t xml:space="preserve"> installation</w:t>
      </w:r>
      <w:r>
        <w:t>)</w:t>
      </w:r>
    </w:p>
    <w:p w14:paraId="00D930EF" w14:textId="77777777" w:rsidR="00286240" w:rsidRDefault="00286240">
      <w:pPr>
        <w:ind w:firstLine="708"/>
      </w:pPr>
      <w:r>
        <w:t>Port : 22</w:t>
      </w:r>
    </w:p>
    <w:p w14:paraId="2736F31A" w14:textId="77777777" w:rsidR="00286240" w:rsidRDefault="00286240"/>
    <w:p w14:paraId="021901B8" w14:textId="77777777" w:rsidR="00286240" w:rsidRDefault="00286240"/>
    <w:p w14:paraId="1463A396" w14:textId="77777777" w:rsidR="00286240" w:rsidRDefault="00286240"/>
    <w:p w14:paraId="4D876203" w14:textId="77777777" w:rsidR="00286240" w:rsidRDefault="00286240">
      <w:r>
        <w:t>Transférer le script dans le répertoire /srv/eyesofnetwork/nagios/plugins</w:t>
      </w:r>
    </w:p>
    <w:p w14:paraId="5DC7DBE0" w14:textId="77777777" w:rsidR="00286240" w:rsidRDefault="00286240"/>
    <w:p w14:paraId="574B0D2B" w14:textId="77777777" w:rsidR="00286240" w:rsidRDefault="00286240">
      <w:r>
        <w:t>Il reste à rendre ce script exécutable par Nagios (qui utilise le compte nagios)</w:t>
      </w:r>
    </w:p>
    <w:p w14:paraId="754520EE" w14:textId="77777777" w:rsidR="00286240" w:rsidRDefault="00286240">
      <w:r>
        <w:t>Sur le serveur EoN, taper les commandes suivantes (en étant positionné dans le répertoire plugins) :</w:t>
      </w:r>
    </w:p>
    <w:p w14:paraId="780D4364" w14:textId="77777777" w:rsidR="00286240" w:rsidRDefault="00286240">
      <w:pPr>
        <w:ind w:firstLine="708"/>
      </w:pPr>
      <w:r>
        <w:t xml:space="preserve">Changer de propriétaire </w:t>
      </w:r>
      <w:r>
        <w:tab/>
        <w:t xml:space="preserve">: </w:t>
      </w:r>
      <w:r w:rsidRPr="00F42B00">
        <w:rPr>
          <w:i/>
        </w:rPr>
        <w:t>chown nagios check_dhcp_addfree</w:t>
      </w:r>
    </w:p>
    <w:p w14:paraId="2FDF5A20" w14:textId="77777777" w:rsidR="00286240" w:rsidRDefault="00286240">
      <w:pPr>
        <w:ind w:firstLine="708"/>
      </w:pPr>
      <w:r>
        <w:t>Définir les droits</w:t>
      </w:r>
      <w:r>
        <w:tab/>
      </w:r>
      <w:r>
        <w:tab/>
        <w:t xml:space="preserve">: </w:t>
      </w:r>
      <w:r w:rsidRPr="00F42B00">
        <w:rPr>
          <w:i/>
        </w:rPr>
        <w:t>chmod 775 check_dhcp_addfree</w:t>
      </w:r>
    </w:p>
    <w:p w14:paraId="26914EC6" w14:textId="77777777" w:rsidR="00286240" w:rsidRDefault="00286240"/>
    <w:p w14:paraId="2F87D0E8" w14:textId="77777777" w:rsidR="00286240" w:rsidRDefault="00286240">
      <w:r>
        <w:t>Ce script (celui que j'ai testé) a un petit bug, il faut ajouter une directive pour son exécution.</w:t>
      </w:r>
    </w:p>
    <w:p w14:paraId="086618FF" w14:textId="77777777" w:rsidR="00286240" w:rsidRDefault="00286240">
      <w:r>
        <w:t>Ouvrir le script avec vi et ajouter "–w" à la fin de la première ligne : #! /usr/bin/perl -w</w:t>
      </w:r>
    </w:p>
    <w:p w14:paraId="4FD99167" w14:textId="77777777" w:rsidR="00286240" w:rsidRDefault="00286240"/>
    <w:p w14:paraId="68AC010B" w14:textId="77777777" w:rsidR="00286240" w:rsidRDefault="00F42B00">
      <w:r>
        <w:rPr>
          <w:rStyle w:val="Titre3Car"/>
        </w:rPr>
        <w:t xml:space="preserve">- </w:t>
      </w:r>
      <w:r w:rsidR="00286240">
        <w:rPr>
          <w:rStyle w:val="Titre3Car"/>
        </w:rPr>
        <w:t>Tester le script</w:t>
      </w:r>
      <w:r w:rsidR="00286240">
        <w:t xml:space="preserve"> :</w:t>
      </w:r>
    </w:p>
    <w:p w14:paraId="29B10107" w14:textId="77777777" w:rsidR="00286240" w:rsidRDefault="00286240">
      <w:r>
        <w:t xml:space="preserve">Obtenir de l'aide : </w:t>
      </w:r>
      <w:r w:rsidRPr="00F42B00">
        <w:rPr>
          <w:i/>
        </w:rPr>
        <w:t>./check_dhcp_addfree –h | more</w:t>
      </w:r>
    </w:p>
    <w:p w14:paraId="068130F4" w14:textId="77777777" w:rsidR="00286240" w:rsidRDefault="00286240"/>
    <w:p w14:paraId="253FB817" w14:textId="77777777" w:rsidR="00286240" w:rsidRDefault="00286240">
      <w:r>
        <w:t xml:space="preserve">Nous retrouvons les arguments déjà utilisés au </w:t>
      </w:r>
      <w:r>
        <w:rPr>
          <w:b/>
        </w:rPr>
        <w:t>10.2</w:t>
      </w:r>
      <w:r>
        <w:t>, soit – H, -C, -w et -c</w:t>
      </w:r>
    </w:p>
    <w:p w14:paraId="18860DB8" w14:textId="77777777" w:rsidR="00286240" w:rsidRDefault="00286240">
      <w:r>
        <w:t>L'argument nouveau pour ce script est –s, il représente le réseau de l'étendue DHCP à tester.</w:t>
      </w:r>
    </w:p>
    <w:p w14:paraId="69C90AA2" w14:textId="77777777" w:rsidR="00286240" w:rsidRDefault="00286240"/>
    <w:p w14:paraId="60A9CAEE" w14:textId="77777777" w:rsidR="00286240" w:rsidRDefault="00286240">
      <w:r>
        <w:t>Nous voulons tester l'étendue DHCP du réseau Visiteurs de GSB, soit l'adresse réseau 192.168.150.0 avec les seuils : avertissement 5 adresses, alerte critique 2 adresses.</w:t>
      </w:r>
    </w:p>
    <w:p w14:paraId="6CDB03BF" w14:textId="77777777" w:rsidR="00286240" w:rsidRDefault="00286240"/>
    <w:p w14:paraId="292B96D2" w14:textId="77777777" w:rsidR="00286240" w:rsidRPr="00751491" w:rsidRDefault="00286240">
      <w:r>
        <w:t>Lancer le script avec les arguments suivants :</w:t>
      </w:r>
    </w:p>
    <w:p w14:paraId="0845C771" w14:textId="77777777" w:rsidR="00286240" w:rsidRPr="009877E0" w:rsidRDefault="00286240">
      <w:pPr>
        <w:ind w:firstLine="708"/>
        <w:rPr>
          <w:i/>
          <w:lang w:val="en-GB"/>
        </w:rPr>
      </w:pPr>
      <w:r w:rsidRPr="009877E0">
        <w:rPr>
          <w:i/>
          <w:lang w:val="en-GB"/>
        </w:rPr>
        <w:t>./check_dhcp_addfree –H 172.16.0.10 –C gsbintra –s 192.168.150.0 –w 5 –c 2</w:t>
      </w:r>
    </w:p>
    <w:p w14:paraId="7800E2A9" w14:textId="77777777" w:rsidR="00286240" w:rsidRDefault="00286240">
      <w:pPr>
        <w:rPr>
          <w:lang w:val="en-GB"/>
        </w:rPr>
      </w:pPr>
    </w:p>
    <w:p w14:paraId="55045877" w14:textId="77777777" w:rsidR="00286240" w:rsidRDefault="00286240">
      <w:pPr>
        <w:pStyle w:val="Titre3"/>
      </w:pPr>
      <w:bookmarkStart w:id="48" w:name="_Toc375301590"/>
      <w:r>
        <w:t>11.2 Modification de la commande Nagios</w:t>
      </w:r>
      <w:bookmarkEnd w:id="48"/>
    </w:p>
    <w:p w14:paraId="22C2BCCD" w14:textId="77777777" w:rsidR="00286240" w:rsidRDefault="00286240">
      <w:r>
        <w:t>Nous allons commencer par modifier le nom de la commande Nagios qui permet de superviser le nombre d'adresses IP disponibles. Il semble plus pratique de donner le même nom à la commande que celui du script.</w:t>
      </w:r>
    </w:p>
    <w:p w14:paraId="23D1C9B5" w14:textId="77777777" w:rsidR="00286240" w:rsidRDefault="00286240"/>
    <w:p w14:paraId="4233F84D" w14:textId="77777777" w:rsidR="00286240" w:rsidRDefault="00286240">
      <w:r>
        <w:t>De même, nous allons vérifier le nombre d'arguments de cette commande.</w:t>
      </w:r>
    </w:p>
    <w:p w14:paraId="5EC969C1" w14:textId="77777777" w:rsidR="00286240" w:rsidRDefault="00286240">
      <w:r>
        <w:t xml:space="preserve">Menu </w:t>
      </w:r>
      <w:r w:rsidRPr="00630018">
        <w:rPr>
          <w:i/>
        </w:rPr>
        <w:t>Administration, Nagios/configuration</w:t>
      </w:r>
    </w:p>
    <w:p w14:paraId="6FEAEB66" w14:textId="77777777" w:rsidR="00286240" w:rsidRDefault="00286240">
      <w:r>
        <w:t>Utiliser le lien  "</w:t>
      </w:r>
      <w:r w:rsidRPr="00630018">
        <w:rPr>
          <w:i/>
        </w:rPr>
        <w:t>Nagios Commands</w:t>
      </w:r>
      <w:r>
        <w:t>" et sélectionner la commande "</w:t>
      </w:r>
      <w:r w:rsidRPr="00630018">
        <w:rPr>
          <w:i/>
        </w:rPr>
        <w:t>dhcp_free_address</w:t>
      </w:r>
      <w:r>
        <w:t>" :</w:t>
      </w:r>
    </w:p>
    <w:p w14:paraId="2255A38A" w14:textId="77777777" w:rsidR="00286240" w:rsidRDefault="00D76AA4">
      <w:r>
        <w:rPr>
          <w:noProof/>
          <w:lang w:eastAsia="fr-FR"/>
        </w:rPr>
        <w:drawing>
          <wp:anchor distT="0" distB="0" distL="114935" distR="114935" simplePos="0" relativeHeight="251550208" behindDoc="0" locked="0" layoutInCell="1" allowOverlap="1" wp14:anchorId="468851D0" wp14:editId="76B7710D">
            <wp:simplePos x="0" y="0"/>
            <wp:positionH relativeFrom="column">
              <wp:posOffset>381000</wp:posOffset>
            </wp:positionH>
            <wp:positionV relativeFrom="paragraph">
              <wp:posOffset>46990</wp:posOffset>
            </wp:positionV>
            <wp:extent cx="5124450" cy="184150"/>
            <wp:effectExtent l="19050" t="19050" r="19050" b="25400"/>
            <wp:wrapSquare wrapText="bothSides"/>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5"/>
                    <a:srcRect/>
                    <a:stretch>
                      <a:fillRect/>
                    </a:stretch>
                  </pic:blipFill>
                  <pic:spPr bwMode="auto">
                    <a:xfrm>
                      <a:off x="0" y="0"/>
                      <a:ext cx="5124450" cy="184150"/>
                    </a:xfrm>
                    <a:prstGeom prst="rect">
                      <a:avLst/>
                    </a:prstGeom>
                    <a:solidFill>
                      <a:srgbClr val="FFFFFF"/>
                    </a:solidFill>
                    <a:ln w="6350">
                      <a:solidFill>
                        <a:srgbClr val="000000"/>
                      </a:solidFill>
                      <a:miter lim="800000"/>
                      <a:headEnd/>
                      <a:tailEnd/>
                    </a:ln>
                  </pic:spPr>
                </pic:pic>
              </a:graphicData>
            </a:graphic>
          </wp:anchor>
        </w:drawing>
      </w:r>
    </w:p>
    <w:p w14:paraId="4A6FA5CC" w14:textId="77777777" w:rsidR="00286240" w:rsidRDefault="00286240"/>
    <w:p w14:paraId="38385395" w14:textId="77777777" w:rsidR="00286240" w:rsidRDefault="00286240">
      <w:r>
        <w:lastRenderedPageBreak/>
        <w:t>Dans la zone "</w:t>
      </w:r>
      <w:r w:rsidRPr="00630018">
        <w:rPr>
          <w:i/>
        </w:rPr>
        <w:t>Command Name</w:t>
      </w:r>
      <w:r>
        <w:t>", changer le nom de la commande pour mettre check_dhcp_addfree :</w:t>
      </w:r>
    </w:p>
    <w:p w14:paraId="63EB581D" w14:textId="77777777" w:rsidR="00286240" w:rsidRDefault="00D76AA4">
      <w:r>
        <w:rPr>
          <w:noProof/>
          <w:lang w:eastAsia="fr-FR"/>
        </w:rPr>
        <w:drawing>
          <wp:anchor distT="0" distB="0" distL="114935" distR="114935" simplePos="0" relativeHeight="251551232" behindDoc="0" locked="0" layoutInCell="1" allowOverlap="1" wp14:anchorId="7678ED6A" wp14:editId="1838F8B7">
            <wp:simplePos x="0" y="0"/>
            <wp:positionH relativeFrom="column">
              <wp:posOffset>1600200</wp:posOffset>
            </wp:positionH>
            <wp:positionV relativeFrom="paragraph">
              <wp:posOffset>83820</wp:posOffset>
            </wp:positionV>
            <wp:extent cx="4146550" cy="600075"/>
            <wp:effectExtent l="19050" t="19050" r="25400" b="28575"/>
            <wp:wrapSquare wrapText="bothSides"/>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6"/>
                    <a:srcRect/>
                    <a:stretch>
                      <a:fillRect/>
                    </a:stretch>
                  </pic:blipFill>
                  <pic:spPr bwMode="auto">
                    <a:xfrm>
                      <a:off x="0" y="0"/>
                      <a:ext cx="4146550" cy="600075"/>
                    </a:xfrm>
                    <a:prstGeom prst="rect">
                      <a:avLst/>
                    </a:prstGeom>
                    <a:solidFill>
                      <a:srgbClr val="FFFFFF"/>
                    </a:solidFill>
                    <a:ln w="6350">
                      <a:solidFill>
                        <a:srgbClr val="000000"/>
                      </a:solidFill>
                      <a:miter lim="800000"/>
                      <a:headEnd/>
                      <a:tailEnd/>
                    </a:ln>
                  </pic:spPr>
                </pic:pic>
              </a:graphicData>
            </a:graphic>
          </wp:anchor>
        </w:drawing>
      </w:r>
    </w:p>
    <w:p w14:paraId="56A03A55" w14:textId="77777777" w:rsidR="00286240" w:rsidRDefault="00286240"/>
    <w:p w14:paraId="5BEABB00" w14:textId="77777777" w:rsidR="00286240" w:rsidRDefault="00286240"/>
    <w:p w14:paraId="5714CCF6" w14:textId="77777777" w:rsidR="00286240" w:rsidRDefault="00286240"/>
    <w:p w14:paraId="5407CAAA" w14:textId="77777777" w:rsidR="00286240" w:rsidRDefault="00286240"/>
    <w:p w14:paraId="49F6B8AB" w14:textId="77777777" w:rsidR="00286240" w:rsidRDefault="00286240">
      <w:r>
        <w:t>Bouton "</w:t>
      </w:r>
      <w:r w:rsidRPr="00630018">
        <w:rPr>
          <w:i/>
        </w:rPr>
        <w:t>Modify Command</w:t>
      </w:r>
      <w:r>
        <w:t>".</w:t>
      </w:r>
    </w:p>
    <w:p w14:paraId="19175AF4" w14:textId="77777777" w:rsidR="00286240" w:rsidRDefault="00286240"/>
    <w:p w14:paraId="30090C85" w14:textId="77777777" w:rsidR="00286240" w:rsidRDefault="00286240">
      <w:r>
        <w:t>Nous retrouvons les trois arguments :</w:t>
      </w:r>
    </w:p>
    <w:p w14:paraId="663227E6" w14:textId="77777777" w:rsidR="00286240" w:rsidRDefault="00286240">
      <w:pPr>
        <w:ind w:firstLine="708"/>
      </w:pPr>
      <w:r>
        <w:t>-s $ARG1$ : premier argument, adresse IP réseau de l'étendue à tester.</w:t>
      </w:r>
    </w:p>
    <w:p w14:paraId="2D319DBD" w14:textId="77777777" w:rsidR="00286240" w:rsidRDefault="00286240"/>
    <w:p w14:paraId="637D26D0" w14:textId="77777777" w:rsidR="00286240" w:rsidRDefault="00286240">
      <w:pPr>
        <w:ind w:firstLine="708"/>
      </w:pPr>
      <w:r>
        <w:t>-w $ARG2$ : deuxième argument, seuil à atteindre pour le niveau d'alerte (w=warning).</w:t>
      </w:r>
    </w:p>
    <w:p w14:paraId="5346DA85" w14:textId="77777777" w:rsidR="00286240" w:rsidRDefault="00286240"/>
    <w:p w14:paraId="6039FBCD" w14:textId="77777777" w:rsidR="00286240" w:rsidRDefault="00286240">
      <w:pPr>
        <w:ind w:firstLine="708"/>
      </w:pPr>
      <w:r>
        <w:t>-c $ARG3$ : troisième argument, seuil à atteindre pour le niveau critique (c=critical).</w:t>
      </w:r>
    </w:p>
    <w:p w14:paraId="2B7DDF5C" w14:textId="77777777" w:rsidR="00286240" w:rsidRDefault="00286240"/>
    <w:p w14:paraId="16EE97E1" w14:textId="77777777" w:rsidR="00286240" w:rsidRDefault="00286240">
      <w:r>
        <w:rPr>
          <w:rStyle w:val="Titre3Car"/>
        </w:rPr>
        <w:t>Remarque</w:t>
      </w:r>
      <w:r>
        <w:t xml:space="preserve"> : le paramètre –v 2 indique la version SNMP à utiliser.</w:t>
      </w:r>
    </w:p>
    <w:p w14:paraId="5A4542D7" w14:textId="77777777" w:rsidR="00286240" w:rsidRDefault="00286240"/>
    <w:p w14:paraId="2E222379" w14:textId="77777777" w:rsidR="00286240" w:rsidRDefault="00286240">
      <w:pPr>
        <w:pStyle w:val="Titre3"/>
      </w:pPr>
      <w:bookmarkStart w:id="49" w:name="_Toc375301591"/>
      <w:r>
        <w:t>11.3 Ajout du service DHCP-GSB à notre équipement</w:t>
      </w:r>
      <w:bookmarkEnd w:id="49"/>
    </w:p>
    <w:p w14:paraId="6EB7ABFA" w14:textId="77777777" w:rsidR="00286240" w:rsidRDefault="00286240">
      <w:r>
        <w:t>Nous allons maintenant ajouter un service pour superviser les adresses IP disponibles du serveur DHCP REZOLAB, pour l'étendue des visiteurs.</w:t>
      </w:r>
    </w:p>
    <w:p w14:paraId="174D798D" w14:textId="77777777" w:rsidR="00286240" w:rsidRDefault="00286240"/>
    <w:p w14:paraId="123CE713" w14:textId="77777777" w:rsidR="00286240" w:rsidRDefault="00286240">
      <w:r>
        <w:t xml:space="preserve">Menu </w:t>
      </w:r>
      <w:r w:rsidRPr="00630018">
        <w:rPr>
          <w:i/>
        </w:rPr>
        <w:t>Administration Nagios/équipements</w:t>
      </w:r>
      <w:r>
        <w:t xml:space="preserve">, utiliser le lien </w:t>
      </w:r>
      <w:r w:rsidRPr="00630018">
        <w:rPr>
          <w:i/>
        </w:rPr>
        <w:t>REZOLAB</w:t>
      </w:r>
      <w:r>
        <w:t xml:space="preserve"> et le lien </w:t>
      </w:r>
      <w:r w:rsidRPr="00630018">
        <w:rPr>
          <w:i/>
        </w:rPr>
        <w:t>Services</w:t>
      </w:r>
      <w:r>
        <w:t>.</w:t>
      </w:r>
    </w:p>
    <w:p w14:paraId="45797701" w14:textId="77777777" w:rsidR="00286240" w:rsidRDefault="00286240"/>
    <w:p w14:paraId="5FD7368E" w14:textId="77777777" w:rsidR="00286240" w:rsidRPr="00751491" w:rsidRDefault="00630018">
      <w:pPr>
        <w:rPr>
          <w:lang w:val="en-US"/>
        </w:rPr>
      </w:pPr>
      <w:r>
        <w:rPr>
          <w:noProof/>
          <w:lang w:eastAsia="fr-FR"/>
        </w:rPr>
        <w:drawing>
          <wp:anchor distT="0" distB="0" distL="114935" distR="114935" simplePos="0" relativeHeight="251552256" behindDoc="0" locked="0" layoutInCell="1" allowOverlap="1" wp14:anchorId="5CAA4C09" wp14:editId="0C33E105">
            <wp:simplePos x="0" y="0"/>
            <wp:positionH relativeFrom="column">
              <wp:posOffset>4037965</wp:posOffset>
            </wp:positionH>
            <wp:positionV relativeFrom="paragraph">
              <wp:posOffset>102235</wp:posOffset>
            </wp:positionV>
            <wp:extent cx="1250950" cy="705485"/>
            <wp:effectExtent l="19050" t="19050" r="25400" b="18415"/>
            <wp:wrapSquare wrapText="bothSides"/>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7"/>
                    <a:srcRect/>
                    <a:stretch>
                      <a:fillRect/>
                    </a:stretch>
                  </pic:blipFill>
                  <pic:spPr bwMode="auto">
                    <a:xfrm>
                      <a:off x="0" y="0"/>
                      <a:ext cx="1250950" cy="705485"/>
                    </a:xfrm>
                    <a:prstGeom prst="rect">
                      <a:avLst/>
                    </a:prstGeom>
                    <a:solidFill>
                      <a:srgbClr val="FFFFFF"/>
                    </a:solidFill>
                    <a:ln w="6350">
                      <a:solidFill>
                        <a:srgbClr val="000000"/>
                      </a:solidFill>
                      <a:miter lim="800000"/>
                      <a:headEnd/>
                      <a:tailEnd/>
                    </a:ln>
                  </pic:spPr>
                </pic:pic>
              </a:graphicData>
            </a:graphic>
          </wp:anchor>
        </w:drawing>
      </w:r>
      <w:r w:rsidR="00286240">
        <w:rPr>
          <w:lang w:val="en-GB"/>
        </w:rPr>
        <w:t>Utilise</w:t>
      </w:r>
      <w:r w:rsidR="00281472">
        <w:rPr>
          <w:lang w:val="en-GB"/>
        </w:rPr>
        <w:t>r</w:t>
      </w:r>
      <w:r w:rsidR="00286240">
        <w:rPr>
          <w:lang w:val="en-GB"/>
        </w:rPr>
        <w:t xml:space="preserve"> le lien "</w:t>
      </w:r>
      <w:r w:rsidR="00286240" w:rsidRPr="00630018">
        <w:rPr>
          <w:i/>
          <w:lang w:val="en-GB"/>
        </w:rPr>
        <w:t>Create A New Service For This Host</w:t>
      </w:r>
      <w:r w:rsidR="00286240">
        <w:rPr>
          <w:lang w:val="en-GB"/>
        </w:rPr>
        <w:t>"</w:t>
      </w:r>
    </w:p>
    <w:p w14:paraId="5E54D394" w14:textId="77777777" w:rsidR="00286240" w:rsidRDefault="00286240">
      <w:pPr>
        <w:rPr>
          <w:lang w:val="en-GB"/>
        </w:rPr>
      </w:pPr>
    </w:p>
    <w:p w14:paraId="7745C77A" w14:textId="77777777" w:rsidR="00286240" w:rsidRDefault="00286240">
      <w:r>
        <w:t>Saisir le nom du nouveau service : DHCP-GSB</w:t>
      </w:r>
    </w:p>
    <w:p w14:paraId="4B02970B" w14:textId="77777777" w:rsidR="00286240" w:rsidRDefault="00286240"/>
    <w:p w14:paraId="3D69676C" w14:textId="77777777" w:rsidR="00286240" w:rsidRDefault="00286240">
      <w:r>
        <w:t>Bouton "</w:t>
      </w:r>
      <w:r w:rsidRPr="00630018">
        <w:rPr>
          <w:i/>
        </w:rPr>
        <w:t>Add Service</w:t>
      </w:r>
      <w:r w:rsidR="00630018">
        <w:t>".</w:t>
      </w:r>
    </w:p>
    <w:p w14:paraId="0FB17FB1" w14:textId="77777777" w:rsidR="00286240" w:rsidRDefault="00286240"/>
    <w:p w14:paraId="277C5A88" w14:textId="77777777" w:rsidR="00286240" w:rsidRDefault="00D76AA4">
      <w:r>
        <w:rPr>
          <w:noProof/>
          <w:lang w:eastAsia="fr-FR"/>
        </w:rPr>
        <w:drawing>
          <wp:anchor distT="0" distB="0" distL="114935" distR="114935" simplePos="0" relativeHeight="251553280" behindDoc="0" locked="0" layoutInCell="1" allowOverlap="1" wp14:anchorId="3D4C37EF" wp14:editId="300AB1BA">
            <wp:simplePos x="0" y="0"/>
            <wp:positionH relativeFrom="column">
              <wp:posOffset>3695700</wp:posOffset>
            </wp:positionH>
            <wp:positionV relativeFrom="paragraph">
              <wp:posOffset>95885</wp:posOffset>
            </wp:positionV>
            <wp:extent cx="1688465" cy="737235"/>
            <wp:effectExtent l="19050" t="19050" r="26035" b="24765"/>
            <wp:wrapSquare wrapText="bothSides"/>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8"/>
                    <a:srcRect/>
                    <a:stretch>
                      <a:fillRect/>
                    </a:stretch>
                  </pic:blipFill>
                  <pic:spPr bwMode="auto">
                    <a:xfrm>
                      <a:off x="0" y="0"/>
                      <a:ext cx="1688465" cy="737235"/>
                    </a:xfrm>
                    <a:prstGeom prst="rect">
                      <a:avLst/>
                    </a:prstGeom>
                    <a:solidFill>
                      <a:srgbClr val="FFFFFF"/>
                    </a:solidFill>
                    <a:ln w="6350">
                      <a:solidFill>
                        <a:srgbClr val="000000"/>
                      </a:solidFill>
                      <a:miter lim="800000"/>
                      <a:headEnd/>
                      <a:tailEnd/>
                    </a:ln>
                  </pic:spPr>
                </pic:pic>
              </a:graphicData>
            </a:graphic>
          </wp:anchor>
        </w:drawing>
      </w:r>
    </w:p>
    <w:p w14:paraId="68A9D3D8" w14:textId="77777777" w:rsidR="00286240" w:rsidRDefault="00286240">
      <w:r>
        <w:t>Configurer ce nouveau service pour l'équipement :</w:t>
      </w:r>
    </w:p>
    <w:p w14:paraId="5630E766" w14:textId="77777777" w:rsidR="00286240" w:rsidRDefault="00286240"/>
    <w:p w14:paraId="2D2A1D68" w14:textId="77777777" w:rsidR="00286240" w:rsidRDefault="00286240">
      <w:r>
        <w:t xml:space="preserve">Utiliser le lien </w:t>
      </w:r>
      <w:r w:rsidRPr="00630018">
        <w:rPr>
          <w:i/>
        </w:rPr>
        <w:t>DHCP-GSB</w:t>
      </w:r>
      <w:r>
        <w:t xml:space="preserve"> :</w:t>
      </w:r>
    </w:p>
    <w:p w14:paraId="43B6E118" w14:textId="77777777" w:rsidR="00286240" w:rsidRDefault="00286240"/>
    <w:p w14:paraId="59E6260A" w14:textId="77777777" w:rsidR="00286240" w:rsidRDefault="00286240"/>
    <w:p w14:paraId="6D4E430B" w14:textId="77777777" w:rsidR="00286240" w:rsidRDefault="00286240"/>
    <w:p w14:paraId="6E6EEF09" w14:textId="77777777" w:rsidR="00286240" w:rsidRDefault="00286240">
      <w:r>
        <w:t xml:space="preserve">- Utiliser le lien </w:t>
      </w:r>
      <w:r w:rsidRPr="000D5AC9">
        <w:rPr>
          <w:i/>
        </w:rPr>
        <w:t>Inheritance</w:t>
      </w:r>
      <w:r>
        <w:t>, et sélectionner dans la liste déroulante "GENERIC_SERVICE" :</w:t>
      </w:r>
    </w:p>
    <w:p w14:paraId="30D517CB" w14:textId="77777777" w:rsidR="00286240" w:rsidRDefault="00D76AA4">
      <w:r>
        <w:rPr>
          <w:noProof/>
          <w:lang w:eastAsia="fr-FR"/>
        </w:rPr>
        <w:drawing>
          <wp:anchor distT="0" distB="0" distL="114935" distR="114935" simplePos="0" relativeHeight="251554304" behindDoc="0" locked="0" layoutInCell="1" allowOverlap="1" wp14:anchorId="2551079C" wp14:editId="309DB9C0">
            <wp:simplePos x="0" y="0"/>
            <wp:positionH relativeFrom="column">
              <wp:posOffset>2743200</wp:posOffset>
            </wp:positionH>
            <wp:positionV relativeFrom="paragraph">
              <wp:posOffset>82550</wp:posOffset>
            </wp:positionV>
            <wp:extent cx="2908300" cy="743585"/>
            <wp:effectExtent l="19050" t="19050" r="25400" b="18415"/>
            <wp:wrapSquare wrapText="bothSides"/>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9"/>
                    <a:srcRect/>
                    <a:stretch>
                      <a:fillRect/>
                    </a:stretch>
                  </pic:blipFill>
                  <pic:spPr bwMode="auto">
                    <a:xfrm>
                      <a:off x="0" y="0"/>
                      <a:ext cx="2908300" cy="743585"/>
                    </a:xfrm>
                    <a:prstGeom prst="rect">
                      <a:avLst/>
                    </a:prstGeom>
                    <a:solidFill>
                      <a:srgbClr val="FFFFFF"/>
                    </a:solidFill>
                    <a:ln w="6350">
                      <a:solidFill>
                        <a:srgbClr val="000000"/>
                      </a:solidFill>
                      <a:miter lim="800000"/>
                      <a:headEnd/>
                      <a:tailEnd/>
                    </a:ln>
                  </pic:spPr>
                </pic:pic>
              </a:graphicData>
            </a:graphic>
          </wp:anchor>
        </w:drawing>
      </w:r>
    </w:p>
    <w:p w14:paraId="79FE9365" w14:textId="77777777" w:rsidR="000D5AC9" w:rsidRDefault="000D5AC9"/>
    <w:p w14:paraId="366982ED" w14:textId="77777777" w:rsidR="000D5AC9" w:rsidRDefault="000D5AC9"/>
    <w:p w14:paraId="08D0940B" w14:textId="77777777" w:rsidR="00286240" w:rsidRDefault="00286240">
      <w:r>
        <w:t>Valider avec le bouton "</w:t>
      </w:r>
      <w:r w:rsidRPr="000D5AC9">
        <w:rPr>
          <w:i/>
        </w:rPr>
        <w:t>Add Template</w:t>
      </w:r>
      <w:r>
        <w:t>"</w:t>
      </w:r>
      <w:r w:rsidR="000D5AC9">
        <w:t>.</w:t>
      </w:r>
    </w:p>
    <w:p w14:paraId="44CC2A96" w14:textId="77777777" w:rsidR="00286240" w:rsidRDefault="00286240"/>
    <w:p w14:paraId="678A85FF" w14:textId="77777777" w:rsidR="00286240" w:rsidRDefault="00286240"/>
    <w:p w14:paraId="484368BE" w14:textId="77777777" w:rsidR="00286240" w:rsidRDefault="00286240">
      <w:r>
        <w:t xml:space="preserve">- Utiliser le lien </w:t>
      </w:r>
      <w:r w:rsidR="000D5AC9" w:rsidRPr="000804A9">
        <w:rPr>
          <w:i/>
        </w:rPr>
        <w:t>"</w:t>
      </w:r>
      <w:r w:rsidRPr="000D5AC9">
        <w:rPr>
          <w:i/>
        </w:rPr>
        <w:t>Checks et le lien Edit</w:t>
      </w:r>
      <w:r w:rsidR="000D5AC9" w:rsidRPr="000804A9">
        <w:rPr>
          <w:i/>
        </w:rPr>
        <w:t>"</w:t>
      </w:r>
    </w:p>
    <w:p w14:paraId="5D162A72" w14:textId="77777777" w:rsidR="00286240" w:rsidRDefault="00286240">
      <w:r>
        <w:t>Pour la zone "</w:t>
      </w:r>
      <w:r w:rsidRPr="000D5AC9">
        <w:rPr>
          <w:i/>
        </w:rPr>
        <w:t>Check Command</w:t>
      </w:r>
      <w:r>
        <w:t>", cocher la case "</w:t>
      </w:r>
      <w:r w:rsidRPr="000D5AC9">
        <w:rPr>
          <w:i/>
        </w:rPr>
        <w:t>Provide Value</w:t>
      </w:r>
      <w:r>
        <w:t xml:space="preserve">" et sélectionner dans la liste déroulante notre commande </w:t>
      </w:r>
      <w:r w:rsidRPr="000D5AC9">
        <w:t>Nagios</w:t>
      </w:r>
      <w:r w:rsidR="000D5AC9">
        <w:t xml:space="preserve"> </w:t>
      </w:r>
      <w:r w:rsidR="000D5AC9" w:rsidRPr="000804A9">
        <w:rPr>
          <w:i/>
        </w:rPr>
        <w:t>"</w:t>
      </w:r>
      <w:r w:rsidRPr="000D5AC9">
        <w:rPr>
          <w:i/>
        </w:rPr>
        <w:t>check_dhcp_addfree</w:t>
      </w:r>
      <w:r>
        <w:t>" :</w:t>
      </w:r>
    </w:p>
    <w:p w14:paraId="3667470F" w14:textId="77777777" w:rsidR="00286240" w:rsidRDefault="00D76AA4">
      <w:r>
        <w:rPr>
          <w:noProof/>
          <w:lang w:eastAsia="fr-FR"/>
        </w:rPr>
        <w:drawing>
          <wp:anchor distT="0" distB="0" distL="114935" distR="114935" simplePos="0" relativeHeight="251555328" behindDoc="0" locked="0" layoutInCell="1" allowOverlap="1" wp14:anchorId="2DEBB891" wp14:editId="471466E5">
            <wp:simplePos x="0" y="0"/>
            <wp:positionH relativeFrom="column">
              <wp:posOffset>1600200</wp:posOffset>
            </wp:positionH>
            <wp:positionV relativeFrom="paragraph">
              <wp:posOffset>113665</wp:posOffset>
            </wp:positionV>
            <wp:extent cx="4051300" cy="203200"/>
            <wp:effectExtent l="19050" t="19050" r="25400" b="25400"/>
            <wp:wrapSquare wrapText="bothSides"/>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0"/>
                    <a:srcRect/>
                    <a:stretch>
                      <a:fillRect/>
                    </a:stretch>
                  </pic:blipFill>
                  <pic:spPr bwMode="auto">
                    <a:xfrm>
                      <a:off x="0" y="0"/>
                      <a:ext cx="4051300" cy="203200"/>
                    </a:xfrm>
                    <a:prstGeom prst="rect">
                      <a:avLst/>
                    </a:prstGeom>
                    <a:solidFill>
                      <a:srgbClr val="FFFFFF"/>
                    </a:solidFill>
                    <a:ln w="6350">
                      <a:solidFill>
                        <a:srgbClr val="000000"/>
                      </a:solidFill>
                      <a:miter lim="800000"/>
                      <a:headEnd/>
                      <a:tailEnd/>
                    </a:ln>
                  </pic:spPr>
                </pic:pic>
              </a:graphicData>
            </a:graphic>
          </wp:anchor>
        </w:drawing>
      </w:r>
    </w:p>
    <w:p w14:paraId="331DD6A7" w14:textId="77777777" w:rsidR="00286240" w:rsidRDefault="00286240"/>
    <w:p w14:paraId="1AC09418" w14:textId="77777777" w:rsidR="00286240" w:rsidRDefault="00286240"/>
    <w:p w14:paraId="68FE24DF" w14:textId="77777777" w:rsidR="00286240" w:rsidRDefault="00D76AA4">
      <w:r>
        <w:rPr>
          <w:noProof/>
          <w:lang w:eastAsia="fr-FR"/>
        </w:rPr>
        <w:drawing>
          <wp:anchor distT="0" distB="0" distL="114935" distR="114935" simplePos="0" relativeHeight="251556352" behindDoc="0" locked="0" layoutInCell="1" allowOverlap="1" wp14:anchorId="74BC3F52" wp14:editId="74D62EB6">
            <wp:simplePos x="0" y="0"/>
            <wp:positionH relativeFrom="column">
              <wp:posOffset>2590800</wp:posOffset>
            </wp:positionH>
            <wp:positionV relativeFrom="paragraph">
              <wp:posOffset>28575</wp:posOffset>
            </wp:positionV>
            <wp:extent cx="3009900" cy="394335"/>
            <wp:effectExtent l="19050" t="19050" r="19050" b="24765"/>
            <wp:wrapSquare wrapText="bothSides"/>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1"/>
                    <a:srcRect/>
                    <a:stretch>
                      <a:fillRect/>
                    </a:stretch>
                  </pic:blipFill>
                  <pic:spPr bwMode="auto">
                    <a:xfrm>
                      <a:off x="0" y="0"/>
                      <a:ext cx="3009900" cy="394335"/>
                    </a:xfrm>
                    <a:prstGeom prst="rect">
                      <a:avLst/>
                    </a:prstGeom>
                    <a:solidFill>
                      <a:srgbClr val="FFFFFF"/>
                    </a:solidFill>
                    <a:ln w="6350">
                      <a:solidFill>
                        <a:srgbClr val="000000"/>
                      </a:solidFill>
                      <a:miter lim="800000"/>
                      <a:headEnd/>
                      <a:tailEnd/>
                    </a:ln>
                  </pic:spPr>
                </pic:pic>
              </a:graphicData>
            </a:graphic>
          </wp:anchor>
        </w:drawing>
      </w:r>
      <w:r w:rsidR="00286240">
        <w:t>Bouton "</w:t>
      </w:r>
      <w:r w:rsidR="00286240" w:rsidRPr="000D5AC9">
        <w:rPr>
          <w:i/>
        </w:rPr>
        <w:t>Update Checks</w:t>
      </w:r>
      <w:r w:rsidR="00286240">
        <w:t>" :</w:t>
      </w:r>
    </w:p>
    <w:p w14:paraId="78D97C24" w14:textId="77777777" w:rsidR="00286240" w:rsidRDefault="00286240"/>
    <w:p w14:paraId="4A7C57F4" w14:textId="77777777" w:rsidR="00286240" w:rsidRDefault="00286240"/>
    <w:p w14:paraId="1F47149E" w14:textId="77777777" w:rsidR="00286240" w:rsidRDefault="00286240"/>
    <w:p w14:paraId="04EEB73C" w14:textId="77777777" w:rsidR="00286240" w:rsidRDefault="00286240">
      <w:r>
        <w:t>Pour définir les arguments de notre commande, utiliser le lien "</w:t>
      </w:r>
      <w:r w:rsidRPr="000D5AC9">
        <w:rPr>
          <w:i/>
        </w:rPr>
        <w:t>Check Command Parameters</w:t>
      </w:r>
      <w:r>
        <w:t>" :</w:t>
      </w:r>
    </w:p>
    <w:p w14:paraId="54F8375C" w14:textId="77777777" w:rsidR="00286240" w:rsidRDefault="00286240"/>
    <w:p w14:paraId="5170B7F6" w14:textId="77777777" w:rsidR="00286240" w:rsidRDefault="00D76AA4">
      <w:r>
        <w:rPr>
          <w:noProof/>
          <w:lang w:eastAsia="fr-FR"/>
        </w:rPr>
        <w:drawing>
          <wp:anchor distT="0" distB="0" distL="114935" distR="114935" simplePos="0" relativeHeight="251559424" behindDoc="0" locked="0" layoutInCell="1" allowOverlap="1" wp14:anchorId="57CAFB1F" wp14:editId="2110A99B">
            <wp:simplePos x="0" y="0"/>
            <wp:positionH relativeFrom="column">
              <wp:posOffset>3581400</wp:posOffset>
            </wp:positionH>
            <wp:positionV relativeFrom="paragraph">
              <wp:posOffset>83820</wp:posOffset>
            </wp:positionV>
            <wp:extent cx="2112645" cy="233045"/>
            <wp:effectExtent l="19050" t="19050" r="20955" b="14605"/>
            <wp:wrapSquare wrapText="bothSides"/>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2"/>
                    <a:srcRect/>
                    <a:stretch>
                      <a:fillRect/>
                    </a:stretch>
                  </pic:blipFill>
                  <pic:spPr bwMode="auto">
                    <a:xfrm>
                      <a:off x="0" y="0"/>
                      <a:ext cx="2112645" cy="233045"/>
                    </a:xfrm>
                    <a:prstGeom prst="rect">
                      <a:avLst/>
                    </a:prstGeom>
                    <a:solidFill>
                      <a:srgbClr val="FFFFFF"/>
                    </a:solidFill>
                    <a:ln w="6350">
                      <a:solidFill>
                        <a:srgbClr val="000000"/>
                      </a:solidFill>
                      <a:miter lim="800000"/>
                      <a:headEnd/>
                      <a:tailEnd/>
                    </a:ln>
                  </pic:spPr>
                </pic:pic>
              </a:graphicData>
            </a:graphic>
          </wp:anchor>
        </w:drawing>
      </w:r>
      <w:r w:rsidR="00286240">
        <w:t xml:space="preserve">Pour </w:t>
      </w:r>
      <w:r w:rsidR="00286240">
        <w:rPr>
          <w:b/>
        </w:rPr>
        <w:t>$ARG1$,</w:t>
      </w:r>
      <w:r w:rsidR="00286240">
        <w:t xml:space="preserve"> saisir l'adresse IP du réseau de l'étendue supervisée (ici le réseau des visiteurs : 192.168.150.0) et bouton "</w:t>
      </w:r>
      <w:r w:rsidR="00286240" w:rsidRPr="000D5AC9">
        <w:rPr>
          <w:i/>
        </w:rPr>
        <w:t>Add Parameter</w:t>
      </w:r>
      <w:r w:rsidR="00286240">
        <w:t>" :</w:t>
      </w:r>
    </w:p>
    <w:p w14:paraId="6C4E35A7" w14:textId="77777777" w:rsidR="00286240" w:rsidRDefault="00286240"/>
    <w:p w14:paraId="0F6D26FB" w14:textId="77777777" w:rsidR="00286240" w:rsidRDefault="001D53BF">
      <w:r>
        <w:rPr>
          <w:noProof/>
          <w:lang w:eastAsia="fr-FR"/>
        </w:rPr>
        <w:lastRenderedPageBreak/>
        <w:drawing>
          <wp:anchor distT="0" distB="0" distL="114935" distR="114935" simplePos="0" relativeHeight="251557376" behindDoc="0" locked="0" layoutInCell="1" allowOverlap="1" wp14:anchorId="174774E1" wp14:editId="2B5B9FDA">
            <wp:simplePos x="0" y="0"/>
            <wp:positionH relativeFrom="column">
              <wp:posOffset>2627630</wp:posOffset>
            </wp:positionH>
            <wp:positionV relativeFrom="paragraph">
              <wp:posOffset>16510</wp:posOffset>
            </wp:positionV>
            <wp:extent cx="3113405" cy="815340"/>
            <wp:effectExtent l="19050" t="19050" r="10795" b="22860"/>
            <wp:wrapSquare wrapText="bothSides"/>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3"/>
                    <a:srcRect/>
                    <a:stretch>
                      <a:fillRect/>
                    </a:stretch>
                  </pic:blipFill>
                  <pic:spPr bwMode="auto">
                    <a:xfrm>
                      <a:off x="0" y="0"/>
                      <a:ext cx="3113405" cy="815340"/>
                    </a:xfrm>
                    <a:prstGeom prst="rect">
                      <a:avLst/>
                    </a:prstGeom>
                    <a:solidFill>
                      <a:srgbClr val="FFFFFF"/>
                    </a:solidFill>
                    <a:ln w="6350">
                      <a:solidFill>
                        <a:srgbClr val="000000"/>
                      </a:solidFill>
                      <a:miter lim="800000"/>
                      <a:headEnd/>
                      <a:tailEnd/>
                    </a:ln>
                  </pic:spPr>
                </pic:pic>
              </a:graphicData>
            </a:graphic>
          </wp:anchor>
        </w:drawing>
      </w:r>
      <w:r w:rsidR="00286240">
        <w:t>De même, ajouter les arg</w:t>
      </w:r>
      <w:r>
        <w:t xml:space="preserve">uments $ARG2$ et $ARG3$, </w:t>
      </w:r>
      <w:r w:rsidR="00286240">
        <w:t>pour saisir les seuils d'avertissement (5) et d'alerte (2) :</w:t>
      </w:r>
    </w:p>
    <w:p w14:paraId="697D2075" w14:textId="77777777" w:rsidR="00286240" w:rsidRDefault="00286240"/>
    <w:p w14:paraId="005307F7" w14:textId="77777777" w:rsidR="00286240" w:rsidRDefault="00286240"/>
    <w:p w14:paraId="0C6551F2" w14:textId="77777777" w:rsidR="00286240" w:rsidRDefault="00286240"/>
    <w:p w14:paraId="260561C5" w14:textId="77777777" w:rsidR="00286240" w:rsidRDefault="00286240"/>
    <w:p w14:paraId="378494E7" w14:textId="77777777" w:rsidR="00286240" w:rsidRDefault="00D76AA4">
      <w:r>
        <w:rPr>
          <w:noProof/>
          <w:lang w:eastAsia="fr-FR"/>
        </w:rPr>
        <w:drawing>
          <wp:anchor distT="0" distB="0" distL="114935" distR="114935" simplePos="0" relativeHeight="251558400" behindDoc="0" locked="0" layoutInCell="1" allowOverlap="1" wp14:anchorId="751025F0" wp14:editId="078C6DCA">
            <wp:simplePos x="0" y="0"/>
            <wp:positionH relativeFrom="column">
              <wp:posOffset>2667000</wp:posOffset>
            </wp:positionH>
            <wp:positionV relativeFrom="paragraph">
              <wp:posOffset>237490</wp:posOffset>
            </wp:positionV>
            <wp:extent cx="3028950" cy="270510"/>
            <wp:effectExtent l="19050" t="19050" r="19050" b="15240"/>
            <wp:wrapSquare wrapText="bothSides"/>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94"/>
                    <a:srcRect/>
                    <a:stretch>
                      <a:fillRect/>
                    </a:stretch>
                  </pic:blipFill>
                  <pic:spPr bwMode="auto">
                    <a:xfrm>
                      <a:off x="0" y="0"/>
                      <a:ext cx="3028950" cy="270510"/>
                    </a:xfrm>
                    <a:prstGeom prst="rect">
                      <a:avLst/>
                    </a:prstGeom>
                    <a:solidFill>
                      <a:srgbClr val="FFFFFF"/>
                    </a:solidFill>
                    <a:ln w="6350">
                      <a:solidFill>
                        <a:srgbClr val="000000"/>
                      </a:solidFill>
                      <a:miter lim="800000"/>
                      <a:headEnd/>
                      <a:tailEnd/>
                    </a:ln>
                  </pic:spPr>
                </pic:pic>
              </a:graphicData>
            </a:graphic>
          </wp:anchor>
        </w:drawing>
      </w:r>
      <w:r w:rsidR="00286240">
        <w:t xml:space="preserve">Vérifier avec le lien </w:t>
      </w:r>
      <w:r w:rsidR="00286240" w:rsidRPr="000D5AC9">
        <w:rPr>
          <w:i/>
        </w:rPr>
        <w:t>Checks</w:t>
      </w:r>
      <w:r w:rsidR="00286240">
        <w:t xml:space="preserve"> que les arguments sont maintenant : 192.168.150.0!5!2</w:t>
      </w:r>
    </w:p>
    <w:p w14:paraId="74514469" w14:textId="77777777" w:rsidR="00286240" w:rsidRDefault="00286240"/>
    <w:p w14:paraId="6CBA543F" w14:textId="77777777" w:rsidR="00286240" w:rsidRDefault="00286240">
      <w:pPr>
        <w:pStyle w:val="Titre3"/>
      </w:pPr>
    </w:p>
    <w:p w14:paraId="433EE880" w14:textId="77777777" w:rsidR="00286240" w:rsidRDefault="00286240">
      <w:pPr>
        <w:pStyle w:val="Titre3"/>
      </w:pPr>
    </w:p>
    <w:p w14:paraId="5F6A5AD4" w14:textId="77777777" w:rsidR="00286240" w:rsidRDefault="00286240">
      <w:pPr>
        <w:pStyle w:val="Titre3"/>
      </w:pPr>
      <w:bookmarkStart w:id="50" w:name="_Toc375301592"/>
      <w:r>
        <w:t>11.4 Test dans Nagios</w:t>
      </w:r>
      <w:bookmarkEnd w:id="50"/>
    </w:p>
    <w:p w14:paraId="0E2B592D" w14:textId="77777777" w:rsidR="00286240" w:rsidRDefault="00286240">
      <w:r>
        <w:t>- Transférer vers Nagios</w:t>
      </w:r>
    </w:p>
    <w:p w14:paraId="3008C4E0"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5B75A1AF" w14:textId="77777777" w:rsidR="00286240" w:rsidRDefault="00286240"/>
    <w:p w14:paraId="4AC8AE62" w14:textId="77777777" w:rsidR="00286240" w:rsidRDefault="00286240">
      <w:r>
        <w:t>- Vue de l’équipement et de ses services dans Nagios</w:t>
      </w:r>
    </w:p>
    <w:p w14:paraId="0FD6D074" w14:textId="77777777" w:rsidR="00286240" w:rsidRDefault="00286240">
      <w:r>
        <w:t xml:space="preserve">Menu </w:t>
      </w:r>
      <w:r w:rsidRPr="000D5AC9">
        <w:rPr>
          <w:i/>
        </w:rPr>
        <w:t>Disponibilités, Évènements/vue services</w:t>
      </w:r>
    </w:p>
    <w:p w14:paraId="3F07A65E" w14:textId="77777777" w:rsidR="00286240" w:rsidRDefault="00286240"/>
    <w:p w14:paraId="23862EC7" w14:textId="77777777" w:rsidR="00286240" w:rsidRDefault="00286240">
      <w:r>
        <w:t xml:space="preserve">Si l'état du service est </w:t>
      </w:r>
      <w:r w:rsidR="000D5AC9" w:rsidRPr="000804A9">
        <w:rPr>
          <w:i/>
        </w:rPr>
        <w:t>"</w:t>
      </w:r>
      <w:r w:rsidRPr="000D5AC9">
        <w:rPr>
          <w:i/>
        </w:rPr>
        <w:t>Status : PENDING</w:t>
      </w:r>
      <w:r w:rsidR="000D5AC9" w:rsidRPr="000804A9">
        <w:rPr>
          <w:i/>
        </w:rPr>
        <w:t>"</w:t>
      </w:r>
      <w:r>
        <w:t xml:space="preserve">, utiliser ce lien </w:t>
      </w:r>
      <w:r w:rsidRPr="000D5AC9">
        <w:rPr>
          <w:i/>
        </w:rPr>
        <w:t>PENDING</w:t>
      </w:r>
      <w:r>
        <w:t xml:space="preserve"> :</w:t>
      </w:r>
    </w:p>
    <w:p w14:paraId="6DBD5ED5" w14:textId="77777777" w:rsidR="00286240" w:rsidRDefault="001D53BF">
      <w:r>
        <w:rPr>
          <w:noProof/>
          <w:lang w:eastAsia="fr-FR"/>
        </w:rPr>
        <w:drawing>
          <wp:anchor distT="0" distB="0" distL="114935" distR="114935" simplePos="0" relativeHeight="251570688" behindDoc="0" locked="0" layoutInCell="1" allowOverlap="1" wp14:anchorId="315C8CC4" wp14:editId="4690FF63">
            <wp:simplePos x="0" y="0"/>
            <wp:positionH relativeFrom="column">
              <wp:posOffset>3740150</wp:posOffset>
            </wp:positionH>
            <wp:positionV relativeFrom="paragraph">
              <wp:posOffset>52070</wp:posOffset>
            </wp:positionV>
            <wp:extent cx="1957070" cy="737870"/>
            <wp:effectExtent l="19050" t="19050" r="24130" b="24130"/>
            <wp:wrapSquare wrapText="bothSides"/>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63"/>
                    <a:srcRect/>
                    <a:stretch>
                      <a:fillRect/>
                    </a:stretch>
                  </pic:blipFill>
                  <pic:spPr bwMode="auto">
                    <a:xfrm>
                      <a:off x="0" y="0"/>
                      <a:ext cx="1957070" cy="737870"/>
                    </a:xfrm>
                    <a:prstGeom prst="rect">
                      <a:avLst/>
                    </a:prstGeom>
                    <a:solidFill>
                      <a:srgbClr val="FFFFFF"/>
                    </a:solidFill>
                    <a:ln w="6350">
                      <a:solidFill>
                        <a:srgbClr val="000000"/>
                      </a:solidFill>
                      <a:miter lim="800000"/>
                      <a:headEnd/>
                      <a:tailEnd/>
                    </a:ln>
                  </pic:spPr>
                </pic:pic>
              </a:graphicData>
            </a:graphic>
          </wp:anchor>
        </w:drawing>
      </w:r>
    </w:p>
    <w:p w14:paraId="14EC09B7" w14:textId="77777777" w:rsidR="00286240" w:rsidRDefault="00286240">
      <w:r>
        <w:t>Relancer la commande de supervision de ce service à l'aide du bouton "</w:t>
      </w:r>
      <w:r w:rsidRPr="000D5AC9">
        <w:rPr>
          <w:i/>
        </w:rPr>
        <w:t>submit command for 1 service</w:t>
      </w:r>
      <w:r>
        <w:t>" :</w:t>
      </w:r>
    </w:p>
    <w:p w14:paraId="3E3D8088" w14:textId="77777777" w:rsidR="00286240" w:rsidRDefault="00286240"/>
    <w:p w14:paraId="5878AD15" w14:textId="77777777" w:rsidR="001D53BF" w:rsidRDefault="001D53BF"/>
    <w:p w14:paraId="2894EA01" w14:textId="77777777" w:rsidR="00286240" w:rsidRDefault="00D76AA4">
      <w:r>
        <w:rPr>
          <w:noProof/>
          <w:lang w:eastAsia="fr-FR"/>
        </w:rPr>
        <w:drawing>
          <wp:anchor distT="0" distB="0" distL="114935" distR="114935" simplePos="0" relativeHeight="251798016" behindDoc="0" locked="0" layoutInCell="1" allowOverlap="1" wp14:anchorId="43A25E0B" wp14:editId="46FEA71C">
            <wp:simplePos x="0" y="0"/>
            <wp:positionH relativeFrom="column">
              <wp:posOffset>17145</wp:posOffset>
            </wp:positionH>
            <wp:positionV relativeFrom="paragraph">
              <wp:posOffset>226695</wp:posOffset>
            </wp:positionV>
            <wp:extent cx="5696585" cy="354330"/>
            <wp:effectExtent l="19050" t="19050" r="18415" b="26670"/>
            <wp:wrapSquare wrapText="bothSides"/>
            <wp:docPr id="324" name="Imag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95"/>
                    <a:srcRect/>
                    <a:stretch>
                      <a:fillRect/>
                    </a:stretch>
                  </pic:blipFill>
                  <pic:spPr bwMode="auto">
                    <a:xfrm>
                      <a:off x="0" y="0"/>
                      <a:ext cx="5696585" cy="354330"/>
                    </a:xfrm>
                    <a:prstGeom prst="rect">
                      <a:avLst/>
                    </a:prstGeom>
                    <a:solidFill>
                      <a:srgbClr val="FFFFFF"/>
                    </a:solidFill>
                    <a:ln w="6350">
                      <a:solidFill>
                        <a:srgbClr val="000000"/>
                      </a:solidFill>
                      <a:miter lim="800000"/>
                      <a:headEnd/>
                      <a:tailEnd/>
                    </a:ln>
                  </pic:spPr>
                </pic:pic>
              </a:graphicData>
            </a:graphic>
          </wp:anchor>
        </w:drawing>
      </w:r>
    </w:p>
    <w:p w14:paraId="73E1E700" w14:textId="77777777" w:rsidR="00286240" w:rsidRDefault="00286240">
      <w:r>
        <w:t>La colonne "</w:t>
      </w:r>
      <w:r w:rsidRPr="000D5AC9">
        <w:rPr>
          <w:i/>
        </w:rPr>
        <w:t>Status information</w:t>
      </w:r>
      <w:r>
        <w:t>" nous indique le nombre d'adresses IP libre</w:t>
      </w:r>
      <w:r w:rsidR="00281472">
        <w:t>s</w:t>
      </w:r>
      <w:r>
        <w:t xml:space="preserve"> et le nombre d'adresses utilisées.</w:t>
      </w:r>
    </w:p>
    <w:p w14:paraId="3C67E582" w14:textId="77777777" w:rsidR="00286240" w:rsidRDefault="00286240"/>
    <w:p w14:paraId="78DC8577" w14:textId="77777777" w:rsidR="00286240" w:rsidRDefault="00286240">
      <w:pPr>
        <w:pStyle w:val="Titre3"/>
      </w:pPr>
      <w:bookmarkStart w:id="51" w:name="_Toc375301593"/>
      <w:r>
        <w:t>12. Ajout d’un service de supervision DNS</w:t>
      </w:r>
      <w:bookmarkEnd w:id="51"/>
    </w:p>
    <w:p w14:paraId="3EF90CE2" w14:textId="77777777" w:rsidR="00286240" w:rsidRDefault="00286240">
      <w:r>
        <w:t>Nous allons ajouter un service de supervision du serveur DNS. Par défaut, EoN propose une commande pour superviser si un service Windows est actif. Cette commande se nomme "</w:t>
      </w:r>
      <w:r w:rsidRPr="000D5AC9">
        <w:rPr>
          <w:i/>
        </w:rPr>
        <w:t>win_services</w:t>
      </w:r>
      <w:r>
        <w:t>" et utilise le script "</w:t>
      </w:r>
      <w:r w:rsidRPr="000D5AC9">
        <w:rPr>
          <w:i/>
        </w:rPr>
        <w:t>Check_snmp_win.pl</w:t>
      </w:r>
      <w:r>
        <w:t>" disponible dans le répertoire plugins.</w:t>
      </w:r>
    </w:p>
    <w:p w14:paraId="73700E3E" w14:textId="77777777" w:rsidR="00286240" w:rsidRDefault="00286240"/>
    <w:p w14:paraId="2CDF600E" w14:textId="77777777" w:rsidR="00286240" w:rsidRDefault="00286240">
      <w:r>
        <w:t>- Tester le script :</w:t>
      </w:r>
    </w:p>
    <w:p w14:paraId="1074B28F" w14:textId="77777777" w:rsidR="00286240" w:rsidRDefault="00286240">
      <w:r>
        <w:t xml:space="preserve">Obtenir de l'aide : </w:t>
      </w:r>
      <w:r w:rsidRPr="000D5AC9">
        <w:rPr>
          <w:i/>
        </w:rPr>
        <w:t>./check_snmp_win.pl –h | more</w:t>
      </w:r>
    </w:p>
    <w:p w14:paraId="67F2D7A3" w14:textId="77777777" w:rsidR="00286240" w:rsidRDefault="00286240"/>
    <w:p w14:paraId="6A477130" w14:textId="77777777" w:rsidR="00286240" w:rsidRDefault="00286240">
      <w:r>
        <w:t>Nous retrouvons les arguments déjà utilisés – H et –C. L'argument pour tester un service à partir de son nom est –n.</w:t>
      </w:r>
    </w:p>
    <w:p w14:paraId="51CE2AA2" w14:textId="77777777" w:rsidR="00286240" w:rsidRDefault="00286240"/>
    <w:p w14:paraId="6D466DC7" w14:textId="77777777" w:rsidR="00286240" w:rsidRDefault="00286240">
      <w:r>
        <w:t>Nous allons essayer de tester un service nommé : DNS</w:t>
      </w:r>
    </w:p>
    <w:p w14:paraId="41EE5ED5" w14:textId="77777777" w:rsidR="00286240" w:rsidRDefault="00286240"/>
    <w:p w14:paraId="70B8EED0" w14:textId="77777777" w:rsidR="00286240" w:rsidRPr="00751491" w:rsidRDefault="00286240">
      <w:r>
        <w:t>Lancer le script avec les arguments suivants :</w:t>
      </w:r>
    </w:p>
    <w:p w14:paraId="01AE8ED0" w14:textId="77777777" w:rsidR="00286240" w:rsidRPr="000D5AC9" w:rsidRDefault="00286240">
      <w:pPr>
        <w:ind w:firstLine="708"/>
        <w:rPr>
          <w:i/>
          <w:lang w:val="en-GB"/>
        </w:rPr>
      </w:pPr>
      <w:r w:rsidRPr="000D5AC9">
        <w:rPr>
          <w:i/>
          <w:lang w:val="en-GB"/>
        </w:rPr>
        <w:t>./check_snmp_win.pl –H 172.16.0.10 –C gsbintra –s DNS</w:t>
      </w:r>
    </w:p>
    <w:p w14:paraId="20A96EBF" w14:textId="77777777" w:rsidR="00286240" w:rsidRDefault="00286240">
      <w:pPr>
        <w:rPr>
          <w:lang w:val="en-GB"/>
        </w:rPr>
      </w:pPr>
    </w:p>
    <w:p w14:paraId="1F0A5D2C" w14:textId="77777777" w:rsidR="00286240" w:rsidRDefault="00D76AA4">
      <w:r>
        <w:rPr>
          <w:noProof/>
          <w:lang w:eastAsia="fr-FR"/>
        </w:rPr>
        <w:drawing>
          <wp:anchor distT="0" distB="0" distL="114935" distR="114935" simplePos="0" relativeHeight="251560448" behindDoc="0" locked="0" layoutInCell="1" allowOverlap="1" wp14:anchorId="325DB237" wp14:editId="4F8AC80A">
            <wp:simplePos x="0" y="0"/>
            <wp:positionH relativeFrom="column">
              <wp:posOffset>762000</wp:posOffset>
            </wp:positionH>
            <wp:positionV relativeFrom="paragraph">
              <wp:posOffset>15875</wp:posOffset>
            </wp:positionV>
            <wp:extent cx="4819650" cy="280035"/>
            <wp:effectExtent l="19050" t="19050" r="19050" b="24765"/>
            <wp:wrapSquare wrapText="bothSides"/>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6"/>
                    <a:srcRect/>
                    <a:stretch>
                      <a:fillRect/>
                    </a:stretch>
                  </pic:blipFill>
                  <pic:spPr bwMode="auto">
                    <a:xfrm>
                      <a:off x="0" y="0"/>
                      <a:ext cx="4819650" cy="280035"/>
                    </a:xfrm>
                    <a:prstGeom prst="rect">
                      <a:avLst/>
                    </a:prstGeom>
                    <a:solidFill>
                      <a:srgbClr val="FFFFFF"/>
                    </a:solidFill>
                    <a:ln w="6350">
                      <a:solidFill>
                        <a:srgbClr val="000000"/>
                      </a:solidFill>
                      <a:miter lim="800000"/>
                      <a:headEnd/>
                      <a:tailEnd/>
                    </a:ln>
                  </pic:spPr>
                </pic:pic>
              </a:graphicData>
            </a:graphic>
          </wp:anchor>
        </w:drawing>
      </w:r>
      <w:r w:rsidR="00286240">
        <w:t>Résultat :</w:t>
      </w:r>
    </w:p>
    <w:p w14:paraId="6BA52BE9" w14:textId="77777777" w:rsidR="00286240" w:rsidRDefault="00286240"/>
    <w:p w14:paraId="3A927C10" w14:textId="77777777" w:rsidR="00286240" w:rsidRDefault="00286240"/>
    <w:p w14:paraId="20AE3361" w14:textId="77777777" w:rsidR="00286240" w:rsidRDefault="00286240">
      <w:r>
        <w:t>Deux services contiennent la chaîne de caractère DNS.</w:t>
      </w:r>
    </w:p>
    <w:p w14:paraId="55F5C13E" w14:textId="77777777" w:rsidR="00286240" w:rsidRDefault="00286240"/>
    <w:p w14:paraId="5003396B" w14:textId="77777777" w:rsidR="00286240" w:rsidRPr="00751491" w:rsidRDefault="00286240">
      <w:r>
        <w:t>Nous allons donc lancer le script avec un argument supplémentaire qui liste tous les services :</w:t>
      </w:r>
    </w:p>
    <w:p w14:paraId="26BEAC2B" w14:textId="77777777" w:rsidR="00286240" w:rsidRPr="000D5AC9" w:rsidRDefault="00286240">
      <w:pPr>
        <w:ind w:firstLine="708"/>
        <w:rPr>
          <w:i/>
          <w:lang w:val="en-US"/>
        </w:rPr>
      </w:pPr>
      <w:r w:rsidRPr="000D5AC9">
        <w:rPr>
          <w:i/>
          <w:lang w:val="en-GB"/>
        </w:rPr>
        <w:t>./check_snmp_win.pl –H 172.16.0.10 –C gsbintra –s DNS –v | more</w:t>
      </w:r>
    </w:p>
    <w:p w14:paraId="7BDFAF7B" w14:textId="77777777" w:rsidR="00286240" w:rsidRPr="00751491" w:rsidRDefault="00D76AA4">
      <w:pPr>
        <w:rPr>
          <w:lang w:val="en-US"/>
        </w:rPr>
      </w:pPr>
      <w:r>
        <w:rPr>
          <w:noProof/>
          <w:lang w:eastAsia="fr-FR"/>
        </w:rPr>
        <w:drawing>
          <wp:anchor distT="0" distB="0" distL="114935" distR="114935" simplePos="0" relativeHeight="251561472" behindDoc="0" locked="0" layoutInCell="1" allowOverlap="1" wp14:anchorId="1A28FC3B" wp14:editId="316119AF">
            <wp:simplePos x="0" y="0"/>
            <wp:positionH relativeFrom="column">
              <wp:posOffset>1446530</wp:posOffset>
            </wp:positionH>
            <wp:positionV relativeFrom="paragraph">
              <wp:posOffset>56515</wp:posOffset>
            </wp:positionV>
            <wp:extent cx="4199890" cy="867410"/>
            <wp:effectExtent l="19050" t="19050" r="10160" b="27940"/>
            <wp:wrapSquare wrapText="bothSides"/>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7"/>
                    <a:srcRect/>
                    <a:stretch>
                      <a:fillRect/>
                    </a:stretch>
                  </pic:blipFill>
                  <pic:spPr bwMode="auto">
                    <a:xfrm>
                      <a:off x="0" y="0"/>
                      <a:ext cx="4199890" cy="867410"/>
                    </a:xfrm>
                    <a:prstGeom prst="rect">
                      <a:avLst/>
                    </a:prstGeom>
                    <a:solidFill>
                      <a:srgbClr val="FFFFFF"/>
                    </a:solidFill>
                    <a:ln w="6350">
                      <a:solidFill>
                        <a:srgbClr val="000000"/>
                      </a:solidFill>
                      <a:miter lim="800000"/>
                      <a:headEnd/>
                      <a:tailEnd/>
                    </a:ln>
                  </pic:spPr>
                </pic:pic>
              </a:graphicData>
            </a:graphic>
          </wp:anchor>
        </w:drawing>
      </w:r>
    </w:p>
    <w:p w14:paraId="4F5BF4EC" w14:textId="77777777" w:rsidR="00286240" w:rsidRDefault="00286240">
      <w:r>
        <w:t>Résultat :</w:t>
      </w:r>
    </w:p>
    <w:p w14:paraId="15CFE9AA" w14:textId="77777777" w:rsidR="00286240" w:rsidRDefault="00286240">
      <w:r>
        <w:t>Le nom complet du service est donc "Serveur DNS".</w:t>
      </w:r>
    </w:p>
    <w:p w14:paraId="6443CFC2" w14:textId="77777777" w:rsidR="00286240" w:rsidRDefault="00286240"/>
    <w:p w14:paraId="18863DBD" w14:textId="77777777" w:rsidR="00286240" w:rsidRPr="00751491" w:rsidRDefault="00286240">
      <w:r>
        <w:lastRenderedPageBreak/>
        <w:t>Nous réalisons donc un dernier test avec les arguments suivants :</w:t>
      </w:r>
    </w:p>
    <w:p w14:paraId="70FB4397" w14:textId="77777777" w:rsidR="00286240" w:rsidRPr="000D5AC9" w:rsidRDefault="00286240">
      <w:pPr>
        <w:ind w:firstLine="708"/>
        <w:rPr>
          <w:i/>
          <w:lang w:val="en-US"/>
        </w:rPr>
      </w:pPr>
      <w:r w:rsidRPr="000D5AC9">
        <w:rPr>
          <w:i/>
          <w:lang w:val="en-GB"/>
        </w:rPr>
        <w:t>./check_snmp_win.pl –H 172.16.0.10 –C gsbintra –s "serveur DNS"</w:t>
      </w:r>
    </w:p>
    <w:p w14:paraId="725CE014" w14:textId="77777777" w:rsidR="00286240" w:rsidRPr="00751491" w:rsidRDefault="00286240">
      <w:pPr>
        <w:pStyle w:val="Titre3"/>
        <w:rPr>
          <w:lang w:val="en-US"/>
        </w:rPr>
      </w:pPr>
    </w:p>
    <w:p w14:paraId="700D5294" w14:textId="77777777" w:rsidR="00286240" w:rsidRDefault="00286240">
      <w:pPr>
        <w:pStyle w:val="Titre3"/>
      </w:pPr>
      <w:bookmarkStart w:id="52" w:name="_Toc375301594"/>
      <w:r>
        <w:t>12.1 Modification d'une commande Nagios</w:t>
      </w:r>
      <w:bookmarkEnd w:id="52"/>
    </w:p>
    <w:p w14:paraId="4A25E696" w14:textId="77777777" w:rsidR="00286240" w:rsidRDefault="00286240">
      <w:r>
        <w:t>Nous allons commencer par modifier le nom de la commande Nagios qui permet de superviser un service Windows. Il semble plus pratique de donner le même nom à la commande que celui du script.</w:t>
      </w:r>
    </w:p>
    <w:p w14:paraId="2B0BD4D9" w14:textId="77777777" w:rsidR="00286240" w:rsidRDefault="00286240">
      <w:r>
        <w:t>De même, nous allons vérifier le nombre d'arguments de cette commande.</w:t>
      </w:r>
    </w:p>
    <w:p w14:paraId="7FF13FD3" w14:textId="77777777" w:rsidR="00286240" w:rsidRDefault="00286240"/>
    <w:p w14:paraId="652A8E4A" w14:textId="77777777" w:rsidR="00286240" w:rsidRDefault="00286240">
      <w:r>
        <w:t xml:space="preserve">Menu </w:t>
      </w:r>
      <w:r w:rsidRPr="000D5AC9">
        <w:rPr>
          <w:i/>
        </w:rPr>
        <w:t>Administration, Nagios/configuration</w:t>
      </w:r>
    </w:p>
    <w:p w14:paraId="2CA1AAD7" w14:textId="77777777" w:rsidR="00286240" w:rsidRDefault="00286240">
      <w:r>
        <w:t>Utiliser le lien  "</w:t>
      </w:r>
      <w:r w:rsidRPr="000D5AC9">
        <w:rPr>
          <w:i/>
        </w:rPr>
        <w:t>Nagios Commands</w:t>
      </w:r>
      <w:r>
        <w:t>" et sélectionner la commande "</w:t>
      </w:r>
      <w:r w:rsidRPr="000D5AC9">
        <w:rPr>
          <w:i/>
        </w:rPr>
        <w:t>win_services</w:t>
      </w:r>
      <w:r>
        <w:t>" :</w:t>
      </w:r>
    </w:p>
    <w:p w14:paraId="5123BA8B" w14:textId="77777777" w:rsidR="00286240" w:rsidRDefault="00286240"/>
    <w:p w14:paraId="62B8486D" w14:textId="77777777" w:rsidR="00286240" w:rsidRDefault="00286240">
      <w:r>
        <w:t>Dans la zone "</w:t>
      </w:r>
      <w:r w:rsidRPr="000D5AC9">
        <w:rPr>
          <w:i/>
        </w:rPr>
        <w:t>Command Name</w:t>
      </w:r>
      <w:r>
        <w:t>", changer le nom de la commande pour mettre check_snmp_win :</w:t>
      </w:r>
    </w:p>
    <w:p w14:paraId="52BF66F2" w14:textId="77777777" w:rsidR="00286240" w:rsidRDefault="00D76AA4">
      <w:r>
        <w:rPr>
          <w:noProof/>
          <w:lang w:eastAsia="fr-FR"/>
        </w:rPr>
        <w:drawing>
          <wp:anchor distT="0" distB="0" distL="114935" distR="114935" simplePos="0" relativeHeight="251562496" behindDoc="0" locked="0" layoutInCell="1" allowOverlap="1" wp14:anchorId="75231587" wp14:editId="5DFDDCC5">
            <wp:simplePos x="0" y="0"/>
            <wp:positionH relativeFrom="column">
              <wp:posOffset>1905000</wp:posOffset>
            </wp:positionH>
            <wp:positionV relativeFrom="paragraph">
              <wp:posOffset>60960</wp:posOffset>
            </wp:positionV>
            <wp:extent cx="3543300" cy="739775"/>
            <wp:effectExtent l="19050" t="19050" r="19050" b="22225"/>
            <wp:wrapSquare wrapText="bothSides"/>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8"/>
                    <a:srcRect/>
                    <a:stretch>
                      <a:fillRect/>
                    </a:stretch>
                  </pic:blipFill>
                  <pic:spPr bwMode="auto">
                    <a:xfrm>
                      <a:off x="0" y="0"/>
                      <a:ext cx="3543300" cy="739775"/>
                    </a:xfrm>
                    <a:prstGeom prst="rect">
                      <a:avLst/>
                    </a:prstGeom>
                    <a:solidFill>
                      <a:srgbClr val="FFFFFF"/>
                    </a:solidFill>
                    <a:ln w="6350">
                      <a:solidFill>
                        <a:srgbClr val="000000"/>
                      </a:solidFill>
                      <a:miter lim="800000"/>
                      <a:headEnd/>
                      <a:tailEnd/>
                    </a:ln>
                  </pic:spPr>
                </pic:pic>
              </a:graphicData>
            </a:graphic>
          </wp:anchor>
        </w:drawing>
      </w:r>
    </w:p>
    <w:p w14:paraId="13DD3A98" w14:textId="77777777" w:rsidR="00286240" w:rsidRDefault="00286240"/>
    <w:p w14:paraId="291D832E" w14:textId="77777777" w:rsidR="000D5AC9" w:rsidRDefault="000D5AC9"/>
    <w:p w14:paraId="6C3E4AC2" w14:textId="77777777" w:rsidR="000D5AC9" w:rsidRDefault="000D5AC9"/>
    <w:p w14:paraId="2CC6E685" w14:textId="77777777" w:rsidR="00286240" w:rsidRDefault="00286240">
      <w:r>
        <w:t>Bouton "</w:t>
      </w:r>
      <w:r w:rsidRPr="000D5AC9">
        <w:rPr>
          <w:i/>
        </w:rPr>
        <w:t>Modify Command</w:t>
      </w:r>
      <w:r>
        <w:t>"</w:t>
      </w:r>
      <w:r w:rsidR="000D5AC9">
        <w:t>.</w:t>
      </w:r>
    </w:p>
    <w:p w14:paraId="65864179" w14:textId="77777777" w:rsidR="00286240" w:rsidRDefault="00286240"/>
    <w:p w14:paraId="6A8AB1E5" w14:textId="77777777" w:rsidR="00286240" w:rsidRDefault="00286240"/>
    <w:p w14:paraId="65D79074" w14:textId="77777777" w:rsidR="00286240" w:rsidRDefault="00286240">
      <w:r>
        <w:t>Nous retrouvons un seul argument : -n $ARG1$ (nom du service à tester).</w:t>
      </w:r>
    </w:p>
    <w:p w14:paraId="19CDB26C" w14:textId="77777777" w:rsidR="00286240" w:rsidRDefault="00286240"/>
    <w:p w14:paraId="03428B84" w14:textId="77777777" w:rsidR="00286240" w:rsidRDefault="00286240">
      <w:pPr>
        <w:pStyle w:val="Titre3"/>
      </w:pPr>
      <w:bookmarkStart w:id="53" w:name="_Toc375301595"/>
      <w:r>
        <w:t>12.2 Ajout du service DNS-GSB à notre équipement</w:t>
      </w:r>
      <w:bookmarkEnd w:id="53"/>
    </w:p>
    <w:p w14:paraId="2AEEF5DC" w14:textId="77777777" w:rsidR="00286240" w:rsidRDefault="00286240">
      <w:r>
        <w:t>Nous allons maintenant ajouter un service pour superviser le serveur DNS de REZOLAB.</w:t>
      </w:r>
    </w:p>
    <w:p w14:paraId="2C5AC787" w14:textId="77777777" w:rsidR="00286240" w:rsidRDefault="00286240"/>
    <w:p w14:paraId="31A53EEA" w14:textId="77777777" w:rsidR="00286240" w:rsidRPr="00751491" w:rsidRDefault="00286240">
      <w:r>
        <w:t xml:space="preserve">Menu </w:t>
      </w:r>
      <w:r w:rsidRPr="00283C79">
        <w:rPr>
          <w:i/>
        </w:rPr>
        <w:t>Administration Nagios/équipements</w:t>
      </w:r>
      <w:r>
        <w:t xml:space="preserve">, utiliser le lien </w:t>
      </w:r>
      <w:r w:rsidRPr="00283C79">
        <w:rPr>
          <w:i/>
        </w:rPr>
        <w:t>REZOLAB</w:t>
      </w:r>
      <w:r>
        <w:t xml:space="preserve"> et le lien </w:t>
      </w:r>
      <w:r w:rsidRPr="00283C79">
        <w:rPr>
          <w:i/>
        </w:rPr>
        <w:t>Services</w:t>
      </w:r>
      <w:r>
        <w:t>.</w:t>
      </w:r>
    </w:p>
    <w:p w14:paraId="2B6B6BAE" w14:textId="77777777" w:rsidR="00286240" w:rsidRPr="00751491" w:rsidRDefault="00286240">
      <w:pPr>
        <w:rPr>
          <w:lang w:val="en-US"/>
        </w:rPr>
      </w:pPr>
      <w:r>
        <w:rPr>
          <w:lang w:val="en-GB"/>
        </w:rPr>
        <w:t>Utiliser le lien "</w:t>
      </w:r>
      <w:r w:rsidRPr="00283C79">
        <w:rPr>
          <w:i/>
          <w:lang w:val="en-GB"/>
        </w:rPr>
        <w:t>Create A New Service For This Host</w:t>
      </w:r>
      <w:r>
        <w:rPr>
          <w:lang w:val="en-GB"/>
        </w:rPr>
        <w:t>"</w:t>
      </w:r>
    </w:p>
    <w:p w14:paraId="530EAF6D" w14:textId="77777777" w:rsidR="00286240" w:rsidRDefault="00D76AA4">
      <w:pPr>
        <w:rPr>
          <w:lang w:val="en-GB"/>
        </w:rPr>
      </w:pPr>
      <w:r>
        <w:rPr>
          <w:noProof/>
          <w:lang w:eastAsia="fr-FR"/>
        </w:rPr>
        <w:drawing>
          <wp:anchor distT="0" distB="0" distL="114935" distR="114935" simplePos="0" relativeHeight="251563520" behindDoc="0" locked="0" layoutInCell="1" allowOverlap="1" wp14:anchorId="6F0B4DCD" wp14:editId="1FB4A251">
            <wp:simplePos x="0" y="0"/>
            <wp:positionH relativeFrom="column">
              <wp:posOffset>2819400</wp:posOffset>
            </wp:positionH>
            <wp:positionV relativeFrom="paragraph">
              <wp:posOffset>67945</wp:posOffset>
            </wp:positionV>
            <wp:extent cx="1141095" cy="631190"/>
            <wp:effectExtent l="19050" t="19050" r="20955" b="16510"/>
            <wp:wrapSquare wrapText="bothSides"/>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9"/>
                    <a:srcRect/>
                    <a:stretch>
                      <a:fillRect/>
                    </a:stretch>
                  </pic:blipFill>
                  <pic:spPr bwMode="auto">
                    <a:xfrm>
                      <a:off x="0" y="0"/>
                      <a:ext cx="1141095" cy="631190"/>
                    </a:xfrm>
                    <a:prstGeom prst="rect">
                      <a:avLst/>
                    </a:prstGeom>
                    <a:solidFill>
                      <a:srgbClr val="FFFFFF"/>
                    </a:solidFill>
                    <a:ln w="6350">
                      <a:solidFill>
                        <a:srgbClr val="000000"/>
                      </a:solidFill>
                      <a:miter lim="800000"/>
                      <a:headEnd/>
                      <a:tailEnd/>
                    </a:ln>
                  </pic:spPr>
                </pic:pic>
              </a:graphicData>
            </a:graphic>
          </wp:anchor>
        </w:drawing>
      </w:r>
    </w:p>
    <w:p w14:paraId="756CD1CB" w14:textId="77777777" w:rsidR="00286240" w:rsidRDefault="00286240">
      <w:r>
        <w:t>Saisir le nom du nouveau service : DNS-GSB</w:t>
      </w:r>
    </w:p>
    <w:p w14:paraId="6AB959D8" w14:textId="77777777" w:rsidR="00283C79" w:rsidRDefault="00283C79"/>
    <w:p w14:paraId="63B8B278" w14:textId="77777777" w:rsidR="00286240" w:rsidRDefault="00283C79">
      <w:r>
        <w:rPr>
          <w:noProof/>
          <w:lang w:eastAsia="fr-FR"/>
        </w:rPr>
        <w:drawing>
          <wp:anchor distT="0" distB="0" distL="114935" distR="114935" simplePos="0" relativeHeight="251564544" behindDoc="0" locked="0" layoutInCell="1" allowOverlap="1" wp14:anchorId="6FC3C62E" wp14:editId="4496BADC">
            <wp:simplePos x="0" y="0"/>
            <wp:positionH relativeFrom="column">
              <wp:posOffset>4088130</wp:posOffset>
            </wp:positionH>
            <wp:positionV relativeFrom="paragraph">
              <wp:posOffset>84455</wp:posOffset>
            </wp:positionV>
            <wp:extent cx="1560195" cy="826770"/>
            <wp:effectExtent l="19050" t="19050" r="20955" b="11430"/>
            <wp:wrapSquare wrapText="bothSides"/>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0"/>
                    <a:srcRect/>
                    <a:stretch>
                      <a:fillRect/>
                    </a:stretch>
                  </pic:blipFill>
                  <pic:spPr bwMode="auto">
                    <a:xfrm>
                      <a:off x="0" y="0"/>
                      <a:ext cx="1560195" cy="826770"/>
                    </a:xfrm>
                    <a:prstGeom prst="rect">
                      <a:avLst/>
                    </a:prstGeom>
                    <a:solidFill>
                      <a:srgbClr val="FFFFFF"/>
                    </a:solidFill>
                    <a:ln w="6350">
                      <a:solidFill>
                        <a:srgbClr val="000000"/>
                      </a:solidFill>
                      <a:miter lim="800000"/>
                      <a:headEnd/>
                      <a:tailEnd/>
                    </a:ln>
                  </pic:spPr>
                </pic:pic>
              </a:graphicData>
            </a:graphic>
          </wp:anchor>
        </w:drawing>
      </w:r>
      <w:r w:rsidR="00286240">
        <w:t>Bouton "</w:t>
      </w:r>
      <w:r w:rsidR="00286240" w:rsidRPr="00283C79">
        <w:rPr>
          <w:i/>
        </w:rPr>
        <w:t>Add Service</w:t>
      </w:r>
      <w:r w:rsidR="00286240">
        <w:t>"</w:t>
      </w:r>
      <w:r>
        <w:t>.</w:t>
      </w:r>
    </w:p>
    <w:p w14:paraId="3FA3A13A" w14:textId="77777777" w:rsidR="00286240" w:rsidRDefault="00286240"/>
    <w:p w14:paraId="036CFCAD" w14:textId="77777777" w:rsidR="00286240" w:rsidRDefault="00286240"/>
    <w:p w14:paraId="07261AB8" w14:textId="77777777" w:rsidR="00286240" w:rsidRDefault="00286240">
      <w:r>
        <w:t>Configurer ce nouveau service pour l'équipement</w:t>
      </w:r>
    </w:p>
    <w:p w14:paraId="5BDBBC37" w14:textId="77777777" w:rsidR="00283C79" w:rsidRDefault="00283C79"/>
    <w:p w14:paraId="17D06CBD" w14:textId="77777777" w:rsidR="00286240" w:rsidRDefault="00286240">
      <w:r>
        <w:t xml:space="preserve">Utiliser le lien </w:t>
      </w:r>
      <w:r w:rsidRPr="00283C79">
        <w:rPr>
          <w:i/>
        </w:rPr>
        <w:t>DNS-GSB</w:t>
      </w:r>
      <w:r>
        <w:t xml:space="preserve"> :</w:t>
      </w:r>
    </w:p>
    <w:p w14:paraId="31E85193" w14:textId="77777777" w:rsidR="00286240" w:rsidRDefault="00286240"/>
    <w:p w14:paraId="388E2FBF" w14:textId="77777777" w:rsidR="00286240" w:rsidRDefault="00286240">
      <w:r>
        <w:t xml:space="preserve">Utiliser le lien </w:t>
      </w:r>
      <w:r w:rsidRPr="00283C79">
        <w:rPr>
          <w:i/>
        </w:rPr>
        <w:t>Inheritance</w:t>
      </w:r>
      <w:r>
        <w:t>, et sélectionner dans la liste déroulante "GENERIC_SERVICE" :</w:t>
      </w:r>
    </w:p>
    <w:p w14:paraId="41CA86D5" w14:textId="77777777" w:rsidR="00286240" w:rsidRDefault="00D76AA4">
      <w:r>
        <w:rPr>
          <w:noProof/>
          <w:lang w:eastAsia="fr-FR"/>
        </w:rPr>
        <w:drawing>
          <wp:anchor distT="0" distB="0" distL="114935" distR="114935" simplePos="0" relativeHeight="251714048" behindDoc="0" locked="0" layoutInCell="1" allowOverlap="1" wp14:anchorId="658B7657" wp14:editId="3247E171">
            <wp:simplePos x="0" y="0"/>
            <wp:positionH relativeFrom="column">
              <wp:posOffset>2743200</wp:posOffset>
            </wp:positionH>
            <wp:positionV relativeFrom="paragraph">
              <wp:posOffset>74930</wp:posOffset>
            </wp:positionV>
            <wp:extent cx="2908300" cy="743585"/>
            <wp:effectExtent l="19050" t="19050" r="25400" b="18415"/>
            <wp:wrapSquare wrapText="bothSides"/>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89"/>
                    <a:srcRect/>
                    <a:stretch>
                      <a:fillRect/>
                    </a:stretch>
                  </pic:blipFill>
                  <pic:spPr bwMode="auto">
                    <a:xfrm>
                      <a:off x="0" y="0"/>
                      <a:ext cx="2908300" cy="743585"/>
                    </a:xfrm>
                    <a:prstGeom prst="rect">
                      <a:avLst/>
                    </a:prstGeom>
                    <a:solidFill>
                      <a:srgbClr val="FFFFFF"/>
                    </a:solidFill>
                    <a:ln w="6350">
                      <a:solidFill>
                        <a:srgbClr val="000000"/>
                      </a:solidFill>
                      <a:miter lim="800000"/>
                      <a:headEnd/>
                      <a:tailEnd/>
                    </a:ln>
                  </pic:spPr>
                </pic:pic>
              </a:graphicData>
            </a:graphic>
          </wp:anchor>
        </w:drawing>
      </w:r>
    </w:p>
    <w:p w14:paraId="11A3680F" w14:textId="77777777" w:rsidR="00283C79" w:rsidRDefault="00283C79"/>
    <w:p w14:paraId="44DBB049" w14:textId="77777777" w:rsidR="00283C79" w:rsidRDefault="00283C79"/>
    <w:p w14:paraId="3B06BA22" w14:textId="77777777" w:rsidR="00286240" w:rsidRDefault="00286240">
      <w:r>
        <w:t>Valider avec le bouton "</w:t>
      </w:r>
      <w:r w:rsidRPr="00283C79">
        <w:rPr>
          <w:i/>
        </w:rPr>
        <w:t>Add Template</w:t>
      </w:r>
      <w:r>
        <w:t>"</w:t>
      </w:r>
      <w:r w:rsidR="00283C79">
        <w:t>.</w:t>
      </w:r>
    </w:p>
    <w:p w14:paraId="0C1F8D7C" w14:textId="77777777" w:rsidR="00286240" w:rsidRDefault="00286240"/>
    <w:p w14:paraId="31838D70" w14:textId="77777777" w:rsidR="00286240" w:rsidRDefault="00286240"/>
    <w:p w14:paraId="1ED5CECB" w14:textId="77777777" w:rsidR="00286240" w:rsidRDefault="00286240">
      <w:r>
        <w:t xml:space="preserve">Utiliser le lien </w:t>
      </w:r>
      <w:r w:rsidRPr="00283C79">
        <w:rPr>
          <w:i/>
        </w:rPr>
        <w:t>Checks</w:t>
      </w:r>
      <w:r>
        <w:t xml:space="preserve"> et le lien </w:t>
      </w:r>
      <w:r w:rsidRPr="00283C79">
        <w:rPr>
          <w:i/>
        </w:rPr>
        <w:t>Edit</w:t>
      </w:r>
    </w:p>
    <w:p w14:paraId="0B6AF1B4" w14:textId="77777777" w:rsidR="00286240" w:rsidRDefault="00286240">
      <w:r>
        <w:t>Pour la zone "</w:t>
      </w:r>
      <w:r w:rsidRPr="00283C79">
        <w:rPr>
          <w:i/>
        </w:rPr>
        <w:t>Check Command</w:t>
      </w:r>
      <w:r>
        <w:t>", cocher la case "</w:t>
      </w:r>
      <w:r w:rsidRPr="00283C79">
        <w:rPr>
          <w:i/>
        </w:rPr>
        <w:t>Provide Value</w:t>
      </w:r>
      <w:r>
        <w:t xml:space="preserve">" et sélectionner dans la liste déroulante notre commande </w:t>
      </w:r>
      <w:r w:rsidR="00283C79">
        <w:t>"</w:t>
      </w:r>
      <w:r w:rsidRPr="00283C79">
        <w:rPr>
          <w:i/>
        </w:rPr>
        <w:t>check_snmp_win</w:t>
      </w:r>
      <w:r>
        <w:t>" :</w:t>
      </w:r>
    </w:p>
    <w:p w14:paraId="20C74376" w14:textId="77777777" w:rsidR="00286240" w:rsidRDefault="00D76AA4">
      <w:r>
        <w:rPr>
          <w:noProof/>
          <w:lang w:eastAsia="fr-FR"/>
        </w:rPr>
        <w:drawing>
          <wp:anchor distT="0" distB="0" distL="114935" distR="114935" simplePos="0" relativeHeight="251565568" behindDoc="0" locked="0" layoutInCell="1" allowOverlap="1" wp14:anchorId="0AA06CDE" wp14:editId="477D38B2">
            <wp:simplePos x="0" y="0"/>
            <wp:positionH relativeFrom="column">
              <wp:posOffset>1981200</wp:posOffset>
            </wp:positionH>
            <wp:positionV relativeFrom="paragraph">
              <wp:posOffset>106680</wp:posOffset>
            </wp:positionV>
            <wp:extent cx="3733800" cy="190500"/>
            <wp:effectExtent l="19050" t="19050" r="19050" b="19050"/>
            <wp:wrapSquare wrapText="bothSides"/>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1"/>
                    <a:srcRect/>
                    <a:stretch>
                      <a:fillRect/>
                    </a:stretch>
                  </pic:blipFill>
                  <pic:spPr bwMode="auto">
                    <a:xfrm>
                      <a:off x="0" y="0"/>
                      <a:ext cx="3733800" cy="190500"/>
                    </a:xfrm>
                    <a:prstGeom prst="rect">
                      <a:avLst/>
                    </a:prstGeom>
                    <a:solidFill>
                      <a:srgbClr val="FFFFFF"/>
                    </a:solidFill>
                    <a:ln w="6350">
                      <a:solidFill>
                        <a:srgbClr val="000000"/>
                      </a:solidFill>
                      <a:miter lim="800000"/>
                      <a:headEnd/>
                      <a:tailEnd/>
                    </a:ln>
                  </pic:spPr>
                </pic:pic>
              </a:graphicData>
            </a:graphic>
          </wp:anchor>
        </w:drawing>
      </w:r>
    </w:p>
    <w:p w14:paraId="1773BAC5" w14:textId="77777777" w:rsidR="00286240" w:rsidRDefault="00286240"/>
    <w:p w14:paraId="4DD0D42F" w14:textId="77777777" w:rsidR="00286240" w:rsidRDefault="00286240"/>
    <w:p w14:paraId="5F68E6E3" w14:textId="77777777" w:rsidR="00286240" w:rsidRDefault="00D76AA4">
      <w:r>
        <w:rPr>
          <w:noProof/>
          <w:lang w:eastAsia="fr-FR"/>
        </w:rPr>
        <w:drawing>
          <wp:anchor distT="0" distB="0" distL="114935" distR="114935" simplePos="0" relativeHeight="251566592" behindDoc="0" locked="0" layoutInCell="1" allowOverlap="1" wp14:anchorId="29F4D969" wp14:editId="31455555">
            <wp:simplePos x="0" y="0"/>
            <wp:positionH relativeFrom="column">
              <wp:posOffset>2124075</wp:posOffset>
            </wp:positionH>
            <wp:positionV relativeFrom="paragraph">
              <wp:posOffset>60325</wp:posOffset>
            </wp:positionV>
            <wp:extent cx="3333750" cy="328295"/>
            <wp:effectExtent l="19050" t="19050" r="19050" b="14605"/>
            <wp:wrapSquare wrapText="bothSides"/>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2"/>
                    <a:srcRect/>
                    <a:stretch>
                      <a:fillRect/>
                    </a:stretch>
                  </pic:blipFill>
                  <pic:spPr bwMode="auto">
                    <a:xfrm>
                      <a:off x="0" y="0"/>
                      <a:ext cx="3333750" cy="328295"/>
                    </a:xfrm>
                    <a:prstGeom prst="rect">
                      <a:avLst/>
                    </a:prstGeom>
                    <a:solidFill>
                      <a:srgbClr val="FFFFFF"/>
                    </a:solidFill>
                    <a:ln w="6350">
                      <a:solidFill>
                        <a:srgbClr val="000000"/>
                      </a:solidFill>
                      <a:miter lim="800000"/>
                      <a:headEnd/>
                      <a:tailEnd/>
                    </a:ln>
                  </pic:spPr>
                </pic:pic>
              </a:graphicData>
            </a:graphic>
          </wp:anchor>
        </w:drawing>
      </w:r>
    </w:p>
    <w:p w14:paraId="566E8E2C" w14:textId="77777777" w:rsidR="00286240" w:rsidRDefault="00286240">
      <w:r>
        <w:t>Bouton "</w:t>
      </w:r>
      <w:r w:rsidRPr="00283C79">
        <w:rPr>
          <w:i/>
        </w:rPr>
        <w:t>Update Checks</w:t>
      </w:r>
      <w:r>
        <w:t>" :</w:t>
      </w:r>
    </w:p>
    <w:p w14:paraId="6A51038D" w14:textId="77777777" w:rsidR="00286240" w:rsidRDefault="00286240"/>
    <w:p w14:paraId="410222B2" w14:textId="77777777" w:rsidR="00286240" w:rsidRDefault="00286240"/>
    <w:p w14:paraId="09F9E4C7" w14:textId="77777777" w:rsidR="00286240" w:rsidRDefault="00286240">
      <w:r>
        <w:t>Pour définir l'argument de notre commande, utiliser le lien "</w:t>
      </w:r>
      <w:r w:rsidRPr="00283C79">
        <w:rPr>
          <w:i/>
        </w:rPr>
        <w:t>Check Command Parameters</w:t>
      </w:r>
      <w:r>
        <w:t>" :</w:t>
      </w:r>
    </w:p>
    <w:p w14:paraId="52CA5F2A" w14:textId="77777777" w:rsidR="00286240" w:rsidRDefault="00D76AA4">
      <w:r>
        <w:rPr>
          <w:noProof/>
          <w:lang w:eastAsia="fr-FR"/>
        </w:rPr>
        <w:drawing>
          <wp:anchor distT="0" distB="0" distL="114935" distR="114935" simplePos="0" relativeHeight="251567616" behindDoc="0" locked="0" layoutInCell="1" allowOverlap="1" wp14:anchorId="4BE75C98" wp14:editId="05D80E56">
            <wp:simplePos x="0" y="0"/>
            <wp:positionH relativeFrom="column">
              <wp:posOffset>3200400</wp:posOffset>
            </wp:positionH>
            <wp:positionV relativeFrom="paragraph">
              <wp:posOffset>119380</wp:posOffset>
            </wp:positionV>
            <wp:extent cx="2550795" cy="474980"/>
            <wp:effectExtent l="19050" t="19050" r="20955" b="20320"/>
            <wp:wrapSquare wrapText="bothSides"/>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03"/>
                    <a:srcRect/>
                    <a:stretch>
                      <a:fillRect/>
                    </a:stretch>
                  </pic:blipFill>
                  <pic:spPr bwMode="auto">
                    <a:xfrm>
                      <a:off x="0" y="0"/>
                      <a:ext cx="2550795" cy="474980"/>
                    </a:xfrm>
                    <a:prstGeom prst="rect">
                      <a:avLst/>
                    </a:prstGeom>
                    <a:solidFill>
                      <a:srgbClr val="FFFFFF"/>
                    </a:solidFill>
                    <a:ln w="6350">
                      <a:solidFill>
                        <a:srgbClr val="000000"/>
                      </a:solidFill>
                      <a:miter lim="800000"/>
                      <a:headEnd/>
                      <a:tailEnd/>
                    </a:ln>
                  </pic:spPr>
                </pic:pic>
              </a:graphicData>
            </a:graphic>
          </wp:anchor>
        </w:drawing>
      </w:r>
    </w:p>
    <w:p w14:paraId="38B1A2ED" w14:textId="77777777" w:rsidR="00286240" w:rsidRDefault="00286240">
      <w:r>
        <w:t>Pour $ARG1$, saisir le nom du service Windows "serveur DNS" et bouton "</w:t>
      </w:r>
      <w:r w:rsidRPr="00283C79">
        <w:rPr>
          <w:i/>
        </w:rPr>
        <w:t>Add Parameter</w:t>
      </w:r>
      <w:r>
        <w:t>" :</w:t>
      </w:r>
    </w:p>
    <w:p w14:paraId="11C441AE" w14:textId="77777777" w:rsidR="00286240" w:rsidRDefault="00286240"/>
    <w:p w14:paraId="3118730C" w14:textId="77777777" w:rsidR="00286240" w:rsidRDefault="00D76AA4">
      <w:r>
        <w:rPr>
          <w:noProof/>
          <w:lang w:eastAsia="fr-FR"/>
        </w:rPr>
        <w:drawing>
          <wp:anchor distT="0" distB="0" distL="114935" distR="114935" simplePos="0" relativeHeight="251568640" behindDoc="0" locked="0" layoutInCell="1" allowOverlap="1" wp14:anchorId="4CAAA7EC" wp14:editId="49F8E8CB">
            <wp:simplePos x="0" y="0"/>
            <wp:positionH relativeFrom="column">
              <wp:posOffset>3048000</wp:posOffset>
            </wp:positionH>
            <wp:positionV relativeFrom="paragraph">
              <wp:posOffset>81280</wp:posOffset>
            </wp:positionV>
            <wp:extent cx="2677795" cy="290830"/>
            <wp:effectExtent l="19050" t="19050" r="27305" b="13970"/>
            <wp:wrapSquare wrapText="bothSides"/>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4"/>
                    <a:srcRect/>
                    <a:stretch>
                      <a:fillRect/>
                    </a:stretch>
                  </pic:blipFill>
                  <pic:spPr bwMode="auto">
                    <a:xfrm>
                      <a:off x="0" y="0"/>
                      <a:ext cx="2677795" cy="290830"/>
                    </a:xfrm>
                    <a:prstGeom prst="rect">
                      <a:avLst/>
                    </a:prstGeom>
                    <a:solidFill>
                      <a:srgbClr val="FFFFFF"/>
                    </a:solidFill>
                    <a:ln w="6350">
                      <a:solidFill>
                        <a:srgbClr val="000000"/>
                      </a:solidFill>
                      <a:miter lim="800000"/>
                      <a:headEnd/>
                      <a:tailEnd/>
                    </a:ln>
                  </pic:spPr>
                </pic:pic>
              </a:graphicData>
            </a:graphic>
          </wp:anchor>
        </w:drawing>
      </w:r>
    </w:p>
    <w:p w14:paraId="12026E1A" w14:textId="77777777" w:rsidR="001B6B1F" w:rsidRDefault="00286240">
      <w:r>
        <w:t xml:space="preserve">Vérifier l'argument avec le lien </w:t>
      </w:r>
      <w:r w:rsidRPr="00283C79">
        <w:rPr>
          <w:i/>
        </w:rPr>
        <w:t>Checks</w:t>
      </w:r>
      <w:r>
        <w:t xml:space="preserve"> :</w:t>
      </w:r>
    </w:p>
    <w:p w14:paraId="02468DA7" w14:textId="77777777" w:rsidR="00286240" w:rsidRDefault="00820603" w:rsidP="006D5053">
      <w:pPr>
        <w:pStyle w:val="Titre3"/>
      </w:pPr>
      <w:bookmarkStart w:id="54" w:name="_Toc375301596"/>
      <w:r w:rsidRPr="00820603">
        <w:lastRenderedPageBreak/>
        <w:t>12.3 Test dans Nagios</w:t>
      </w:r>
      <w:bookmarkEnd w:id="54"/>
      <w:r w:rsidR="00286240">
        <w:cr/>
      </w:r>
    </w:p>
    <w:p w14:paraId="67B4E79A" w14:textId="77777777" w:rsidR="00286240" w:rsidRDefault="00286240">
      <w:r>
        <w:t>- Transférer vers Nagios</w:t>
      </w:r>
    </w:p>
    <w:p w14:paraId="2225F809"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25A929C4" w14:textId="77777777" w:rsidR="00286240" w:rsidRDefault="00286240"/>
    <w:p w14:paraId="65B41C64" w14:textId="77777777" w:rsidR="00286240" w:rsidRDefault="00286240">
      <w:r>
        <w:t>- Vue de l’équipement et de ses services dans Nagios</w:t>
      </w:r>
    </w:p>
    <w:p w14:paraId="49B22083" w14:textId="77777777" w:rsidR="00286240" w:rsidRPr="00283C79" w:rsidRDefault="00286240">
      <w:pPr>
        <w:rPr>
          <w:i/>
        </w:rPr>
      </w:pPr>
      <w:r>
        <w:t xml:space="preserve">Menu </w:t>
      </w:r>
      <w:r w:rsidRPr="00283C79">
        <w:rPr>
          <w:i/>
        </w:rPr>
        <w:t>Disponibilités, Évènements/vue services</w:t>
      </w:r>
    </w:p>
    <w:p w14:paraId="519628EA" w14:textId="77777777" w:rsidR="00286240" w:rsidRDefault="00286240"/>
    <w:p w14:paraId="08AC855C" w14:textId="77777777" w:rsidR="00286240" w:rsidRDefault="00286240">
      <w:r>
        <w:t>Si l'état du service est "</w:t>
      </w:r>
      <w:r w:rsidRPr="00283C79">
        <w:rPr>
          <w:i/>
        </w:rPr>
        <w:t>Status : PENDING</w:t>
      </w:r>
      <w:r>
        <w:t xml:space="preserve">", utiliser ce lien </w:t>
      </w:r>
      <w:r w:rsidRPr="00283C79">
        <w:rPr>
          <w:i/>
        </w:rPr>
        <w:t>PENDING</w:t>
      </w:r>
      <w:r>
        <w:t>.</w:t>
      </w:r>
    </w:p>
    <w:p w14:paraId="5D84C08F" w14:textId="77777777" w:rsidR="00286240" w:rsidRDefault="00286240"/>
    <w:p w14:paraId="48DC193F" w14:textId="77777777" w:rsidR="00286240" w:rsidRDefault="00286240">
      <w:r>
        <w:t>Relancer la commande de supervision de ce service à l'aide du bouton "</w:t>
      </w:r>
      <w:r w:rsidRPr="00283C79">
        <w:rPr>
          <w:i/>
        </w:rPr>
        <w:t>submit command for 1 service</w:t>
      </w:r>
      <w:r>
        <w:t>" :</w:t>
      </w:r>
    </w:p>
    <w:p w14:paraId="3EC163EC" w14:textId="77777777" w:rsidR="00286240" w:rsidRDefault="00D76AA4">
      <w:r>
        <w:rPr>
          <w:noProof/>
          <w:lang w:eastAsia="fr-FR"/>
        </w:rPr>
        <w:drawing>
          <wp:anchor distT="0" distB="0" distL="114935" distR="114935" simplePos="0" relativeHeight="251569664" behindDoc="0" locked="0" layoutInCell="1" allowOverlap="1" wp14:anchorId="6D078856" wp14:editId="55064E37">
            <wp:simplePos x="0" y="0"/>
            <wp:positionH relativeFrom="column">
              <wp:posOffset>0</wp:posOffset>
            </wp:positionH>
            <wp:positionV relativeFrom="paragraph">
              <wp:posOffset>20320</wp:posOffset>
            </wp:positionV>
            <wp:extent cx="5620385" cy="1070610"/>
            <wp:effectExtent l="19050" t="19050" r="18415" b="15240"/>
            <wp:wrapSquare wrapText="bothSides"/>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5"/>
                    <a:srcRect/>
                    <a:stretch>
                      <a:fillRect/>
                    </a:stretch>
                  </pic:blipFill>
                  <pic:spPr bwMode="auto">
                    <a:xfrm>
                      <a:off x="0" y="0"/>
                      <a:ext cx="5620385" cy="1070610"/>
                    </a:xfrm>
                    <a:prstGeom prst="rect">
                      <a:avLst/>
                    </a:prstGeom>
                    <a:solidFill>
                      <a:srgbClr val="FFFFFF"/>
                    </a:solidFill>
                    <a:ln w="6350">
                      <a:solidFill>
                        <a:srgbClr val="000000"/>
                      </a:solidFill>
                      <a:miter lim="800000"/>
                      <a:headEnd/>
                      <a:tailEnd/>
                    </a:ln>
                  </pic:spPr>
                </pic:pic>
              </a:graphicData>
            </a:graphic>
          </wp:anchor>
        </w:drawing>
      </w:r>
    </w:p>
    <w:p w14:paraId="1C232D01" w14:textId="77777777" w:rsidR="00286240" w:rsidRDefault="00286240">
      <w:r>
        <w:t>La colonne "</w:t>
      </w:r>
      <w:r w:rsidRPr="00646C19">
        <w:rPr>
          <w:i/>
        </w:rPr>
        <w:t>Status information</w:t>
      </w:r>
      <w:r>
        <w:t>" de DNS-GSB nous indique que le service est actif.</w:t>
      </w:r>
    </w:p>
    <w:p w14:paraId="0C8231CB" w14:textId="77777777" w:rsidR="00286240" w:rsidRDefault="00286240"/>
    <w:p w14:paraId="79BCF596" w14:textId="77777777" w:rsidR="00286240" w:rsidRDefault="00286240">
      <w:pPr>
        <w:pStyle w:val="Titre3"/>
      </w:pPr>
      <w:bookmarkStart w:id="55" w:name="_Toc375301597"/>
      <w:r>
        <w:t>12.4 Tests d'alerte des services DHCP et DNS</w:t>
      </w:r>
      <w:bookmarkEnd w:id="55"/>
    </w:p>
    <w:p w14:paraId="61266836" w14:textId="77777777" w:rsidR="00286240" w:rsidRDefault="00286240">
      <w:r>
        <w:t>Sur le serveur REZOLAB, définir une étendue de trois adresses et arrêter le service DNS.</w:t>
      </w:r>
    </w:p>
    <w:p w14:paraId="1978CF0A" w14:textId="77777777" w:rsidR="00286240" w:rsidRDefault="00286240"/>
    <w:p w14:paraId="4AAB69EE" w14:textId="77777777" w:rsidR="00286240" w:rsidRDefault="00D76AA4">
      <w:r>
        <w:rPr>
          <w:noProof/>
          <w:lang w:eastAsia="fr-FR"/>
        </w:rPr>
        <w:drawing>
          <wp:anchor distT="0" distB="0" distL="114935" distR="114935" simplePos="0" relativeHeight="251571712" behindDoc="0" locked="0" layoutInCell="1" allowOverlap="1" wp14:anchorId="6DF3814C" wp14:editId="31B44156">
            <wp:simplePos x="0" y="0"/>
            <wp:positionH relativeFrom="column">
              <wp:posOffset>0</wp:posOffset>
            </wp:positionH>
            <wp:positionV relativeFrom="paragraph">
              <wp:posOffset>322580</wp:posOffset>
            </wp:positionV>
            <wp:extent cx="5713730" cy="464820"/>
            <wp:effectExtent l="19050" t="19050" r="20320" b="11430"/>
            <wp:wrapSquare wrapText="bothSides"/>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6"/>
                    <a:srcRect/>
                    <a:stretch>
                      <a:fillRect/>
                    </a:stretch>
                  </pic:blipFill>
                  <pic:spPr bwMode="auto">
                    <a:xfrm>
                      <a:off x="0" y="0"/>
                      <a:ext cx="5713730" cy="464820"/>
                    </a:xfrm>
                    <a:prstGeom prst="rect">
                      <a:avLst/>
                    </a:prstGeom>
                    <a:solidFill>
                      <a:srgbClr val="FFFFFF"/>
                    </a:solidFill>
                    <a:ln w="6350">
                      <a:solidFill>
                        <a:srgbClr val="000000"/>
                      </a:solidFill>
                      <a:miter lim="800000"/>
                      <a:headEnd/>
                      <a:tailEnd/>
                    </a:ln>
                  </pic:spPr>
                </pic:pic>
              </a:graphicData>
            </a:graphic>
          </wp:anchor>
        </w:drawing>
      </w:r>
      <w:r w:rsidR="00286240">
        <w:t>Relancer la commande de supervision de ces services à l'aide du bouton "</w:t>
      </w:r>
      <w:r w:rsidR="00286240" w:rsidRPr="00283C79">
        <w:rPr>
          <w:i/>
        </w:rPr>
        <w:t>submit command for 1 service</w:t>
      </w:r>
      <w:r w:rsidR="00286240">
        <w:t>" :</w:t>
      </w:r>
    </w:p>
    <w:p w14:paraId="2D0BAB40" w14:textId="77777777" w:rsidR="00286240" w:rsidRDefault="00286240"/>
    <w:p w14:paraId="33B57D48" w14:textId="77777777" w:rsidR="00286240" w:rsidRDefault="00286240">
      <w:r>
        <w:t>Le service DHCP-GSB est WARNING et le service DNS-GSB est CRITICAL. La colonne "</w:t>
      </w:r>
      <w:r w:rsidRPr="00646C19">
        <w:rPr>
          <w:i/>
        </w:rPr>
        <w:t>Status information</w:t>
      </w:r>
      <w:r>
        <w:t>" de DHCP-GSB nous indique qu'il n'y a que trois adresses de libres (3&lt;5).</w:t>
      </w:r>
    </w:p>
    <w:p w14:paraId="5494147D" w14:textId="77777777" w:rsidR="00286240" w:rsidRDefault="00286240"/>
    <w:p w14:paraId="4FE2D760" w14:textId="77777777" w:rsidR="00286240" w:rsidRDefault="00286240">
      <w:r>
        <w:t>Remarque : pour vérifier en ligne de commandes la présence des notifications correspondantes sur le serveur EoN, taper la commande : </w:t>
      </w:r>
      <w:r w:rsidRPr="00646C19">
        <w:rPr>
          <w:i/>
        </w:rPr>
        <w:t>mail</w:t>
      </w:r>
      <w:r>
        <w:t xml:space="preserve"> (pour quitter : taper q)</w:t>
      </w:r>
    </w:p>
    <w:p w14:paraId="4C6D6128" w14:textId="77777777" w:rsidR="00286240" w:rsidRDefault="00286240"/>
    <w:p w14:paraId="1B3508DC" w14:textId="77777777" w:rsidR="006D4104" w:rsidRDefault="006D4104"/>
    <w:p w14:paraId="5CA1A4C8" w14:textId="77777777" w:rsidR="00286240" w:rsidRDefault="00286240">
      <w:pPr>
        <w:pStyle w:val="Titre3"/>
      </w:pPr>
      <w:bookmarkStart w:id="56" w:name="_Toc375301598"/>
      <w:r>
        <w:t>13. Ajout du commutateur-routeur MUTLAB</w:t>
      </w:r>
      <w:bookmarkEnd w:id="56"/>
    </w:p>
    <w:p w14:paraId="403B63B9" w14:textId="77777777" w:rsidR="00286240" w:rsidRDefault="00286240">
      <w:r>
        <w:t xml:space="preserve">Ne pas oublier de configurer la communauté sur ce commutateur (voir </w:t>
      </w:r>
      <w:r>
        <w:rPr>
          <w:b/>
        </w:rPr>
        <w:t>2.2</w:t>
      </w:r>
      <w:r>
        <w:t>).</w:t>
      </w:r>
    </w:p>
    <w:p w14:paraId="416D8C98" w14:textId="77777777" w:rsidR="00286240" w:rsidRDefault="00286240"/>
    <w:p w14:paraId="22B77BA3" w14:textId="77777777" w:rsidR="00286240" w:rsidRDefault="00286240">
      <w:r>
        <w:t>Par défaut, EoN propose deux commandes pour superviser le CPU et la mémoire des matériels Cisco mais ces commandes utilisent des scripts "</w:t>
      </w:r>
      <w:r w:rsidRPr="00646C19">
        <w:rPr>
          <w:i/>
        </w:rPr>
        <w:t>check_snmp_cisco_loadavg</w:t>
      </w:r>
      <w:r>
        <w:t>" et "</w:t>
      </w:r>
      <w:r w:rsidRPr="00646C19">
        <w:rPr>
          <w:i/>
        </w:rPr>
        <w:t>check_snmp_cisco_memutil</w:t>
      </w:r>
      <w:r>
        <w:t>" qui ne sont pas dans le répertoire plugins.</w:t>
      </w:r>
    </w:p>
    <w:p w14:paraId="740EDC93" w14:textId="77777777" w:rsidR="00286240" w:rsidRDefault="00286240"/>
    <w:p w14:paraId="7930F4BA" w14:textId="77777777" w:rsidR="00286240" w:rsidRDefault="00286240">
      <w:r>
        <w:t>Nous pouvons télécharger ces scripts dans une archive (nagios-plugin-cisco-snmp.tar.gz ) à l'adresse suivante :</w:t>
      </w:r>
    </w:p>
    <w:p w14:paraId="66297130" w14:textId="77777777" w:rsidR="00286240" w:rsidRDefault="001D0B7C">
      <w:hyperlink r:id="rId107" w:history="1">
        <w:r w:rsidR="00286240">
          <w:rPr>
            <w:rStyle w:val="Lienhypertexte"/>
          </w:rPr>
          <w:t>https://www.monitoringexchange.org/inventory/Check-Plugins/Network/Cisco/Cisco-SNMP-device-monitoring</w:t>
        </w:r>
      </w:hyperlink>
      <w:r w:rsidR="00286240">
        <w:cr/>
      </w:r>
    </w:p>
    <w:p w14:paraId="5EE834BF" w14:textId="77777777" w:rsidR="00286240" w:rsidRDefault="00286240"/>
    <w:p w14:paraId="0D3C7C53" w14:textId="77777777" w:rsidR="00286240" w:rsidRDefault="00286240">
      <w:pPr>
        <w:pStyle w:val="Titre3"/>
      </w:pPr>
      <w:bookmarkStart w:id="57" w:name="_Toc375301599"/>
      <w:r>
        <w:t>13.1 Ajout des scripts dans le répertoire plugins</w:t>
      </w:r>
      <w:bookmarkEnd w:id="57"/>
    </w:p>
    <w:p w14:paraId="647A3612" w14:textId="77777777" w:rsidR="00286240" w:rsidRDefault="00286240">
      <w:r>
        <w:t xml:space="preserve">Avec FileZilla (voir </w:t>
      </w:r>
      <w:r>
        <w:rPr>
          <w:b/>
        </w:rPr>
        <w:t>11.1</w:t>
      </w:r>
      <w:r>
        <w:t xml:space="preserve">), transférer les scripts </w:t>
      </w:r>
      <w:r w:rsidR="00646C19">
        <w:t>"</w:t>
      </w:r>
      <w:r w:rsidR="00646C19" w:rsidRPr="00646C19">
        <w:rPr>
          <w:i/>
        </w:rPr>
        <w:t>check_snmp_cisco_memutil</w:t>
      </w:r>
      <w:r w:rsidR="00646C19">
        <w:t xml:space="preserve">" </w:t>
      </w:r>
      <w:r>
        <w:t xml:space="preserve">et </w:t>
      </w:r>
      <w:r w:rsidR="00646C19">
        <w:t>"</w:t>
      </w:r>
      <w:r w:rsidR="00646C19" w:rsidRPr="00646C19">
        <w:rPr>
          <w:i/>
        </w:rPr>
        <w:t>check_snmp_cisco_loadavg</w:t>
      </w:r>
      <w:r w:rsidR="00646C19">
        <w:t xml:space="preserve">" </w:t>
      </w:r>
      <w:r>
        <w:t>de l'archive dans le répertoire : /srv/eyesofnetwork/nagios/plugins</w:t>
      </w:r>
    </w:p>
    <w:p w14:paraId="3F793A0A" w14:textId="77777777" w:rsidR="00286240" w:rsidRDefault="00286240"/>
    <w:p w14:paraId="28B461E2" w14:textId="77777777" w:rsidR="00286240" w:rsidRDefault="00286240">
      <w:r>
        <w:t>Il reste à rendre ces scripts exécutables par Nagios (qui utilise le compte nagios) :</w:t>
      </w:r>
    </w:p>
    <w:p w14:paraId="2B1BE32F" w14:textId="77777777" w:rsidR="00286240" w:rsidRDefault="00286240">
      <w:pPr>
        <w:ind w:firstLine="708"/>
      </w:pPr>
      <w:r>
        <w:t xml:space="preserve">Changer de propriétaire </w:t>
      </w:r>
      <w:r>
        <w:tab/>
        <w:t xml:space="preserve">: </w:t>
      </w:r>
      <w:r w:rsidRPr="00646C19">
        <w:rPr>
          <w:i/>
        </w:rPr>
        <w:t>chown nagios Nomduscript</w:t>
      </w:r>
    </w:p>
    <w:p w14:paraId="67E751DF" w14:textId="77777777" w:rsidR="00286240" w:rsidRDefault="00286240">
      <w:pPr>
        <w:ind w:firstLine="708"/>
      </w:pPr>
      <w:r>
        <w:t>Définir les droits</w:t>
      </w:r>
      <w:r>
        <w:tab/>
      </w:r>
      <w:r>
        <w:tab/>
        <w:t xml:space="preserve">: </w:t>
      </w:r>
      <w:r w:rsidRPr="00646C19">
        <w:rPr>
          <w:i/>
        </w:rPr>
        <w:t>chmod 775 NomDuScript</w:t>
      </w:r>
    </w:p>
    <w:p w14:paraId="303CC303" w14:textId="77777777" w:rsidR="00286240" w:rsidRDefault="00286240"/>
    <w:p w14:paraId="26120C41" w14:textId="77777777" w:rsidR="00286240" w:rsidRDefault="00025615">
      <w:r>
        <w:rPr>
          <w:rStyle w:val="Titre3Car"/>
        </w:rPr>
        <w:lastRenderedPageBreak/>
        <w:t xml:space="preserve">- </w:t>
      </w:r>
      <w:r w:rsidR="00286240">
        <w:rPr>
          <w:rStyle w:val="Titre3Car"/>
        </w:rPr>
        <w:t>Tester les scripts</w:t>
      </w:r>
      <w:r w:rsidR="00286240">
        <w:t xml:space="preserve"> :</w:t>
      </w:r>
    </w:p>
    <w:p w14:paraId="1D6CDC01" w14:textId="77777777" w:rsidR="00286240" w:rsidRPr="00751491" w:rsidRDefault="00286240">
      <w:r>
        <w:t xml:space="preserve">Pour obtenir de l'aide : </w:t>
      </w:r>
      <w:r w:rsidR="00505376">
        <w:tab/>
      </w:r>
      <w:r w:rsidRPr="00505376">
        <w:rPr>
          <w:i/>
        </w:rPr>
        <w:t>./check_snmp_cisco_loadavg –h | more</w:t>
      </w:r>
    </w:p>
    <w:p w14:paraId="7440C34A" w14:textId="77777777" w:rsidR="00286240" w:rsidRPr="00505376" w:rsidRDefault="00286240" w:rsidP="00505376">
      <w:pPr>
        <w:ind w:left="1416" w:firstLine="708"/>
        <w:rPr>
          <w:i/>
          <w:lang w:val="en-US"/>
        </w:rPr>
      </w:pPr>
      <w:r w:rsidRPr="00505376">
        <w:rPr>
          <w:i/>
          <w:lang w:val="en-GB"/>
        </w:rPr>
        <w:t>./check_snmp_cisco_memutil –h | more</w:t>
      </w:r>
    </w:p>
    <w:p w14:paraId="7390DF2C" w14:textId="77777777" w:rsidR="00BA576E" w:rsidRPr="005C2B59" w:rsidRDefault="00BA576E">
      <w:pPr>
        <w:rPr>
          <w:lang w:val="en-US"/>
        </w:rPr>
      </w:pPr>
    </w:p>
    <w:p w14:paraId="17CE8D67" w14:textId="77777777" w:rsidR="00286240" w:rsidRDefault="00286240">
      <w:r>
        <w:t xml:space="preserve">Nous retrouvons les arguments déjà vus : -H, -C, -w et </w:t>
      </w:r>
      <w:r w:rsidR="006D4104">
        <w:t>–</w:t>
      </w:r>
      <w:r>
        <w:t>c</w:t>
      </w:r>
    </w:p>
    <w:p w14:paraId="6A1369FA" w14:textId="77777777" w:rsidR="006D4104" w:rsidRDefault="006D4104"/>
    <w:p w14:paraId="05D5998E" w14:textId="77777777" w:rsidR="00286240" w:rsidRDefault="00286240">
      <w:pPr>
        <w:pStyle w:val="Titre3"/>
      </w:pPr>
      <w:bookmarkStart w:id="58" w:name="_Toc375301600"/>
      <w:r>
        <w:t>13.2 Modification des commandes Nagios pour le matériel Cisco</w:t>
      </w:r>
      <w:bookmarkEnd w:id="58"/>
    </w:p>
    <w:p w14:paraId="6E70881E" w14:textId="77777777" w:rsidR="00286240" w:rsidRDefault="00286240">
      <w:r>
        <w:t>Nous allons commencer par adapter les commandes Cisco correspondantes de Nagios.</w:t>
      </w:r>
    </w:p>
    <w:p w14:paraId="6E22D531" w14:textId="77777777" w:rsidR="00286240" w:rsidRDefault="00286240">
      <w:r>
        <w:t>De même, nous allons vérifier le nombre d'arguments de ces commandes.</w:t>
      </w:r>
    </w:p>
    <w:p w14:paraId="4959A107" w14:textId="77777777" w:rsidR="00286240" w:rsidRDefault="00286240"/>
    <w:p w14:paraId="0E83567F" w14:textId="77777777" w:rsidR="00286240" w:rsidRDefault="00286240">
      <w:r>
        <w:t>- Commande pour le CPU</w:t>
      </w:r>
    </w:p>
    <w:p w14:paraId="5F9A0E84" w14:textId="77777777" w:rsidR="00286240" w:rsidRDefault="00286240">
      <w:r>
        <w:t xml:space="preserve">Menu </w:t>
      </w:r>
      <w:r w:rsidRPr="00223C23">
        <w:rPr>
          <w:i/>
        </w:rPr>
        <w:t>Administration, Nagios/configuration</w:t>
      </w:r>
    </w:p>
    <w:p w14:paraId="342BC9A0" w14:textId="77777777" w:rsidR="00286240" w:rsidRDefault="00286240"/>
    <w:p w14:paraId="0EE2D9A4" w14:textId="77777777" w:rsidR="00286240" w:rsidRDefault="00286240">
      <w:r>
        <w:t>Utiliser le lien  "</w:t>
      </w:r>
      <w:r w:rsidRPr="00223C23">
        <w:rPr>
          <w:i/>
        </w:rPr>
        <w:t>Nagios Commands</w:t>
      </w:r>
      <w:r>
        <w:t>" et sélectionner la commande "</w:t>
      </w:r>
      <w:r w:rsidRPr="00223C23">
        <w:rPr>
          <w:i/>
        </w:rPr>
        <w:t>cisco_cpu_ios</w:t>
      </w:r>
      <w:r>
        <w:t>" :</w:t>
      </w:r>
    </w:p>
    <w:p w14:paraId="2FC42C3D" w14:textId="77777777" w:rsidR="00286240" w:rsidRDefault="00D76AA4">
      <w:r>
        <w:rPr>
          <w:noProof/>
          <w:lang w:eastAsia="fr-FR"/>
        </w:rPr>
        <w:drawing>
          <wp:anchor distT="0" distB="0" distL="114935" distR="114935" simplePos="0" relativeHeight="251587072" behindDoc="0" locked="0" layoutInCell="1" allowOverlap="1" wp14:anchorId="6B3B5C7A" wp14:editId="5F57A529">
            <wp:simplePos x="0" y="0"/>
            <wp:positionH relativeFrom="column">
              <wp:posOffset>1905000</wp:posOffset>
            </wp:positionH>
            <wp:positionV relativeFrom="paragraph">
              <wp:posOffset>60960</wp:posOffset>
            </wp:positionV>
            <wp:extent cx="3759200" cy="172085"/>
            <wp:effectExtent l="19050" t="19050" r="12700" b="18415"/>
            <wp:wrapSquare wrapText="bothSides"/>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8"/>
                    <a:srcRect/>
                    <a:stretch>
                      <a:fillRect/>
                    </a:stretch>
                  </pic:blipFill>
                  <pic:spPr bwMode="auto">
                    <a:xfrm>
                      <a:off x="0" y="0"/>
                      <a:ext cx="3759200" cy="172085"/>
                    </a:xfrm>
                    <a:prstGeom prst="rect">
                      <a:avLst/>
                    </a:prstGeom>
                    <a:solidFill>
                      <a:srgbClr val="FFFFFF"/>
                    </a:solidFill>
                    <a:ln w="6350">
                      <a:solidFill>
                        <a:srgbClr val="000000"/>
                      </a:solidFill>
                      <a:miter lim="800000"/>
                      <a:headEnd/>
                      <a:tailEnd/>
                    </a:ln>
                  </pic:spPr>
                </pic:pic>
              </a:graphicData>
            </a:graphic>
          </wp:anchor>
        </w:drawing>
      </w:r>
    </w:p>
    <w:p w14:paraId="13E1FAD4" w14:textId="77777777" w:rsidR="00286240" w:rsidRDefault="00286240"/>
    <w:p w14:paraId="5F60423F" w14:textId="77777777" w:rsidR="00286240" w:rsidRDefault="00286240">
      <w:r>
        <w:t>Dans la zone "</w:t>
      </w:r>
      <w:r w:rsidRPr="00223C23">
        <w:rPr>
          <w:i/>
        </w:rPr>
        <w:t>Command Name</w:t>
      </w:r>
      <w:r>
        <w:t>", changer le nom de la commande pour mettre : check_snmp_cisco_loadavg</w:t>
      </w:r>
    </w:p>
    <w:p w14:paraId="0ADA63AD" w14:textId="77777777" w:rsidR="00286240" w:rsidRDefault="00286240"/>
    <w:p w14:paraId="772E8FD4" w14:textId="77777777" w:rsidR="00286240" w:rsidRDefault="00286240">
      <w:r>
        <w:t>Dans la zone "</w:t>
      </w:r>
      <w:r w:rsidRPr="00223C23">
        <w:rPr>
          <w:i/>
        </w:rPr>
        <w:t>Command Line</w:t>
      </w:r>
      <w:r>
        <w:t xml:space="preserve">", modifier le nom du script en enlevant à la fin les caractères "_IOS": </w:t>
      </w:r>
    </w:p>
    <w:p w14:paraId="5050A9C2" w14:textId="77777777" w:rsidR="00286240" w:rsidRDefault="00020817">
      <w:r>
        <w:rPr>
          <w:noProof/>
          <w:lang w:eastAsia="fr-FR"/>
        </w:rPr>
        <w:drawing>
          <wp:anchor distT="0" distB="0" distL="114935" distR="114935" simplePos="0" relativeHeight="251588096" behindDoc="0" locked="0" layoutInCell="1" allowOverlap="1" wp14:anchorId="40680503" wp14:editId="71952C3D">
            <wp:simplePos x="0" y="0"/>
            <wp:positionH relativeFrom="column">
              <wp:posOffset>1524635</wp:posOffset>
            </wp:positionH>
            <wp:positionV relativeFrom="paragraph">
              <wp:posOffset>74295</wp:posOffset>
            </wp:positionV>
            <wp:extent cx="4159250" cy="271780"/>
            <wp:effectExtent l="19050" t="19050" r="12700" b="13970"/>
            <wp:wrapSquare wrapText="bothSides"/>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09"/>
                    <a:srcRect/>
                    <a:stretch>
                      <a:fillRect/>
                    </a:stretch>
                  </pic:blipFill>
                  <pic:spPr bwMode="auto">
                    <a:xfrm>
                      <a:off x="0" y="0"/>
                      <a:ext cx="4159250" cy="271780"/>
                    </a:xfrm>
                    <a:prstGeom prst="rect">
                      <a:avLst/>
                    </a:prstGeom>
                    <a:solidFill>
                      <a:srgbClr val="FFFFFF"/>
                    </a:solidFill>
                    <a:ln w="6350">
                      <a:solidFill>
                        <a:srgbClr val="000000"/>
                      </a:solidFill>
                      <a:miter lim="800000"/>
                      <a:headEnd/>
                      <a:tailEnd/>
                    </a:ln>
                  </pic:spPr>
                </pic:pic>
              </a:graphicData>
            </a:graphic>
          </wp:anchor>
        </w:drawing>
      </w:r>
    </w:p>
    <w:p w14:paraId="418D4720" w14:textId="77777777" w:rsidR="00286240" w:rsidRDefault="00286240"/>
    <w:p w14:paraId="63EE73AF" w14:textId="77777777" w:rsidR="00020817" w:rsidRDefault="00020817"/>
    <w:p w14:paraId="4DD8F157" w14:textId="77777777" w:rsidR="00286240" w:rsidRDefault="00020817">
      <w:r>
        <w:rPr>
          <w:noProof/>
          <w:lang w:eastAsia="fr-FR"/>
        </w:rPr>
        <w:drawing>
          <wp:anchor distT="0" distB="0" distL="114935" distR="114935" simplePos="0" relativeHeight="251715072" behindDoc="0" locked="0" layoutInCell="1" allowOverlap="1" wp14:anchorId="02CF0C70" wp14:editId="5C1CC3EE">
            <wp:simplePos x="0" y="0"/>
            <wp:positionH relativeFrom="column">
              <wp:posOffset>1854835</wp:posOffset>
            </wp:positionH>
            <wp:positionV relativeFrom="paragraph">
              <wp:posOffset>62865</wp:posOffset>
            </wp:positionV>
            <wp:extent cx="3811905" cy="566420"/>
            <wp:effectExtent l="19050" t="19050" r="17145" b="24130"/>
            <wp:wrapSquare wrapText="bothSides"/>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10"/>
                    <a:srcRect/>
                    <a:stretch>
                      <a:fillRect/>
                    </a:stretch>
                  </pic:blipFill>
                  <pic:spPr bwMode="auto">
                    <a:xfrm>
                      <a:off x="0" y="0"/>
                      <a:ext cx="3811905" cy="566420"/>
                    </a:xfrm>
                    <a:prstGeom prst="rect">
                      <a:avLst/>
                    </a:prstGeom>
                    <a:solidFill>
                      <a:srgbClr val="FFFFFF"/>
                    </a:solidFill>
                    <a:ln w="6350">
                      <a:solidFill>
                        <a:srgbClr val="000000"/>
                      </a:solidFill>
                      <a:miter lim="800000"/>
                      <a:headEnd/>
                      <a:tailEnd/>
                    </a:ln>
                  </pic:spPr>
                </pic:pic>
              </a:graphicData>
            </a:graphic>
          </wp:anchor>
        </w:drawing>
      </w:r>
      <w:r w:rsidR="00286240">
        <w:t>Nous obtenons :</w:t>
      </w:r>
    </w:p>
    <w:p w14:paraId="16AF7E9C" w14:textId="77777777" w:rsidR="00286240" w:rsidRDefault="00286240"/>
    <w:p w14:paraId="6598DEA4" w14:textId="77777777" w:rsidR="00286240" w:rsidRDefault="00286240"/>
    <w:p w14:paraId="34A22DB8" w14:textId="77777777" w:rsidR="00286240" w:rsidRDefault="00286240">
      <w:r>
        <w:t>Bouton "</w:t>
      </w:r>
      <w:r w:rsidRPr="00223C23">
        <w:rPr>
          <w:i/>
        </w:rPr>
        <w:t>Modify Command</w:t>
      </w:r>
      <w:r w:rsidR="00223C23">
        <w:t>".</w:t>
      </w:r>
    </w:p>
    <w:p w14:paraId="4CC0B426" w14:textId="77777777" w:rsidR="00286240" w:rsidRDefault="00286240"/>
    <w:p w14:paraId="17CBFA83" w14:textId="77777777" w:rsidR="00286240" w:rsidRDefault="00286240"/>
    <w:p w14:paraId="07562BDD" w14:textId="77777777" w:rsidR="00286240" w:rsidRDefault="00286240">
      <w:r>
        <w:t>- Commande pour la mémoire</w:t>
      </w:r>
    </w:p>
    <w:p w14:paraId="0FDD8093" w14:textId="77777777" w:rsidR="00286240" w:rsidRDefault="00286240">
      <w:r>
        <w:t xml:space="preserve">Menu </w:t>
      </w:r>
      <w:r w:rsidR="00223C23" w:rsidRPr="00223C23">
        <w:rPr>
          <w:i/>
        </w:rPr>
        <w:t>Administration, Nagios/configuration</w:t>
      </w:r>
    </w:p>
    <w:p w14:paraId="3F9A3F39" w14:textId="77777777" w:rsidR="00286240" w:rsidRDefault="00286240">
      <w:r>
        <w:t>Utiliser le lien  "</w:t>
      </w:r>
      <w:r w:rsidR="00223C23" w:rsidRPr="00223C23">
        <w:rPr>
          <w:i/>
        </w:rPr>
        <w:t>Nagios Commands</w:t>
      </w:r>
      <w:r>
        <w:t>" et sélectionner la commande "</w:t>
      </w:r>
      <w:r w:rsidRPr="00223C23">
        <w:rPr>
          <w:i/>
        </w:rPr>
        <w:t>cisco_memory</w:t>
      </w:r>
      <w:r>
        <w:t>" :</w:t>
      </w:r>
    </w:p>
    <w:p w14:paraId="1B7853E9" w14:textId="77777777" w:rsidR="00286240" w:rsidRDefault="00D76AA4">
      <w:r>
        <w:rPr>
          <w:noProof/>
          <w:lang w:eastAsia="fr-FR"/>
        </w:rPr>
        <w:drawing>
          <wp:anchor distT="0" distB="0" distL="114935" distR="114935" simplePos="0" relativeHeight="251589120" behindDoc="0" locked="0" layoutInCell="1" allowOverlap="1" wp14:anchorId="569577D9" wp14:editId="3F23B060">
            <wp:simplePos x="0" y="0"/>
            <wp:positionH relativeFrom="column">
              <wp:posOffset>2209800</wp:posOffset>
            </wp:positionH>
            <wp:positionV relativeFrom="paragraph">
              <wp:posOffset>19685</wp:posOffset>
            </wp:positionV>
            <wp:extent cx="3422650" cy="177800"/>
            <wp:effectExtent l="19050" t="19050" r="25400" b="12700"/>
            <wp:wrapSquare wrapText="bothSides"/>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1"/>
                    <a:srcRect/>
                    <a:stretch>
                      <a:fillRect/>
                    </a:stretch>
                  </pic:blipFill>
                  <pic:spPr bwMode="auto">
                    <a:xfrm>
                      <a:off x="0" y="0"/>
                      <a:ext cx="3422650" cy="177800"/>
                    </a:xfrm>
                    <a:prstGeom prst="rect">
                      <a:avLst/>
                    </a:prstGeom>
                    <a:solidFill>
                      <a:srgbClr val="FFFFFF"/>
                    </a:solidFill>
                    <a:ln w="6350">
                      <a:solidFill>
                        <a:srgbClr val="000000"/>
                      </a:solidFill>
                      <a:miter lim="800000"/>
                      <a:headEnd/>
                      <a:tailEnd/>
                    </a:ln>
                  </pic:spPr>
                </pic:pic>
              </a:graphicData>
            </a:graphic>
          </wp:anchor>
        </w:drawing>
      </w:r>
    </w:p>
    <w:p w14:paraId="7237E231" w14:textId="77777777" w:rsidR="00286240" w:rsidRDefault="00286240"/>
    <w:p w14:paraId="64ED55C1" w14:textId="77777777" w:rsidR="00286240" w:rsidRDefault="00D76AA4">
      <w:r>
        <w:rPr>
          <w:noProof/>
          <w:lang w:eastAsia="fr-FR"/>
        </w:rPr>
        <w:drawing>
          <wp:anchor distT="0" distB="0" distL="114935" distR="114935" simplePos="0" relativeHeight="251590144" behindDoc="0" locked="0" layoutInCell="1" allowOverlap="1" wp14:anchorId="573225F8" wp14:editId="39E785CB">
            <wp:simplePos x="0" y="0"/>
            <wp:positionH relativeFrom="column">
              <wp:posOffset>4114800</wp:posOffset>
            </wp:positionH>
            <wp:positionV relativeFrom="paragraph">
              <wp:posOffset>141605</wp:posOffset>
            </wp:positionV>
            <wp:extent cx="1479550" cy="352425"/>
            <wp:effectExtent l="19050" t="19050" r="25400" b="28575"/>
            <wp:wrapSquare wrapText="bothSides"/>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2"/>
                    <a:srcRect/>
                    <a:stretch>
                      <a:fillRect/>
                    </a:stretch>
                  </pic:blipFill>
                  <pic:spPr bwMode="auto">
                    <a:xfrm>
                      <a:off x="0" y="0"/>
                      <a:ext cx="1479550" cy="352425"/>
                    </a:xfrm>
                    <a:prstGeom prst="rect">
                      <a:avLst/>
                    </a:prstGeom>
                    <a:solidFill>
                      <a:srgbClr val="FFFFFF"/>
                    </a:solidFill>
                    <a:ln w="6350">
                      <a:solidFill>
                        <a:srgbClr val="000000"/>
                      </a:solidFill>
                      <a:miter lim="800000"/>
                      <a:headEnd/>
                      <a:tailEnd/>
                    </a:ln>
                  </pic:spPr>
                </pic:pic>
              </a:graphicData>
            </a:graphic>
          </wp:anchor>
        </w:drawing>
      </w:r>
      <w:r w:rsidR="00286240">
        <w:t>Dans la zone "</w:t>
      </w:r>
      <w:r w:rsidR="00286240" w:rsidRPr="00223C23">
        <w:rPr>
          <w:i/>
        </w:rPr>
        <w:t>Command Name</w:t>
      </w:r>
      <w:r w:rsidR="00286240">
        <w:t>", changer le nom de la commande pour mettre check_snmp_cisco_memutil :</w:t>
      </w:r>
    </w:p>
    <w:p w14:paraId="7FFFB2F0" w14:textId="77777777" w:rsidR="00286240" w:rsidRDefault="00286240"/>
    <w:p w14:paraId="0F809BA0" w14:textId="77777777" w:rsidR="00286240" w:rsidRDefault="00286240">
      <w:r>
        <w:t>Bouton "</w:t>
      </w:r>
      <w:r w:rsidR="00223C23" w:rsidRPr="00223C23">
        <w:rPr>
          <w:i/>
        </w:rPr>
        <w:t>Modify Command</w:t>
      </w:r>
      <w:r>
        <w:t>"</w:t>
      </w:r>
      <w:r w:rsidR="00223C23">
        <w:t>.</w:t>
      </w:r>
    </w:p>
    <w:p w14:paraId="53DEF51B" w14:textId="77777777" w:rsidR="00286240" w:rsidRDefault="00286240"/>
    <w:p w14:paraId="2B6DFE8D" w14:textId="77777777" w:rsidR="00286240" w:rsidRDefault="00286240">
      <w:r>
        <w:t>Pour les deux commandes, nous retrouvons bien les deux arguments :</w:t>
      </w:r>
    </w:p>
    <w:p w14:paraId="35CB36B9" w14:textId="77777777" w:rsidR="00FC21CC" w:rsidRDefault="00286240">
      <w:pPr>
        <w:ind w:firstLine="708"/>
      </w:pPr>
      <w:r>
        <w:t>-w $ARG2$ : deuxième argument, seuil à atteindre pour le niveau d'alerte (w=warning).</w:t>
      </w:r>
    </w:p>
    <w:p w14:paraId="4FFF2655" w14:textId="77777777" w:rsidR="00286240" w:rsidRDefault="00286240">
      <w:pPr>
        <w:ind w:firstLine="708"/>
      </w:pPr>
      <w:r>
        <w:t>-c $ARG3$ : troisième argument, seuil à atteindre pour le niveau critique (c=critical).</w:t>
      </w:r>
    </w:p>
    <w:p w14:paraId="0A6E5D87" w14:textId="77777777" w:rsidR="00286240" w:rsidRDefault="00286240"/>
    <w:p w14:paraId="4706C4EE" w14:textId="77777777" w:rsidR="00286240" w:rsidRDefault="00286240">
      <w:pPr>
        <w:pStyle w:val="Titre3"/>
      </w:pPr>
      <w:bookmarkStart w:id="59" w:name="_Toc375301601"/>
      <w:r>
        <w:t>13.3 Ajout d’un modèle d'hôte pour Cisco</w:t>
      </w:r>
      <w:bookmarkEnd w:id="59"/>
    </w:p>
    <w:p w14:paraId="69BDC3D6" w14:textId="77777777" w:rsidR="00286240" w:rsidRDefault="00286240">
      <w:r>
        <w:t>Nous allons créer un nouveau modèle pour superviser les matériels Cisco de GSB.</w:t>
      </w:r>
    </w:p>
    <w:p w14:paraId="300EDFBB" w14:textId="77777777" w:rsidR="00286240" w:rsidRDefault="00A67D0E">
      <w:r>
        <w:rPr>
          <w:noProof/>
          <w:lang w:eastAsia="fr-FR"/>
        </w:rPr>
        <w:drawing>
          <wp:anchor distT="0" distB="0" distL="114935" distR="114935" simplePos="0" relativeHeight="251572736" behindDoc="0" locked="0" layoutInCell="1" allowOverlap="1" wp14:anchorId="02048967" wp14:editId="0317E0EE">
            <wp:simplePos x="0" y="0"/>
            <wp:positionH relativeFrom="column">
              <wp:posOffset>4333240</wp:posOffset>
            </wp:positionH>
            <wp:positionV relativeFrom="paragraph">
              <wp:posOffset>109855</wp:posOffset>
            </wp:positionV>
            <wp:extent cx="1348740" cy="171450"/>
            <wp:effectExtent l="19050" t="19050" r="22860" b="19050"/>
            <wp:wrapSquare wrapText="bothSides"/>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a:srcRect/>
                    <a:stretch>
                      <a:fillRect/>
                    </a:stretch>
                  </pic:blipFill>
                  <pic:spPr bwMode="auto">
                    <a:xfrm>
                      <a:off x="0" y="0"/>
                      <a:ext cx="1348740" cy="171450"/>
                    </a:xfrm>
                    <a:prstGeom prst="rect">
                      <a:avLst/>
                    </a:prstGeom>
                    <a:solidFill>
                      <a:srgbClr val="FFFFFF"/>
                    </a:solidFill>
                    <a:ln w="6350">
                      <a:solidFill>
                        <a:srgbClr val="000000"/>
                      </a:solidFill>
                      <a:miter lim="800000"/>
                      <a:headEnd/>
                      <a:tailEnd/>
                    </a:ln>
                  </pic:spPr>
                </pic:pic>
              </a:graphicData>
            </a:graphic>
          </wp:anchor>
        </w:drawing>
      </w:r>
    </w:p>
    <w:p w14:paraId="45A9CD7E" w14:textId="77777777" w:rsidR="00286240" w:rsidRDefault="00286240">
      <w:r>
        <w:t xml:space="preserve">Menu </w:t>
      </w:r>
      <w:r w:rsidRPr="005037EE">
        <w:rPr>
          <w:i/>
        </w:rPr>
        <w:t>Administration, Nagios/modèles</w:t>
      </w:r>
      <w:r>
        <w:t>, lien "</w:t>
      </w:r>
      <w:r w:rsidRPr="005037EE">
        <w:rPr>
          <w:i/>
        </w:rPr>
        <w:t>Add A New Host Template</w:t>
      </w:r>
      <w:r>
        <w:t>" :</w:t>
      </w:r>
    </w:p>
    <w:p w14:paraId="1E3D3C55" w14:textId="77777777" w:rsidR="00286240" w:rsidRDefault="005037EE">
      <w:r>
        <w:rPr>
          <w:noProof/>
          <w:lang w:eastAsia="fr-FR"/>
        </w:rPr>
        <w:drawing>
          <wp:anchor distT="0" distB="0" distL="114935" distR="114935" simplePos="0" relativeHeight="251573760" behindDoc="0" locked="0" layoutInCell="1" allowOverlap="1" wp14:anchorId="461CB9E5" wp14:editId="57144FD7">
            <wp:simplePos x="0" y="0"/>
            <wp:positionH relativeFrom="column">
              <wp:posOffset>3295650</wp:posOffset>
            </wp:positionH>
            <wp:positionV relativeFrom="paragraph">
              <wp:posOffset>97790</wp:posOffset>
            </wp:positionV>
            <wp:extent cx="1123315" cy="1009650"/>
            <wp:effectExtent l="19050" t="19050" r="19685" b="19050"/>
            <wp:wrapSquare wrapText="bothSides"/>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4"/>
                    <a:srcRect/>
                    <a:stretch>
                      <a:fillRect/>
                    </a:stretch>
                  </pic:blipFill>
                  <pic:spPr bwMode="auto">
                    <a:xfrm>
                      <a:off x="0" y="0"/>
                      <a:ext cx="1123315" cy="1009650"/>
                    </a:xfrm>
                    <a:prstGeom prst="rect">
                      <a:avLst/>
                    </a:prstGeom>
                    <a:solidFill>
                      <a:srgbClr val="FFFFFF"/>
                    </a:solidFill>
                    <a:ln w="6350">
                      <a:solidFill>
                        <a:srgbClr val="000000"/>
                      </a:solidFill>
                      <a:miter lim="800000"/>
                      <a:headEnd/>
                      <a:tailEnd/>
                    </a:ln>
                  </pic:spPr>
                </pic:pic>
              </a:graphicData>
            </a:graphic>
          </wp:anchor>
        </w:drawing>
      </w:r>
    </w:p>
    <w:p w14:paraId="2E404F63" w14:textId="77777777" w:rsidR="00286240" w:rsidRDefault="00286240"/>
    <w:p w14:paraId="74325FE1" w14:textId="77777777" w:rsidR="00286240" w:rsidRDefault="00286240">
      <w:r>
        <w:t xml:space="preserve">Définir le nom du nouveau modèle </w:t>
      </w:r>
      <w:r>
        <w:tab/>
        <w:t>: CISCO-GSB</w:t>
      </w:r>
    </w:p>
    <w:p w14:paraId="4B952F8D" w14:textId="77777777" w:rsidR="00286240" w:rsidRDefault="00286240">
      <w:r>
        <w:t>Et une description </w:t>
      </w:r>
      <w:r>
        <w:tab/>
      </w:r>
      <w:r>
        <w:tab/>
      </w:r>
      <w:r>
        <w:tab/>
        <w:t>: CISCO-GSB</w:t>
      </w:r>
    </w:p>
    <w:p w14:paraId="354E14F5" w14:textId="77777777" w:rsidR="00286240" w:rsidRDefault="00286240"/>
    <w:p w14:paraId="0F86C197" w14:textId="77777777" w:rsidR="00A67D0E" w:rsidRDefault="00A67D0E"/>
    <w:p w14:paraId="3FBD7561" w14:textId="77777777" w:rsidR="00286240" w:rsidRDefault="00286240">
      <w:r>
        <w:t>Bouton "</w:t>
      </w:r>
      <w:r w:rsidRPr="005037EE">
        <w:rPr>
          <w:i/>
        </w:rPr>
        <w:t>Add Host Template</w:t>
      </w:r>
      <w:r w:rsidR="005037EE">
        <w:t>".</w:t>
      </w:r>
    </w:p>
    <w:p w14:paraId="624CD491" w14:textId="77777777" w:rsidR="00A67D0E" w:rsidRDefault="00A67D0E"/>
    <w:p w14:paraId="38839FB5" w14:textId="77777777" w:rsidR="00286240" w:rsidRDefault="00286240">
      <w:r>
        <w:t xml:space="preserve">Utiliser le lien </w:t>
      </w:r>
      <w:r w:rsidRPr="005037EE">
        <w:rPr>
          <w:i/>
        </w:rPr>
        <w:t>Inheritance</w:t>
      </w:r>
      <w:r>
        <w:t xml:space="preserve"> et sélectionner dans la liste déroulante : GENERIC_HOST</w:t>
      </w:r>
    </w:p>
    <w:p w14:paraId="2C92C536" w14:textId="77777777" w:rsidR="00286240" w:rsidRDefault="00D76AA4">
      <w:r>
        <w:rPr>
          <w:noProof/>
          <w:lang w:eastAsia="fr-FR"/>
        </w:rPr>
        <w:drawing>
          <wp:anchor distT="0" distB="0" distL="114935" distR="114935" simplePos="0" relativeHeight="251574784" behindDoc="0" locked="0" layoutInCell="1" allowOverlap="1" wp14:anchorId="4147D282" wp14:editId="7B63922D">
            <wp:simplePos x="0" y="0"/>
            <wp:positionH relativeFrom="column">
              <wp:posOffset>2819400</wp:posOffset>
            </wp:positionH>
            <wp:positionV relativeFrom="paragraph">
              <wp:posOffset>95250</wp:posOffset>
            </wp:positionV>
            <wp:extent cx="2760345" cy="439420"/>
            <wp:effectExtent l="19050" t="19050" r="20955" b="17780"/>
            <wp:wrapSquare wrapText="bothSides"/>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5"/>
                    <a:srcRect/>
                    <a:stretch>
                      <a:fillRect/>
                    </a:stretch>
                  </pic:blipFill>
                  <pic:spPr bwMode="auto">
                    <a:xfrm>
                      <a:off x="0" y="0"/>
                      <a:ext cx="2760345" cy="439420"/>
                    </a:xfrm>
                    <a:prstGeom prst="rect">
                      <a:avLst/>
                    </a:prstGeom>
                    <a:solidFill>
                      <a:srgbClr val="FFFFFF"/>
                    </a:solidFill>
                    <a:ln w="6350">
                      <a:solidFill>
                        <a:srgbClr val="000000"/>
                      </a:solidFill>
                      <a:miter lim="800000"/>
                      <a:headEnd/>
                      <a:tailEnd/>
                    </a:ln>
                  </pic:spPr>
                </pic:pic>
              </a:graphicData>
            </a:graphic>
          </wp:anchor>
        </w:drawing>
      </w:r>
    </w:p>
    <w:p w14:paraId="15A47605" w14:textId="77777777" w:rsidR="005037EE" w:rsidRDefault="005037EE"/>
    <w:p w14:paraId="615069A4" w14:textId="77777777" w:rsidR="00286240" w:rsidRDefault="00286240">
      <w:r>
        <w:t>Valider avec le bouton "</w:t>
      </w:r>
      <w:r w:rsidR="002F1AF2" w:rsidRPr="002F1AF2">
        <w:rPr>
          <w:i/>
        </w:rPr>
        <w:t>Add Template</w:t>
      </w:r>
      <w:r>
        <w:t>"</w:t>
      </w:r>
      <w:r w:rsidR="005037EE">
        <w:t>.</w:t>
      </w:r>
    </w:p>
    <w:p w14:paraId="64F1B1E3" w14:textId="77777777" w:rsidR="00286240" w:rsidRDefault="00286240"/>
    <w:p w14:paraId="27422E3A" w14:textId="77777777" w:rsidR="00286240" w:rsidRDefault="00286240">
      <w:pPr>
        <w:pStyle w:val="Titre3"/>
      </w:pPr>
      <w:bookmarkStart w:id="60" w:name="_Toc375301602"/>
      <w:r>
        <w:lastRenderedPageBreak/>
        <w:t>13.3.1 Ajout du groupe du type d'équipements à ce modèle</w:t>
      </w:r>
      <w:bookmarkEnd w:id="60"/>
    </w:p>
    <w:p w14:paraId="30F43BF7" w14:textId="77777777" w:rsidR="00286240" w:rsidRDefault="00286240">
      <w:r>
        <w:t>Utiliser le lien "</w:t>
      </w:r>
      <w:r w:rsidRPr="00A67D0E">
        <w:rPr>
          <w:i/>
        </w:rPr>
        <w:t>Group Memberships</w:t>
      </w:r>
      <w:r>
        <w:t>"</w:t>
      </w:r>
      <w:r w:rsidR="00A67D0E">
        <w:t>.</w:t>
      </w:r>
    </w:p>
    <w:p w14:paraId="24AD44DB" w14:textId="77777777" w:rsidR="00286240" w:rsidRDefault="00020817">
      <w:r>
        <w:rPr>
          <w:noProof/>
          <w:lang w:eastAsia="fr-FR"/>
        </w:rPr>
        <w:drawing>
          <wp:anchor distT="0" distB="0" distL="114935" distR="114935" simplePos="0" relativeHeight="251696640" behindDoc="0" locked="0" layoutInCell="1" allowOverlap="1" wp14:anchorId="35EBB718" wp14:editId="2EDBD92E">
            <wp:simplePos x="0" y="0"/>
            <wp:positionH relativeFrom="column">
              <wp:posOffset>2477135</wp:posOffset>
            </wp:positionH>
            <wp:positionV relativeFrom="paragraph">
              <wp:posOffset>195580</wp:posOffset>
            </wp:positionV>
            <wp:extent cx="3152775" cy="210820"/>
            <wp:effectExtent l="19050" t="19050" r="28575" b="17780"/>
            <wp:wrapSquare wrapText="bothSides"/>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16"/>
                    <a:srcRect/>
                    <a:stretch>
                      <a:fillRect/>
                    </a:stretch>
                  </pic:blipFill>
                  <pic:spPr bwMode="auto">
                    <a:xfrm>
                      <a:off x="0" y="0"/>
                      <a:ext cx="3152775" cy="210820"/>
                    </a:xfrm>
                    <a:prstGeom prst="rect">
                      <a:avLst/>
                    </a:prstGeom>
                    <a:solidFill>
                      <a:srgbClr val="FFFFFF"/>
                    </a:solidFill>
                    <a:ln w="6350">
                      <a:solidFill>
                        <a:srgbClr val="000000"/>
                      </a:solidFill>
                      <a:miter lim="800000"/>
                      <a:headEnd/>
                      <a:tailEnd/>
                    </a:ln>
                  </pic:spPr>
                </pic:pic>
              </a:graphicData>
            </a:graphic>
          </wp:anchor>
        </w:drawing>
      </w:r>
      <w:r w:rsidR="00286240">
        <w:t>Dans la liste déroulante "</w:t>
      </w:r>
      <w:r w:rsidR="00286240" w:rsidRPr="00A67D0E">
        <w:rPr>
          <w:i/>
        </w:rPr>
        <w:t>Add New Host Group Membership'</w:t>
      </w:r>
      <w:r w:rsidR="00286240">
        <w:t>, sélectionner CISCO et bouton "</w:t>
      </w:r>
      <w:r w:rsidR="00286240" w:rsidRPr="00A67D0E">
        <w:rPr>
          <w:i/>
        </w:rPr>
        <w:t>Add Group</w:t>
      </w:r>
      <w:r w:rsidR="00286240">
        <w:t>" :</w:t>
      </w:r>
    </w:p>
    <w:p w14:paraId="26373C09" w14:textId="77777777" w:rsidR="00286240" w:rsidRDefault="00286240"/>
    <w:p w14:paraId="3006DAC5" w14:textId="77777777" w:rsidR="00286240" w:rsidRDefault="00286240">
      <w:pPr>
        <w:pStyle w:val="Titre3"/>
      </w:pPr>
    </w:p>
    <w:p w14:paraId="12038592" w14:textId="77777777" w:rsidR="00286240" w:rsidRDefault="00286240">
      <w:pPr>
        <w:pStyle w:val="Titre3"/>
      </w:pPr>
      <w:bookmarkStart w:id="61" w:name="_Toc375301603"/>
      <w:r>
        <w:t>13.3.2 Ajout du service CPU à ce modèle</w:t>
      </w:r>
      <w:bookmarkEnd w:id="61"/>
    </w:p>
    <w:p w14:paraId="2C27E8E3" w14:textId="77777777" w:rsidR="00286240" w:rsidRDefault="00286240">
      <w:r>
        <w:t xml:space="preserve">Utiliser le lien </w:t>
      </w:r>
      <w:r w:rsidRPr="00A67D0E">
        <w:rPr>
          <w:i/>
        </w:rPr>
        <w:t>Services</w:t>
      </w:r>
      <w:r>
        <w:t xml:space="preserve"> et le lien "</w:t>
      </w:r>
      <w:r w:rsidRPr="00A67D0E">
        <w:rPr>
          <w:i/>
        </w:rPr>
        <w:t>Create A New Service For This Template</w:t>
      </w:r>
      <w:r>
        <w:t>"</w:t>
      </w:r>
      <w:r w:rsidR="00A67D0E">
        <w:t>.</w:t>
      </w:r>
    </w:p>
    <w:p w14:paraId="121E24CF" w14:textId="77777777" w:rsidR="00286240" w:rsidRDefault="00D76AA4">
      <w:r>
        <w:rPr>
          <w:noProof/>
          <w:lang w:eastAsia="fr-FR"/>
        </w:rPr>
        <w:drawing>
          <wp:anchor distT="0" distB="0" distL="114935" distR="114935" simplePos="0" relativeHeight="251591168" behindDoc="0" locked="0" layoutInCell="1" allowOverlap="1" wp14:anchorId="43277BCC" wp14:editId="5CC522E4">
            <wp:simplePos x="0" y="0"/>
            <wp:positionH relativeFrom="column">
              <wp:posOffset>4419600</wp:posOffset>
            </wp:positionH>
            <wp:positionV relativeFrom="paragraph">
              <wp:posOffset>41275</wp:posOffset>
            </wp:positionV>
            <wp:extent cx="1212850" cy="733425"/>
            <wp:effectExtent l="19050" t="19050" r="25400" b="28575"/>
            <wp:wrapSquare wrapText="bothSides"/>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7"/>
                    <a:srcRect/>
                    <a:stretch>
                      <a:fillRect/>
                    </a:stretch>
                  </pic:blipFill>
                  <pic:spPr bwMode="auto">
                    <a:xfrm>
                      <a:off x="0" y="0"/>
                      <a:ext cx="1212850" cy="733425"/>
                    </a:xfrm>
                    <a:prstGeom prst="rect">
                      <a:avLst/>
                    </a:prstGeom>
                    <a:solidFill>
                      <a:srgbClr val="FFFFFF"/>
                    </a:solidFill>
                    <a:ln w="6350">
                      <a:solidFill>
                        <a:srgbClr val="000000"/>
                      </a:solidFill>
                      <a:miter lim="800000"/>
                      <a:headEnd/>
                      <a:tailEnd/>
                    </a:ln>
                  </pic:spPr>
                </pic:pic>
              </a:graphicData>
            </a:graphic>
          </wp:anchor>
        </w:drawing>
      </w:r>
    </w:p>
    <w:p w14:paraId="2976D299" w14:textId="77777777" w:rsidR="00286240" w:rsidRDefault="00286240">
      <w:r>
        <w:t>Saisir le nom du nouveau service : CPU-GSB</w:t>
      </w:r>
    </w:p>
    <w:p w14:paraId="4E79F04D" w14:textId="77777777" w:rsidR="00286240" w:rsidRDefault="00A67D0E">
      <w:r>
        <w:t>Bouton "</w:t>
      </w:r>
      <w:r w:rsidRPr="00A67D0E">
        <w:rPr>
          <w:i/>
        </w:rPr>
        <w:t>Add Service</w:t>
      </w:r>
      <w:r>
        <w:t>".</w:t>
      </w:r>
    </w:p>
    <w:p w14:paraId="3704A712" w14:textId="77777777" w:rsidR="00286240" w:rsidRDefault="00286240"/>
    <w:p w14:paraId="488A22FF" w14:textId="77777777" w:rsidR="00286240" w:rsidRDefault="00286240">
      <w:r>
        <w:t>Configurer ce nouveau service pour ce modèle :</w:t>
      </w:r>
    </w:p>
    <w:p w14:paraId="766D7915" w14:textId="77777777" w:rsidR="00286240" w:rsidRDefault="00286240">
      <w:r>
        <w:t xml:space="preserve">Utiliser le lien </w:t>
      </w:r>
      <w:r w:rsidRPr="00A67D0E">
        <w:rPr>
          <w:i/>
        </w:rPr>
        <w:t>CPU-GSB</w:t>
      </w:r>
      <w:r>
        <w:t xml:space="preserve"> et le lien </w:t>
      </w:r>
      <w:r w:rsidR="005037EE" w:rsidRPr="005037EE">
        <w:rPr>
          <w:i/>
        </w:rPr>
        <w:t xml:space="preserve">Inheritance </w:t>
      </w:r>
      <w:r>
        <w:t xml:space="preserve">. </w:t>
      </w:r>
    </w:p>
    <w:p w14:paraId="60CB22C6" w14:textId="77777777" w:rsidR="00286240" w:rsidRDefault="00286240"/>
    <w:p w14:paraId="6C01E16A" w14:textId="77777777" w:rsidR="00286240" w:rsidRDefault="00286240">
      <w:r>
        <w:t>Sélectionner dans la liste déroulante "GENERIC_SERVICE" :</w:t>
      </w:r>
    </w:p>
    <w:p w14:paraId="1F319765" w14:textId="77777777" w:rsidR="00286240" w:rsidRDefault="00D76AA4">
      <w:r>
        <w:rPr>
          <w:noProof/>
          <w:lang w:eastAsia="fr-FR"/>
        </w:rPr>
        <w:drawing>
          <wp:anchor distT="0" distB="0" distL="114935" distR="114935" simplePos="0" relativeHeight="251575808" behindDoc="0" locked="0" layoutInCell="1" allowOverlap="1" wp14:anchorId="11D8603E" wp14:editId="34F0F514">
            <wp:simplePos x="0" y="0"/>
            <wp:positionH relativeFrom="column">
              <wp:posOffset>3200400</wp:posOffset>
            </wp:positionH>
            <wp:positionV relativeFrom="paragraph">
              <wp:posOffset>60960</wp:posOffset>
            </wp:positionV>
            <wp:extent cx="2487295" cy="301625"/>
            <wp:effectExtent l="19050" t="19050" r="27305" b="22225"/>
            <wp:wrapSquare wrapText="bothSides"/>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8"/>
                    <a:srcRect/>
                    <a:stretch>
                      <a:fillRect/>
                    </a:stretch>
                  </pic:blipFill>
                  <pic:spPr bwMode="auto">
                    <a:xfrm>
                      <a:off x="0" y="0"/>
                      <a:ext cx="2487295" cy="301625"/>
                    </a:xfrm>
                    <a:prstGeom prst="rect">
                      <a:avLst/>
                    </a:prstGeom>
                    <a:solidFill>
                      <a:srgbClr val="FFFFFF"/>
                    </a:solidFill>
                    <a:ln w="6350">
                      <a:solidFill>
                        <a:srgbClr val="000000"/>
                      </a:solidFill>
                      <a:miter lim="800000"/>
                      <a:headEnd/>
                      <a:tailEnd/>
                    </a:ln>
                  </pic:spPr>
                </pic:pic>
              </a:graphicData>
            </a:graphic>
          </wp:anchor>
        </w:drawing>
      </w:r>
    </w:p>
    <w:p w14:paraId="4C89C925" w14:textId="77777777" w:rsidR="00286240" w:rsidRDefault="00286240">
      <w:r>
        <w:t>Valider avec le bouton "</w:t>
      </w:r>
      <w:r w:rsidR="002F1AF2" w:rsidRPr="002F1AF2">
        <w:rPr>
          <w:i/>
        </w:rPr>
        <w:t>Add Template</w:t>
      </w:r>
      <w:r>
        <w:t>".</w:t>
      </w:r>
    </w:p>
    <w:p w14:paraId="5CF666E8" w14:textId="77777777" w:rsidR="00286240" w:rsidRDefault="00286240"/>
    <w:p w14:paraId="73D6C3A5" w14:textId="77777777" w:rsidR="00286240" w:rsidRDefault="00286240">
      <w:r>
        <w:t xml:space="preserve">- Utiliser le lien </w:t>
      </w:r>
      <w:r w:rsidRPr="00646C19">
        <w:rPr>
          <w:i/>
        </w:rPr>
        <w:t>Checks</w:t>
      </w:r>
      <w:r>
        <w:t xml:space="preserve"> et le lien </w:t>
      </w:r>
      <w:r w:rsidR="00646C19" w:rsidRPr="00646C19">
        <w:rPr>
          <w:i/>
        </w:rPr>
        <w:t>Edit</w:t>
      </w:r>
    </w:p>
    <w:p w14:paraId="111C8A54" w14:textId="77777777" w:rsidR="00286240" w:rsidRDefault="00053AFF">
      <w:r>
        <w:rPr>
          <w:noProof/>
          <w:lang w:eastAsia="fr-FR"/>
        </w:rPr>
        <w:drawing>
          <wp:anchor distT="0" distB="0" distL="114935" distR="114935" simplePos="0" relativeHeight="251576832" behindDoc="0" locked="0" layoutInCell="1" allowOverlap="1" wp14:anchorId="1AF6CFD8" wp14:editId="09904134">
            <wp:simplePos x="0" y="0"/>
            <wp:positionH relativeFrom="column">
              <wp:posOffset>2056765</wp:posOffset>
            </wp:positionH>
            <wp:positionV relativeFrom="paragraph">
              <wp:posOffset>382905</wp:posOffset>
            </wp:positionV>
            <wp:extent cx="3617595" cy="167005"/>
            <wp:effectExtent l="19050" t="19050" r="20955" b="23495"/>
            <wp:wrapSquare wrapText="bothSides"/>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9"/>
                    <a:srcRect/>
                    <a:stretch>
                      <a:fillRect/>
                    </a:stretch>
                  </pic:blipFill>
                  <pic:spPr bwMode="auto">
                    <a:xfrm>
                      <a:off x="0" y="0"/>
                      <a:ext cx="3617595" cy="167005"/>
                    </a:xfrm>
                    <a:prstGeom prst="rect">
                      <a:avLst/>
                    </a:prstGeom>
                    <a:solidFill>
                      <a:srgbClr val="FFFFFF"/>
                    </a:solidFill>
                    <a:ln w="6350">
                      <a:solidFill>
                        <a:srgbClr val="000000"/>
                      </a:solidFill>
                      <a:miter lim="800000"/>
                      <a:headEnd/>
                      <a:tailEnd/>
                    </a:ln>
                  </pic:spPr>
                </pic:pic>
              </a:graphicData>
            </a:graphic>
          </wp:anchor>
        </w:drawing>
      </w:r>
      <w:r w:rsidR="00286240">
        <w:t>Pour la zone "</w:t>
      </w:r>
      <w:r w:rsidR="00286240" w:rsidRPr="00A67D0E">
        <w:rPr>
          <w:i/>
        </w:rPr>
        <w:t>Check Command</w:t>
      </w:r>
      <w:r w:rsidR="00286240">
        <w:t>", cocher la case "</w:t>
      </w:r>
      <w:r w:rsidR="00A67D0E" w:rsidRPr="00A67D0E">
        <w:rPr>
          <w:i/>
        </w:rPr>
        <w:t>Provide Value</w:t>
      </w:r>
      <w:r w:rsidR="00286240">
        <w:t>" et sélectionner dans la liste déroulante notre co</w:t>
      </w:r>
      <w:r w:rsidR="001D6BD9">
        <w:t>mmande check_snmp_cisco_loadavg</w:t>
      </w:r>
      <w:r w:rsidR="00286240">
        <w:t> :</w:t>
      </w:r>
    </w:p>
    <w:p w14:paraId="0EF375E3" w14:textId="77777777" w:rsidR="00286240" w:rsidRDefault="00286240"/>
    <w:p w14:paraId="2CFE2FE0" w14:textId="77777777" w:rsidR="00C61805" w:rsidRDefault="00C61805"/>
    <w:p w14:paraId="2E7F76DF" w14:textId="77777777" w:rsidR="00C61805" w:rsidRDefault="00C61805">
      <w:r>
        <w:rPr>
          <w:noProof/>
          <w:lang w:eastAsia="fr-FR"/>
        </w:rPr>
        <w:drawing>
          <wp:anchor distT="0" distB="0" distL="114935" distR="114935" simplePos="0" relativeHeight="251577856" behindDoc="0" locked="0" layoutInCell="1" allowOverlap="1" wp14:anchorId="7E22100C" wp14:editId="7BCEAA58">
            <wp:simplePos x="0" y="0"/>
            <wp:positionH relativeFrom="column">
              <wp:posOffset>2877185</wp:posOffset>
            </wp:positionH>
            <wp:positionV relativeFrom="paragraph">
              <wp:posOffset>40005</wp:posOffset>
            </wp:positionV>
            <wp:extent cx="2798445" cy="329565"/>
            <wp:effectExtent l="19050" t="19050" r="20955" b="13335"/>
            <wp:wrapSquare wrapText="bothSides"/>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0"/>
                    <a:srcRect/>
                    <a:stretch>
                      <a:fillRect/>
                    </a:stretch>
                  </pic:blipFill>
                  <pic:spPr bwMode="auto">
                    <a:xfrm>
                      <a:off x="0" y="0"/>
                      <a:ext cx="2798445" cy="329565"/>
                    </a:xfrm>
                    <a:prstGeom prst="rect">
                      <a:avLst/>
                    </a:prstGeom>
                    <a:solidFill>
                      <a:srgbClr val="FFFFFF"/>
                    </a:solidFill>
                    <a:ln w="6350">
                      <a:solidFill>
                        <a:srgbClr val="000000"/>
                      </a:solidFill>
                      <a:miter lim="800000"/>
                      <a:headEnd/>
                      <a:tailEnd/>
                    </a:ln>
                  </pic:spPr>
                </pic:pic>
              </a:graphicData>
            </a:graphic>
          </wp:anchor>
        </w:drawing>
      </w:r>
    </w:p>
    <w:p w14:paraId="6B002253" w14:textId="77777777" w:rsidR="00286240" w:rsidRDefault="00286240">
      <w:r>
        <w:t>Bouton "</w:t>
      </w:r>
      <w:r w:rsidRPr="00C61805">
        <w:rPr>
          <w:i/>
        </w:rPr>
        <w:t>Update</w:t>
      </w:r>
      <w:r>
        <w:t xml:space="preserve"> </w:t>
      </w:r>
      <w:r w:rsidR="00646C19" w:rsidRPr="00646C19">
        <w:rPr>
          <w:i/>
        </w:rPr>
        <w:t>Checks</w:t>
      </w:r>
      <w:r>
        <w:t>"</w:t>
      </w:r>
      <w:r w:rsidR="00C61805">
        <w:t> :</w:t>
      </w:r>
    </w:p>
    <w:p w14:paraId="7F31B7C5" w14:textId="77777777" w:rsidR="00286240" w:rsidRDefault="00286240"/>
    <w:p w14:paraId="3163F6E1" w14:textId="77777777" w:rsidR="00C61805" w:rsidRDefault="00C61805"/>
    <w:p w14:paraId="6302E862" w14:textId="77777777" w:rsidR="00286240" w:rsidRDefault="00286240">
      <w:r>
        <w:t>Pour définir les arguments de ce service, utiliser le lien "</w:t>
      </w:r>
      <w:r w:rsidR="00A67D0E" w:rsidRPr="00A67D0E">
        <w:rPr>
          <w:i/>
        </w:rPr>
        <w:t>Check Command Parameters</w:t>
      </w:r>
      <w:r>
        <w:t>" :</w:t>
      </w:r>
    </w:p>
    <w:p w14:paraId="0199DEDB" w14:textId="77777777" w:rsidR="00C61805" w:rsidRDefault="00C61805">
      <w:r>
        <w:rPr>
          <w:noProof/>
          <w:lang w:eastAsia="fr-FR"/>
        </w:rPr>
        <w:drawing>
          <wp:anchor distT="0" distB="0" distL="114935" distR="114935" simplePos="0" relativeHeight="251578880" behindDoc="0" locked="0" layoutInCell="1" allowOverlap="1" wp14:anchorId="4269FA43" wp14:editId="76B2C5C3">
            <wp:simplePos x="0" y="0"/>
            <wp:positionH relativeFrom="column">
              <wp:posOffset>3848100</wp:posOffset>
            </wp:positionH>
            <wp:positionV relativeFrom="paragraph">
              <wp:posOffset>45085</wp:posOffset>
            </wp:positionV>
            <wp:extent cx="1828165" cy="873125"/>
            <wp:effectExtent l="19050" t="19050" r="19685" b="22225"/>
            <wp:wrapSquare wrapText="bothSides"/>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21"/>
                    <a:srcRect/>
                    <a:stretch>
                      <a:fillRect/>
                    </a:stretch>
                  </pic:blipFill>
                  <pic:spPr bwMode="auto">
                    <a:xfrm>
                      <a:off x="0" y="0"/>
                      <a:ext cx="1828165" cy="873125"/>
                    </a:xfrm>
                    <a:prstGeom prst="rect">
                      <a:avLst/>
                    </a:prstGeom>
                    <a:solidFill>
                      <a:srgbClr val="FFFFFF"/>
                    </a:solidFill>
                    <a:ln w="6350">
                      <a:solidFill>
                        <a:srgbClr val="000000"/>
                      </a:solidFill>
                      <a:miter lim="800000"/>
                      <a:headEnd/>
                      <a:tailEnd/>
                    </a:ln>
                  </pic:spPr>
                </pic:pic>
              </a:graphicData>
            </a:graphic>
          </wp:anchor>
        </w:drawing>
      </w:r>
    </w:p>
    <w:p w14:paraId="07073694" w14:textId="77777777" w:rsidR="00286240" w:rsidRDefault="00286240">
      <w:r>
        <w:t>Ajouter les arguments $ARG1$ et $ARG2$,  pour saisir les seuils d'avertissement (80) et d'alerte (90) :</w:t>
      </w:r>
    </w:p>
    <w:p w14:paraId="3AC57607" w14:textId="77777777" w:rsidR="00286240" w:rsidRDefault="00286240"/>
    <w:p w14:paraId="444DBA9B" w14:textId="77777777" w:rsidR="00286240" w:rsidRDefault="00286240"/>
    <w:p w14:paraId="74FC962F" w14:textId="77777777" w:rsidR="00286240" w:rsidRDefault="00286240"/>
    <w:p w14:paraId="191A8D07" w14:textId="77777777" w:rsidR="00286240" w:rsidRDefault="00286240"/>
    <w:p w14:paraId="2AA0F413" w14:textId="77777777" w:rsidR="00286240" w:rsidRDefault="00D76AA4">
      <w:r>
        <w:rPr>
          <w:noProof/>
          <w:lang w:eastAsia="fr-FR"/>
        </w:rPr>
        <w:drawing>
          <wp:anchor distT="0" distB="0" distL="114935" distR="114935" simplePos="0" relativeHeight="251592192" behindDoc="0" locked="0" layoutInCell="1" allowOverlap="1" wp14:anchorId="4359B97C" wp14:editId="642D9666">
            <wp:simplePos x="0" y="0"/>
            <wp:positionH relativeFrom="column">
              <wp:posOffset>2726690</wp:posOffset>
            </wp:positionH>
            <wp:positionV relativeFrom="paragraph">
              <wp:posOffset>33020</wp:posOffset>
            </wp:positionV>
            <wp:extent cx="2972435" cy="258445"/>
            <wp:effectExtent l="19050" t="19050" r="18415" b="27305"/>
            <wp:wrapSquare wrapText="bothSides"/>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22"/>
                    <a:srcRect/>
                    <a:stretch>
                      <a:fillRect/>
                    </a:stretch>
                  </pic:blipFill>
                  <pic:spPr bwMode="auto">
                    <a:xfrm>
                      <a:off x="0" y="0"/>
                      <a:ext cx="2972435" cy="258445"/>
                    </a:xfrm>
                    <a:prstGeom prst="rect">
                      <a:avLst/>
                    </a:prstGeom>
                    <a:solidFill>
                      <a:srgbClr val="FFFFFF"/>
                    </a:solidFill>
                    <a:ln w="6350">
                      <a:solidFill>
                        <a:srgbClr val="000000"/>
                      </a:solidFill>
                      <a:miter lim="800000"/>
                      <a:headEnd/>
                      <a:tailEnd/>
                    </a:ln>
                  </pic:spPr>
                </pic:pic>
              </a:graphicData>
            </a:graphic>
          </wp:anchor>
        </w:drawing>
      </w:r>
      <w:r w:rsidR="00286240">
        <w:t xml:space="preserve">Vérifier les arguments avec le lien </w:t>
      </w:r>
      <w:r w:rsidR="00646C19" w:rsidRPr="00646C19">
        <w:rPr>
          <w:i/>
        </w:rPr>
        <w:t>Checks</w:t>
      </w:r>
      <w:r w:rsidR="00286240">
        <w:t xml:space="preserve"> :</w:t>
      </w:r>
    </w:p>
    <w:p w14:paraId="7BC04F05" w14:textId="77777777" w:rsidR="00286240" w:rsidRDefault="00286240"/>
    <w:p w14:paraId="1BA47605" w14:textId="77777777" w:rsidR="00286240" w:rsidRDefault="00286240"/>
    <w:p w14:paraId="0F505365" w14:textId="77777777" w:rsidR="00286240" w:rsidRDefault="00286240">
      <w:pPr>
        <w:pStyle w:val="Titre3"/>
      </w:pPr>
      <w:bookmarkStart w:id="62" w:name="_Toc375301604"/>
      <w:r>
        <w:t>13.3.3 Ajout du service MEM à ce modèle</w:t>
      </w:r>
      <w:bookmarkEnd w:id="62"/>
    </w:p>
    <w:p w14:paraId="179BF84D" w14:textId="77777777" w:rsidR="00286240" w:rsidRDefault="00286240">
      <w:r>
        <w:t xml:space="preserve">Utiliser le lien </w:t>
      </w:r>
      <w:r w:rsidRPr="00C61805">
        <w:rPr>
          <w:i/>
        </w:rPr>
        <w:t>Services</w:t>
      </w:r>
      <w:r>
        <w:t xml:space="preserve"> et le lien "</w:t>
      </w:r>
      <w:r w:rsidRPr="00C61805">
        <w:rPr>
          <w:i/>
        </w:rPr>
        <w:t>Create A New Service For This Template</w:t>
      </w:r>
      <w:r>
        <w:t>"</w:t>
      </w:r>
      <w:r w:rsidR="00C61805">
        <w:t>.</w:t>
      </w:r>
    </w:p>
    <w:p w14:paraId="559154B3" w14:textId="77777777" w:rsidR="00286240" w:rsidRDefault="00D76AA4">
      <w:r>
        <w:rPr>
          <w:noProof/>
          <w:lang w:eastAsia="fr-FR"/>
        </w:rPr>
        <w:drawing>
          <wp:anchor distT="0" distB="0" distL="114935" distR="114935" simplePos="0" relativeHeight="251716096" behindDoc="0" locked="0" layoutInCell="1" allowOverlap="1" wp14:anchorId="43EFA46A" wp14:editId="5B835CC9">
            <wp:simplePos x="0" y="0"/>
            <wp:positionH relativeFrom="column">
              <wp:posOffset>4038600</wp:posOffset>
            </wp:positionH>
            <wp:positionV relativeFrom="paragraph">
              <wp:posOffset>93980</wp:posOffset>
            </wp:positionV>
            <wp:extent cx="1649095" cy="925195"/>
            <wp:effectExtent l="19050" t="19050" r="27305" b="27305"/>
            <wp:wrapSquare wrapText="bothSides"/>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23"/>
                    <a:srcRect/>
                    <a:stretch>
                      <a:fillRect/>
                    </a:stretch>
                  </pic:blipFill>
                  <pic:spPr bwMode="auto">
                    <a:xfrm>
                      <a:off x="0" y="0"/>
                      <a:ext cx="1649095" cy="925195"/>
                    </a:xfrm>
                    <a:prstGeom prst="rect">
                      <a:avLst/>
                    </a:prstGeom>
                    <a:solidFill>
                      <a:srgbClr val="FFFFFF"/>
                    </a:solidFill>
                    <a:ln w="6350">
                      <a:solidFill>
                        <a:srgbClr val="000000"/>
                      </a:solidFill>
                      <a:miter lim="800000"/>
                      <a:headEnd/>
                      <a:tailEnd/>
                    </a:ln>
                  </pic:spPr>
                </pic:pic>
              </a:graphicData>
            </a:graphic>
          </wp:anchor>
        </w:drawing>
      </w:r>
    </w:p>
    <w:p w14:paraId="436B2FBE" w14:textId="77777777" w:rsidR="00286240" w:rsidRDefault="00286240">
      <w:r>
        <w:t>Saisir le nom du nouveau service : MEM-GSB</w:t>
      </w:r>
    </w:p>
    <w:p w14:paraId="02136844" w14:textId="77777777" w:rsidR="00286240" w:rsidRDefault="00286240">
      <w:r>
        <w:t>Bouton "</w:t>
      </w:r>
      <w:r w:rsidR="00A67D0E" w:rsidRPr="00A67D0E">
        <w:rPr>
          <w:i/>
        </w:rPr>
        <w:t>Add Service</w:t>
      </w:r>
      <w:r w:rsidR="00C61805">
        <w:t>".</w:t>
      </w:r>
    </w:p>
    <w:p w14:paraId="3D939CD2" w14:textId="77777777" w:rsidR="00286240" w:rsidRDefault="00D76AA4">
      <w:r>
        <w:rPr>
          <w:noProof/>
          <w:lang w:eastAsia="fr-FR"/>
        </w:rPr>
        <w:drawing>
          <wp:anchor distT="0" distB="0" distL="114935" distR="114935" simplePos="0" relativeHeight="251582976" behindDoc="0" locked="0" layoutInCell="1" allowOverlap="1" wp14:anchorId="598B6289" wp14:editId="5350019A">
            <wp:simplePos x="0" y="0"/>
            <wp:positionH relativeFrom="column">
              <wp:posOffset>1295400</wp:posOffset>
            </wp:positionH>
            <wp:positionV relativeFrom="paragraph">
              <wp:posOffset>69850</wp:posOffset>
            </wp:positionV>
            <wp:extent cx="2626995" cy="799465"/>
            <wp:effectExtent l="19050" t="19050" r="20955" b="19685"/>
            <wp:wrapSquare wrapText="bothSides"/>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4"/>
                    <a:srcRect/>
                    <a:stretch>
                      <a:fillRect/>
                    </a:stretch>
                  </pic:blipFill>
                  <pic:spPr bwMode="auto">
                    <a:xfrm>
                      <a:off x="0" y="0"/>
                      <a:ext cx="2626995" cy="799465"/>
                    </a:xfrm>
                    <a:prstGeom prst="rect">
                      <a:avLst/>
                    </a:prstGeom>
                    <a:solidFill>
                      <a:srgbClr val="FFFFFF"/>
                    </a:solidFill>
                    <a:ln w="6350">
                      <a:solidFill>
                        <a:srgbClr val="000000"/>
                      </a:solidFill>
                      <a:miter lim="800000"/>
                      <a:headEnd/>
                      <a:tailEnd/>
                    </a:ln>
                  </pic:spPr>
                </pic:pic>
              </a:graphicData>
            </a:graphic>
          </wp:anchor>
        </w:drawing>
      </w:r>
    </w:p>
    <w:p w14:paraId="62F3ECE5" w14:textId="77777777" w:rsidR="00286240" w:rsidRDefault="00286240"/>
    <w:p w14:paraId="42D3FE69" w14:textId="77777777" w:rsidR="00286240" w:rsidRDefault="00286240"/>
    <w:p w14:paraId="59D3C73A" w14:textId="77777777" w:rsidR="00286240" w:rsidRDefault="00286240"/>
    <w:p w14:paraId="2C8EE80B" w14:textId="77777777" w:rsidR="00286240" w:rsidRDefault="00286240"/>
    <w:p w14:paraId="0168BE06" w14:textId="77777777" w:rsidR="00286240" w:rsidRDefault="00286240"/>
    <w:p w14:paraId="2A4E9F5B" w14:textId="77777777" w:rsidR="00286240" w:rsidRDefault="00286240"/>
    <w:p w14:paraId="25444239" w14:textId="77777777" w:rsidR="00286240" w:rsidRDefault="00286240">
      <w:r>
        <w:t>Configurer ce nouveau service pour ce modèle :</w:t>
      </w:r>
    </w:p>
    <w:p w14:paraId="46AD53B8" w14:textId="77777777" w:rsidR="00286240" w:rsidRDefault="00286240">
      <w:r>
        <w:t xml:space="preserve">Utiliser le lien </w:t>
      </w:r>
      <w:r w:rsidRPr="00C61805">
        <w:rPr>
          <w:i/>
        </w:rPr>
        <w:t>MEM-GSB</w:t>
      </w:r>
      <w:r>
        <w:t xml:space="preserve"> et le lien </w:t>
      </w:r>
      <w:r w:rsidR="005037EE" w:rsidRPr="005037EE">
        <w:rPr>
          <w:i/>
        </w:rPr>
        <w:t xml:space="preserve">Inheritance </w:t>
      </w:r>
      <w:r>
        <w:t>, sélectionner dans la liste "GENERIC_SERVICE".</w:t>
      </w:r>
    </w:p>
    <w:p w14:paraId="02719539" w14:textId="77777777" w:rsidR="00286240" w:rsidRDefault="00286240">
      <w:r>
        <w:t>Valider avec le bouton "</w:t>
      </w:r>
      <w:r w:rsidR="002F1AF2" w:rsidRPr="002F1AF2">
        <w:rPr>
          <w:i/>
        </w:rPr>
        <w:t>Add Template</w:t>
      </w:r>
      <w:r>
        <w:t>".</w:t>
      </w:r>
    </w:p>
    <w:p w14:paraId="5A765F8E" w14:textId="77777777" w:rsidR="00286240" w:rsidRDefault="00286240"/>
    <w:p w14:paraId="0A3CBF1B" w14:textId="77777777" w:rsidR="00286240" w:rsidRDefault="00286240">
      <w:r>
        <w:t xml:space="preserve">Utiliser le lien </w:t>
      </w:r>
      <w:r w:rsidR="00646C19" w:rsidRPr="00646C19">
        <w:rPr>
          <w:i/>
        </w:rPr>
        <w:t>Checks</w:t>
      </w:r>
      <w:r>
        <w:t xml:space="preserve"> et le lien </w:t>
      </w:r>
      <w:r w:rsidR="00646C19" w:rsidRPr="00646C19">
        <w:rPr>
          <w:i/>
        </w:rPr>
        <w:t>Edit</w:t>
      </w:r>
    </w:p>
    <w:p w14:paraId="577C243B" w14:textId="77777777" w:rsidR="00286240" w:rsidRDefault="00286240">
      <w:r>
        <w:t>Pour la zone "</w:t>
      </w:r>
      <w:r w:rsidR="00C61805" w:rsidRPr="00C61805">
        <w:rPr>
          <w:i/>
        </w:rPr>
        <w:t>Check Command</w:t>
      </w:r>
      <w:r>
        <w:t>", cocher la case "</w:t>
      </w:r>
      <w:r w:rsidR="00A67D0E" w:rsidRPr="00A67D0E">
        <w:rPr>
          <w:i/>
        </w:rPr>
        <w:t>Provide Value</w:t>
      </w:r>
      <w:r>
        <w:t>" et sélectionner dans la liste déroulante notre commande check_snmp_cisco_memutil" :</w:t>
      </w:r>
    </w:p>
    <w:p w14:paraId="5086D8D4" w14:textId="77777777" w:rsidR="00286240" w:rsidRDefault="00D76AA4">
      <w:r>
        <w:rPr>
          <w:noProof/>
          <w:lang w:eastAsia="fr-FR"/>
        </w:rPr>
        <w:drawing>
          <wp:anchor distT="0" distB="0" distL="114935" distR="114935" simplePos="0" relativeHeight="251579904" behindDoc="0" locked="0" layoutInCell="1" allowOverlap="1" wp14:anchorId="3F5A56FF" wp14:editId="07C85D9D">
            <wp:simplePos x="0" y="0"/>
            <wp:positionH relativeFrom="column">
              <wp:posOffset>2131060</wp:posOffset>
            </wp:positionH>
            <wp:positionV relativeFrom="paragraph">
              <wp:posOffset>39370</wp:posOffset>
            </wp:positionV>
            <wp:extent cx="3556635" cy="208915"/>
            <wp:effectExtent l="19050" t="19050" r="24765" b="19685"/>
            <wp:wrapSquare wrapText="bothSides"/>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5"/>
                    <a:srcRect/>
                    <a:stretch>
                      <a:fillRect/>
                    </a:stretch>
                  </pic:blipFill>
                  <pic:spPr bwMode="auto">
                    <a:xfrm>
                      <a:off x="0" y="0"/>
                      <a:ext cx="3556635" cy="208915"/>
                    </a:xfrm>
                    <a:prstGeom prst="rect">
                      <a:avLst/>
                    </a:prstGeom>
                    <a:solidFill>
                      <a:srgbClr val="FFFFFF"/>
                    </a:solidFill>
                    <a:ln w="6350">
                      <a:solidFill>
                        <a:srgbClr val="000000"/>
                      </a:solidFill>
                      <a:miter lim="800000"/>
                      <a:headEnd/>
                      <a:tailEnd/>
                    </a:ln>
                  </pic:spPr>
                </pic:pic>
              </a:graphicData>
            </a:graphic>
          </wp:anchor>
        </w:drawing>
      </w:r>
    </w:p>
    <w:p w14:paraId="60391E59" w14:textId="77777777" w:rsidR="00286240" w:rsidRDefault="00286240"/>
    <w:p w14:paraId="0A4E144D" w14:textId="77777777" w:rsidR="00286240" w:rsidRDefault="00D76AA4">
      <w:r>
        <w:rPr>
          <w:noProof/>
          <w:lang w:eastAsia="fr-FR"/>
        </w:rPr>
        <w:lastRenderedPageBreak/>
        <w:drawing>
          <wp:anchor distT="0" distB="0" distL="114935" distR="114935" simplePos="0" relativeHeight="251580928" behindDoc="0" locked="0" layoutInCell="1" allowOverlap="1" wp14:anchorId="2CBC15DF" wp14:editId="469FCA94">
            <wp:simplePos x="0" y="0"/>
            <wp:positionH relativeFrom="column">
              <wp:posOffset>2209800</wp:posOffset>
            </wp:positionH>
            <wp:positionV relativeFrom="paragraph">
              <wp:posOffset>113665</wp:posOffset>
            </wp:positionV>
            <wp:extent cx="3477895" cy="401320"/>
            <wp:effectExtent l="19050" t="19050" r="27305" b="17780"/>
            <wp:wrapSquare wrapText="bothSides"/>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6"/>
                    <a:srcRect/>
                    <a:stretch>
                      <a:fillRect/>
                    </a:stretch>
                  </pic:blipFill>
                  <pic:spPr bwMode="auto">
                    <a:xfrm>
                      <a:off x="0" y="0"/>
                      <a:ext cx="3477895" cy="401320"/>
                    </a:xfrm>
                    <a:prstGeom prst="rect">
                      <a:avLst/>
                    </a:prstGeom>
                    <a:solidFill>
                      <a:srgbClr val="FFFFFF"/>
                    </a:solidFill>
                    <a:ln w="6350">
                      <a:solidFill>
                        <a:srgbClr val="000000"/>
                      </a:solidFill>
                      <a:miter lim="800000"/>
                      <a:headEnd/>
                      <a:tailEnd/>
                    </a:ln>
                  </pic:spPr>
                </pic:pic>
              </a:graphicData>
            </a:graphic>
          </wp:anchor>
        </w:drawing>
      </w:r>
    </w:p>
    <w:p w14:paraId="706D8AE3" w14:textId="77777777" w:rsidR="00286240" w:rsidRDefault="00286240">
      <w:r>
        <w:t>Bouton "</w:t>
      </w:r>
      <w:r w:rsidR="00A67D0E" w:rsidRPr="00A67D0E">
        <w:rPr>
          <w:i/>
        </w:rPr>
        <w:t>Update</w:t>
      </w:r>
      <w:r>
        <w:t xml:space="preserve"> </w:t>
      </w:r>
      <w:r w:rsidR="00646C19" w:rsidRPr="00646C19">
        <w:rPr>
          <w:i/>
        </w:rPr>
        <w:t>Checks</w:t>
      </w:r>
      <w:r>
        <w:t>" :</w:t>
      </w:r>
    </w:p>
    <w:p w14:paraId="35761A28" w14:textId="77777777" w:rsidR="00286240" w:rsidRDefault="00286240"/>
    <w:p w14:paraId="0ED63565" w14:textId="77777777" w:rsidR="00286240" w:rsidRDefault="00286240"/>
    <w:p w14:paraId="4ACB1465" w14:textId="77777777" w:rsidR="00286240" w:rsidRDefault="00286240"/>
    <w:p w14:paraId="6BDA4313" w14:textId="77777777" w:rsidR="00286240" w:rsidRDefault="00286240"/>
    <w:p w14:paraId="2F4C2EAF" w14:textId="77777777" w:rsidR="00286240" w:rsidRDefault="00286240">
      <w:r>
        <w:t>Pour définir les arguments de ce service, utiliser le lien "</w:t>
      </w:r>
      <w:r w:rsidR="00A67D0E" w:rsidRPr="00A67D0E">
        <w:rPr>
          <w:i/>
        </w:rPr>
        <w:t>Check Command Parameters</w:t>
      </w:r>
      <w:r>
        <w:t>" :</w:t>
      </w:r>
    </w:p>
    <w:p w14:paraId="18A7AFF1" w14:textId="77777777" w:rsidR="00286240" w:rsidRDefault="00D76AA4">
      <w:r>
        <w:rPr>
          <w:noProof/>
          <w:lang w:eastAsia="fr-FR"/>
        </w:rPr>
        <w:drawing>
          <wp:anchor distT="0" distB="0" distL="114935" distR="114935" simplePos="0" relativeHeight="251581952" behindDoc="0" locked="0" layoutInCell="1" allowOverlap="1" wp14:anchorId="7B2B5CF0" wp14:editId="499966D6">
            <wp:simplePos x="0" y="0"/>
            <wp:positionH relativeFrom="column">
              <wp:posOffset>4267200</wp:posOffset>
            </wp:positionH>
            <wp:positionV relativeFrom="paragraph">
              <wp:posOffset>60960</wp:posOffset>
            </wp:positionV>
            <wp:extent cx="1287145" cy="704850"/>
            <wp:effectExtent l="19050" t="19050" r="27305" b="19050"/>
            <wp:wrapSquare wrapText="bothSides"/>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27"/>
                    <a:srcRect/>
                    <a:stretch>
                      <a:fillRect/>
                    </a:stretch>
                  </pic:blipFill>
                  <pic:spPr bwMode="auto">
                    <a:xfrm>
                      <a:off x="0" y="0"/>
                      <a:ext cx="1287145" cy="704850"/>
                    </a:xfrm>
                    <a:prstGeom prst="rect">
                      <a:avLst/>
                    </a:prstGeom>
                    <a:solidFill>
                      <a:srgbClr val="FFFFFF"/>
                    </a:solidFill>
                    <a:ln w="6350">
                      <a:solidFill>
                        <a:srgbClr val="000000"/>
                      </a:solidFill>
                      <a:miter lim="800000"/>
                      <a:headEnd/>
                      <a:tailEnd/>
                    </a:ln>
                  </pic:spPr>
                </pic:pic>
              </a:graphicData>
            </a:graphic>
          </wp:anchor>
        </w:drawing>
      </w:r>
      <w:r w:rsidR="00286240">
        <w:t>Ajouter les arguments $ARG1$ et $ARG2$,  pour saisir les seuils d'avertissement (80) et d'alerte (90) :</w:t>
      </w:r>
    </w:p>
    <w:p w14:paraId="74156526" w14:textId="77777777" w:rsidR="00286240" w:rsidRDefault="00286240"/>
    <w:p w14:paraId="73D65046" w14:textId="77777777" w:rsidR="00286240" w:rsidRDefault="00286240"/>
    <w:p w14:paraId="7FD275CD" w14:textId="77777777" w:rsidR="00286240" w:rsidRDefault="00286240"/>
    <w:p w14:paraId="47FE3AB9" w14:textId="77777777" w:rsidR="00286240" w:rsidRDefault="00286240"/>
    <w:p w14:paraId="7F1FB1C8" w14:textId="77777777" w:rsidR="00286240" w:rsidRDefault="00D76AA4">
      <w:r>
        <w:rPr>
          <w:noProof/>
          <w:lang w:eastAsia="fr-FR"/>
        </w:rPr>
        <w:drawing>
          <wp:anchor distT="0" distB="0" distL="114935" distR="114935" simplePos="0" relativeHeight="251593216" behindDoc="0" locked="0" layoutInCell="1" allowOverlap="1" wp14:anchorId="1D0AFF21" wp14:editId="49EA513B">
            <wp:simplePos x="0" y="0"/>
            <wp:positionH relativeFrom="column">
              <wp:posOffset>2626360</wp:posOffset>
            </wp:positionH>
            <wp:positionV relativeFrom="paragraph">
              <wp:posOffset>16510</wp:posOffset>
            </wp:positionV>
            <wp:extent cx="3022600" cy="283210"/>
            <wp:effectExtent l="19050" t="19050" r="25400" b="21590"/>
            <wp:wrapSquare wrapText="bothSides"/>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28"/>
                    <a:srcRect/>
                    <a:stretch>
                      <a:fillRect/>
                    </a:stretch>
                  </pic:blipFill>
                  <pic:spPr bwMode="auto">
                    <a:xfrm>
                      <a:off x="0" y="0"/>
                      <a:ext cx="3022600" cy="283210"/>
                    </a:xfrm>
                    <a:prstGeom prst="rect">
                      <a:avLst/>
                    </a:prstGeom>
                    <a:solidFill>
                      <a:srgbClr val="FFFFFF"/>
                    </a:solidFill>
                    <a:ln w="6350">
                      <a:solidFill>
                        <a:srgbClr val="000000"/>
                      </a:solidFill>
                      <a:miter lim="800000"/>
                      <a:headEnd/>
                      <a:tailEnd/>
                    </a:ln>
                  </pic:spPr>
                </pic:pic>
              </a:graphicData>
            </a:graphic>
          </wp:anchor>
        </w:drawing>
      </w:r>
      <w:r w:rsidR="00286240">
        <w:t xml:space="preserve">Vérifier les arguments avec le lien </w:t>
      </w:r>
      <w:r w:rsidR="00646C19" w:rsidRPr="00646C19">
        <w:rPr>
          <w:i/>
        </w:rPr>
        <w:t>Checks</w:t>
      </w:r>
      <w:r w:rsidR="00286240">
        <w:t xml:space="preserve"> :</w:t>
      </w:r>
    </w:p>
    <w:p w14:paraId="7DF4390B" w14:textId="77777777" w:rsidR="00286240" w:rsidRDefault="00286240"/>
    <w:p w14:paraId="1D3D50B6" w14:textId="77777777" w:rsidR="00286240" w:rsidRDefault="00286240"/>
    <w:p w14:paraId="544E1761" w14:textId="77777777" w:rsidR="00286240" w:rsidRDefault="00286240">
      <w:pPr>
        <w:pStyle w:val="Titre3"/>
      </w:pPr>
      <w:bookmarkStart w:id="63" w:name="_Toc375301605"/>
      <w:r>
        <w:t>13.4 Ajout de l'équipement MUTLAB (Commutateur-routeur)</w:t>
      </w:r>
      <w:bookmarkEnd w:id="63"/>
    </w:p>
    <w:p w14:paraId="52E3C618" w14:textId="77777777" w:rsidR="00286240" w:rsidRDefault="00286240">
      <w:r>
        <w:t xml:space="preserve">Menu </w:t>
      </w:r>
      <w:r w:rsidR="00A1096C" w:rsidRPr="00A1096C">
        <w:rPr>
          <w:i/>
        </w:rPr>
        <w:t>Administration, Nagios/équipements</w:t>
      </w:r>
    </w:p>
    <w:p w14:paraId="0733691A" w14:textId="77777777" w:rsidR="00286240" w:rsidRDefault="00286240">
      <w:r>
        <w:t>- Utiliser le lien "</w:t>
      </w:r>
      <w:r w:rsidRPr="00A1096C">
        <w:rPr>
          <w:i/>
        </w:rPr>
        <w:t>Add A New Child Host</w:t>
      </w:r>
      <w:r>
        <w:t>" et renseigner les informations :</w:t>
      </w:r>
    </w:p>
    <w:p w14:paraId="5A53D0E0" w14:textId="77777777" w:rsidR="00286240" w:rsidRDefault="00286240"/>
    <w:p w14:paraId="5C8117AF" w14:textId="77777777" w:rsidR="00286240" w:rsidRPr="00751491" w:rsidRDefault="00D76AA4">
      <w:pPr>
        <w:ind w:firstLine="708"/>
        <w:rPr>
          <w:lang w:val="en-US"/>
        </w:rPr>
      </w:pPr>
      <w:r>
        <w:rPr>
          <w:noProof/>
          <w:lang w:eastAsia="fr-FR"/>
        </w:rPr>
        <w:drawing>
          <wp:anchor distT="0" distB="0" distL="114935" distR="114935" simplePos="0" relativeHeight="251594240" behindDoc="0" locked="0" layoutInCell="1" allowOverlap="1" wp14:anchorId="3D3B1FC6" wp14:editId="203EB284">
            <wp:simplePos x="0" y="0"/>
            <wp:positionH relativeFrom="column">
              <wp:posOffset>3352800</wp:posOffset>
            </wp:positionH>
            <wp:positionV relativeFrom="paragraph">
              <wp:posOffset>36830</wp:posOffset>
            </wp:positionV>
            <wp:extent cx="2348865" cy="734060"/>
            <wp:effectExtent l="19050" t="19050" r="13335" b="27940"/>
            <wp:wrapSquare wrapText="bothSides"/>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29"/>
                    <a:srcRect/>
                    <a:stretch>
                      <a:fillRect/>
                    </a:stretch>
                  </pic:blipFill>
                  <pic:spPr bwMode="auto">
                    <a:xfrm>
                      <a:off x="0" y="0"/>
                      <a:ext cx="2348865" cy="734060"/>
                    </a:xfrm>
                    <a:prstGeom prst="rect">
                      <a:avLst/>
                    </a:prstGeom>
                    <a:solidFill>
                      <a:srgbClr val="FFFFFF"/>
                    </a:solidFill>
                    <a:ln w="6350">
                      <a:solidFill>
                        <a:srgbClr val="000000"/>
                      </a:solidFill>
                      <a:miter lim="800000"/>
                      <a:headEnd/>
                      <a:tailEnd/>
                    </a:ln>
                  </pic:spPr>
                </pic:pic>
              </a:graphicData>
            </a:graphic>
          </wp:anchor>
        </w:drawing>
      </w:r>
      <w:r w:rsidR="003A6C27" w:rsidRPr="003A6C27">
        <w:rPr>
          <w:lang w:val="en-US"/>
        </w:rPr>
        <w:t xml:space="preserve">Host Name </w:t>
      </w:r>
      <w:r w:rsidR="003A6C27" w:rsidRPr="003A6C27">
        <w:rPr>
          <w:lang w:val="en-US"/>
        </w:rPr>
        <w:tab/>
      </w:r>
      <w:r w:rsidR="003A6C27" w:rsidRPr="003A6C27">
        <w:rPr>
          <w:lang w:val="en-US"/>
        </w:rPr>
        <w:tab/>
        <w:t>: MUTLAB</w:t>
      </w:r>
    </w:p>
    <w:p w14:paraId="5F768D82" w14:textId="77777777" w:rsidR="00286240" w:rsidRDefault="003A6C27">
      <w:pPr>
        <w:ind w:firstLine="708"/>
        <w:rPr>
          <w:lang w:val="en-GB"/>
        </w:rPr>
      </w:pPr>
      <w:r w:rsidRPr="003A6C27">
        <w:rPr>
          <w:lang w:val="en-US"/>
        </w:rPr>
        <w:t>Host Description</w:t>
      </w:r>
      <w:r w:rsidRPr="003A6C27">
        <w:rPr>
          <w:lang w:val="en-US"/>
        </w:rPr>
        <w:tab/>
        <w:t>: Commutateur-Routeur</w:t>
      </w:r>
    </w:p>
    <w:p w14:paraId="621F9482" w14:textId="77777777" w:rsidR="00286240" w:rsidRDefault="00286240">
      <w:pPr>
        <w:ind w:firstLine="708"/>
        <w:rPr>
          <w:lang w:val="en-GB"/>
        </w:rPr>
      </w:pPr>
      <w:r>
        <w:rPr>
          <w:lang w:val="en-GB"/>
        </w:rPr>
        <w:t xml:space="preserve">Address </w:t>
      </w:r>
      <w:r>
        <w:rPr>
          <w:lang w:val="en-GB"/>
        </w:rPr>
        <w:tab/>
      </w:r>
      <w:r>
        <w:rPr>
          <w:lang w:val="en-GB"/>
        </w:rPr>
        <w:tab/>
        <w:t>: 192.168.10.1</w:t>
      </w:r>
    </w:p>
    <w:p w14:paraId="709128B9" w14:textId="77777777" w:rsidR="00286240" w:rsidRDefault="00286240">
      <w:pPr>
        <w:ind w:firstLine="708"/>
        <w:rPr>
          <w:lang w:val="en-GB"/>
        </w:rPr>
      </w:pPr>
      <w:r>
        <w:rPr>
          <w:lang w:val="en-GB"/>
        </w:rPr>
        <w:t>Display Name</w:t>
      </w:r>
      <w:r>
        <w:rPr>
          <w:lang w:val="en-GB"/>
        </w:rPr>
        <w:tab/>
      </w:r>
      <w:r>
        <w:rPr>
          <w:lang w:val="en-GB"/>
        </w:rPr>
        <w:tab/>
        <w:t>: MUTLAB</w:t>
      </w:r>
    </w:p>
    <w:p w14:paraId="0BD437D2" w14:textId="77777777" w:rsidR="00286240" w:rsidRDefault="00286240">
      <w:pPr>
        <w:rPr>
          <w:lang w:val="en-GB"/>
        </w:rPr>
      </w:pPr>
    </w:p>
    <w:p w14:paraId="676E3B71" w14:textId="77777777" w:rsidR="00286240" w:rsidRDefault="00286240" w:rsidP="0034398E">
      <w:r>
        <w:t>Valider avec le bouton "</w:t>
      </w:r>
      <w:r w:rsidR="00A1096C" w:rsidRPr="00A1096C">
        <w:rPr>
          <w:i/>
        </w:rPr>
        <w:t>Add Host</w:t>
      </w:r>
      <w:r>
        <w:t>"</w:t>
      </w:r>
      <w:r w:rsidR="0034398E">
        <w:t>.</w:t>
      </w:r>
    </w:p>
    <w:p w14:paraId="0AEB5B2F" w14:textId="77777777" w:rsidR="00286240" w:rsidRDefault="00286240"/>
    <w:p w14:paraId="0215DA97" w14:textId="77777777" w:rsidR="00286240" w:rsidRDefault="00286240">
      <w:r>
        <w:t xml:space="preserve">- Utiliser le lien </w:t>
      </w:r>
      <w:r w:rsidR="005037EE" w:rsidRPr="005037EE">
        <w:rPr>
          <w:i/>
        </w:rPr>
        <w:t xml:space="preserve">Inheritance </w:t>
      </w:r>
      <w:r>
        <w:t>, et sélectionner dans la liste déroulante "CISCO-GSB" :</w:t>
      </w:r>
    </w:p>
    <w:p w14:paraId="1B6F9565" w14:textId="77777777" w:rsidR="00286240" w:rsidRDefault="00D76AA4">
      <w:r>
        <w:rPr>
          <w:noProof/>
          <w:lang w:eastAsia="fr-FR"/>
        </w:rPr>
        <w:drawing>
          <wp:anchor distT="0" distB="0" distL="114935" distR="114935" simplePos="0" relativeHeight="251584000" behindDoc="0" locked="0" layoutInCell="1" allowOverlap="1" wp14:anchorId="205345A6" wp14:editId="35A3C706">
            <wp:simplePos x="0" y="0"/>
            <wp:positionH relativeFrom="column">
              <wp:posOffset>2861310</wp:posOffset>
            </wp:positionH>
            <wp:positionV relativeFrom="paragraph">
              <wp:posOffset>52070</wp:posOffset>
            </wp:positionV>
            <wp:extent cx="2792095" cy="749935"/>
            <wp:effectExtent l="19050" t="19050" r="27305" b="12065"/>
            <wp:wrapSquare wrapText="bothSides"/>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0"/>
                    <a:srcRect/>
                    <a:stretch>
                      <a:fillRect/>
                    </a:stretch>
                  </pic:blipFill>
                  <pic:spPr bwMode="auto">
                    <a:xfrm>
                      <a:off x="0" y="0"/>
                      <a:ext cx="2792095" cy="749935"/>
                    </a:xfrm>
                    <a:prstGeom prst="rect">
                      <a:avLst/>
                    </a:prstGeom>
                    <a:solidFill>
                      <a:srgbClr val="FFFFFF"/>
                    </a:solidFill>
                    <a:ln w="6350">
                      <a:solidFill>
                        <a:srgbClr val="000000"/>
                      </a:solidFill>
                      <a:miter lim="800000"/>
                      <a:headEnd/>
                      <a:tailEnd/>
                    </a:ln>
                  </pic:spPr>
                </pic:pic>
              </a:graphicData>
            </a:graphic>
          </wp:anchor>
        </w:drawing>
      </w:r>
    </w:p>
    <w:p w14:paraId="22C30290" w14:textId="77777777" w:rsidR="0034398E" w:rsidRDefault="0034398E"/>
    <w:p w14:paraId="2E4601A4" w14:textId="77777777" w:rsidR="0034398E" w:rsidRDefault="0034398E"/>
    <w:p w14:paraId="4EB9B450" w14:textId="77777777" w:rsidR="00286240" w:rsidRDefault="00286240">
      <w:r>
        <w:t>Valider avec le bouton "</w:t>
      </w:r>
      <w:r w:rsidR="002F1AF2" w:rsidRPr="002F1AF2">
        <w:rPr>
          <w:i/>
        </w:rPr>
        <w:t>Add Template</w:t>
      </w:r>
      <w:r w:rsidR="00A1096C">
        <w:t>".</w:t>
      </w:r>
    </w:p>
    <w:p w14:paraId="454742B2" w14:textId="77777777" w:rsidR="00286240" w:rsidRDefault="00286240"/>
    <w:p w14:paraId="59D67423" w14:textId="77777777" w:rsidR="00286240" w:rsidRDefault="00286240"/>
    <w:p w14:paraId="13325BE0" w14:textId="77777777" w:rsidR="00286240" w:rsidRDefault="00286240"/>
    <w:p w14:paraId="0DFB6F34" w14:textId="77777777" w:rsidR="00286240" w:rsidRDefault="00D76AA4">
      <w:r>
        <w:rPr>
          <w:noProof/>
          <w:lang w:eastAsia="fr-FR"/>
        </w:rPr>
        <w:drawing>
          <wp:anchor distT="0" distB="0" distL="114935" distR="114935" simplePos="0" relativeHeight="251585024" behindDoc="0" locked="0" layoutInCell="1" allowOverlap="1" wp14:anchorId="67170339" wp14:editId="78E39DEF">
            <wp:simplePos x="0" y="0"/>
            <wp:positionH relativeFrom="column">
              <wp:posOffset>2743200</wp:posOffset>
            </wp:positionH>
            <wp:positionV relativeFrom="paragraph">
              <wp:posOffset>226695</wp:posOffset>
            </wp:positionV>
            <wp:extent cx="2931795" cy="1293495"/>
            <wp:effectExtent l="19050" t="19050" r="20955" b="20955"/>
            <wp:wrapSquare wrapText="bothSides"/>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1"/>
                    <a:srcRect/>
                    <a:stretch>
                      <a:fillRect/>
                    </a:stretch>
                  </pic:blipFill>
                  <pic:spPr bwMode="auto">
                    <a:xfrm>
                      <a:off x="0" y="0"/>
                      <a:ext cx="2931795" cy="1293495"/>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646C19" w:rsidRPr="00646C19">
        <w:rPr>
          <w:i/>
        </w:rPr>
        <w:t>Checks</w:t>
      </w:r>
      <w:r w:rsidR="00286240">
        <w:t xml:space="preserve"> pour vérifier que la zone "</w:t>
      </w:r>
      <w:r w:rsidR="00C61805" w:rsidRPr="00C61805">
        <w:rPr>
          <w:i/>
        </w:rPr>
        <w:t>Check Command</w:t>
      </w:r>
      <w:r w:rsidR="00286240">
        <w:t>" contient bien la commande "check-host-alive" (PING) :</w:t>
      </w:r>
    </w:p>
    <w:p w14:paraId="01E5D4AB" w14:textId="77777777" w:rsidR="00286240" w:rsidRDefault="00286240"/>
    <w:p w14:paraId="691C4F21" w14:textId="77777777" w:rsidR="00286240" w:rsidRDefault="00286240"/>
    <w:p w14:paraId="7E1488DE" w14:textId="77777777" w:rsidR="00286240" w:rsidRDefault="00286240"/>
    <w:p w14:paraId="74D3A25C" w14:textId="77777777" w:rsidR="00286240" w:rsidRDefault="00286240"/>
    <w:p w14:paraId="76088B0B" w14:textId="77777777" w:rsidR="00286240" w:rsidRDefault="00286240"/>
    <w:p w14:paraId="40CB2D4A" w14:textId="77777777" w:rsidR="00286240" w:rsidRDefault="00286240"/>
    <w:p w14:paraId="4D95594E" w14:textId="77777777" w:rsidR="00286240" w:rsidRDefault="00286240"/>
    <w:p w14:paraId="758FF4FA" w14:textId="77777777" w:rsidR="00286240" w:rsidRDefault="00286240"/>
    <w:p w14:paraId="2EB60D63" w14:textId="77777777" w:rsidR="00286240" w:rsidRDefault="00286240"/>
    <w:p w14:paraId="192C5E77" w14:textId="77777777" w:rsidR="00286240" w:rsidRDefault="00286240"/>
    <w:p w14:paraId="5630CA5B" w14:textId="77777777" w:rsidR="00286240" w:rsidRDefault="00D76AA4">
      <w:r>
        <w:rPr>
          <w:noProof/>
          <w:lang w:eastAsia="fr-FR"/>
        </w:rPr>
        <w:drawing>
          <wp:anchor distT="0" distB="0" distL="114935" distR="114935" simplePos="0" relativeHeight="251595264" behindDoc="0" locked="0" layoutInCell="1" allowOverlap="1" wp14:anchorId="4F2EE02C" wp14:editId="545AC5AF">
            <wp:simplePos x="0" y="0"/>
            <wp:positionH relativeFrom="column">
              <wp:posOffset>3192145</wp:posOffset>
            </wp:positionH>
            <wp:positionV relativeFrom="paragraph">
              <wp:posOffset>172085</wp:posOffset>
            </wp:positionV>
            <wp:extent cx="2436495" cy="601980"/>
            <wp:effectExtent l="19050" t="19050" r="20955" b="26670"/>
            <wp:wrapSquare wrapText="bothSides"/>
            <wp:docPr id="97" name="Imag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32"/>
                    <a:srcRect/>
                    <a:stretch>
                      <a:fillRect/>
                    </a:stretch>
                  </pic:blipFill>
                  <pic:spPr bwMode="auto">
                    <a:xfrm>
                      <a:off x="0" y="0"/>
                      <a:ext cx="2436495" cy="601980"/>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A67D0E" w:rsidRPr="00A67D0E">
        <w:rPr>
          <w:i/>
        </w:rPr>
        <w:t>Services</w:t>
      </w:r>
      <w:r w:rsidR="00286240">
        <w:t xml:space="preserve"> pour vérifier que les services hérités du modèle CISCO-GSB sont présents :</w:t>
      </w:r>
    </w:p>
    <w:p w14:paraId="28CFD7B5" w14:textId="77777777" w:rsidR="00286240" w:rsidRDefault="00286240"/>
    <w:p w14:paraId="4892FBA4" w14:textId="77777777" w:rsidR="009F7FEB" w:rsidRDefault="009F7FEB"/>
    <w:p w14:paraId="49CCA7F5" w14:textId="77777777" w:rsidR="009F7FEB" w:rsidRDefault="009F7FEB"/>
    <w:p w14:paraId="4B5432A0" w14:textId="77777777" w:rsidR="009F7FEB" w:rsidRDefault="009F7FEB"/>
    <w:p w14:paraId="78270F0B" w14:textId="77777777" w:rsidR="00286240" w:rsidRDefault="00286240">
      <w:pPr>
        <w:pStyle w:val="Titre3"/>
      </w:pPr>
      <w:bookmarkStart w:id="64" w:name="_Toc375301606"/>
      <w:r>
        <w:t>13.5 Test dans Nagios</w:t>
      </w:r>
      <w:bookmarkEnd w:id="64"/>
    </w:p>
    <w:p w14:paraId="0D7920EB" w14:textId="77777777" w:rsidR="00286240" w:rsidRDefault="00286240">
      <w:r>
        <w:t>- Transférer vers Nagios</w:t>
      </w:r>
    </w:p>
    <w:p w14:paraId="7AF09E06"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7BEB5765" w14:textId="77777777" w:rsidR="00286240" w:rsidRDefault="00286240"/>
    <w:p w14:paraId="0E84AA6A" w14:textId="77777777" w:rsidR="00286240" w:rsidRDefault="00286240">
      <w:r>
        <w:t>- Vue de l’équipement et de ses services dans Nagios</w:t>
      </w:r>
    </w:p>
    <w:p w14:paraId="128A6D91" w14:textId="77777777" w:rsidR="00286240" w:rsidRDefault="00286240">
      <w:r>
        <w:t xml:space="preserve">Menu </w:t>
      </w:r>
      <w:r w:rsidR="00A1096C" w:rsidRPr="00A1096C">
        <w:rPr>
          <w:i/>
        </w:rPr>
        <w:t>Disponibilités, Évènements/vue services</w:t>
      </w:r>
    </w:p>
    <w:p w14:paraId="639A0AF9" w14:textId="77777777" w:rsidR="00286240" w:rsidRDefault="00286240"/>
    <w:p w14:paraId="27A3CE3F" w14:textId="77777777" w:rsidR="00286240" w:rsidRDefault="00286240">
      <w:r>
        <w:lastRenderedPageBreak/>
        <w:t>Si l'état est "</w:t>
      </w:r>
      <w:r w:rsidRPr="000F5C4E">
        <w:rPr>
          <w:i/>
        </w:rPr>
        <w:t>Status : PENDING</w:t>
      </w:r>
      <w:r>
        <w:t xml:space="preserve">", utiliser ce lien </w:t>
      </w:r>
      <w:r w:rsidRPr="000F5C4E">
        <w:rPr>
          <w:i/>
        </w:rPr>
        <w:t>PENDING</w:t>
      </w:r>
      <w:r>
        <w:t xml:space="preserve"> et le bouton "</w:t>
      </w:r>
      <w:r w:rsidRPr="00283C79">
        <w:rPr>
          <w:i/>
        </w:rPr>
        <w:t>submit command for 1 service</w:t>
      </w:r>
      <w:r>
        <w:t>" :</w:t>
      </w:r>
    </w:p>
    <w:p w14:paraId="522C0DEB" w14:textId="77777777" w:rsidR="00286240" w:rsidRDefault="00D76AA4">
      <w:r>
        <w:rPr>
          <w:noProof/>
          <w:lang w:eastAsia="fr-FR"/>
        </w:rPr>
        <w:drawing>
          <wp:anchor distT="0" distB="0" distL="114935" distR="114935" simplePos="0" relativeHeight="251586048" behindDoc="0" locked="0" layoutInCell="1" allowOverlap="1" wp14:anchorId="395EB247" wp14:editId="00EA1042">
            <wp:simplePos x="0" y="0"/>
            <wp:positionH relativeFrom="column">
              <wp:posOffset>0</wp:posOffset>
            </wp:positionH>
            <wp:positionV relativeFrom="paragraph">
              <wp:posOffset>20320</wp:posOffset>
            </wp:positionV>
            <wp:extent cx="5696585" cy="514985"/>
            <wp:effectExtent l="19050" t="19050" r="18415" b="18415"/>
            <wp:wrapSquare wrapText="bothSides"/>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3"/>
                    <a:srcRect/>
                    <a:stretch>
                      <a:fillRect/>
                    </a:stretch>
                  </pic:blipFill>
                  <pic:spPr bwMode="auto">
                    <a:xfrm>
                      <a:off x="0" y="0"/>
                      <a:ext cx="5696585" cy="514985"/>
                    </a:xfrm>
                    <a:prstGeom prst="rect">
                      <a:avLst/>
                    </a:prstGeom>
                    <a:solidFill>
                      <a:srgbClr val="FFFFFF"/>
                    </a:solidFill>
                    <a:ln w="6350">
                      <a:solidFill>
                        <a:srgbClr val="000000"/>
                      </a:solidFill>
                      <a:miter lim="800000"/>
                      <a:headEnd/>
                      <a:tailEnd/>
                    </a:ln>
                  </pic:spPr>
                </pic:pic>
              </a:graphicData>
            </a:graphic>
          </wp:anchor>
        </w:drawing>
      </w:r>
    </w:p>
    <w:p w14:paraId="7F1ED1B3" w14:textId="77777777" w:rsidR="00286240" w:rsidRDefault="00286240">
      <w:pPr>
        <w:pStyle w:val="Titre3"/>
      </w:pPr>
      <w:bookmarkStart w:id="65" w:name="_Toc375301607"/>
      <w:r>
        <w:t>14. Ajout de services de supervision de ports pour MUTLAB</w:t>
      </w:r>
      <w:bookmarkEnd w:id="65"/>
    </w:p>
    <w:p w14:paraId="5C5FBE5B" w14:textId="77777777" w:rsidR="00286240" w:rsidRDefault="00286240">
      <w:r>
        <w:t>Par défaut, EoN propose une commande pour superviser une interface ou un port. Cette commande se nomme "</w:t>
      </w:r>
      <w:r w:rsidRPr="00240A09">
        <w:rPr>
          <w:i/>
        </w:rPr>
        <w:t>check_snmp_interface</w:t>
      </w:r>
      <w:r>
        <w:t>" et utilise un script nommé "</w:t>
      </w:r>
      <w:r w:rsidRPr="00240A09">
        <w:rPr>
          <w:i/>
        </w:rPr>
        <w:t>check_snmp_int.pl</w:t>
      </w:r>
      <w:r>
        <w:t>".</w:t>
      </w:r>
    </w:p>
    <w:p w14:paraId="60168C7D" w14:textId="77777777" w:rsidR="00286240" w:rsidRDefault="00286240"/>
    <w:p w14:paraId="5C1872AC" w14:textId="77777777" w:rsidR="00286240" w:rsidRDefault="00286240">
      <w:r>
        <w:rPr>
          <w:rStyle w:val="Titre3Car"/>
        </w:rPr>
        <w:t>Tester le script</w:t>
      </w:r>
      <w:r>
        <w:t xml:space="preserve"> :</w:t>
      </w:r>
    </w:p>
    <w:p w14:paraId="30F41377" w14:textId="77777777" w:rsidR="00286240" w:rsidRDefault="00286240">
      <w:r>
        <w:t xml:space="preserve">Pour obtenir de l'aide : </w:t>
      </w:r>
      <w:r w:rsidRPr="00240A09">
        <w:rPr>
          <w:i/>
        </w:rPr>
        <w:t>./check_snmp_int.pl –h | more</w:t>
      </w:r>
    </w:p>
    <w:p w14:paraId="1E9B940C" w14:textId="77777777" w:rsidR="00286240" w:rsidRDefault="00286240"/>
    <w:p w14:paraId="518B65B4" w14:textId="77777777" w:rsidR="00286240" w:rsidRDefault="00286240">
      <w:r>
        <w:t>Nous retrouvons les arguments déjà utilisés – H et –C, mais aussi beaucoup d'autres comme :</w:t>
      </w:r>
    </w:p>
    <w:p w14:paraId="6BC97FF5" w14:textId="77777777" w:rsidR="00286240" w:rsidRDefault="00286240">
      <w:r>
        <w:tab/>
        <w:t>-n : nom de l'interface testée</w:t>
      </w:r>
    </w:p>
    <w:p w14:paraId="2C3EC47B" w14:textId="77777777" w:rsidR="00286240" w:rsidRDefault="00286240">
      <w:pPr>
        <w:ind w:firstLine="708"/>
      </w:pPr>
      <w:r>
        <w:t>-r : obligation de spécifier exactement le nom de l'interface recherchée</w:t>
      </w:r>
    </w:p>
    <w:p w14:paraId="7F045A80" w14:textId="77777777" w:rsidR="00286240" w:rsidRDefault="00286240">
      <w:r>
        <w:tab/>
        <w:t>-k : supervise le débit entrée et sortie</w:t>
      </w:r>
    </w:p>
    <w:p w14:paraId="6510ED10" w14:textId="77777777" w:rsidR="00286240" w:rsidRDefault="00286240">
      <w:r>
        <w:tab/>
        <w:t>-w : seuils d'avertissements en entrée et en sortie, de la forme nn,nn</w:t>
      </w:r>
    </w:p>
    <w:p w14:paraId="556375B9" w14:textId="77777777" w:rsidR="00286240" w:rsidRDefault="00286240">
      <w:r>
        <w:tab/>
        <w:t>-c : seuils d'alertes critiques en entrée et en sortie, de la forme nn,nn</w:t>
      </w:r>
    </w:p>
    <w:p w14:paraId="63A81E29" w14:textId="77777777" w:rsidR="00286240" w:rsidRDefault="00286240">
      <w:r>
        <w:tab/>
        <w:t>-u : Spécifie des niveaux de seuils en pourcentage</w:t>
      </w:r>
    </w:p>
    <w:p w14:paraId="4399F093" w14:textId="77777777" w:rsidR="00286240" w:rsidRDefault="00286240"/>
    <w:p w14:paraId="03AEFD8A" w14:textId="77777777" w:rsidR="00286240" w:rsidRPr="00751491" w:rsidRDefault="00286240">
      <w:r>
        <w:t>Pour connaître le nom et l'état de tous les ports FastEthernet, lancer le script avec les arguments suivants :</w:t>
      </w:r>
    </w:p>
    <w:p w14:paraId="6B414B35" w14:textId="77777777" w:rsidR="00286240" w:rsidRPr="00CA2ECB" w:rsidRDefault="00286240">
      <w:pPr>
        <w:ind w:firstLine="708"/>
        <w:rPr>
          <w:i/>
          <w:lang w:val="en-GB"/>
        </w:rPr>
      </w:pPr>
      <w:r w:rsidRPr="00CA2ECB">
        <w:rPr>
          <w:i/>
          <w:lang w:val="en-GB"/>
        </w:rPr>
        <w:t>./check_snmp_int.pl –H 192.168.10.1 –C gsbintra –n Fast</w:t>
      </w:r>
    </w:p>
    <w:p w14:paraId="42EF134F" w14:textId="77777777" w:rsidR="00286240" w:rsidRDefault="00286240">
      <w:pPr>
        <w:rPr>
          <w:lang w:val="en-GB"/>
        </w:rPr>
      </w:pPr>
    </w:p>
    <w:p w14:paraId="68C49CA2" w14:textId="77777777" w:rsidR="00286240" w:rsidRPr="00CA2ECB" w:rsidRDefault="00286240">
      <w:pPr>
        <w:rPr>
          <w:i/>
        </w:rPr>
      </w:pPr>
      <w:r w:rsidRPr="00CA2ECB">
        <w:rPr>
          <w:i/>
        </w:rPr>
        <w:t>Le nom complet FastEthernet0/2 est affiché dans le résultat.</w:t>
      </w:r>
    </w:p>
    <w:p w14:paraId="59B9D202" w14:textId="77777777" w:rsidR="00286240" w:rsidRDefault="00286240"/>
    <w:p w14:paraId="48BA8ACA" w14:textId="77777777" w:rsidR="00286240" w:rsidRPr="00751491" w:rsidRDefault="00286240">
      <w:r>
        <w:t>Pour connaître les seuils du port FastEthernet0/2, lancer le script avec les arguments suivants :</w:t>
      </w:r>
    </w:p>
    <w:p w14:paraId="376B4F16" w14:textId="77777777" w:rsidR="00286240" w:rsidRPr="00CA2ECB" w:rsidRDefault="00286240">
      <w:pPr>
        <w:ind w:firstLine="708"/>
        <w:rPr>
          <w:i/>
          <w:lang w:val="en-US"/>
        </w:rPr>
      </w:pPr>
      <w:r w:rsidRPr="00CA2ECB">
        <w:rPr>
          <w:i/>
          <w:lang w:val="en-GB"/>
        </w:rPr>
        <w:t>./check_snmp_int.pl –H 192.168.10.1 –C gsbintra –r –n FastEthernet0/2 –w 90,90 –c 95,95 -u</w:t>
      </w:r>
    </w:p>
    <w:p w14:paraId="2AC5C175" w14:textId="77777777" w:rsidR="00286240" w:rsidRDefault="00D76AA4">
      <w:pPr>
        <w:rPr>
          <w:lang w:val="en-GB"/>
        </w:rPr>
      </w:pPr>
      <w:r>
        <w:rPr>
          <w:noProof/>
          <w:lang w:eastAsia="fr-FR"/>
        </w:rPr>
        <w:drawing>
          <wp:anchor distT="0" distB="0" distL="114935" distR="114935" simplePos="0" relativeHeight="251596288" behindDoc="0" locked="0" layoutInCell="1" allowOverlap="1" wp14:anchorId="2E7E6BE0" wp14:editId="42FD372F">
            <wp:simplePos x="0" y="0"/>
            <wp:positionH relativeFrom="column">
              <wp:posOffset>1045845</wp:posOffset>
            </wp:positionH>
            <wp:positionV relativeFrom="paragraph">
              <wp:posOffset>146685</wp:posOffset>
            </wp:positionV>
            <wp:extent cx="4667885" cy="375285"/>
            <wp:effectExtent l="19050" t="19050" r="18415" b="24765"/>
            <wp:wrapSquare wrapText="bothSides"/>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34"/>
                    <a:srcRect/>
                    <a:stretch>
                      <a:fillRect/>
                    </a:stretch>
                  </pic:blipFill>
                  <pic:spPr bwMode="auto">
                    <a:xfrm>
                      <a:off x="0" y="0"/>
                      <a:ext cx="4667885" cy="375285"/>
                    </a:xfrm>
                    <a:prstGeom prst="rect">
                      <a:avLst/>
                    </a:prstGeom>
                    <a:solidFill>
                      <a:srgbClr val="FFFFFF"/>
                    </a:solidFill>
                    <a:ln w="6350">
                      <a:solidFill>
                        <a:srgbClr val="000000"/>
                      </a:solidFill>
                      <a:miter lim="800000"/>
                      <a:headEnd/>
                      <a:tailEnd/>
                    </a:ln>
                  </pic:spPr>
                </pic:pic>
              </a:graphicData>
            </a:graphic>
          </wp:anchor>
        </w:drawing>
      </w:r>
    </w:p>
    <w:p w14:paraId="7F9B5D66" w14:textId="77777777" w:rsidR="00286240" w:rsidRDefault="00286240">
      <w:r>
        <w:t>Ici, le port n'est pas actif :</w:t>
      </w:r>
    </w:p>
    <w:p w14:paraId="065AFF3B" w14:textId="77777777" w:rsidR="00286240" w:rsidRDefault="00286240"/>
    <w:p w14:paraId="6BFE2092" w14:textId="77777777" w:rsidR="00286240" w:rsidRPr="00751491" w:rsidRDefault="00286240">
      <w:r>
        <w:t>Pour connaître les seuils du port FastEthernet0/5, lancer le script avec les arguments suivants :</w:t>
      </w:r>
    </w:p>
    <w:p w14:paraId="0F346C57" w14:textId="77777777" w:rsidR="00286240" w:rsidRPr="00CA2ECB" w:rsidRDefault="00286240">
      <w:pPr>
        <w:ind w:firstLine="708"/>
        <w:rPr>
          <w:i/>
          <w:lang w:val="en-US"/>
        </w:rPr>
      </w:pPr>
      <w:r w:rsidRPr="00CA2ECB">
        <w:rPr>
          <w:i/>
          <w:lang w:val="en-GB"/>
        </w:rPr>
        <w:t>./check_snmp_int.pl –H 192.168.10.1 –C gsbintra –r –n FastEthernet0/5 –w 90,90 –c 95,95 -u</w:t>
      </w:r>
    </w:p>
    <w:p w14:paraId="692CFD46" w14:textId="77777777" w:rsidR="00286240" w:rsidRDefault="00D76AA4">
      <w:pPr>
        <w:rPr>
          <w:lang w:val="en-GB"/>
        </w:rPr>
      </w:pPr>
      <w:r>
        <w:rPr>
          <w:noProof/>
          <w:lang w:eastAsia="fr-FR"/>
        </w:rPr>
        <w:drawing>
          <wp:anchor distT="0" distB="0" distL="114935" distR="114935" simplePos="0" relativeHeight="251597312" behindDoc="0" locked="0" layoutInCell="1" allowOverlap="1" wp14:anchorId="073ADE02" wp14:editId="786398F0">
            <wp:simplePos x="0" y="0"/>
            <wp:positionH relativeFrom="column">
              <wp:posOffset>609600</wp:posOffset>
            </wp:positionH>
            <wp:positionV relativeFrom="paragraph">
              <wp:posOffset>43815</wp:posOffset>
            </wp:positionV>
            <wp:extent cx="5137150" cy="409575"/>
            <wp:effectExtent l="19050" t="19050" r="25400" b="28575"/>
            <wp:wrapSquare wrapText="bothSides"/>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35"/>
                    <a:srcRect/>
                    <a:stretch>
                      <a:fillRect/>
                    </a:stretch>
                  </pic:blipFill>
                  <pic:spPr bwMode="auto">
                    <a:xfrm>
                      <a:off x="0" y="0"/>
                      <a:ext cx="5137150" cy="409575"/>
                    </a:xfrm>
                    <a:prstGeom prst="rect">
                      <a:avLst/>
                    </a:prstGeom>
                    <a:solidFill>
                      <a:srgbClr val="FFFFFF"/>
                    </a:solidFill>
                    <a:ln w="6350">
                      <a:solidFill>
                        <a:srgbClr val="000000"/>
                      </a:solidFill>
                      <a:miter lim="800000"/>
                      <a:headEnd/>
                      <a:tailEnd/>
                    </a:ln>
                  </pic:spPr>
                </pic:pic>
              </a:graphicData>
            </a:graphic>
          </wp:anchor>
        </w:drawing>
      </w:r>
    </w:p>
    <w:p w14:paraId="7DFD650E" w14:textId="77777777" w:rsidR="00286240" w:rsidRDefault="00286240">
      <w:pPr>
        <w:rPr>
          <w:lang w:val="en-GB"/>
        </w:rPr>
      </w:pPr>
    </w:p>
    <w:p w14:paraId="7D1AC93C" w14:textId="77777777" w:rsidR="00286240" w:rsidRDefault="00286240">
      <w:pPr>
        <w:rPr>
          <w:lang w:val="en-GB"/>
        </w:rPr>
      </w:pPr>
    </w:p>
    <w:p w14:paraId="07A70C72" w14:textId="77777777" w:rsidR="00286240" w:rsidRPr="00751491" w:rsidRDefault="00286240">
      <w:pPr>
        <w:rPr>
          <w:lang w:val="en-US"/>
        </w:rPr>
      </w:pPr>
    </w:p>
    <w:p w14:paraId="2E951874" w14:textId="77777777" w:rsidR="00286240" w:rsidRDefault="00286240">
      <w:pPr>
        <w:rPr>
          <w:rFonts w:eastAsia="Arial"/>
        </w:rPr>
      </w:pPr>
      <w:r>
        <w:t>Le port est UP, mais les données sur les débits ne sont pas accessibles.</w:t>
      </w:r>
    </w:p>
    <w:p w14:paraId="28D7E5F8" w14:textId="77777777" w:rsidR="009F7FEB" w:rsidRDefault="00286240">
      <w:r>
        <w:rPr>
          <w:rFonts w:eastAsia="Arial"/>
        </w:rPr>
        <w:t xml:space="preserve"> </w:t>
      </w:r>
      <w:r>
        <w:t>(À voir : en attendant un peu, ça fini par marcher, pas de trafic ou autre ?)</w:t>
      </w:r>
    </w:p>
    <w:p w14:paraId="7D9E2E09" w14:textId="77777777" w:rsidR="00286240" w:rsidRDefault="00286240"/>
    <w:p w14:paraId="38591265" w14:textId="77777777" w:rsidR="00286240" w:rsidRDefault="00286240">
      <w:pPr>
        <w:pStyle w:val="Titre3"/>
      </w:pPr>
      <w:bookmarkStart w:id="66" w:name="_Toc375301608"/>
      <w:r>
        <w:t>14.1 Modification de la commande Nagios de supervision d'une interface (port)</w:t>
      </w:r>
      <w:bookmarkEnd w:id="66"/>
    </w:p>
    <w:p w14:paraId="4C2381BC" w14:textId="77777777" w:rsidR="00286240" w:rsidRDefault="00286240">
      <w:r>
        <w:t>Nous allons commencer par adapter la commande correspondante de Nagios.</w:t>
      </w:r>
    </w:p>
    <w:p w14:paraId="0934E95C" w14:textId="77777777" w:rsidR="00286240" w:rsidRDefault="00286240">
      <w:r>
        <w:t>De même, nous allons vérifier le nombre d'arguments de cette commande.</w:t>
      </w:r>
    </w:p>
    <w:p w14:paraId="4DE91CA7" w14:textId="77777777" w:rsidR="00286240" w:rsidRDefault="00286240"/>
    <w:p w14:paraId="02FD0F49" w14:textId="77777777" w:rsidR="00286240" w:rsidRDefault="00286240">
      <w:r>
        <w:t xml:space="preserve">Menu </w:t>
      </w:r>
      <w:r w:rsidR="00223C23" w:rsidRPr="00223C23">
        <w:rPr>
          <w:i/>
        </w:rPr>
        <w:t>Administration, Nagios/configuration</w:t>
      </w:r>
    </w:p>
    <w:p w14:paraId="4140041D" w14:textId="77777777" w:rsidR="00286240" w:rsidRDefault="00286240">
      <w:r>
        <w:t>Utiliser le lien  "</w:t>
      </w:r>
      <w:r w:rsidR="00223C23" w:rsidRPr="00223C23">
        <w:rPr>
          <w:i/>
        </w:rPr>
        <w:t>Nagios Commands</w:t>
      </w:r>
      <w:r>
        <w:t>" et sélectionner la commande "</w:t>
      </w:r>
      <w:r w:rsidRPr="00CE0D55">
        <w:rPr>
          <w:i/>
        </w:rPr>
        <w:t>check_snmp_interface</w:t>
      </w:r>
      <w:r>
        <w:t>" :</w:t>
      </w:r>
    </w:p>
    <w:p w14:paraId="4FEAA6E6" w14:textId="77777777" w:rsidR="00286240" w:rsidRDefault="00D76AA4">
      <w:r>
        <w:rPr>
          <w:noProof/>
          <w:lang w:eastAsia="fr-FR"/>
        </w:rPr>
        <w:drawing>
          <wp:anchor distT="0" distB="0" distL="114935" distR="114935" simplePos="0" relativeHeight="251598336" behindDoc="0" locked="0" layoutInCell="1" allowOverlap="1" wp14:anchorId="1FEF2175" wp14:editId="33E33921">
            <wp:simplePos x="0" y="0"/>
            <wp:positionH relativeFrom="column">
              <wp:posOffset>4343400</wp:posOffset>
            </wp:positionH>
            <wp:positionV relativeFrom="paragraph">
              <wp:posOffset>112395</wp:posOffset>
            </wp:positionV>
            <wp:extent cx="1268095" cy="334645"/>
            <wp:effectExtent l="19050" t="19050" r="27305" b="27305"/>
            <wp:wrapSquare wrapText="bothSides"/>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36"/>
                    <a:srcRect/>
                    <a:stretch>
                      <a:fillRect/>
                    </a:stretch>
                  </pic:blipFill>
                  <pic:spPr bwMode="auto">
                    <a:xfrm>
                      <a:off x="0" y="0"/>
                      <a:ext cx="1268095" cy="334645"/>
                    </a:xfrm>
                    <a:prstGeom prst="rect">
                      <a:avLst/>
                    </a:prstGeom>
                    <a:solidFill>
                      <a:srgbClr val="FFFFFF"/>
                    </a:solidFill>
                    <a:ln w="6350">
                      <a:solidFill>
                        <a:srgbClr val="000000"/>
                      </a:solidFill>
                      <a:miter lim="800000"/>
                      <a:headEnd/>
                      <a:tailEnd/>
                    </a:ln>
                  </pic:spPr>
                </pic:pic>
              </a:graphicData>
            </a:graphic>
          </wp:anchor>
        </w:drawing>
      </w:r>
    </w:p>
    <w:p w14:paraId="7811B8A4" w14:textId="77777777" w:rsidR="00286240" w:rsidRDefault="00286240">
      <w:r>
        <w:t>Dans la zone "</w:t>
      </w:r>
      <w:r w:rsidR="00CE0D55" w:rsidRPr="00CE0D55">
        <w:rPr>
          <w:i/>
        </w:rPr>
        <w:t>Command Name</w:t>
      </w:r>
      <w:r>
        <w:t>", changer le nom de la commande pour mettre check_snmp_int :</w:t>
      </w:r>
    </w:p>
    <w:p w14:paraId="5AE56BC7" w14:textId="77777777" w:rsidR="00286240" w:rsidRDefault="00286240"/>
    <w:p w14:paraId="2E64A968" w14:textId="77777777" w:rsidR="00286240" w:rsidRDefault="00286240">
      <w:r>
        <w:t>Dans la zone "Command Line", à la fin de la commande, ajouter le paramètre –u :</w:t>
      </w:r>
    </w:p>
    <w:p w14:paraId="66C3B4C6" w14:textId="77777777" w:rsidR="00286240" w:rsidRDefault="00D76AA4">
      <w:r>
        <w:rPr>
          <w:noProof/>
          <w:lang w:eastAsia="fr-FR"/>
        </w:rPr>
        <w:drawing>
          <wp:anchor distT="0" distB="0" distL="114935" distR="114935" simplePos="0" relativeHeight="251599360" behindDoc="0" locked="0" layoutInCell="1" allowOverlap="1" wp14:anchorId="2F138699" wp14:editId="1B1F6CBB">
            <wp:simplePos x="0" y="0"/>
            <wp:positionH relativeFrom="column">
              <wp:posOffset>2095500</wp:posOffset>
            </wp:positionH>
            <wp:positionV relativeFrom="paragraph">
              <wp:posOffset>86360</wp:posOffset>
            </wp:positionV>
            <wp:extent cx="3331845" cy="258445"/>
            <wp:effectExtent l="19050" t="19050" r="20955" b="27305"/>
            <wp:wrapSquare wrapText="bothSides"/>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37"/>
                    <a:srcRect/>
                    <a:stretch>
                      <a:fillRect/>
                    </a:stretch>
                  </pic:blipFill>
                  <pic:spPr bwMode="auto">
                    <a:xfrm>
                      <a:off x="0" y="0"/>
                      <a:ext cx="3331845" cy="258445"/>
                    </a:xfrm>
                    <a:prstGeom prst="rect">
                      <a:avLst/>
                    </a:prstGeom>
                    <a:solidFill>
                      <a:srgbClr val="FFFFFF"/>
                    </a:solidFill>
                    <a:ln w="6350">
                      <a:solidFill>
                        <a:srgbClr val="000000"/>
                      </a:solidFill>
                      <a:miter lim="800000"/>
                      <a:headEnd/>
                      <a:tailEnd/>
                    </a:ln>
                  </pic:spPr>
                </pic:pic>
              </a:graphicData>
            </a:graphic>
          </wp:anchor>
        </w:drawing>
      </w:r>
    </w:p>
    <w:p w14:paraId="7CFB0065" w14:textId="77777777" w:rsidR="00286240" w:rsidRDefault="00286240">
      <w:r>
        <w:t>Bouton "</w:t>
      </w:r>
      <w:r w:rsidR="00223C23" w:rsidRPr="00223C23">
        <w:rPr>
          <w:i/>
        </w:rPr>
        <w:t>Modify Command</w:t>
      </w:r>
      <w:r>
        <w:t>".</w:t>
      </w:r>
    </w:p>
    <w:p w14:paraId="444B152F" w14:textId="77777777" w:rsidR="00286240" w:rsidRDefault="00286240"/>
    <w:p w14:paraId="0F787488" w14:textId="77777777" w:rsidR="00286240" w:rsidRDefault="00286240">
      <w:r>
        <w:t>Nous retrouvons les cinq arguments :</w:t>
      </w:r>
    </w:p>
    <w:p w14:paraId="1B1B51B0" w14:textId="77777777" w:rsidR="00286240" w:rsidRDefault="00286240">
      <w:pPr>
        <w:ind w:firstLine="708"/>
      </w:pPr>
      <w:r>
        <w:t>-s $ARG1$ : nom de l'interface supervisée.</w:t>
      </w:r>
    </w:p>
    <w:p w14:paraId="02197CF8" w14:textId="77777777" w:rsidR="00286240" w:rsidRDefault="00286240">
      <w:pPr>
        <w:ind w:firstLine="708"/>
      </w:pPr>
      <w:r>
        <w:t>-w $ARG2$,$ARG3$  : seuils (entrée/sortie) à atteindre pour le niveau d'avertissement.</w:t>
      </w:r>
    </w:p>
    <w:p w14:paraId="26DBFA21" w14:textId="77777777" w:rsidR="00286240" w:rsidRDefault="00286240">
      <w:pPr>
        <w:ind w:firstLine="708"/>
      </w:pPr>
      <w:r>
        <w:t>-c $ARG4$,$ARG5$  : seuils (entrée/sortie) à atteindre pour le niveau d'alerte.</w:t>
      </w:r>
    </w:p>
    <w:p w14:paraId="60179B21" w14:textId="77777777" w:rsidR="00286240" w:rsidRDefault="00286240">
      <w:pPr>
        <w:pStyle w:val="Titre3"/>
      </w:pPr>
      <w:bookmarkStart w:id="67" w:name="_Toc375301609"/>
      <w:r>
        <w:lastRenderedPageBreak/>
        <w:t>14.2 Ajout de services de supervision des ports de MUTLAB</w:t>
      </w:r>
      <w:bookmarkEnd w:id="67"/>
    </w:p>
    <w:p w14:paraId="04A73B5A" w14:textId="77777777" w:rsidR="00286240" w:rsidRDefault="00286240">
      <w:r>
        <w:t xml:space="preserve">Menu </w:t>
      </w:r>
      <w:r w:rsidR="00CE0D55" w:rsidRPr="00CE0D55">
        <w:rPr>
          <w:i/>
        </w:rPr>
        <w:t>Administration Nagios/équipements</w:t>
      </w:r>
      <w:r>
        <w:t xml:space="preserve">, utiliser le lien MUTLAB et le lien </w:t>
      </w:r>
      <w:r w:rsidR="00A67D0E" w:rsidRPr="00A67D0E">
        <w:rPr>
          <w:i/>
        </w:rPr>
        <w:t>Services</w:t>
      </w:r>
      <w:r>
        <w:t>,</w:t>
      </w:r>
    </w:p>
    <w:p w14:paraId="1E9C9090" w14:textId="77777777" w:rsidR="00286240" w:rsidRDefault="00286240"/>
    <w:p w14:paraId="7762A5DF" w14:textId="77777777" w:rsidR="00286240" w:rsidRPr="00751491" w:rsidRDefault="00286240">
      <w:pPr>
        <w:rPr>
          <w:lang w:val="en-US"/>
        </w:rPr>
      </w:pPr>
      <w:r>
        <w:rPr>
          <w:lang w:val="en-GB"/>
        </w:rPr>
        <w:t>Utiliser le lien "</w:t>
      </w:r>
      <w:r w:rsidR="00CE0D55" w:rsidRPr="00CE0D55">
        <w:rPr>
          <w:i/>
          <w:lang w:val="en-GB"/>
        </w:rPr>
        <w:t>Create A New Service For This Host</w:t>
      </w:r>
      <w:r>
        <w:rPr>
          <w:lang w:val="en-GB"/>
        </w:rPr>
        <w:t>"</w:t>
      </w:r>
      <w:r w:rsidR="00D76AA4">
        <w:rPr>
          <w:noProof/>
          <w:lang w:eastAsia="fr-FR"/>
        </w:rPr>
        <w:drawing>
          <wp:anchor distT="0" distB="0" distL="114935" distR="114935" simplePos="0" relativeHeight="251600384" behindDoc="0" locked="0" layoutInCell="1" allowOverlap="1" wp14:anchorId="1F9B10E9" wp14:editId="1AE47F5B">
            <wp:simplePos x="0" y="0"/>
            <wp:positionH relativeFrom="column">
              <wp:posOffset>3705860</wp:posOffset>
            </wp:positionH>
            <wp:positionV relativeFrom="paragraph">
              <wp:posOffset>9525</wp:posOffset>
            </wp:positionV>
            <wp:extent cx="1763395" cy="421640"/>
            <wp:effectExtent l="19050" t="19050" r="27305" b="16510"/>
            <wp:wrapSquare wrapText="bothSides"/>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38"/>
                    <a:srcRect/>
                    <a:stretch>
                      <a:fillRect/>
                    </a:stretch>
                  </pic:blipFill>
                  <pic:spPr bwMode="auto">
                    <a:xfrm>
                      <a:off x="0" y="0"/>
                      <a:ext cx="1763395" cy="421640"/>
                    </a:xfrm>
                    <a:prstGeom prst="rect">
                      <a:avLst/>
                    </a:prstGeom>
                    <a:solidFill>
                      <a:srgbClr val="FFFFFF"/>
                    </a:solidFill>
                    <a:ln w="6350">
                      <a:solidFill>
                        <a:srgbClr val="000000"/>
                      </a:solidFill>
                      <a:miter lim="800000"/>
                      <a:headEnd/>
                      <a:tailEnd/>
                    </a:ln>
                  </pic:spPr>
                </pic:pic>
              </a:graphicData>
            </a:graphic>
          </wp:anchor>
        </w:drawing>
      </w:r>
    </w:p>
    <w:p w14:paraId="1E8259BE" w14:textId="77777777" w:rsidR="00286240" w:rsidRDefault="00286240">
      <w:r>
        <w:t>Saisir le nom et la description du service : MUTLAB-F02</w:t>
      </w:r>
    </w:p>
    <w:p w14:paraId="09B9A013" w14:textId="77777777" w:rsidR="00286240" w:rsidRDefault="00286240">
      <w:r>
        <w:t>Bouton "</w:t>
      </w:r>
      <w:r w:rsidR="00A67D0E" w:rsidRPr="00A67D0E">
        <w:rPr>
          <w:i/>
        </w:rPr>
        <w:t>Add Service</w:t>
      </w:r>
      <w:r>
        <w:t>" :</w:t>
      </w:r>
    </w:p>
    <w:p w14:paraId="313EA868" w14:textId="77777777" w:rsidR="00286240" w:rsidRDefault="00286240"/>
    <w:p w14:paraId="4BCF7DC4" w14:textId="77777777" w:rsidR="00286240" w:rsidRDefault="00286240">
      <w:r>
        <w:t>- Configurer ce nouveau service pour l'équipement :</w:t>
      </w:r>
    </w:p>
    <w:p w14:paraId="721895D3" w14:textId="77777777" w:rsidR="00286240" w:rsidRDefault="00286240">
      <w:r>
        <w:t xml:space="preserve">Utiliser le lien </w:t>
      </w:r>
      <w:r w:rsidRPr="00CE0D55">
        <w:rPr>
          <w:i/>
        </w:rPr>
        <w:t>MUT</w:t>
      </w:r>
      <w:r w:rsidR="004E4B61" w:rsidRPr="00CE0D55">
        <w:rPr>
          <w:i/>
        </w:rPr>
        <w:t>LAB-F02</w:t>
      </w:r>
      <w:r w:rsidR="004E4B61">
        <w:t xml:space="preserve"> et le lien </w:t>
      </w:r>
      <w:r w:rsidR="005037EE" w:rsidRPr="005037EE">
        <w:rPr>
          <w:i/>
        </w:rPr>
        <w:t>Inheritance</w:t>
      </w:r>
      <w:r w:rsidR="004E4B61">
        <w:t>.</w:t>
      </w:r>
    </w:p>
    <w:p w14:paraId="3438C6C0" w14:textId="77777777" w:rsidR="00286240" w:rsidRDefault="00286240">
      <w:r>
        <w:t>Sélectionner dans la liste déroulante "GENERIC_SERVICE" et valider avec le bouton "</w:t>
      </w:r>
      <w:r w:rsidR="002F1AF2" w:rsidRPr="002F1AF2">
        <w:rPr>
          <w:i/>
        </w:rPr>
        <w:t>Add Template</w:t>
      </w:r>
      <w:r>
        <w:t>".</w:t>
      </w:r>
    </w:p>
    <w:p w14:paraId="012D7A69" w14:textId="77777777" w:rsidR="00286240" w:rsidRDefault="00286240">
      <w:r>
        <w:t xml:space="preserve">Utiliser le lien </w:t>
      </w:r>
      <w:r w:rsidR="00646C19" w:rsidRPr="00646C19">
        <w:rPr>
          <w:i/>
        </w:rPr>
        <w:t>Checks</w:t>
      </w:r>
      <w:r>
        <w:t xml:space="preserve"> et le lien </w:t>
      </w:r>
      <w:r w:rsidR="00646C19" w:rsidRPr="00646C19">
        <w:rPr>
          <w:i/>
        </w:rPr>
        <w:t>Edit</w:t>
      </w:r>
      <w:r w:rsidR="004E4B61">
        <w:t>.</w:t>
      </w:r>
    </w:p>
    <w:p w14:paraId="48BDCCA2" w14:textId="77777777" w:rsidR="00286240" w:rsidRDefault="00286240">
      <w:r>
        <w:t>Pour la zone "</w:t>
      </w:r>
      <w:r w:rsidR="00C61805" w:rsidRPr="00C61805">
        <w:rPr>
          <w:i/>
        </w:rPr>
        <w:t>Check Command</w:t>
      </w:r>
      <w:r>
        <w:t>", cocher la case "</w:t>
      </w:r>
      <w:r w:rsidR="00A67D0E" w:rsidRPr="00A67D0E">
        <w:rPr>
          <w:i/>
        </w:rPr>
        <w:t>Provide Value</w:t>
      </w:r>
      <w:r>
        <w:t xml:space="preserve">" et sélectionner dans la liste déroulante notre commande Nagios  </w:t>
      </w:r>
      <w:r w:rsidR="00CE0D55">
        <w:t>"</w:t>
      </w:r>
      <w:r w:rsidRPr="00CE0D55">
        <w:rPr>
          <w:i/>
        </w:rPr>
        <w:t>check_snmp_int</w:t>
      </w:r>
      <w:r>
        <w:t>" :</w:t>
      </w:r>
    </w:p>
    <w:p w14:paraId="34604F6D" w14:textId="77777777" w:rsidR="00286240" w:rsidRDefault="00D76AA4">
      <w:r>
        <w:rPr>
          <w:noProof/>
          <w:lang w:eastAsia="fr-FR"/>
        </w:rPr>
        <w:drawing>
          <wp:anchor distT="0" distB="0" distL="114935" distR="114935" simplePos="0" relativeHeight="251601408" behindDoc="0" locked="0" layoutInCell="1" allowOverlap="1" wp14:anchorId="4AF68F30" wp14:editId="6FE00910">
            <wp:simplePos x="0" y="0"/>
            <wp:positionH relativeFrom="column">
              <wp:posOffset>1981200</wp:posOffset>
            </wp:positionH>
            <wp:positionV relativeFrom="paragraph">
              <wp:posOffset>102235</wp:posOffset>
            </wp:positionV>
            <wp:extent cx="3714750" cy="205740"/>
            <wp:effectExtent l="19050" t="19050" r="19050" b="22860"/>
            <wp:wrapSquare wrapText="bothSides"/>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39"/>
                    <a:srcRect/>
                    <a:stretch>
                      <a:fillRect/>
                    </a:stretch>
                  </pic:blipFill>
                  <pic:spPr bwMode="auto">
                    <a:xfrm>
                      <a:off x="0" y="0"/>
                      <a:ext cx="3714750" cy="205740"/>
                    </a:xfrm>
                    <a:prstGeom prst="rect">
                      <a:avLst/>
                    </a:prstGeom>
                    <a:solidFill>
                      <a:srgbClr val="FFFFFF"/>
                    </a:solidFill>
                    <a:ln w="6350">
                      <a:solidFill>
                        <a:srgbClr val="000000"/>
                      </a:solidFill>
                      <a:miter lim="800000"/>
                      <a:headEnd/>
                      <a:tailEnd/>
                    </a:ln>
                  </pic:spPr>
                </pic:pic>
              </a:graphicData>
            </a:graphic>
          </wp:anchor>
        </w:drawing>
      </w:r>
    </w:p>
    <w:p w14:paraId="6DD3CF1A" w14:textId="77777777" w:rsidR="00286240" w:rsidRDefault="00286240"/>
    <w:p w14:paraId="71BD15B9" w14:textId="77777777" w:rsidR="00286240" w:rsidRDefault="00D76AA4">
      <w:r>
        <w:rPr>
          <w:noProof/>
          <w:lang w:eastAsia="fr-FR"/>
        </w:rPr>
        <w:drawing>
          <wp:anchor distT="0" distB="0" distL="114935" distR="114935" simplePos="0" relativeHeight="251602432" behindDoc="0" locked="0" layoutInCell="1" allowOverlap="1" wp14:anchorId="00C8A8D9" wp14:editId="2D022E07">
            <wp:simplePos x="0" y="0"/>
            <wp:positionH relativeFrom="column">
              <wp:posOffset>2529205</wp:posOffset>
            </wp:positionH>
            <wp:positionV relativeFrom="paragraph">
              <wp:posOffset>128905</wp:posOffset>
            </wp:positionV>
            <wp:extent cx="3143250" cy="365760"/>
            <wp:effectExtent l="19050" t="19050" r="19050" b="15240"/>
            <wp:wrapSquare wrapText="bothSides"/>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40"/>
                    <a:srcRect/>
                    <a:stretch>
                      <a:fillRect/>
                    </a:stretch>
                  </pic:blipFill>
                  <pic:spPr bwMode="auto">
                    <a:xfrm>
                      <a:off x="0" y="0"/>
                      <a:ext cx="3143250" cy="365760"/>
                    </a:xfrm>
                    <a:prstGeom prst="rect">
                      <a:avLst/>
                    </a:prstGeom>
                    <a:solidFill>
                      <a:srgbClr val="FFFFFF"/>
                    </a:solidFill>
                    <a:ln w="6350">
                      <a:solidFill>
                        <a:srgbClr val="000000"/>
                      </a:solidFill>
                      <a:miter lim="800000"/>
                      <a:headEnd/>
                      <a:tailEnd/>
                    </a:ln>
                  </pic:spPr>
                </pic:pic>
              </a:graphicData>
            </a:graphic>
          </wp:anchor>
        </w:drawing>
      </w:r>
    </w:p>
    <w:p w14:paraId="7DF74F04" w14:textId="77777777" w:rsidR="00286240" w:rsidRDefault="00286240">
      <w:r>
        <w:t>Bouton "</w:t>
      </w:r>
      <w:r w:rsidR="00A67D0E" w:rsidRPr="00A67D0E">
        <w:rPr>
          <w:i/>
        </w:rPr>
        <w:t>Update</w:t>
      </w:r>
      <w:r>
        <w:t xml:space="preserve"> </w:t>
      </w:r>
      <w:r w:rsidR="00646C19" w:rsidRPr="00646C19">
        <w:rPr>
          <w:i/>
        </w:rPr>
        <w:t>Checks</w:t>
      </w:r>
      <w:r>
        <w:t>" :</w:t>
      </w:r>
    </w:p>
    <w:p w14:paraId="139F538D" w14:textId="77777777" w:rsidR="00286240" w:rsidRDefault="00286240"/>
    <w:p w14:paraId="62550EE1" w14:textId="77777777" w:rsidR="00286240" w:rsidRDefault="00286240"/>
    <w:p w14:paraId="7428B297" w14:textId="77777777" w:rsidR="00286240" w:rsidRDefault="00286240">
      <w:r>
        <w:t>Pour définir les arguments de notre commande, utiliser le lien "</w:t>
      </w:r>
      <w:r w:rsidR="00A67D0E" w:rsidRPr="00A67D0E">
        <w:rPr>
          <w:i/>
        </w:rPr>
        <w:t>Check Command Parameters</w:t>
      </w:r>
      <w:r>
        <w:t>" :</w:t>
      </w:r>
    </w:p>
    <w:p w14:paraId="5858376D" w14:textId="77777777" w:rsidR="00286240" w:rsidRDefault="00D76AA4">
      <w:r>
        <w:rPr>
          <w:noProof/>
          <w:lang w:eastAsia="fr-FR"/>
        </w:rPr>
        <w:drawing>
          <wp:anchor distT="0" distB="0" distL="114935" distR="114935" simplePos="0" relativeHeight="251603456" behindDoc="0" locked="0" layoutInCell="1" allowOverlap="1" wp14:anchorId="47AC87ED" wp14:editId="40E77C15">
            <wp:simplePos x="0" y="0"/>
            <wp:positionH relativeFrom="column">
              <wp:posOffset>3657600</wp:posOffset>
            </wp:positionH>
            <wp:positionV relativeFrom="paragraph">
              <wp:posOffset>60960</wp:posOffset>
            </wp:positionV>
            <wp:extent cx="1998345" cy="1055370"/>
            <wp:effectExtent l="19050" t="19050" r="20955" b="11430"/>
            <wp:wrapSquare wrapText="bothSides"/>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41"/>
                    <a:srcRect/>
                    <a:stretch>
                      <a:fillRect/>
                    </a:stretch>
                  </pic:blipFill>
                  <pic:spPr bwMode="auto">
                    <a:xfrm>
                      <a:off x="0" y="0"/>
                      <a:ext cx="1998345" cy="1055370"/>
                    </a:xfrm>
                    <a:prstGeom prst="rect">
                      <a:avLst/>
                    </a:prstGeom>
                    <a:solidFill>
                      <a:srgbClr val="FFFFFF"/>
                    </a:solidFill>
                    <a:ln w="6350">
                      <a:solidFill>
                        <a:srgbClr val="000000"/>
                      </a:solidFill>
                      <a:miter lim="800000"/>
                      <a:headEnd/>
                      <a:tailEnd/>
                    </a:ln>
                  </pic:spPr>
                </pic:pic>
              </a:graphicData>
            </a:graphic>
          </wp:anchor>
        </w:drawing>
      </w:r>
    </w:p>
    <w:p w14:paraId="4B533214" w14:textId="77777777" w:rsidR="00286240" w:rsidRDefault="00286240">
      <w:r>
        <w:t>Ajouter les différents arguments, bouton "</w:t>
      </w:r>
      <w:r w:rsidR="00CE0D55" w:rsidRPr="00CE0D55">
        <w:rPr>
          <w:i/>
        </w:rPr>
        <w:t>Add Parameter</w:t>
      </w:r>
      <w:r>
        <w:t>"  avec les valeurs suivantes :</w:t>
      </w:r>
    </w:p>
    <w:p w14:paraId="51B50F2B" w14:textId="77777777" w:rsidR="00286240" w:rsidRDefault="00286240"/>
    <w:p w14:paraId="2A13BFA9" w14:textId="77777777" w:rsidR="00286240" w:rsidRDefault="00286240"/>
    <w:p w14:paraId="52AC8478" w14:textId="77777777" w:rsidR="00286240" w:rsidRDefault="00286240"/>
    <w:p w14:paraId="3F62D3C6" w14:textId="77777777" w:rsidR="00286240" w:rsidRDefault="00286240"/>
    <w:p w14:paraId="4D632726" w14:textId="77777777" w:rsidR="00286240" w:rsidRDefault="00286240"/>
    <w:p w14:paraId="6FE1BCEF" w14:textId="77777777" w:rsidR="00286240" w:rsidRDefault="00D76AA4">
      <w:r>
        <w:rPr>
          <w:noProof/>
          <w:lang w:eastAsia="fr-FR"/>
        </w:rPr>
        <w:drawing>
          <wp:anchor distT="0" distB="0" distL="114935" distR="114935" simplePos="0" relativeHeight="251604480" behindDoc="0" locked="0" layoutInCell="1" allowOverlap="1" wp14:anchorId="0B8FFFDC" wp14:editId="2E574050">
            <wp:simplePos x="0" y="0"/>
            <wp:positionH relativeFrom="column">
              <wp:posOffset>2438400</wp:posOffset>
            </wp:positionH>
            <wp:positionV relativeFrom="paragraph">
              <wp:posOffset>31115</wp:posOffset>
            </wp:positionV>
            <wp:extent cx="3213100" cy="274955"/>
            <wp:effectExtent l="19050" t="19050" r="25400" b="10795"/>
            <wp:wrapSquare wrapText="bothSides"/>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42"/>
                    <a:srcRect/>
                    <a:stretch>
                      <a:fillRect/>
                    </a:stretch>
                  </pic:blipFill>
                  <pic:spPr bwMode="auto">
                    <a:xfrm>
                      <a:off x="0" y="0"/>
                      <a:ext cx="3213100" cy="274955"/>
                    </a:xfrm>
                    <a:prstGeom prst="rect">
                      <a:avLst/>
                    </a:prstGeom>
                    <a:solidFill>
                      <a:srgbClr val="FFFFFF"/>
                    </a:solidFill>
                    <a:ln w="6350">
                      <a:solidFill>
                        <a:srgbClr val="000000"/>
                      </a:solidFill>
                      <a:miter lim="800000"/>
                      <a:headEnd/>
                      <a:tailEnd/>
                    </a:ln>
                  </pic:spPr>
                </pic:pic>
              </a:graphicData>
            </a:graphic>
          </wp:anchor>
        </w:drawing>
      </w:r>
      <w:r w:rsidR="00286240">
        <w:t xml:space="preserve">Vérifier avec le lien </w:t>
      </w:r>
      <w:r w:rsidR="00646C19" w:rsidRPr="00646C19">
        <w:rPr>
          <w:i/>
        </w:rPr>
        <w:t>Checks</w:t>
      </w:r>
      <w:r w:rsidR="00286240">
        <w:t xml:space="preserve"> :</w:t>
      </w:r>
    </w:p>
    <w:p w14:paraId="421A1EC0" w14:textId="77777777" w:rsidR="00286240" w:rsidRDefault="00286240"/>
    <w:p w14:paraId="7F1A8463" w14:textId="77777777" w:rsidR="00286240" w:rsidRDefault="00286240"/>
    <w:p w14:paraId="3755C599" w14:textId="77777777" w:rsidR="00286240" w:rsidRDefault="00D76AA4">
      <w:r>
        <w:rPr>
          <w:noProof/>
          <w:lang w:eastAsia="fr-FR"/>
        </w:rPr>
        <w:drawing>
          <wp:anchor distT="0" distB="0" distL="114935" distR="114935" simplePos="0" relativeHeight="251605504" behindDoc="0" locked="0" layoutInCell="1" allowOverlap="1" wp14:anchorId="644B090A" wp14:editId="2DA6A584">
            <wp:simplePos x="0" y="0"/>
            <wp:positionH relativeFrom="column">
              <wp:posOffset>3733800</wp:posOffset>
            </wp:positionH>
            <wp:positionV relativeFrom="paragraph">
              <wp:posOffset>6985</wp:posOffset>
            </wp:positionV>
            <wp:extent cx="1915795" cy="1120775"/>
            <wp:effectExtent l="19050" t="19050" r="27305" b="22225"/>
            <wp:wrapSquare wrapText="bothSides"/>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43"/>
                    <a:srcRect/>
                    <a:stretch>
                      <a:fillRect/>
                    </a:stretch>
                  </pic:blipFill>
                  <pic:spPr bwMode="auto">
                    <a:xfrm>
                      <a:off x="0" y="0"/>
                      <a:ext cx="1915795" cy="1120775"/>
                    </a:xfrm>
                    <a:prstGeom prst="rect">
                      <a:avLst/>
                    </a:prstGeom>
                    <a:solidFill>
                      <a:srgbClr val="FFFFFF"/>
                    </a:solidFill>
                    <a:ln w="6350">
                      <a:solidFill>
                        <a:srgbClr val="000000"/>
                      </a:solidFill>
                      <a:miter lim="800000"/>
                      <a:headEnd/>
                      <a:tailEnd/>
                    </a:ln>
                  </pic:spPr>
                </pic:pic>
              </a:graphicData>
            </a:graphic>
          </wp:anchor>
        </w:drawing>
      </w:r>
    </w:p>
    <w:p w14:paraId="708A4D54" w14:textId="77777777" w:rsidR="00286240" w:rsidRDefault="00286240">
      <w:r>
        <w:t>Recommencer la procédure pour les services des ports FastEthernet0/5 et FastEthernet07 :</w:t>
      </w:r>
    </w:p>
    <w:p w14:paraId="04C58C0D" w14:textId="77777777" w:rsidR="00286240" w:rsidRDefault="00286240"/>
    <w:p w14:paraId="299A7E01" w14:textId="77777777" w:rsidR="00286240" w:rsidRDefault="00286240"/>
    <w:p w14:paraId="26E0B771" w14:textId="77777777" w:rsidR="00286240" w:rsidRDefault="00286240"/>
    <w:p w14:paraId="15EA440B" w14:textId="77777777" w:rsidR="00286240" w:rsidRDefault="00286240"/>
    <w:p w14:paraId="5741133D" w14:textId="77777777" w:rsidR="00286240" w:rsidRDefault="00286240"/>
    <w:p w14:paraId="768C02AB" w14:textId="77777777" w:rsidR="00286240" w:rsidRDefault="00D76AA4">
      <w:r>
        <w:rPr>
          <w:noProof/>
          <w:lang w:eastAsia="fr-FR"/>
        </w:rPr>
        <w:drawing>
          <wp:anchor distT="0" distB="0" distL="114935" distR="114935" simplePos="0" relativeHeight="251606528" behindDoc="0" locked="0" layoutInCell="1" allowOverlap="1" wp14:anchorId="6D288D78" wp14:editId="47C8309A">
            <wp:simplePos x="0" y="0"/>
            <wp:positionH relativeFrom="column">
              <wp:posOffset>2590800</wp:posOffset>
            </wp:positionH>
            <wp:positionV relativeFrom="paragraph">
              <wp:posOffset>80645</wp:posOffset>
            </wp:positionV>
            <wp:extent cx="3028950" cy="271145"/>
            <wp:effectExtent l="19050" t="19050" r="19050" b="14605"/>
            <wp:wrapSquare wrapText="bothSides"/>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4"/>
                    <a:srcRect/>
                    <a:stretch>
                      <a:fillRect/>
                    </a:stretch>
                  </pic:blipFill>
                  <pic:spPr bwMode="auto">
                    <a:xfrm>
                      <a:off x="0" y="0"/>
                      <a:ext cx="3028950" cy="271145"/>
                    </a:xfrm>
                    <a:prstGeom prst="rect">
                      <a:avLst/>
                    </a:prstGeom>
                    <a:solidFill>
                      <a:srgbClr val="FFFFFF"/>
                    </a:solidFill>
                    <a:ln w="6350">
                      <a:solidFill>
                        <a:srgbClr val="000000"/>
                      </a:solidFill>
                      <a:miter lim="800000"/>
                      <a:headEnd/>
                      <a:tailEnd/>
                    </a:ln>
                  </pic:spPr>
                </pic:pic>
              </a:graphicData>
            </a:graphic>
          </wp:anchor>
        </w:drawing>
      </w:r>
    </w:p>
    <w:p w14:paraId="744F4F75" w14:textId="77777777" w:rsidR="00286240" w:rsidRDefault="00286240">
      <w:r>
        <w:t xml:space="preserve">Lien </w:t>
      </w:r>
      <w:r w:rsidR="00646C19" w:rsidRPr="00646C19">
        <w:rPr>
          <w:i/>
        </w:rPr>
        <w:t>Checks</w:t>
      </w:r>
      <w:r>
        <w:t xml:space="preserve"> pour MUTLAB-F05 :</w:t>
      </w:r>
    </w:p>
    <w:p w14:paraId="21A826BA" w14:textId="77777777" w:rsidR="00286240" w:rsidRDefault="00286240"/>
    <w:p w14:paraId="4AE284B6" w14:textId="77777777" w:rsidR="00286240" w:rsidRDefault="00D76AA4">
      <w:r>
        <w:rPr>
          <w:noProof/>
          <w:lang w:eastAsia="fr-FR"/>
        </w:rPr>
        <w:drawing>
          <wp:anchor distT="0" distB="0" distL="114935" distR="114935" simplePos="0" relativeHeight="251607552" behindDoc="0" locked="0" layoutInCell="1" allowOverlap="1" wp14:anchorId="65FD4F19" wp14:editId="41D0530A">
            <wp:simplePos x="0" y="0"/>
            <wp:positionH relativeFrom="column">
              <wp:posOffset>2590800</wp:posOffset>
            </wp:positionH>
            <wp:positionV relativeFrom="paragraph">
              <wp:posOffset>56515</wp:posOffset>
            </wp:positionV>
            <wp:extent cx="3007995" cy="230505"/>
            <wp:effectExtent l="19050" t="19050" r="20955" b="17145"/>
            <wp:wrapSquare wrapText="bothSides"/>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45"/>
                    <a:srcRect/>
                    <a:stretch>
                      <a:fillRect/>
                    </a:stretch>
                  </pic:blipFill>
                  <pic:spPr bwMode="auto">
                    <a:xfrm>
                      <a:off x="0" y="0"/>
                      <a:ext cx="3007995" cy="230505"/>
                    </a:xfrm>
                    <a:prstGeom prst="rect">
                      <a:avLst/>
                    </a:prstGeom>
                    <a:solidFill>
                      <a:srgbClr val="FFFFFF"/>
                    </a:solidFill>
                    <a:ln w="6350">
                      <a:solidFill>
                        <a:srgbClr val="000000"/>
                      </a:solidFill>
                      <a:miter lim="800000"/>
                      <a:headEnd/>
                      <a:tailEnd/>
                    </a:ln>
                  </pic:spPr>
                </pic:pic>
              </a:graphicData>
            </a:graphic>
          </wp:anchor>
        </w:drawing>
      </w:r>
    </w:p>
    <w:p w14:paraId="6F0A1D78" w14:textId="77777777" w:rsidR="00286240" w:rsidRDefault="00286240">
      <w:r>
        <w:t xml:space="preserve">Lien </w:t>
      </w:r>
      <w:r w:rsidR="00646C19" w:rsidRPr="00646C19">
        <w:rPr>
          <w:i/>
        </w:rPr>
        <w:t>Checks</w:t>
      </w:r>
      <w:r>
        <w:t xml:space="preserve"> pour MUTLAB-F07 :</w:t>
      </w:r>
    </w:p>
    <w:p w14:paraId="72197F40" w14:textId="77777777" w:rsidR="00286240" w:rsidRDefault="00286240"/>
    <w:p w14:paraId="5733A16D" w14:textId="77777777" w:rsidR="00286240" w:rsidRDefault="00286240">
      <w:pPr>
        <w:pStyle w:val="Titre3"/>
      </w:pPr>
      <w:bookmarkStart w:id="68" w:name="_Toc375301610"/>
      <w:r>
        <w:t>14.3 Test dans Nagios</w:t>
      </w:r>
      <w:bookmarkEnd w:id="68"/>
    </w:p>
    <w:p w14:paraId="72C4B114" w14:textId="77777777" w:rsidR="00286240" w:rsidRDefault="00286240">
      <w:r>
        <w:t>- Transférer vers Nagios</w:t>
      </w:r>
    </w:p>
    <w:p w14:paraId="7ECA4E56"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322C4609" w14:textId="77777777" w:rsidR="00286240" w:rsidRDefault="00286240"/>
    <w:p w14:paraId="6787866F" w14:textId="77777777" w:rsidR="00286240" w:rsidRDefault="00286240">
      <w:r>
        <w:t>- Vue de l’équipement et de ses services dans Nagios</w:t>
      </w:r>
    </w:p>
    <w:p w14:paraId="553D2EE2" w14:textId="77777777" w:rsidR="00286240" w:rsidRDefault="00286240">
      <w:r>
        <w:t xml:space="preserve">Menu </w:t>
      </w:r>
      <w:r w:rsidR="00A1096C" w:rsidRPr="00A1096C">
        <w:rPr>
          <w:i/>
        </w:rPr>
        <w:t>Disponibilités, Évènements/vue services</w:t>
      </w:r>
    </w:p>
    <w:p w14:paraId="273C76C9" w14:textId="77777777" w:rsidR="00286240" w:rsidRDefault="00286240"/>
    <w:p w14:paraId="55A5B8F6" w14:textId="77777777" w:rsidR="00286240" w:rsidRDefault="00D76AA4">
      <w:r>
        <w:rPr>
          <w:noProof/>
          <w:lang w:eastAsia="fr-FR"/>
        </w:rPr>
        <w:drawing>
          <wp:anchor distT="0" distB="0" distL="114935" distR="114935" simplePos="0" relativeHeight="251608576" behindDoc="0" locked="0" layoutInCell="1" allowOverlap="1" wp14:anchorId="700E821E" wp14:editId="77A2B0C8">
            <wp:simplePos x="0" y="0"/>
            <wp:positionH relativeFrom="column">
              <wp:posOffset>76200</wp:posOffset>
            </wp:positionH>
            <wp:positionV relativeFrom="paragraph">
              <wp:posOffset>356235</wp:posOffset>
            </wp:positionV>
            <wp:extent cx="5620385" cy="808355"/>
            <wp:effectExtent l="19050" t="19050" r="18415" b="10795"/>
            <wp:wrapSquare wrapText="bothSides"/>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46"/>
                    <a:srcRect/>
                    <a:stretch>
                      <a:fillRect/>
                    </a:stretch>
                  </pic:blipFill>
                  <pic:spPr bwMode="auto">
                    <a:xfrm>
                      <a:off x="0" y="0"/>
                      <a:ext cx="5620385" cy="808355"/>
                    </a:xfrm>
                    <a:prstGeom prst="rect">
                      <a:avLst/>
                    </a:prstGeom>
                    <a:solidFill>
                      <a:srgbClr val="FFFFFF"/>
                    </a:solidFill>
                    <a:ln w="6350">
                      <a:solidFill>
                        <a:srgbClr val="000000"/>
                      </a:solidFill>
                      <a:miter lim="800000"/>
                      <a:headEnd/>
                      <a:tailEnd/>
                    </a:ln>
                  </pic:spPr>
                </pic:pic>
              </a:graphicData>
            </a:graphic>
          </wp:anchor>
        </w:drawing>
      </w:r>
      <w:r w:rsidR="00286240">
        <w:t>Si l'état est "</w:t>
      </w:r>
      <w:r w:rsidR="00286240" w:rsidRPr="000F5C4E">
        <w:rPr>
          <w:i/>
        </w:rPr>
        <w:t>Status : PENDING</w:t>
      </w:r>
      <w:r w:rsidR="00286240">
        <w:t xml:space="preserve">", utiliser ce lien </w:t>
      </w:r>
      <w:r w:rsidR="00286240" w:rsidRPr="000F5C4E">
        <w:rPr>
          <w:i/>
        </w:rPr>
        <w:t>PENDING</w:t>
      </w:r>
      <w:r w:rsidR="00286240">
        <w:t xml:space="preserve"> et le bouton "</w:t>
      </w:r>
      <w:r w:rsidR="00286240" w:rsidRPr="00283C79">
        <w:rPr>
          <w:i/>
        </w:rPr>
        <w:t>submit command for 1 service</w:t>
      </w:r>
      <w:r w:rsidR="00286240">
        <w:t>"</w:t>
      </w:r>
      <w:r w:rsidR="005C2B59">
        <w:t xml:space="preserve"> (pour le test, les ports FastEthernet0/2 et FastEthernet0/7 ne sont pas connectés) :</w:t>
      </w:r>
    </w:p>
    <w:p w14:paraId="51B59B32" w14:textId="77777777" w:rsidR="00286240" w:rsidRDefault="00286240">
      <w:pPr>
        <w:pStyle w:val="Titre3"/>
      </w:pPr>
      <w:bookmarkStart w:id="69" w:name="_Toc375301611"/>
      <w:r>
        <w:lastRenderedPageBreak/>
        <w:t>15. Ajout des commutateurs SE5_1 et MUTSYS</w:t>
      </w:r>
      <w:bookmarkEnd w:id="69"/>
    </w:p>
    <w:p w14:paraId="3F0FA13C" w14:textId="77777777" w:rsidR="00286240" w:rsidRDefault="00286240">
      <w:pPr>
        <w:pStyle w:val="Titre3"/>
      </w:pPr>
    </w:p>
    <w:p w14:paraId="55A94CFE" w14:textId="77777777" w:rsidR="00286240" w:rsidRDefault="00286240">
      <w:pPr>
        <w:pStyle w:val="Titre3"/>
      </w:pPr>
      <w:bookmarkStart w:id="70" w:name="_Toc375301612"/>
      <w:r>
        <w:t>15.1 Ajout de l'équipement SE5_1</w:t>
      </w:r>
      <w:bookmarkEnd w:id="70"/>
    </w:p>
    <w:p w14:paraId="5AFB9014" w14:textId="77777777" w:rsidR="00286240" w:rsidRDefault="00286240">
      <w:r>
        <w:t xml:space="preserve">Menu </w:t>
      </w:r>
      <w:r w:rsidR="00A1096C" w:rsidRPr="00A1096C">
        <w:rPr>
          <w:i/>
        </w:rPr>
        <w:t>Administration, Nagios/équipements</w:t>
      </w:r>
    </w:p>
    <w:p w14:paraId="7FD32701" w14:textId="77777777" w:rsidR="00286240" w:rsidRDefault="00286240"/>
    <w:p w14:paraId="628C461A" w14:textId="77777777" w:rsidR="00286240" w:rsidRPr="00751491" w:rsidRDefault="00286240">
      <w:r>
        <w:t>- Utiliser le lien "</w:t>
      </w:r>
      <w:r w:rsidR="00205886" w:rsidRPr="00205886">
        <w:rPr>
          <w:i/>
        </w:rPr>
        <w:t>Add A New Child Host</w:t>
      </w:r>
      <w:r>
        <w:t>" et renseigner les informations :</w:t>
      </w:r>
    </w:p>
    <w:p w14:paraId="3A6A2D49" w14:textId="77777777" w:rsidR="00286240" w:rsidRDefault="005373C7">
      <w:pPr>
        <w:ind w:firstLine="708"/>
        <w:rPr>
          <w:lang w:val="en-GB"/>
        </w:rPr>
      </w:pPr>
      <w:r>
        <w:rPr>
          <w:noProof/>
          <w:lang w:eastAsia="fr-FR"/>
        </w:rPr>
        <w:drawing>
          <wp:anchor distT="0" distB="0" distL="114935" distR="114935" simplePos="0" relativeHeight="251612672" behindDoc="0" locked="0" layoutInCell="1" allowOverlap="1" wp14:anchorId="3764DA79" wp14:editId="331E2A80">
            <wp:simplePos x="0" y="0"/>
            <wp:positionH relativeFrom="column">
              <wp:posOffset>3771265</wp:posOffset>
            </wp:positionH>
            <wp:positionV relativeFrom="paragraph">
              <wp:posOffset>139065</wp:posOffset>
            </wp:positionV>
            <wp:extent cx="1470025" cy="709930"/>
            <wp:effectExtent l="19050" t="19050" r="15875" b="13970"/>
            <wp:wrapSquare wrapText="bothSides"/>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47"/>
                    <a:srcRect/>
                    <a:stretch>
                      <a:fillRect/>
                    </a:stretch>
                  </pic:blipFill>
                  <pic:spPr bwMode="auto">
                    <a:xfrm>
                      <a:off x="0" y="0"/>
                      <a:ext cx="1470025" cy="709930"/>
                    </a:xfrm>
                    <a:prstGeom prst="rect">
                      <a:avLst/>
                    </a:prstGeom>
                    <a:solidFill>
                      <a:srgbClr val="FFFFFF"/>
                    </a:solidFill>
                    <a:ln w="6350">
                      <a:solidFill>
                        <a:srgbClr val="000000"/>
                      </a:solidFill>
                      <a:miter lim="800000"/>
                      <a:headEnd/>
                      <a:tailEnd/>
                    </a:ln>
                  </pic:spPr>
                </pic:pic>
              </a:graphicData>
            </a:graphic>
          </wp:anchor>
        </w:drawing>
      </w:r>
      <w:r w:rsidR="00286240">
        <w:rPr>
          <w:lang w:val="en-GB"/>
        </w:rPr>
        <w:t xml:space="preserve">Host Name </w:t>
      </w:r>
      <w:r w:rsidR="00286240">
        <w:rPr>
          <w:lang w:val="en-GB"/>
        </w:rPr>
        <w:tab/>
      </w:r>
      <w:r w:rsidR="00286240">
        <w:rPr>
          <w:lang w:val="en-GB"/>
        </w:rPr>
        <w:tab/>
        <w:t>: SE5_1</w:t>
      </w:r>
    </w:p>
    <w:p w14:paraId="16581B32" w14:textId="77777777" w:rsidR="00286240" w:rsidRPr="00751491" w:rsidRDefault="00286240">
      <w:pPr>
        <w:ind w:firstLine="708"/>
        <w:rPr>
          <w:lang w:val="en-US"/>
        </w:rPr>
      </w:pPr>
      <w:r>
        <w:rPr>
          <w:lang w:val="en-GB"/>
        </w:rPr>
        <w:t>Host Description</w:t>
      </w:r>
      <w:r>
        <w:rPr>
          <w:lang w:val="en-GB"/>
        </w:rPr>
        <w:tab/>
        <w:t>: Switch1 Etage5</w:t>
      </w:r>
    </w:p>
    <w:p w14:paraId="4D180031" w14:textId="77777777" w:rsidR="00286240" w:rsidRDefault="00286240">
      <w:pPr>
        <w:ind w:firstLine="708"/>
      </w:pPr>
      <w:r>
        <w:t xml:space="preserve">Address </w:t>
      </w:r>
      <w:r>
        <w:tab/>
      </w:r>
      <w:r>
        <w:tab/>
        <w:t>: 192.168.10.11</w:t>
      </w:r>
    </w:p>
    <w:p w14:paraId="2CCC2607" w14:textId="77777777" w:rsidR="00286240" w:rsidRDefault="00286240">
      <w:pPr>
        <w:ind w:firstLine="708"/>
      </w:pPr>
      <w:r>
        <w:t>Display Name</w:t>
      </w:r>
      <w:r>
        <w:tab/>
      </w:r>
      <w:r>
        <w:tab/>
        <w:t>: SE5_1</w:t>
      </w:r>
    </w:p>
    <w:p w14:paraId="2EDBA64C" w14:textId="77777777" w:rsidR="005373C7" w:rsidRDefault="005373C7">
      <w:pPr>
        <w:ind w:firstLine="708"/>
      </w:pPr>
    </w:p>
    <w:p w14:paraId="3B877D96" w14:textId="77777777" w:rsidR="00286240" w:rsidRDefault="00286240" w:rsidP="00CB571A">
      <w:r>
        <w:t>Valider avec le bouton "</w:t>
      </w:r>
      <w:r w:rsidR="00A1096C" w:rsidRPr="00A1096C">
        <w:rPr>
          <w:i/>
        </w:rPr>
        <w:t>Add Host</w:t>
      </w:r>
      <w:r>
        <w:t>"</w:t>
      </w:r>
      <w:r w:rsidR="005373C7">
        <w:t xml:space="preserve"> </w:t>
      </w:r>
      <w:r>
        <w:t>:</w:t>
      </w:r>
    </w:p>
    <w:p w14:paraId="57E9C460" w14:textId="77777777" w:rsidR="00286240" w:rsidRDefault="00286240"/>
    <w:p w14:paraId="3E1F6B65" w14:textId="77777777" w:rsidR="00286240" w:rsidRDefault="00286240">
      <w:r>
        <w:t xml:space="preserve">- Utiliser le lien </w:t>
      </w:r>
      <w:r w:rsidR="005037EE" w:rsidRPr="005037EE">
        <w:rPr>
          <w:i/>
        </w:rPr>
        <w:t>Inheritance</w:t>
      </w:r>
      <w:r>
        <w:t>, et sélectionner dans la liste déroulante "CISCO-GSB" :</w:t>
      </w:r>
    </w:p>
    <w:p w14:paraId="5667D755" w14:textId="77777777" w:rsidR="00286240" w:rsidRDefault="00EB0324">
      <w:r>
        <w:rPr>
          <w:noProof/>
          <w:lang w:eastAsia="fr-FR"/>
        </w:rPr>
        <w:drawing>
          <wp:anchor distT="0" distB="0" distL="114935" distR="114935" simplePos="0" relativeHeight="251609600" behindDoc="0" locked="0" layoutInCell="1" allowOverlap="1" wp14:anchorId="27514279" wp14:editId="736FEADB">
            <wp:simplePos x="0" y="0"/>
            <wp:positionH relativeFrom="column">
              <wp:posOffset>2832100</wp:posOffset>
            </wp:positionH>
            <wp:positionV relativeFrom="paragraph">
              <wp:posOffset>103505</wp:posOffset>
            </wp:positionV>
            <wp:extent cx="2640330" cy="708025"/>
            <wp:effectExtent l="19050" t="19050" r="26670" b="15875"/>
            <wp:wrapSquare wrapText="bothSides"/>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30"/>
                    <a:srcRect/>
                    <a:stretch>
                      <a:fillRect/>
                    </a:stretch>
                  </pic:blipFill>
                  <pic:spPr bwMode="auto">
                    <a:xfrm>
                      <a:off x="0" y="0"/>
                      <a:ext cx="2640330" cy="708025"/>
                    </a:xfrm>
                    <a:prstGeom prst="rect">
                      <a:avLst/>
                    </a:prstGeom>
                    <a:solidFill>
                      <a:srgbClr val="FFFFFF"/>
                    </a:solidFill>
                    <a:ln w="6350">
                      <a:solidFill>
                        <a:srgbClr val="000000"/>
                      </a:solidFill>
                      <a:miter lim="800000"/>
                      <a:headEnd/>
                      <a:tailEnd/>
                    </a:ln>
                  </pic:spPr>
                </pic:pic>
              </a:graphicData>
            </a:graphic>
          </wp:anchor>
        </w:drawing>
      </w:r>
    </w:p>
    <w:p w14:paraId="68BCC951" w14:textId="77777777" w:rsidR="00286240" w:rsidRDefault="00286240">
      <w:r>
        <w:t>Valider avec le bouton "</w:t>
      </w:r>
      <w:r w:rsidR="002F1AF2" w:rsidRPr="002F1AF2">
        <w:rPr>
          <w:i/>
        </w:rPr>
        <w:t>Add Template</w:t>
      </w:r>
      <w:r>
        <w:t>" :</w:t>
      </w:r>
    </w:p>
    <w:p w14:paraId="2D8428C8" w14:textId="77777777" w:rsidR="00286240" w:rsidRDefault="00286240"/>
    <w:p w14:paraId="421D39E7" w14:textId="77777777" w:rsidR="00286240" w:rsidRDefault="00286240"/>
    <w:p w14:paraId="76432410" w14:textId="77777777" w:rsidR="00286240" w:rsidRDefault="00286240"/>
    <w:p w14:paraId="08CB6F27" w14:textId="77777777" w:rsidR="00286240" w:rsidRDefault="00286240">
      <w:pPr>
        <w:pStyle w:val="Titre3"/>
      </w:pPr>
      <w:r>
        <w:rPr>
          <w:rFonts w:eastAsia="Arial"/>
        </w:rPr>
        <w:t xml:space="preserve"> </w:t>
      </w:r>
    </w:p>
    <w:p w14:paraId="7F73F006" w14:textId="77777777" w:rsidR="00286240" w:rsidRDefault="00286240">
      <w:pPr>
        <w:pStyle w:val="Titre3"/>
      </w:pPr>
      <w:bookmarkStart w:id="71" w:name="_Toc375301613"/>
      <w:r>
        <w:t>15.2 Test dans Nagios</w:t>
      </w:r>
      <w:bookmarkEnd w:id="71"/>
    </w:p>
    <w:p w14:paraId="1DCC139D" w14:textId="77777777" w:rsidR="00286240" w:rsidRDefault="00286240">
      <w:r>
        <w:t>- Transférer vers Nagios</w:t>
      </w:r>
    </w:p>
    <w:p w14:paraId="39192436"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148EEB9C" w14:textId="77777777" w:rsidR="00286240" w:rsidRDefault="00286240"/>
    <w:p w14:paraId="49F177CB" w14:textId="77777777" w:rsidR="00286240" w:rsidRDefault="00286240">
      <w:r>
        <w:t>- Vue de l’équipement et de ses services dans Nagios</w:t>
      </w:r>
    </w:p>
    <w:p w14:paraId="4F8D8275" w14:textId="77777777" w:rsidR="00286240" w:rsidRDefault="00286240">
      <w:r>
        <w:t xml:space="preserve">Menu </w:t>
      </w:r>
      <w:r w:rsidR="00A1096C" w:rsidRPr="00A1096C">
        <w:rPr>
          <w:i/>
        </w:rPr>
        <w:t>Disponibilités, Évènements/vue services</w:t>
      </w:r>
    </w:p>
    <w:p w14:paraId="02D2A8EF" w14:textId="77777777" w:rsidR="00286240" w:rsidRDefault="00286240"/>
    <w:p w14:paraId="66A797E9" w14:textId="77777777" w:rsidR="00286240" w:rsidRDefault="00D76AA4">
      <w:r>
        <w:rPr>
          <w:noProof/>
          <w:lang w:eastAsia="fr-FR"/>
        </w:rPr>
        <w:drawing>
          <wp:anchor distT="0" distB="0" distL="114935" distR="114935" simplePos="0" relativeHeight="251799040" behindDoc="0" locked="0" layoutInCell="1" allowOverlap="1" wp14:anchorId="2791B7AA" wp14:editId="1C3FC203">
            <wp:simplePos x="0" y="0"/>
            <wp:positionH relativeFrom="column">
              <wp:posOffset>-8255</wp:posOffset>
            </wp:positionH>
            <wp:positionV relativeFrom="paragraph">
              <wp:posOffset>365125</wp:posOffset>
            </wp:positionV>
            <wp:extent cx="5713730" cy="470535"/>
            <wp:effectExtent l="19050" t="19050" r="20320" b="24765"/>
            <wp:wrapSquare wrapText="bothSides"/>
            <wp:docPr id="325" name="Imag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148"/>
                    <a:srcRect/>
                    <a:stretch>
                      <a:fillRect/>
                    </a:stretch>
                  </pic:blipFill>
                  <pic:spPr bwMode="auto">
                    <a:xfrm>
                      <a:off x="0" y="0"/>
                      <a:ext cx="5713730" cy="470535"/>
                    </a:xfrm>
                    <a:prstGeom prst="rect">
                      <a:avLst/>
                    </a:prstGeom>
                    <a:solidFill>
                      <a:srgbClr val="FFFFFF"/>
                    </a:solidFill>
                    <a:ln w="6350">
                      <a:solidFill>
                        <a:srgbClr val="000000"/>
                      </a:solidFill>
                      <a:miter lim="800000"/>
                      <a:headEnd/>
                      <a:tailEnd/>
                    </a:ln>
                  </pic:spPr>
                </pic:pic>
              </a:graphicData>
            </a:graphic>
          </wp:anchor>
        </w:drawing>
      </w:r>
      <w:r w:rsidR="00286240">
        <w:t>Si l'état est "</w:t>
      </w:r>
      <w:r w:rsidR="00286240" w:rsidRPr="000F5C4E">
        <w:rPr>
          <w:i/>
        </w:rPr>
        <w:t>Status : PENDING</w:t>
      </w:r>
      <w:r w:rsidR="00286240">
        <w:t xml:space="preserve">", utiliser ce lien </w:t>
      </w:r>
      <w:r w:rsidR="00286240" w:rsidRPr="000F5C4E">
        <w:rPr>
          <w:i/>
        </w:rPr>
        <w:t>PENDING</w:t>
      </w:r>
      <w:r w:rsidR="00286240">
        <w:t xml:space="preserve"> et le bouton</w:t>
      </w:r>
      <w:r w:rsidR="00EB0324">
        <w:t xml:space="preserve"> "</w:t>
      </w:r>
      <w:r w:rsidR="00EB0324" w:rsidRPr="00283C79">
        <w:rPr>
          <w:i/>
        </w:rPr>
        <w:t>submit command for 1 service</w:t>
      </w:r>
      <w:r w:rsidR="00EB0324">
        <w:t>" :</w:t>
      </w:r>
      <w:r w:rsidR="00286240">
        <w:cr/>
      </w:r>
    </w:p>
    <w:p w14:paraId="467BC39A" w14:textId="77777777" w:rsidR="00286240" w:rsidRDefault="00286240">
      <w:r>
        <w:rPr>
          <w:rStyle w:val="Titre3Car"/>
        </w:rPr>
        <w:t>Remarque</w:t>
      </w:r>
      <w:r>
        <w:t xml:space="preserve"> : Le point d'interrogation à coté du nom SE5_1 indique que l'icône associé à ce type d'équipement n'est pas défini dans le modèle CISCO-GSB.</w:t>
      </w:r>
    </w:p>
    <w:p w14:paraId="150BC264" w14:textId="77777777" w:rsidR="00286240" w:rsidRDefault="00286240"/>
    <w:p w14:paraId="7F2D28D4" w14:textId="77777777" w:rsidR="00286240" w:rsidRDefault="00286240">
      <w:pPr>
        <w:pStyle w:val="Titre3"/>
      </w:pPr>
      <w:bookmarkStart w:id="72" w:name="_Toc375301614"/>
      <w:r>
        <w:t>15.3 Modification du modèle d'hôte CISCO-GSB</w:t>
      </w:r>
      <w:bookmarkEnd w:id="72"/>
    </w:p>
    <w:p w14:paraId="02843731" w14:textId="77777777" w:rsidR="00286240" w:rsidRDefault="00286240">
      <w:r>
        <w:t>Nous allons ajouter l'icône correspondant à ce type de matériel.</w:t>
      </w:r>
    </w:p>
    <w:p w14:paraId="2546151D" w14:textId="77777777" w:rsidR="00286240" w:rsidRDefault="00286240"/>
    <w:p w14:paraId="0CA4C9DD" w14:textId="77777777" w:rsidR="00286240" w:rsidRDefault="00286240">
      <w:r>
        <w:t xml:space="preserve">Menu </w:t>
      </w:r>
      <w:r w:rsidRPr="00AC019E">
        <w:rPr>
          <w:i/>
        </w:rPr>
        <w:t>Administration, Nagios/modèles</w:t>
      </w:r>
      <w:r>
        <w:t xml:space="preserve"> et sélectionner le modèle CISCO-GSB,</w:t>
      </w:r>
    </w:p>
    <w:p w14:paraId="28E0E2FA" w14:textId="77777777" w:rsidR="00286240" w:rsidRDefault="00D76AA4">
      <w:r>
        <w:rPr>
          <w:noProof/>
          <w:lang w:eastAsia="fr-FR"/>
        </w:rPr>
        <w:drawing>
          <wp:anchor distT="0" distB="0" distL="114935" distR="114935" simplePos="0" relativeHeight="251610624" behindDoc="0" locked="0" layoutInCell="1" allowOverlap="1" wp14:anchorId="5502AAFB" wp14:editId="62663A5F">
            <wp:simplePos x="0" y="0"/>
            <wp:positionH relativeFrom="column">
              <wp:posOffset>4343400</wp:posOffset>
            </wp:positionH>
            <wp:positionV relativeFrom="paragraph">
              <wp:posOffset>64770</wp:posOffset>
            </wp:positionV>
            <wp:extent cx="1325245" cy="239395"/>
            <wp:effectExtent l="19050" t="19050" r="27305" b="27305"/>
            <wp:wrapSquare wrapText="bothSides"/>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49"/>
                    <a:srcRect/>
                    <a:stretch>
                      <a:fillRect/>
                    </a:stretch>
                  </pic:blipFill>
                  <pic:spPr bwMode="auto">
                    <a:xfrm>
                      <a:off x="0" y="0"/>
                      <a:ext cx="1325245" cy="239395"/>
                    </a:xfrm>
                    <a:prstGeom prst="rect">
                      <a:avLst/>
                    </a:prstGeom>
                    <a:solidFill>
                      <a:srgbClr val="FFFFFF"/>
                    </a:solidFill>
                    <a:ln w="6350">
                      <a:solidFill>
                        <a:srgbClr val="000000"/>
                      </a:solidFill>
                      <a:miter lim="800000"/>
                      <a:headEnd/>
                      <a:tailEnd/>
                    </a:ln>
                  </pic:spPr>
                </pic:pic>
              </a:graphicData>
            </a:graphic>
          </wp:anchor>
        </w:drawing>
      </w:r>
      <w:r w:rsidR="00286240">
        <w:t>Utiliser le lien "</w:t>
      </w:r>
      <w:r w:rsidR="00286240" w:rsidRPr="00AC019E">
        <w:rPr>
          <w:i/>
        </w:rPr>
        <w:t>Extended Information</w:t>
      </w:r>
      <w:r w:rsidR="00286240">
        <w:t>" :</w:t>
      </w:r>
    </w:p>
    <w:p w14:paraId="5670536E" w14:textId="77777777" w:rsidR="00286240" w:rsidRDefault="00286240">
      <w:r>
        <w:t xml:space="preserve">Utiliser le lien </w:t>
      </w:r>
      <w:r w:rsidR="00646C19" w:rsidRPr="00646C19">
        <w:rPr>
          <w:i/>
        </w:rPr>
        <w:t>Edit</w:t>
      </w:r>
      <w:r>
        <w:t>.</w:t>
      </w:r>
    </w:p>
    <w:p w14:paraId="2E3D8F29" w14:textId="77777777" w:rsidR="00286240" w:rsidRDefault="00286240"/>
    <w:p w14:paraId="0AA9D677" w14:textId="77777777" w:rsidR="00286240" w:rsidRDefault="00D76AA4">
      <w:r>
        <w:rPr>
          <w:noProof/>
          <w:lang w:eastAsia="fr-FR"/>
        </w:rPr>
        <w:drawing>
          <wp:anchor distT="0" distB="0" distL="114935" distR="114935" simplePos="0" relativeHeight="251611648" behindDoc="0" locked="0" layoutInCell="1" allowOverlap="1" wp14:anchorId="06DA2A87" wp14:editId="7A9E329D">
            <wp:simplePos x="0" y="0"/>
            <wp:positionH relativeFrom="column">
              <wp:posOffset>457200</wp:posOffset>
            </wp:positionH>
            <wp:positionV relativeFrom="paragraph">
              <wp:posOffset>351155</wp:posOffset>
            </wp:positionV>
            <wp:extent cx="5230495" cy="1042035"/>
            <wp:effectExtent l="19050" t="19050" r="27305" b="24765"/>
            <wp:wrapSquare wrapText="bothSides"/>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0"/>
                    <a:srcRect/>
                    <a:stretch>
                      <a:fillRect/>
                    </a:stretch>
                  </pic:blipFill>
                  <pic:spPr bwMode="auto">
                    <a:xfrm>
                      <a:off x="0" y="0"/>
                      <a:ext cx="5230495" cy="1042035"/>
                    </a:xfrm>
                    <a:prstGeom prst="rect">
                      <a:avLst/>
                    </a:prstGeom>
                    <a:solidFill>
                      <a:srgbClr val="FFFFFF"/>
                    </a:solidFill>
                    <a:ln w="6350">
                      <a:solidFill>
                        <a:srgbClr val="000000"/>
                      </a:solidFill>
                      <a:miter lim="800000"/>
                      <a:headEnd/>
                      <a:tailEnd/>
                    </a:ln>
                  </pic:spPr>
                </pic:pic>
              </a:graphicData>
            </a:graphic>
          </wp:anchor>
        </w:drawing>
      </w:r>
      <w:r w:rsidR="00286240">
        <w:t>Pour les zones concernées par une image, cocher la case "</w:t>
      </w:r>
      <w:r w:rsidR="00A67D0E" w:rsidRPr="00A67D0E">
        <w:rPr>
          <w:i/>
        </w:rPr>
        <w:t>Provide Value</w:t>
      </w:r>
      <w:r w:rsidR="00286240">
        <w:t>" et sélectionner dans la liste déroulante l'icône de l'équipement cisco.png :</w:t>
      </w:r>
    </w:p>
    <w:p w14:paraId="30953A0B" w14:textId="77777777" w:rsidR="00286240" w:rsidRDefault="00286240"/>
    <w:p w14:paraId="67E09548" w14:textId="77777777" w:rsidR="00286240" w:rsidRDefault="00286240"/>
    <w:p w14:paraId="2DCBCA77" w14:textId="77777777" w:rsidR="00286240" w:rsidRDefault="00286240"/>
    <w:p w14:paraId="7E2312DD" w14:textId="77777777" w:rsidR="00286240" w:rsidRDefault="00286240"/>
    <w:p w14:paraId="2297AE1C" w14:textId="77777777" w:rsidR="00286240" w:rsidRDefault="00286240"/>
    <w:p w14:paraId="2FFF2B89" w14:textId="77777777" w:rsidR="00286240" w:rsidRDefault="00286240"/>
    <w:p w14:paraId="6B35E58F" w14:textId="77777777" w:rsidR="00286240" w:rsidRDefault="00286240"/>
    <w:p w14:paraId="0DB48109" w14:textId="77777777" w:rsidR="00286240" w:rsidRDefault="00286240"/>
    <w:p w14:paraId="60C6E0E7" w14:textId="77777777" w:rsidR="00C1647B" w:rsidRDefault="00C1647B"/>
    <w:p w14:paraId="48AEE552" w14:textId="77777777" w:rsidR="00286240" w:rsidRDefault="00C1647B">
      <w:r>
        <w:rPr>
          <w:noProof/>
          <w:lang w:eastAsia="fr-FR"/>
        </w:rPr>
        <w:drawing>
          <wp:anchor distT="0" distB="0" distL="114935" distR="114935" simplePos="0" relativeHeight="251778560" behindDoc="0" locked="0" layoutInCell="1" allowOverlap="1" wp14:anchorId="2208AC5F" wp14:editId="41C96B63">
            <wp:simplePos x="0" y="0"/>
            <wp:positionH relativeFrom="column">
              <wp:posOffset>702310</wp:posOffset>
            </wp:positionH>
            <wp:positionV relativeFrom="paragraph">
              <wp:posOffset>191135</wp:posOffset>
            </wp:positionV>
            <wp:extent cx="5010150" cy="614045"/>
            <wp:effectExtent l="19050" t="19050" r="19050" b="14605"/>
            <wp:wrapSquare wrapText="bothSides"/>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51"/>
                    <a:srcRect/>
                    <a:stretch>
                      <a:fillRect/>
                    </a:stretch>
                  </pic:blipFill>
                  <pic:spPr bwMode="auto">
                    <a:xfrm>
                      <a:off x="0" y="0"/>
                      <a:ext cx="5010150" cy="614045"/>
                    </a:xfrm>
                    <a:prstGeom prst="rect">
                      <a:avLst/>
                    </a:prstGeom>
                    <a:solidFill>
                      <a:srgbClr val="FFFFFF"/>
                    </a:solidFill>
                    <a:ln w="6350">
                      <a:solidFill>
                        <a:srgbClr val="000000"/>
                      </a:solidFill>
                      <a:miter lim="800000"/>
                      <a:headEnd/>
                      <a:tailEnd/>
                    </a:ln>
                  </pic:spPr>
                </pic:pic>
              </a:graphicData>
            </a:graphic>
          </wp:anchor>
        </w:drawing>
      </w:r>
      <w:r w:rsidR="00286240">
        <w:t>Bouton "</w:t>
      </w:r>
      <w:r w:rsidR="00286240" w:rsidRPr="00CE0D55">
        <w:rPr>
          <w:i/>
        </w:rPr>
        <w:t>Update Extended Information</w:t>
      </w:r>
      <w:r w:rsidR="00286240">
        <w:t>" :</w:t>
      </w:r>
    </w:p>
    <w:p w14:paraId="78A047BD" w14:textId="77777777" w:rsidR="00286240" w:rsidRDefault="00286240"/>
    <w:p w14:paraId="37ED0C68" w14:textId="77777777" w:rsidR="00286240" w:rsidRDefault="00286240">
      <w:pPr>
        <w:pStyle w:val="Titre3"/>
      </w:pPr>
    </w:p>
    <w:p w14:paraId="1C01B73E" w14:textId="77777777" w:rsidR="00286240" w:rsidRDefault="00286240">
      <w:pPr>
        <w:pStyle w:val="Titre3"/>
      </w:pPr>
    </w:p>
    <w:p w14:paraId="08DF879D" w14:textId="77777777" w:rsidR="00C1647B" w:rsidRDefault="00C1647B">
      <w:pPr>
        <w:pStyle w:val="Titre3"/>
      </w:pPr>
    </w:p>
    <w:p w14:paraId="02624D75" w14:textId="77777777" w:rsidR="00286240" w:rsidRDefault="00286240">
      <w:pPr>
        <w:pStyle w:val="Titre3"/>
      </w:pPr>
      <w:bookmarkStart w:id="73" w:name="_Toc375301615"/>
      <w:r>
        <w:lastRenderedPageBreak/>
        <w:t>15.4 Ajout de l'équipement MUTSYS</w:t>
      </w:r>
      <w:bookmarkEnd w:id="73"/>
    </w:p>
    <w:p w14:paraId="1042368E" w14:textId="77777777" w:rsidR="00286240" w:rsidRDefault="00286240">
      <w:r>
        <w:t xml:space="preserve">Menu </w:t>
      </w:r>
      <w:r w:rsidR="00A1096C" w:rsidRPr="00A1096C">
        <w:rPr>
          <w:i/>
        </w:rPr>
        <w:t>Administration, Nagios/équipements</w:t>
      </w:r>
    </w:p>
    <w:p w14:paraId="5733B024" w14:textId="77777777" w:rsidR="00286240" w:rsidRDefault="00286240"/>
    <w:p w14:paraId="74F93BA7" w14:textId="77777777" w:rsidR="00286240" w:rsidRDefault="00286240">
      <w:r>
        <w:t>- Utiliser le lien "</w:t>
      </w:r>
      <w:r w:rsidR="00205886" w:rsidRPr="00205886">
        <w:rPr>
          <w:i/>
        </w:rPr>
        <w:t>Add A New Child Host</w:t>
      </w:r>
      <w:r>
        <w:t>" et renseigner les informations :</w:t>
      </w:r>
    </w:p>
    <w:p w14:paraId="1872690F" w14:textId="77777777" w:rsidR="00286240" w:rsidRPr="00A72114" w:rsidRDefault="003A6C27">
      <w:pPr>
        <w:ind w:firstLine="708"/>
      </w:pPr>
      <w:r w:rsidRPr="00A72114">
        <w:t xml:space="preserve">Host Name </w:t>
      </w:r>
      <w:r w:rsidRPr="00A72114">
        <w:tab/>
      </w:r>
      <w:r w:rsidRPr="00A72114">
        <w:tab/>
        <w:t>: MUTSYS</w:t>
      </w:r>
    </w:p>
    <w:p w14:paraId="783533CC" w14:textId="77777777" w:rsidR="00286240" w:rsidRPr="00526E78" w:rsidRDefault="003A6C27">
      <w:pPr>
        <w:ind w:firstLine="708"/>
      </w:pPr>
      <w:r w:rsidRPr="00526E78">
        <w:t>Host Description</w:t>
      </w:r>
      <w:r w:rsidRPr="00526E78">
        <w:tab/>
        <w:t>: Commutateur salle serveur</w:t>
      </w:r>
      <w:r w:rsidR="007D42FC" w:rsidRPr="00526E78">
        <w:t>s</w:t>
      </w:r>
    </w:p>
    <w:p w14:paraId="2C1100A9" w14:textId="77777777" w:rsidR="00286240" w:rsidRPr="00A72114" w:rsidRDefault="00526E78">
      <w:pPr>
        <w:ind w:firstLine="708"/>
        <w:rPr>
          <w:lang w:val="en-US"/>
        </w:rPr>
      </w:pPr>
      <w:r>
        <w:rPr>
          <w:noProof/>
          <w:lang w:eastAsia="fr-FR"/>
        </w:rPr>
        <w:drawing>
          <wp:anchor distT="0" distB="0" distL="114935" distR="114935" simplePos="0" relativeHeight="251732480" behindDoc="0" locked="0" layoutInCell="1" allowOverlap="1" wp14:anchorId="67299B9D" wp14:editId="4243D065">
            <wp:simplePos x="0" y="0"/>
            <wp:positionH relativeFrom="column">
              <wp:posOffset>3703320</wp:posOffset>
            </wp:positionH>
            <wp:positionV relativeFrom="paragraph">
              <wp:posOffset>54610</wp:posOffset>
            </wp:positionV>
            <wp:extent cx="1965960" cy="510540"/>
            <wp:effectExtent l="19050" t="19050" r="15240" b="22860"/>
            <wp:wrapSquare wrapText="bothSides"/>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52"/>
                    <a:srcRect/>
                    <a:stretch>
                      <a:fillRect/>
                    </a:stretch>
                  </pic:blipFill>
                  <pic:spPr bwMode="auto">
                    <a:xfrm>
                      <a:off x="0" y="0"/>
                      <a:ext cx="1965960" cy="510540"/>
                    </a:xfrm>
                    <a:prstGeom prst="rect">
                      <a:avLst/>
                    </a:prstGeom>
                    <a:solidFill>
                      <a:srgbClr val="FFFFFF"/>
                    </a:solidFill>
                    <a:ln w="6350">
                      <a:solidFill>
                        <a:srgbClr val="000000"/>
                      </a:solidFill>
                      <a:miter lim="800000"/>
                      <a:headEnd/>
                      <a:tailEnd/>
                    </a:ln>
                  </pic:spPr>
                </pic:pic>
              </a:graphicData>
            </a:graphic>
          </wp:anchor>
        </w:drawing>
      </w:r>
      <w:r w:rsidR="00286240" w:rsidRPr="00A72114">
        <w:rPr>
          <w:lang w:val="en-US"/>
        </w:rPr>
        <w:t xml:space="preserve">Address </w:t>
      </w:r>
      <w:r w:rsidR="00286240" w:rsidRPr="00A72114">
        <w:rPr>
          <w:lang w:val="en-US"/>
        </w:rPr>
        <w:tab/>
      </w:r>
      <w:r w:rsidR="00286240" w:rsidRPr="00A72114">
        <w:rPr>
          <w:lang w:val="en-US"/>
        </w:rPr>
        <w:tab/>
        <w:t>: 192.168.10.2</w:t>
      </w:r>
    </w:p>
    <w:p w14:paraId="23532E6F" w14:textId="77777777" w:rsidR="00286240" w:rsidRDefault="00286240">
      <w:pPr>
        <w:ind w:firstLine="708"/>
        <w:rPr>
          <w:lang w:val="en-GB"/>
        </w:rPr>
      </w:pPr>
      <w:r>
        <w:rPr>
          <w:lang w:val="en-GB"/>
        </w:rPr>
        <w:t>Display Name</w:t>
      </w:r>
      <w:r>
        <w:rPr>
          <w:lang w:val="en-GB"/>
        </w:rPr>
        <w:tab/>
      </w:r>
      <w:r>
        <w:rPr>
          <w:lang w:val="en-GB"/>
        </w:rPr>
        <w:tab/>
        <w:t>: MUTSYS</w:t>
      </w:r>
    </w:p>
    <w:p w14:paraId="49292666" w14:textId="77777777" w:rsidR="00286240" w:rsidRDefault="00286240">
      <w:pPr>
        <w:rPr>
          <w:lang w:val="en-GB"/>
        </w:rPr>
      </w:pPr>
    </w:p>
    <w:p w14:paraId="4AB2FB3C" w14:textId="77777777" w:rsidR="00286240" w:rsidRPr="0009707B" w:rsidRDefault="003A6C27" w:rsidP="007D42FC">
      <w:r w:rsidRPr="0009707B">
        <w:t>Valider avec le bouton "</w:t>
      </w:r>
      <w:r w:rsidR="00A1096C" w:rsidRPr="0009707B">
        <w:rPr>
          <w:i/>
        </w:rPr>
        <w:t>Add Host</w:t>
      </w:r>
      <w:r w:rsidRPr="0009707B">
        <w:t>"</w:t>
      </w:r>
      <w:r w:rsidR="007D42FC" w:rsidRPr="0009707B">
        <w:t> :</w:t>
      </w:r>
    </w:p>
    <w:p w14:paraId="4F5D0104" w14:textId="77777777" w:rsidR="007D42FC" w:rsidRPr="0009707B" w:rsidRDefault="007D42FC"/>
    <w:p w14:paraId="3DFCD696" w14:textId="77777777" w:rsidR="00286240" w:rsidRDefault="00286240">
      <w:r>
        <w:t xml:space="preserve">- Utiliser le lien </w:t>
      </w:r>
      <w:r w:rsidR="005037EE" w:rsidRPr="005037EE">
        <w:rPr>
          <w:i/>
        </w:rPr>
        <w:t>Inheritance</w:t>
      </w:r>
      <w:r>
        <w:t>, sélectionner dans la liste déroulante "CISCO-GSB" et valider avec le bouton "</w:t>
      </w:r>
      <w:r w:rsidR="002F1AF2" w:rsidRPr="002F1AF2">
        <w:rPr>
          <w:i/>
        </w:rPr>
        <w:t>Add Template</w:t>
      </w:r>
      <w:r>
        <w:t>".</w:t>
      </w:r>
    </w:p>
    <w:p w14:paraId="27C1140E" w14:textId="77777777" w:rsidR="00286240" w:rsidRDefault="00286240"/>
    <w:p w14:paraId="352B3594" w14:textId="77777777" w:rsidR="00286240" w:rsidRDefault="00286240">
      <w:pPr>
        <w:pStyle w:val="Titre3"/>
      </w:pPr>
      <w:bookmarkStart w:id="74" w:name="_Toc375301616"/>
      <w:r>
        <w:t>15.5 Test dans Nagios</w:t>
      </w:r>
      <w:bookmarkEnd w:id="74"/>
    </w:p>
    <w:p w14:paraId="55B33619" w14:textId="77777777" w:rsidR="00286240" w:rsidRDefault="00286240">
      <w:r>
        <w:t>- Transférer vers Nagios</w:t>
      </w:r>
    </w:p>
    <w:p w14:paraId="572F33EC"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48E7D294" w14:textId="77777777" w:rsidR="00286240" w:rsidRDefault="00286240"/>
    <w:p w14:paraId="00865C8C" w14:textId="77777777" w:rsidR="00286240" w:rsidRDefault="00D76AA4">
      <w:r>
        <w:rPr>
          <w:noProof/>
          <w:lang w:eastAsia="fr-FR"/>
        </w:rPr>
        <w:drawing>
          <wp:anchor distT="0" distB="0" distL="114935" distR="114935" simplePos="0" relativeHeight="251752960" behindDoc="0" locked="0" layoutInCell="1" allowOverlap="1" wp14:anchorId="3E9E7DEB" wp14:editId="6151884C">
            <wp:simplePos x="0" y="0"/>
            <wp:positionH relativeFrom="column">
              <wp:posOffset>3200400</wp:posOffset>
            </wp:positionH>
            <wp:positionV relativeFrom="paragraph">
              <wp:posOffset>31115</wp:posOffset>
            </wp:positionV>
            <wp:extent cx="2393950" cy="859155"/>
            <wp:effectExtent l="19050" t="19050" r="25400" b="17145"/>
            <wp:wrapSquare wrapText="bothSides"/>
            <wp:docPr id="264" name="Imag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153"/>
                    <a:srcRect/>
                    <a:stretch>
                      <a:fillRect/>
                    </a:stretch>
                  </pic:blipFill>
                  <pic:spPr bwMode="auto">
                    <a:xfrm>
                      <a:off x="0" y="0"/>
                      <a:ext cx="2393950" cy="859155"/>
                    </a:xfrm>
                    <a:prstGeom prst="rect">
                      <a:avLst/>
                    </a:prstGeom>
                    <a:solidFill>
                      <a:srgbClr val="FFFFFF"/>
                    </a:solidFill>
                    <a:ln w="6350">
                      <a:solidFill>
                        <a:srgbClr val="000000"/>
                      </a:solidFill>
                      <a:miter lim="800000"/>
                      <a:headEnd/>
                      <a:tailEnd/>
                    </a:ln>
                  </pic:spPr>
                </pic:pic>
              </a:graphicData>
            </a:graphic>
          </wp:anchor>
        </w:drawing>
      </w:r>
      <w:r w:rsidR="00286240">
        <w:t>- Vue de l’équipement dans Nagios</w:t>
      </w:r>
    </w:p>
    <w:p w14:paraId="3D992619" w14:textId="77777777" w:rsidR="00286240" w:rsidRDefault="00286240">
      <w:r>
        <w:t xml:space="preserve">Menu </w:t>
      </w:r>
      <w:r w:rsidR="000857D5" w:rsidRPr="000857D5">
        <w:rPr>
          <w:i/>
        </w:rPr>
        <w:t>Disponibilités, Évènements/vue équipements</w:t>
      </w:r>
      <w:r>
        <w:t xml:space="preserve"> :</w:t>
      </w:r>
    </w:p>
    <w:p w14:paraId="3757729D" w14:textId="77777777" w:rsidR="00286240" w:rsidRDefault="00286240"/>
    <w:p w14:paraId="30D4B4B2" w14:textId="77777777" w:rsidR="00286240" w:rsidRDefault="00286240">
      <w:r>
        <w:t>Tous les équipements de modèle CISCO-GSB ont le même icône et les mêmes services CPU-GSB et MEM-GSB :</w:t>
      </w:r>
    </w:p>
    <w:p w14:paraId="6B24EB53" w14:textId="77777777" w:rsidR="00286240" w:rsidRDefault="00286240"/>
    <w:p w14:paraId="0264C71E" w14:textId="77777777" w:rsidR="00286240" w:rsidRDefault="00286240"/>
    <w:p w14:paraId="6F377607" w14:textId="77777777" w:rsidR="00286240" w:rsidRDefault="00286240">
      <w:pPr>
        <w:pStyle w:val="Titre3"/>
      </w:pPr>
      <w:bookmarkStart w:id="75" w:name="_Toc375301617"/>
      <w:r>
        <w:t>16. Ajout du routeur RTROUT</w:t>
      </w:r>
      <w:bookmarkEnd w:id="75"/>
    </w:p>
    <w:p w14:paraId="3DB7EA39" w14:textId="77777777" w:rsidR="00286240" w:rsidRDefault="00286240">
      <w:r>
        <w:t xml:space="preserve">Cet ajout est identique à celui du commutateur SE5_1. Nous allons juste personnaliser la commande </w:t>
      </w:r>
      <w:r w:rsidRPr="000857D5">
        <w:rPr>
          <w:i/>
        </w:rPr>
        <w:t>check_snmp_int</w:t>
      </w:r>
      <w:r>
        <w:t xml:space="preserve"> pour ne pas avoir à saisir les seuils de chaque interface. Par contre, ces seuils seront toujours les mêmes pour tous les services qui utilisent cette commande.</w:t>
      </w:r>
      <w:r>
        <w:cr/>
      </w:r>
    </w:p>
    <w:p w14:paraId="53A16B0A" w14:textId="77777777" w:rsidR="00286240" w:rsidRDefault="00286240">
      <w:pPr>
        <w:pStyle w:val="Titre3"/>
      </w:pPr>
      <w:bookmarkStart w:id="76" w:name="_Toc375301618"/>
      <w:r>
        <w:t>16.1 Ajout d’une commande Nagios à partir d'une copie de commande</w:t>
      </w:r>
      <w:bookmarkEnd w:id="76"/>
    </w:p>
    <w:p w14:paraId="729452C5" w14:textId="77777777" w:rsidR="00286240" w:rsidRDefault="00286240">
      <w:r>
        <w:t xml:space="preserve">Menu </w:t>
      </w:r>
      <w:r w:rsidR="00223C23" w:rsidRPr="00223C23">
        <w:rPr>
          <w:i/>
        </w:rPr>
        <w:t>Administration, Nagios/configuration</w:t>
      </w:r>
      <w:r>
        <w:t xml:space="preserve"> et utiliser le lien "</w:t>
      </w:r>
      <w:r w:rsidR="00223C23" w:rsidRPr="00223C23">
        <w:rPr>
          <w:i/>
        </w:rPr>
        <w:t>Nagios Commands</w:t>
      </w:r>
      <w:r>
        <w:t>"</w:t>
      </w:r>
    </w:p>
    <w:p w14:paraId="3F383E3C" w14:textId="77777777" w:rsidR="00286240" w:rsidRDefault="00286240"/>
    <w:p w14:paraId="6BB86893" w14:textId="77777777" w:rsidR="00286240" w:rsidRDefault="00286240">
      <w:r>
        <w:t xml:space="preserve">Cocher la case à droite de la commande </w:t>
      </w:r>
      <w:r w:rsidRPr="000857D5">
        <w:rPr>
          <w:i/>
        </w:rPr>
        <w:t>check_snmp_int</w:t>
      </w:r>
      <w:r>
        <w:t xml:space="preserve"> : </w:t>
      </w:r>
    </w:p>
    <w:p w14:paraId="1C90B502" w14:textId="77777777" w:rsidR="00286240" w:rsidRDefault="00D76AA4">
      <w:r>
        <w:rPr>
          <w:noProof/>
          <w:lang w:eastAsia="fr-FR"/>
        </w:rPr>
        <w:drawing>
          <wp:anchor distT="0" distB="0" distL="114935" distR="114935" simplePos="0" relativeHeight="251615744" behindDoc="0" locked="0" layoutInCell="1" allowOverlap="1" wp14:anchorId="0FE6A2FB" wp14:editId="1E0722B8">
            <wp:simplePos x="0" y="0"/>
            <wp:positionH relativeFrom="column">
              <wp:posOffset>457200</wp:posOffset>
            </wp:positionH>
            <wp:positionV relativeFrom="paragraph">
              <wp:posOffset>80645</wp:posOffset>
            </wp:positionV>
            <wp:extent cx="5020945" cy="131445"/>
            <wp:effectExtent l="19050" t="19050" r="27305" b="20955"/>
            <wp:wrapSquare wrapText="bothSides"/>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54"/>
                    <a:srcRect/>
                    <a:stretch>
                      <a:fillRect/>
                    </a:stretch>
                  </pic:blipFill>
                  <pic:spPr bwMode="auto">
                    <a:xfrm>
                      <a:off x="0" y="0"/>
                      <a:ext cx="5020945" cy="131445"/>
                    </a:xfrm>
                    <a:prstGeom prst="rect">
                      <a:avLst/>
                    </a:prstGeom>
                    <a:solidFill>
                      <a:srgbClr val="FFFFFF"/>
                    </a:solidFill>
                    <a:ln w="6350">
                      <a:solidFill>
                        <a:srgbClr val="000000"/>
                      </a:solidFill>
                      <a:miter lim="800000"/>
                      <a:headEnd/>
                      <a:tailEnd/>
                    </a:ln>
                  </pic:spPr>
                </pic:pic>
              </a:graphicData>
            </a:graphic>
          </wp:anchor>
        </w:drawing>
      </w:r>
    </w:p>
    <w:p w14:paraId="767CCCE3" w14:textId="77777777" w:rsidR="00286240" w:rsidRDefault="00286240"/>
    <w:p w14:paraId="2CCD2564" w14:textId="77777777" w:rsidR="00286240" w:rsidRDefault="005401E2">
      <w:r>
        <w:rPr>
          <w:noProof/>
          <w:lang w:eastAsia="fr-FR"/>
        </w:rPr>
        <w:drawing>
          <wp:anchor distT="0" distB="0" distL="114935" distR="114935" simplePos="0" relativeHeight="251614720" behindDoc="0" locked="0" layoutInCell="1" allowOverlap="1" wp14:anchorId="12CBB4C7" wp14:editId="2BE2F828">
            <wp:simplePos x="0" y="0"/>
            <wp:positionH relativeFrom="column">
              <wp:posOffset>4475480</wp:posOffset>
            </wp:positionH>
            <wp:positionV relativeFrom="paragraph">
              <wp:posOffset>26670</wp:posOffset>
            </wp:positionV>
            <wp:extent cx="1076960" cy="373380"/>
            <wp:effectExtent l="19050" t="19050" r="27940" b="26670"/>
            <wp:wrapSquare wrapText="bothSides"/>
            <wp:docPr id="116" name="Imag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54"/>
                    <a:srcRect/>
                    <a:stretch>
                      <a:fillRect/>
                    </a:stretch>
                  </pic:blipFill>
                  <pic:spPr bwMode="auto">
                    <a:xfrm>
                      <a:off x="0" y="0"/>
                      <a:ext cx="1076960" cy="373380"/>
                    </a:xfrm>
                    <a:prstGeom prst="rect">
                      <a:avLst/>
                    </a:prstGeom>
                    <a:solidFill>
                      <a:srgbClr val="FFFFFF"/>
                    </a:solidFill>
                    <a:ln w="6350">
                      <a:solidFill>
                        <a:srgbClr val="000000"/>
                      </a:solidFill>
                      <a:miter lim="800000"/>
                      <a:headEnd/>
                      <a:tailEnd/>
                    </a:ln>
                  </pic:spPr>
                </pic:pic>
              </a:graphicData>
            </a:graphic>
          </wp:anchor>
        </w:drawing>
      </w:r>
      <w:r w:rsidR="00286240">
        <w:t xml:space="preserve">En haut, dans la liste </w:t>
      </w:r>
      <w:r w:rsidR="00286240" w:rsidRPr="00AC019E">
        <w:rPr>
          <w:i/>
        </w:rPr>
        <w:t>Actions</w:t>
      </w:r>
      <w:r w:rsidR="00286240">
        <w:t xml:space="preserve">, sélectionner </w:t>
      </w:r>
      <w:r w:rsidR="00286240" w:rsidRPr="006F2DCE">
        <w:rPr>
          <w:i/>
        </w:rPr>
        <w:t>Duplicate</w:t>
      </w:r>
      <w:r w:rsidR="00286240">
        <w:t xml:space="preserve"> et bouton </w:t>
      </w:r>
      <w:r w:rsidR="00286240" w:rsidRPr="006F2DCE">
        <w:rPr>
          <w:i/>
        </w:rPr>
        <w:t>Submit</w:t>
      </w:r>
      <w:r w:rsidR="00286240">
        <w:t xml:space="preserve"> :</w:t>
      </w:r>
    </w:p>
    <w:p w14:paraId="552029CB" w14:textId="77777777" w:rsidR="00286240" w:rsidRDefault="00286240">
      <w:r>
        <w:t>A l’avertissement, répondre OK.</w:t>
      </w:r>
    </w:p>
    <w:p w14:paraId="4DF040FD" w14:textId="77777777" w:rsidR="00286240" w:rsidRDefault="00286240"/>
    <w:p w14:paraId="14FA0780" w14:textId="77777777" w:rsidR="00286240" w:rsidRDefault="00286240">
      <w:r>
        <w:t>Une copie de la commande est créée avec un nom de la forme check_snmp_int-nnnn :</w:t>
      </w:r>
    </w:p>
    <w:p w14:paraId="56FE67F4" w14:textId="77777777" w:rsidR="00286240" w:rsidRDefault="00D76AA4">
      <w:r>
        <w:rPr>
          <w:noProof/>
          <w:lang w:eastAsia="fr-FR"/>
        </w:rPr>
        <w:drawing>
          <wp:anchor distT="0" distB="0" distL="114935" distR="114935" simplePos="0" relativeHeight="251616768" behindDoc="0" locked="0" layoutInCell="1" allowOverlap="1" wp14:anchorId="3D56E368" wp14:editId="495EF48F">
            <wp:simplePos x="0" y="0"/>
            <wp:positionH relativeFrom="column">
              <wp:posOffset>4177030</wp:posOffset>
            </wp:positionH>
            <wp:positionV relativeFrom="paragraph">
              <wp:posOffset>47625</wp:posOffset>
            </wp:positionV>
            <wp:extent cx="1423670" cy="200025"/>
            <wp:effectExtent l="19050" t="19050" r="24130" b="28575"/>
            <wp:wrapSquare wrapText="bothSides"/>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55"/>
                    <a:srcRect/>
                    <a:stretch>
                      <a:fillRect/>
                    </a:stretch>
                  </pic:blipFill>
                  <pic:spPr bwMode="auto">
                    <a:xfrm>
                      <a:off x="0" y="0"/>
                      <a:ext cx="1423670" cy="200025"/>
                    </a:xfrm>
                    <a:prstGeom prst="rect">
                      <a:avLst/>
                    </a:prstGeom>
                    <a:solidFill>
                      <a:srgbClr val="FFFFFF"/>
                    </a:solidFill>
                    <a:ln w="6350">
                      <a:solidFill>
                        <a:srgbClr val="000000"/>
                      </a:solidFill>
                      <a:miter lim="800000"/>
                      <a:headEnd/>
                      <a:tailEnd/>
                    </a:ln>
                  </pic:spPr>
                </pic:pic>
              </a:graphicData>
            </a:graphic>
          </wp:anchor>
        </w:drawing>
      </w:r>
      <w:r w:rsidR="00286240">
        <w:t xml:space="preserve">Utiliser le lien </w:t>
      </w:r>
      <w:r w:rsidR="00286240" w:rsidRPr="00CE0D55">
        <w:rPr>
          <w:i/>
        </w:rPr>
        <w:t>check_snmp_int-nnnn</w:t>
      </w:r>
      <w:r w:rsidR="006C19D3">
        <w:t xml:space="preserve"> </w:t>
      </w:r>
      <w:r w:rsidR="00286240">
        <w:t>:</w:t>
      </w:r>
    </w:p>
    <w:p w14:paraId="78E6ED27" w14:textId="77777777" w:rsidR="00286240" w:rsidRDefault="00286240"/>
    <w:p w14:paraId="4E24F87D" w14:textId="77777777" w:rsidR="00286240" w:rsidRDefault="00286240">
      <w:r>
        <w:t>Modifier les informations de la commande :</w:t>
      </w:r>
    </w:p>
    <w:p w14:paraId="7B5DAF0B" w14:textId="77777777" w:rsidR="00286240" w:rsidRDefault="00286240" w:rsidP="005401E2">
      <w:pPr>
        <w:ind w:firstLine="708"/>
      </w:pPr>
      <w:r>
        <w:t>"Command Name"</w:t>
      </w:r>
      <w:r>
        <w:tab/>
      </w:r>
      <w:r w:rsidR="005401E2">
        <w:tab/>
      </w:r>
      <w:r>
        <w:t>: remplacer par check_snmp_int_GSB</w:t>
      </w:r>
      <w:r w:rsidR="006C19D3">
        <w:t>.</w:t>
      </w:r>
    </w:p>
    <w:p w14:paraId="54113ED1" w14:textId="77777777" w:rsidR="00286240" w:rsidRDefault="006C19D3" w:rsidP="005401E2">
      <w:pPr>
        <w:ind w:left="3540" w:hanging="2832"/>
      </w:pPr>
      <w:r>
        <w:t>"Command Line"</w:t>
      </w:r>
      <w:r>
        <w:tab/>
      </w:r>
      <w:r w:rsidR="00286240">
        <w:t>: remplacer les arguments 2 et 3 par les valeurs 90,90 et les arguments 4 et 5 par 95,95</w:t>
      </w:r>
      <w:r>
        <w:t>.</w:t>
      </w:r>
    </w:p>
    <w:p w14:paraId="34A3C1A7" w14:textId="77777777" w:rsidR="00286240" w:rsidRDefault="006C19D3" w:rsidP="005401E2">
      <w:pPr>
        <w:ind w:firstLine="708"/>
      </w:pPr>
      <w:r>
        <w:t>"Command Description"</w:t>
      </w:r>
      <w:r>
        <w:tab/>
      </w:r>
      <w:r>
        <w:tab/>
      </w:r>
      <w:r w:rsidR="00286240">
        <w:t>: supervision des ports GSB</w:t>
      </w:r>
      <w:r>
        <w:t>.</w:t>
      </w:r>
    </w:p>
    <w:p w14:paraId="0948E276" w14:textId="77777777" w:rsidR="00286240" w:rsidRDefault="00D76AA4">
      <w:r>
        <w:rPr>
          <w:noProof/>
          <w:lang w:eastAsia="fr-FR"/>
        </w:rPr>
        <w:drawing>
          <wp:anchor distT="0" distB="0" distL="114935" distR="114935" simplePos="0" relativeHeight="251617792" behindDoc="0" locked="0" layoutInCell="1" allowOverlap="1" wp14:anchorId="5AD8DB61" wp14:editId="4C64F260">
            <wp:simplePos x="0" y="0"/>
            <wp:positionH relativeFrom="column">
              <wp:posOffset>933450</wp:posOffset>
            </wp:positionH>
            <wp:positionV relativeFrom="paragraph">
              <wp:posOffset>57785</wp:posOffset>
            </wp:positionV>
            <wp:extent cx="4786630" cy="1378585"/>
            <wp:effectExtent l="19050" t="19050" r="13970" b="12065"/>
            <wp:wrapSquare wrapText="bothSides"/>
            <wp:docPr id="119" name="Imag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56"/>
                    <a:srcRect/>
                    <a:stretch>
                      <a:fillRect/>
                    </a:stretch>
                  </pic:blipFill>
                  <pic:spPr bwMode="auto">
                    <a:xfrm>
                      <a:off x="0" y="0"/>
                      <a:ext cx="4786630" cy="1378585"/>
                    </a:xfrm>
                    <a:prstGeom prst="rect">
                      <a:avLst/>
                    </a:prstGeom>
                    <a:solidFill>
                      <a:srgbClr val="FFFFFF"/>
                    </a:solidFill>
                    <a:ln w="6350">
                      <a:solidFill>
                        <a:srgbClr val="000000"/>
                      </a:solidFill>
                      <a:miter lim="800000"/>
                      <a:headEnd/>
                      <a:tailEnd/>
                    </a:ln>
                  </pic:spPr>
                </pic:pic>
              </a:graphicData>
            </a:graphic>
          </wp:anchor>
        </w:drawing>
      </w:r>
    </w:p>
    <w:p w14:paraId="4C248496" w14:textId="77777777" w:rsidR="00286240" w:rsidRDefault="00286240"/>
    <w:p w14:paraId="2FFF3F6B" w14:textId="77777777" w:rsidR="00286240" w:rsidRDefault="00286240"/>
    <w:p w14:paraId="6E30A5F0" w14:textId="77777777" w:rsidR="00286240" w:rsidRDefault="00286240"/>
    <w:p w14:paraId="5B5ADF9F" w14:textId="77777777" w:rsidR="00286240" w:rsidRDefault="00286240"/>
    <w:p w14:paraId="4841C548" w14:textId="77777777" w:rsidR="00286240" w:rsidRDefault="00286240"/>
    <w:p w14:paraId="1E3A31ED" w14:textId="77777777" w:rsidR="00286240" w:rsidRDefault="00286240"/>
    <w:p w14:paraId="399A119D" w14:textId="77777777" w:rsidR="006C19D3" w:rsidRDefault="006C19D3"/>
    <w:p w14:paraId="66A27692" w14:textId="77777777" w:rsidR="006C19D3" w:rsidRDefault="006C19D3"/>
    <w:p w14:paraId="01ABA445" w14:textId="77777777" w:rsidR="006C19D3" w:rsidRDefault="006C19D3"/>
    <w:p w14:paraId="30C9ADC1" w14:textId="77777777" w:rsidR="000744CA" w:rsidRDefault="000744CA"/>
    <w:p w14:paraId="441B91EB" w14:textId="77777777" w:rsidR="00286240" w:rsidRDefault="00286240">
      <w:r>
        <w:t>Bouton "</w:t>
      </w:r>
      <w:r w:rsidR="00223C23" w:rsidRPr="00223C23">
        <w:rPr>
          <w:i/>
        </w:rPr>
        <w:t>Modify Command</w:t>
      </w:r>
      <w:r>
        <w:t>"</w:t>
      </w:r>
      <w:r w:rsidR="006C19D3">
        <w:t>.</w:t>
      </w:r>
    </w:p>
    <w:p w14:paraId="70B9B5D1" w14:textId="77777777" w:rsidR="00286240" w:rsidRDefault="00286240">
      <w:pPr>
        <w:pStyle w:val="Titre3"/>
      </w:pPr>
      <w:bookmarkStart w:id="77" w:name="_Toc375301619"/>
      <w:r>
        <w:lastRenderedPageBreak/>
        <w:t>16.2 Ajout d'un groupe de service</w:t>
      </w:r>
      <w:bookmarkEnd w:id="77"/>
    </w:p>
    <w:p w14:paraId="1F80FDC7" w14:textId="77777777" w:rsidR="00286240" w:rsidRDefault="00286240">
      <w:r>
        <w:t>Comme de nombreux services concernent des ports de matériel Cisco, il est intéressant de rassembler tous ces services dans un groupe.</w:t>
      </w:r>
    </w:p>
    <w:p w14:paraId="32946FAB" w14:textId="77777777" w:rsidR="00286240" w:rsidRDefault="00286240"/>
    <w:p w14:paraId="038CCBB1" w14:textId="77777777" w:rsidR="00286240" w:rsidRDefault="009114FF">
      <w:r>
        <w:rPr>
          <w:noProof/>
          <w:lang w:eastAsia="fr-FR"/>
        </w:rPr>
        <w:drawing>
          <wp:anchor distT="0" distB="0" distL="114935" distR="114935" simplePos="0" relativeHeight="251741696" behindDoc="0" locked="0" layoutInCell="1" allowOverlap="1" wp14:anchorId="57B33A6B" wp14:editId="11D50A25">
            <wp:simplePos x="0" y="0"/>
            <wp:positionH relativeFrom="column">
              <wp:posOffset>3477260</wp:posOffset>
            </wp:positionH>
            <wp:positionV relativeFrom="paragraph">
              <wp:posOffset>4445</wp:posOffset>
            </wp:positionV>
            <wp:extent cx="2216785" cy="379095"/>
            <wp:effectExtent l="19050" t="19050" r="12065" b="20955"/>
            <wp:wrapSquare wrapText="bothSides"/>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57"/>
                    <a:srcRect/>
                    <a:stretch>
                      <a:fillRect/>
                    </a:stretch>
                  </pic:blipFill>
                  <pic:spPr bwMode="auto">
                    <a:xfrm>
                      <a:off x="0" y="0"/>
                      <a:ext cx="2216785" cy="379095"/>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23C23" w:rsidRPr="00223C23">
        <w:rPr>
          <w:i/>
        </w:rPr>
        <w:t>Administration, Nagios/configuration</w:t>
      </w:r>
    </w:p>
    <w:p w14:paraId="4B6EED3D" w14:textId="77777777" w:rsidR="00286240" w:rsidRDefault="00286240">
      <w:r>
        <w:t xml:space="preserve">Utiliser le lien </w:t>
      </w:r>
      <w:r w:rsidR="003F59A4">
        <w:t>"</w:t>
      </w:r>
      <w:r w:rsidRPr="003F59A4">
        <w:rPr>
          <w:i/>
        </w:rPr>
        <w:t>Service Groups</w:t>
      </w:r>
      <w:r w:rsidR="003F59A4">
        <w:t>"</w:t>
      </w:r>
      <w:r>
        <w:t> :</w:t>
      </w:r>
    </w:p>
    <w:p w14:paraId="79900FE1" w14:textId="77777777" w:rsidR="009114FF" w:rsidRDefault="009114FF"/>
    <w:p w14:paraId="26BE18F6" w14:textId="77777777" w:rsidR="009114FF" w:rsidRDefault="009114FF">
      <w:r>
        <w:rPr>
          <w:noProof/>
          <w:lang w:eastAsia="fr-FR"/>
        </w:rPr>
        <w:drawing>
          <wp:anchor distT="0" distB="0" distL="114935" distR="114935" simplePos="0" relativeHeight="251742720" behindDoc="0" locked="0" layoutInCell="1" allowOverlap="1" wp14:anchorId="34F2D6CE" wp14:editId="63275A80">
            <wp:simplePos x="0" y="0"/>
            <wp:positionH relativeFrom="column">
              <wp:posOffset>4290695</wp:posOffset>
            </wp:positionH>
            <wp:positionV relativeFrom="paragraph">
              <wp:posOffset>144145</wp:posOffset>
            </wp:positionV>
            <wp:extent cx="1409700" cy="202565"/>
            <wp:effectExtent l="19050" t="19050" r="19050" b="26035"/>
            <wp:wrapSquare wrapText="bothSides"/>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58"/>
                    <a:srcRect/>
                    <a:stretch>
                      <a:fillRect/>
                    </a:stretch>
                  </pic:blipFill>
                  <pic:spPr bwMode="auto">
                    <a:xfrm>
                      <a:off x="0" y="0"/>
                      <a:ext cx="1409700" cy="202565"/>
                    </a:xfrm>
                    <a:prstGeom prst="rect">
                      <a:avLst/>
                    </a:prstGeom>
                    <a:solidFill>
                      <a:srgbClr val="FFFFFF"/>
                    </a:solidFill>
                    <a:ln w="6350">
                      <a:solidFill>
                        <a:srgbClr val="000000"/>
                      </a:solidFill>
                      <a:miter lim="800000"/>
                      <a:headEnd/>
                      <a:tailEnd/>
                    </a:ln>
                  </pic:spPr>
                </pic:pic>
              </a:graphicData>
            </a:graphic>
          </wp:anchor>
        </w:drawing>
      </w:r>
    </w:p>
    <w:p w14:paraId="65D05055" w14:textId="77777777" w:rsidR="009114FF" w:rsidRDefault="00286240">
      <w:r>
        <w:t xml:space="preserve">Utiliser le lien </w:t>
      </w:r>
      <w:r w:rsidR="003F59A4">
        <w:t>"</w:t>
      </w:r>
      <w:r w:rsidRPr="003F59A4">
        <w:rPr>
          <w:i/>
        </w:rPr>
        <w:t>Add A New Service Group</w:t>
      </w:r>
      <w:r w:rsidR="003F59A4">
        <w:t>"</w:t>
      </w:r>
      <w:r>
        <w:t xml:space="preserve"> et renseigner les informations : </w:t>
      </w:r>
    </w:p>
    <w:p w14:paraId="03A6CB36" w14:textId="77777777" w:rsidR="00286240" w:rsidRPr="00A72114" w:rsidRDefault="003A6C27" w:rsidP="009114FF">
      <w:pPr>
        <w:ind w:firstLine="708"/>
      </w:pPr>
      <w:r w:rsidRPr="00A72114">
        <w:t xml:space="preserve">Service Group Name </w:t>
      </w:r>
      <w:r w:rsidRPr="00A72114">
        <w:tab/>
        <w:t>: PORTS CISCO</w:t>
      </w:r>
    </w:p>
    <w:p w14:paraId="30CE9389" w14:textId="77777777" w:rsidR="00286240" w:rsidRDefault="009114FF" w:rsidP="009114FF">
      <w:pPr>
        <w:ind w:firstLine="708"/>
      </w:pPr>
      <w:r>
        <w:rPr>
          <w:noProof/>
          <w:lang w:eastAsia="fr-FR"/>
        </w:rPr>
        <w:drawing>
          <wp:anchor distT="0" distB="0" distL="114935" distR="114935" simplePos="0" relativeHeight="251800064" behindDoc="0" locked="0" layoutInCell="1" allowOverlap="1" wp14:anchorId="77C7CD25" wp14:editId="4715ECD1">
            <wp:simplePos x="0" y="0"/>
            <wp:positionH relativeFrom="column">
              <wp:posOffset>4112260</wp:posOffset>
            </wp:positionH>
            <wp:positionV relativeFrom="paragraph">
              <wp:posOffset>87630</wp:posOffset>
            </wp:positionV>
            <wp:extent cx="1583055" cy="429260"/>
            <wp:effectExtent l="19050" t="19050" r="17145" b="27940"/>
            <wp:wrapSquare wrapText="bothSides"/>
            <wp:docPr id="326" name="Imag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159"/>
                    <a:srcRect/>
                    <a:stretch>
                      <a:fillRect/>
                    </a:stretch>
                  </pic:blipFill>
                  <pic:spPr bwMode="auto">
                    <a:xfrm>
                      <a:off x="0" y="0"/>
                      <a:ext cx="1583055" cy="429260"/>
                    </a:xfrm>
                    <a:prstGeom prst="rect">
                      <a:avLst/>
                    </a:prstGeom>
                    <a:solidFill>
                      <a:srgbClr val="FFFFFF"/>
                    </a:solidFill>
                    <a:ln w="6350">
                      <a:solidFill>
                        <a:srgbClr val="000000"/>
                      </a:solidFill>
                      <a:miter lim="800000"/>
                      <a:headEnd/>
                      <a:tailEnd/>
                    </a:ln>
                  </pic:spPr>
                </pic:pic>
              </a:graphicData>
            </a:graphic>
          </wp:anchor>
        </w:drawing>
      </w:r>
      <w:r w:rsidR="00286240">
        <w:t xml:space="preserve">Description </w:t>
      </w:r>
      <w:r w:rsidR="00286240">
        <w:tab/>
      </w:r>
      <w:r w:rsidR="00286240">
        <w:tab/>
        <w:t>: Ports des matériels Cisco</w:t>
      </w:r>
    </w:p>
    <w:p w14:paraId="7FFEBC18" w14:textId="77777777" w:rsidR="00286240" w:rsidRDefault="00286240"/>
    <w:p w14:paraId="6A82CFF0" w14:textId="77777777" w:rsidR="00286240" w:rsidRDefault="003022E4">
      <w:r>
        <w:t xml:space="preserve">Bouton </w:t>
      </w:r>
      <w:r w:rsidR="003F59A4">
        <w:t>"</w:t>
      </w:r>
      <w:r w:rsidR="00A67D0E" w:rsidRPr="003F59A4">
        <w:t>Add Service</w:t>
      </w:r>
      <w:r w:rsidRPr="003F59A4">
        <w:t xml:space="preserve"> Group</w:t>
      </w:r>
      <w:r w:rsidR="003F59A4">
        <w:t>"</w:t>
      </w:r>
      <w:r>
        <w:t> :</w:t>
      </w:r>
    </w:p>
    <w:p w14:paraId="377027B1" w14:textId="77777777" w:rsidR="00286240" w:rsidRDefault="00286240"/>
    <w:p w14:paraId="64AF94A7" w14:textId="77777777" w:rsidR="003022E4" w:rsidRDefault="003022E4">
      <w:pPr>
        <w:pStyle w:val="Titre3"/>
      </w:pPr>
    </w:p>
    <w:p w14:paraId="3EE6C553" w14:textId="77777777" w:rsidR="00286240" w:rsidRDefault="00286240">
      <w:pPr>
        <w:pStyle w:val="Titre3"/>
      </w:pPr>
      <w:bookmarkStart w:id="78" w:name="_Toc375301620"/>
      <w:r>
        <w:t>16.3 Ajout de l'équipement RTROUT</w:t>
      </w:r>
      <w:bookmarkEnd w:id="78"/>
    </w:p>
    <w:p w14:paraId="362CE841" w14:textId="77777777" w:rsidR="00286240" w:rsidRDefault="00286240">
      <w:r>
        <w:t xml:space="preserve">Menu </w:t>
      </w:r>
      <w:r w:rsidR="00A1096C" w:rsidRPr="00A1096C">
        <w:rPr>
          <w:i/>
        </w:rPr>
        <w:t>Administration, Nagios/équipements</w:t>
      </w:r>
    </w:p>
    <w:p w14:paraId="73D6DD0D" w14:textId="77777777" w:rsidR="00286240" w:rsidRDefault="00286240"/>
    <w:p w14:paraId="14EB3AF4" w14:textId="77777777" w:rsidR="00286240" w:rsidRDefault="00286240">
      <w:r>
        <w:t>- Utiliser le lien "</w:t>
      </w:r>
      <w:r w:rsidR="00205886" w:rsidRPr="00205886">
        <w:rPr>
          <w:i/>
        </w:rPr>
        <w:t>Add A New Child Host</w:t>
      </w:r>
      <w:r>
        <w:t>" et renseigner les informations :</w:t>
      </w:r>
    </w:p>
    <w:p w14:paraId="1F41669A" w14:textId="77777777" w:rsidR="00286240" w:rsidRPr="00751491" w:rsidRDefault="003A6C27">
      <w:pPr>
        <w:ind w:firstLine="708"/>
        <w:rPr>
          <w:lang w:val="en-US"/>
        </w:rPr>
      </w:pPr>
      <w:r w:rsidRPr="003A6C27">
        <w:rPr>
          <w:lang w:val="en-US"/>
        </w:rPr>
        <w:t xml:space="preserve">Host Name </w:t>
      </w:r>
      <w:r w:rsidRPr="003A6C27">
        <w:rPr>
          <w:lang w:val="en-US"/>
        </w:rPr>
        <w:tab/>
      </w:r>
      <w:r w:rsidRPr="003A6C27">
        <w:rPr>
          <w:lang w:val="en-US"/>
        </w:rPr>
        <w:tab/>
        <w:t>: RTROUT</w:t>
      </w:r>
    </w:p>
    <w:p w14:paraId="2B09F21F" w14:textId="77777777" w:rsidR="00286240" w:rsidRDefault="003022E4">
      <w:pPr>
        <w:ind w:firstLine="708"/>
        <w:rPr>
          <w:lang w:val="en-GB"/>
        </w:rPr>
      </w:pPr>
      <w:r>
        <w:rPr>
          <w:noProof/>
          <w:lang w:eastAsia="fr-FR"/>
        </w:rPr>
        <w:drawing>
          <wp:anchor distT="0" distB="0" distL="114935" distR="114935" simplePos="0" relativeHeight="251613696" behindDoc="0" locked="0" layoutInCell="1" allowOverlap="1" wp14:anchorId="2F2AE8D1" wp14:editId="1C325A11">
            <wp:simplePos x="0" y="0"/>
            <wp:positionH relativeFrom="column">
              <wp:posOffset>3544570</wp:posOffset>
            </wp:positionH>
            <wp:positionV relativeFrom="paragraph">
              <wp:posOffset>136525</wp:posOffset>
            </wp:positionV>
            <wp:extent cx="2190115" cy="598805"/>
            <wp:effectExtent l="19050" t="19050" r="19685" b="10795"/>
            <wp:wrapSquare wrapText="bothSides"/>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60"/>
                    <a:srcRect/>
                    <a:stretch>
                      <a:fillRect/>
                    </a:stretch>
                  </pic:blipFill>
                  <pic:spPr bwMode="auto">
                    <a:xfrm>
                      <a:off x="0" y="0"/>
                      <a:ext cx="2190115" cy="598805"/>
                    </a:xfrm>
                    <a:prstGeom prst="rect">
                      <a:avLst/>
                    </a:prstGeom>
                    <a:solidFill>
                      <a:srgbClr val="FFFFFF"/>
                    </a:solidFill>
                    <a:ln w="6350">
                      <a:solidFill>
                        <a:srgbClr val="000000"/>
                      </a:solidFill>
                      <a:miter lim="800000"/>
                      <a:headEnd/>
                      <a:tailEnd/>
                    </a:ln>
                  </pic:spPr>
                </pic:pic>
              </a:graphicData>
            </a:graphic>
          </wp:anchor>
        </w:drawing>
      </w:r>
      <w:r w:rsidR="003A6C27" w:rsidRPr="003A6C27">
        <w:rPr>
          <w:lang w:val="en-US"/>
        </w:rPr>
        <w:t>Host Description</w:t>
      </w:r>
      <w:r w:rsidR="003A6C27" w:rsidRPr="003A6C27">
        <w:rPr>
          <w:lang w:val="en-US"/>
        </w:rPr>
        <w:tab/>
        <w:t>: Routeur Internet &amp; DMZ</w:t>
      </w:r>
    </w:p>
    <w:p w14:paraId="379A5060" w14:textId="77777777" w:rsidR="00286240" w:rsidRDefault="00286240">
      <w:pPr>
        <w:ind w:firstLine="708"/>
        <w:rPr>
          <w:lang w:val="en-GB"/>
        </w:rPr>
      </w:pPr>
      <w:r>
        <w:rPr>
          <w:lang w:val="en-GB"/>
        </w:rPr>
        <w:t xml:space="preserve">Address </w:t>
      </w:r>
      <w:r>
        <w:rPr>
          <w:lang w:val="en-GB"/>
        </w:rPr>
        <w:tab/>
      </w:r>
      <w:r>
        <w:rPr>
          <w:lang w:val="en-GB"/>
        </w:rPr>
        <w:tab/>
        <w:t>: 172.18.0.2</w:t>
      </w:r>
    </w:p>
    <w:p w14:paraId="360A46CC" w14:textId="77777777" w:rsidR="00286240" w:rsidRPr="00751491" w:rsidRDefault="00286240">
      <w:pPr>
        <w:ind w:firstLine="708"/>
        <w:rPr>
          <w:lang w:val="en-US"/>
        </w:rPr>
      </w:pPr>
      <w:r>
        <w:rPr>
          <w:lang w:val="en-GB"/>
        </w:rPr>
        <w:t>Display Name</w:t>
      </w:r>
      <w:r>
        <w:rPr>
          <w:lang w:val="en-GB"/>
        </w:rPr>
        <w:tab/>
      </w:r>
      <w:r>
        <w:rPr>
          <w:lang w:val="en-GB"/>
        </w:rPr>
        <w:tab/>
        <w:t>: RTROUT</w:t>
      </w:r>
    </w:p>
    <w:p w14:paraId="434AC45F" w14:textId="77777777" w:rsidR="003022E4" w:rsidRPr="00A72114" w:rsidRDefault="003022E4" w:rsidP="003022E4">
      <w:pPr>
        <w:rPr>
          <w:lang w:val="en-US"/>
        </w:rPr>
      </w:pPr>
    </w:p>
    <w:p w14:paraId="265C3632" w14:textId="77777777" w:rsidR="00286240" w:rsidRDefault="00286240" w:rsidP="003022E4">
      <w:r>
        <w:t>Valider avec le bouton "</w:t>
      </w:r>
      <w:r w:rsidR="00A1096C" w:rsidRPr="00A1096C">
        <w:rPr>
          <w:i/>
        </w:rPr>
        <w:t>Add Host</w:t>
      </w:r>
      <w:r>
        <w:t>"</w:t>
      </w:r>
      <w:r w:rsidR="003022E4">
        <w:t> :</w:t>
      </w:r>
    </w:p>
    <w:p w14:paraId="3A97F328" w14:textId="77777777" w:rsidR="00286240" w:rsidRDefault="00286240"/>
    <w:p w14:paraId="72581AF2" w14:textId="77777777" w:rsidR="00286240" w:rsidRDefault="00286240">
      <w:r>
        <w:t xml:space="preserve">- Utiliser le lien </w:t>
      </w:r>
      <w:r w:rsidR="005037EE" w:rsidRPr="005037EE">
        <w:rPr>
          <w:i/>
        </w:rPr>
        <w:t>Inheritance</w:t>
      </w:r>
      <w:r>
        <w:t>, et sélectionner dans la liste déroulante "CISCO-GSB" et bouton "</w:t>
      </w:r>
      <w:r w:rsidR="002F1AF2" w:rsidRPr="002F1AF2">
        <w:rPr>
          <w:i/>
        </w:rPr>
        <w:t>Add Template</w:t>
      </w:r>
      <w:r>
        <w:t>".</w:t>
      </w:r>
    </w:p>
    <w:p w14:paraId="390EB8D1" w14:textId="77777777" w:rsidR="00286240" w:rsidRDefault="00286240"/>
    <w:p w14:paraId="04D4E9FE" w14:textId="77777777" w:rsidR="00286240" w:rsidRDefault="00D76AA4">
      <w:r>
        <w:rPr>
          <w:noProof/>
          <w:lang w:eastAsia="fr-FR"/>
        </w:rPr>
        <w:drawing>
          <wp:anchor distT="0" distB="0" distL="114935" distR="114935" simplePos="0" relativeHeight="251753984" behindDoc="0" locked="0" layoutInCell="1" allowOverlap="1" wp14:anchorId="52B6043C" wp14:editId="2BCD4545">
            <wp:simplePos x="0" y="0"/>
            <wp:positionH relativeFrom="column">
              <wp:posOffset>3352800</wp:posOffset>
            </wp:positionH>
            <wp:positionV relativeFrom="paragraph">
              <wp:posOffset>372745</wp:posOffset>
            </wp:positionV>
            <wp:extent cx="2176780" cy="511175"/>
            <wp:effectExtent l="19050" t="19050" r="13970" b="22225"/>
            <wp:wrapSquare wrapText="bothSides"/>
            <wp:docPr id="265" name="Imag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161"/>
                    <a:srcRect/>
                    <a:stretch>
                      <a:fillRect/>
                    </a:stretch>
                  </pic:blipFill>
                  <pic:spPr bwMode="auto">
                    <a:xfrm>
                      <a:off x="0" y="0"/>
                      <a:ext cx="2176780" cy="511175"/>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286240" w:rsidRPr="00A67D0E">
        <w:rPr>
          <w:i/>
        </w:rPr>
        <w:t>Services</w:t>
      </w:r>
      <w:r w:rsidR="00286240">
        <w:t xml:space="preserve"> et ajouter deux services (voir </w:t>
      </w:r>
      <w:r w:rsidR="00286240" w:rsidRPr="00196645">
        <w:rPr>
          <w:b/>
          <w:bCs/>
        </w:rPr>
        <w:t>14.2</w:t>
      </w:r>
      <w:r w:rsidR="00286240">
        <w:t>) pour superviser les ports GigabitEthernet0/1 et Serial0/0/0, nommés RTROUT-G01 et RTROUT-S00 :</w:t>
      </w:r>
    </w:p>
    <w:p w14:paraId="7721745C" w14:textId="77777777" w:rsidR="00286240" w:rsidRDefault="00286240"/>
    <w:p w14:paraId="5979EB60" w14:textId="77777777" w:rsidR="00286240" w:rsidRDefault="00286240"/>
    <w:p w14:paraId="3547A8C1" w14:textId="77777777" w:rsidR="00286240" w:rsidRDefault="00286240"/>
    <w:p w14:paraId="1921B6A7" w14:textId="77777777" w:rsidR="00286240" w:rsidRDefault="00286240"/>
    <w:p w14:paraId="3D68E389" w14:textId="77777777" w:rsidR="00286240" w:rsidRDefault="00286240"/>
    <w:p w14:paraId="7BEDC174" w14:textId="77777777" w:rsidR="00286240" w:rsidRDefault="00286240">
      <w:r>
        <w:t>Pour ces deux services, spécifier l</w:t>
      </w:r>
      <w:r w:rsidR="005E2119">
        <w:t xml:space="preserve">a nouvelle commande à utiliser </w:t>
      </w:r>
      <w:r w:rsidR="005E2119" w:rsidRPr="00154B2B">
        <w:rPr>
          <w:i/>
        </w:rPr>
        <w:t>check_snmp_int_GSB</w:t>
      </w:r>
      <w:r w:rsidR="005E2119">
        <w:t>.</w:t>
      </w:r>
    </w:p>
    <w:p w14:paraId="6B23724E" w14:textId="77777777" w:rsidR="00286240" w:rsidRDefault="00D76AA4">
      <w:r>
        <w:rPr>
          <w:noProof/>
          <w:lang w:eastAsia="fr-FR"/>
        </w:rPr>
        <w:drawing>
          <wp:anchor distT="0" distB="0" distL="114935" distR="114935" simplePos="0" relativeHeight="251619840" behindDoc="0" locked="0" layoutInCell="1" allowOverlap="1" wp14:anchorId="7CE728E0" wp14:editId="4B181E26">
            <wp:simplePos x="0" y="0"/>
            <wp:positionH relativeFrom="column">
              <wp:posOffset>457200</wp:posOffset>
            </wp:positionH>
            <wp:positionV relativeFrom="paragraph">
              <wp:posOffset>219710</wp:posOffset>
            </wp:positionV>
            <wp:extent cx="5137150" cy="122555"/>
            <wp:effectExtent l="19050" t="19050" r="25400" b="10795"/>
            <wp:wrapSquare wrapText="bothSides"/>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62"/>
                    <a:srcRect/>
                    <a:stretch>
                      <a:fillRect/>
                    </a:stretch>
                  </pic:blipFill>
                  <pic:spPr bwMode="auto">
                    <a:xfrm>
                      <a:off x="0" y="0"/>
                      <a:ext cx="5137150" cy="122555"/>
                    </a:xfrm>
                    <a:prstGeom prst="rect">
                      <a:avLst/>
                    </a:prstGeom>
                    <a:solidFill>
                      <a:srgbClr val="FFFFFF"/>
                    </a:solidFill>
                    <a:ln w="6350">
                      <a:solidFill>
                        <a:srgbClr val="000000"/>
                      </a:solidFill>
                      <a:miter lim="800000"/>
                      <a:headEnd/>
                      <a:tailEnd/>
                    </a:ln>
                  </pic:spPr>
                </pic:pic>
              </a:graphicData>
            </a:graphic>
          </wp:anchor>
        </w:drawing>
      </w:r>
      <w:r w:rsidR="00286240">
        <w:t xml:space="preserve">Lien </w:t>
      </w:r>
      <w:r w:rsidR="00646C19" w:rsidRPr="00646C19">
        <w:rPr>
          <w:i/>
        </w:rPr>
        <w:t>Checks</w:t>
      </w:r>
      <w:r w:rsidR="00286240">
        <w:t xml:space="preserve"> :</w:t>
      </w:r>
    </w:p>
    <w:p w14:paraId="49E4FB38" w14:textId="77777777" w:rsidR="00286240" w:rsidRDefault="00286240"/>
    <w:p w14:paraId="708667EF" w14:textId="77777777" w:rsidR="00286240" w:rsidRDefault="00286240"/>
    <w:p w14:paraId="6F4E3ECC" w14:textId="77777777" w:rsidR="00286240" w:rsidRDefault="00286240">
      <w:r>
        <w:t>Pour ces deux services, spécifier le seul argument de cette commande, qui correspond au nom de l'interface.</w:t>
      </w:r>
    </w:p>
    <w:p w14:paraId="27CC056E" w14:textId="77777777" w:rsidR="005E2119" w:rsidRDefault="005E2119">
      <w:r>
        <w:rPr>
          <w:noProof/>
          <w:lang w:eastAsia="fr-FR"/>
        </w:rPr>
        <w:drawing>
          <wp:anchor distT="0" distB="0" distL="114935" distR="114935" simplePos="0" relativeHeight="251618816" behindDoc="0" locked="0" layoutInCell="1" allowOverlap="1" wp14:anchorId="77496C8C" wp14:editId="56D62168">
            <wp:simplePos x="0" y="0"/>
            <wp:positionH relativeFrom="column">
              <wp:posOffset>2893695</wp:posOffset>
            </wp:positionH>
            <wp:positionV relativeFrom="paragraph">
              <wp:posOffset>87630</wp:posOffset>
            </wp:positionV>
            <wp:extent cx="1503680" cy="342900"/>
            <wp:effectExtent l="19050" t="19050" r="20320" b="19050"/>
            <wp:wrapSquare wrapText="bothSides"/>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63"/>
                    <a:srcRect/>
                    <a:stretch>
                      <a:fillRect/>
                    </a:stretch>
                  </pic:blipFill>
                  <pic:spPr bwMode="auto">
                    <a:xfrm>
                      <a:off x="0" y="0"/>
                      <a:ext cx="1503680" cy="342900"/>
                    </a:xfrm>
                    <a:prstGeom prst="rect">
                      <a:avLst/>
                    </a:prstGeom>
                    <a:solidFill>
                      <a:srgbClr val="FFFFFF"/>
                    </a:solidFill>
                    <a:ln w="6350">
                      <a:solidFill>
                        <a:srgbClr val="000000"/>
                      </a:solidFill>
                      <a:miter lim="800000"/>
                      <a:headEnd/>
                      <a:tailEnd/>
                    </a:ln>
                  </pic:spPr>
                </pic:pic>
              </a:graphicData>
            </a:graphic>
          </wp:anchor>
        </w:drawing>
      </w:r>
    </w:p>
    <w:p w14:paraId="58F92766" w14:textId="77777777" w:rsidR="00286240" w:rsidRDefault="00286240">
      <w:r>
        <w:t>Utiliser le lien "</w:t>
      </w:r>
      <w:r w:rsidR="00A67D0E" w:rsidRPr="00A67D0E">
        <w:rPr>
          <w:i/>
        </w:rPr>
        <w:t>Check Command Parameters</w:t>
      </w:r>
      <w:r>
        <w:t>" :</w:t>
      </w:r>
    </w:p>
    <w:p w14:paraId="6969571C" w14:textId="77777777" w:rsidR="00286240" w:rsidRDefault="00286240"/>
    <w:p w14:paraId="093FABF6" w14:textId="77777777" w:rsidR="00286240" w:rsidRDefault="00286240"/>
    <w:p w14:paraId="6AB4A739" w14:textId="77777777" w:rsidR="00286240" w:rsidRDefault="00D76AA4">
      <w:r>
        <w:rPr>
          <w:noProof/>
          <w:lang w:eastAsia="fr-FR"/>
        </w:rPr>
        <w:drawing>
          <wp:anchor distT="0" distB="0" distL="114935" distR="114935" simplePos="0" relativeHeight="251620864" behindDoc="0" locked="0" layoutInCell="1" allowOverlap="1" wp14:anchorId="6FCC7802" wp14:editId="1224CDC7">
            <wp:simplePos x="0" y="0"/>
            <wp:positionH relativeFrom="column">
              <wp:posOffset>2895600</wp:posOffset>
            </wp:positionH>
            <wp:positionV relativeFrom="paragraph">
              <wp:posOffset>3175</wp:posOffset>
            </wp:positionV>
            <wp:extent cx="2652395" cy="272415"/>
            <wp:effectExtent l="19050" t="19050" r="14605" b="13335"/>
            <wp:wrapSquare wrapText="bothSides"/>
            <wp:docPr id="122" name="Imag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64"/>
                    <a:srcRect/>
                    <a:stretch>
                      <a:fillRect/>
                    </a:stretch>
                  </pic:blipFill>
                  <pic:spPr bwMode="auto">
                    <a:xfrm>
                      <a:off x="0" y="0"/>
                      <a:ext cx="2652395" cy="272415"/>
                    </a:xfrm>
                    <a:prstGeom prst="rect">
                      <a:avLst/>
                    </a:prstGeom>
                    <a:solidFill>
                      <a:srgbClr val="FFFFFF"/>
                    </a:solidFill>
                    <a:ln w="6350">
                      <a:solidFill>
                        <a:srgbClr val="000000"/>
                      </a:solidFill>
                      <a:miter lim="800000"/>
                      <a:headEnd/>
                      <a:tailEnd/>
                    </a:ln>
                  </pic:spPr>
                </pic:pic>
              </a:graphicData>
            </a:graphic>
          </wp:anchor>
        </w:drawing>
      </w:r>
      <w:r w:rsidR="00286240">
        <w:t>Nous devons obtenir pour RTROUT-S00 :</w:t>
      </w:r>
    </w:p>
    <w:p w14:paraId="2F803204" w14:textId="77777777" w:rsidR="00286240" w:rsidRDefault="00286240"/>
    <w:p w14:paraId="640B840A" w14:textId="77777777" w:rsidR="00286240" w:rsidRDefault="00D76AA4">
      <w:r>
        <w:rPr>
          <w:noProof/>
          <w:lang w:eastAsia="fr-FR"/>
        </w:rPr>
        <w:drawing>
          <wp:anchor distT="0" distB="0" distL="114935" distR="114935" simplePos="0" relativeHeight="251755008" behindDoc="0" locked="0" layoutInCell="1" allowOverlap="1" wp14:anchorId="28F7183F" wp14:editId="2A69F145">
            <wp:simplePos x="0" y="0"/>
            <wp:positionH relativeFrom="column">
              <wp:posOffset>2895600</wp:posOffset>
            </wp:positionH>
            <wp:positionV relativeFrom="paragraph">
              <wp:posOffset>59055</wp:posOffset>
            </wp:positionV>
            <wp:extent cx="2707640" cy="217805"/>
            <wp:effectExtent l="19050" t="19050" r="16510" b="10795"/>
            <wp:wrapSquare wrapText="bothSides"/>
            <wp:docPr id="266" name="Imag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65"/>
                    <a:srcRect/>
                    <a:stretch>
                      <a:fillRect/>
                    </a:stretch>
                  </pic:blipFill>
                  <pic:spPr bwMode="auto">
                    <a:xfrm>
                      <a:off x="0" y="0"/>
                      <a:ext cx="2707640" cy="217805"/>
                    </a:xfrm>
                    <a:prstGeom prst="rect">
                      <a:avLst/>
                    </a:prstGeom>
                    <a:solidFill>
                      <a:srgbClr val="FFFFFF"/>
                    </a:solidFill>
                    <a:ln w="6350">
                      <a:solidFill>
                        <a:srgbClr val="000000"/>
                      </a:solidFill>
                      <a:miter lim="800000"/>
                      <a:headEnd/>
                      <a:tailEnd/>
                    </a:ln>
                  </pic:spPr>
                </pic:pic>
              </a:graphicData>
            </a:graphic>
          </wp:anchor>
        </w:drawing>
      </w:r>
      <w:r w:rsidR="00286240">
        <w:t xml:space="preserve">Et pour RTROUT-G01 : </w:t>
      </w:r>
    </w:p>
    <w:p w14:paraId="28D56381" w14:textId="77777777" w:rsidR="00286240" w:rsidRDefault="00286240"/>
    <w:p w14:paraId="1D57069C" w14:textId="77777777" w:rsidR="00286240" w:rsidRDefault="00286240">
      <w:pPr>
        <w:pStyle w:val="Titre3"/>
      </w:pPr>
    </w:p>
    <w:p w14:paraId="2EA551BC" w14:textId="77777777" w:rsidR="00286240" w:rsidRDefault="00286240">
      <w:r>
        <w:t>Pour ces deux services, spécifier le g</w:t>
      </w:r>
      <w:r w:rsidR="00416751">
        <w:t>roupe d'affectation du service.</w:t>
      </w:r>
    </w:p>
    <w:p w14:paraId="173D6294" w14:textId="77777777" w:rsidR="00286240" w:rsidRDefault="00286240">
      <w:r>
        <w:t>Utiliser le lien du service et le lien "</w:t>
      </w:r>
      <w:r w:rsidRPr="00154B2B">
        <w:rPr>
          <w:i/>
        </w:rPr>
        <w:t>Group MemberShip</w:t>
      </w:r>
      <w:r>
        <w:t>"</w:t>
      </w:r>
    </w:p>
    <w:p w14:paraId="28FB93F8" w14:textId="77777777" w:rsidR="00286240" w:rsidRDefault="00286240"/>
    <w:p w14:paraId="56686084" w14:textId="77777777" w:rsidR="00286240" w:rsidRDefault="00CB1502">
      <w:r>
        <w:rPr>
          <w:noProof/>
          <w:lang w:eastAsia="fr-FR"/>
        </w:rPr>
        <w:drawing>
          <wp:anchor distT="0" distB="0" distL="114935" distR="114935" simplePos="0" relativeHeight="251743744" behindDoc="0" locked="0" layoutInCell="1" allowOverlap="1" wp14:anchorId="3D59A960" wp14:editId="33C3A264">
            <wp:simplePos x="0" y="0"/>
            <wp:positionH relativeFrom="column">
              <wp:posOffset>3401060</wp:posOffset>
            </wp:positionH>
            <wp:positionV relativeFrom="paragraph">
              <wp:posOffset>31750</wp:posOffset>
            </wp:positionV>
            <wp:extent cx="2301240" cy="201930"/>
            <wp:effectExtent l="19050" t="19050" r="22860" b="26670"/>
            <wp:wrapSquare wrapText="bothSides"/>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166"/>
                    <a:srcRect/>
                    <a:stretch>
                      <a:fillRect/>
                    </a:stretch>
                  </pic:blipFill>
                  <pic:spPr bwMode="auto">
                    <a:xfrm>
                      <a:off x="0" y="0"/>
                      <a:ext cx="2301240" cy="201930"/>
                    </a:xfrm>
                    <a:prstGeom prst="rect">
                      <a:avLst/>
                    </a:prstGeom>
                    <a:solidFill>
                      <a:srgbClr val="FFFFFF"/>
                    </a:solidFill>
                    <a:ln w="6350">
                      <a:solidFill>
                        <a:srgbClr val="000000"/>
                      </a:solidFill>
                      <a:miter lim="800000"/>
                      <a:headEnd/>
                      <a:tailEnd/>
                    </a:ln>
                  </pic:spPr>
                </pic:pic>
              </a:graphicData>
            </a:graphic>
          </wp:anchor>
        </w:drawing>
      </w:r>
      <w:r w:rsidR="00286240">
        <w:t>Dans la liste déroulante, sélectionner PORTS CISCO :</w:t>
      </w:r>
    </w:p>
    <w:p w14:paraId="7D4B9678" w14:textId="77777777" w:rsidR="00286240" w:rsidRDefault="00286240">
      <w:r>
        <w:t xml:space="preserve">Bouton </w:t>
      </w:r>
      <w:r w:rsidR="003F59A4">
        <w:t>"</w:t>
      </w:r>
      <w:r w:rsidR="00A67D0E" w:rsidRPr="00A67D0E">
        <w:rPr>
          <w:i/>
        </w:rPr>
        <w:t>Add Service</w:t>
      </w:r>
      <w:r>
        <w:t xml:space="preserve"> Group</w:t>
      </w:r>
      <w:r w:rsidR="003F59A4">
        <w:t>"</w:t>
      </w:r>
      <w:r>
        <w:t>.</w:t>
      </w:r>
    </w:p>
    <w:p w14:paraId="57D876B9" w14:textId="77777777" w:rsidR="00286240" w:rsidRDefault="00286240"/>
    <w:p w14:paraId="264F7E3C" w14:textId="77777777" w:rsidR="00286240" w:rsidRDefault="00286240">
      <w:r>
        <w:t>De la même manière, nous allons affecter les trois services MUTLAB-F02, MUTLAB-F05, MUTLAB-F07 de l'équipement MUTLAB au groupe de services PORTS CISCO.</w:t>
      </w:r>
    </w:p>
    <w:p w14:paraId="52AA9445" w14:textId="77777777" w:rsidR="00286240" w:rsidRDefault="00286240"/>
    <w:p w14:paraId="7506F80D" w14:textId="77777777" w:rsidR="00286240" w:rsidRDefault="00286240">
      <w:pPr>
        <w:pStyle w:val="Titre3"/>
      </w:pPr>
      <w:bookmarkStart w:id="79" w:name="_Toc375301621"/>
      <w:r>
        <w:lastRenderedPageBreak/>
        <w:t>16.4 Test dans Nagios</w:t>
      </w:r>
      <w:bookmarkEnd w:id="79"/>
    </w:p>
    <w:p w14:paraId="2766F486" w14:textId="77777777" w:rsidR="00286240" w:rsidRDefault="00286240">
      <w:r>
        <w:t>- Transférer vers Nagios</w:t>
      </w:r>
    </w:p>
    <w:p w14:paraId="33BF7E70"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54626CA6" w14:textId="77777777" w:rsidR="00286240" w:rsidRDefault="00286240">
      <w:pPr>
        <w:pStyle w:val="Titre3"/>
        <w:rPr>
          <w:b w:val="0"/>
          <w:bCs w:val="0"/>
        </w:rPr>
      </w:pPr>
    </w:p>
    <w:p w14:paraId="5EEEED9A" w14:textId="77777777" w:rsidR="00286240" w:rsidRDefault="00286240">
      <w:r>
        <w:t>- Vue de l’équipement et de ses services dans Nagios</w:t>
      </w:r>
    </w:p>
    <w:p w14:paraId="0F1E09DC" w14:textId="77777777" w:rsidR="00286240" w:rsidRDefault="00286240">
      <w:r>
        <w:t xml:space="preserve">Menu </w:t>
      </w:r>
      <w:r w:rsidR="00A1096C" w:rsidRPr="00A1096C">
        <w:rPr>
          <w:i/>
        </w:rPr>
        <w:t>Disponibilités, Évènements/vue services</w:t>
      </w:r>
    </w:p>
    <w:p w14:paraId="0E6CF964" w14:textId="77777777" w:rsidR="00286240" w:rsidRDefault="00286240"/>
    <w:p w14:paraId="05A83B36" w14:textId="77777777" w:rsidR="00286240" w:rsidRDefault="00286240">
      <w:r>
        <w:t>- Vue des services du groupe PORTS CISCO dans Nagios</w:t>
      </w:r>
    </w:p>
    <w:p w14:paraId="21F43DD7" w14:textId="77777777" w:rsidR="00286240" w:rsidRDefault="00286240">
      <w:r>
        <w:t xml:space="preserve">Menu </w:t>
      </w:r>
      <w:r w:rsidRPr="00CB0FD3">
        <w:rPr>
          <w:i/>
        </w:rPr>
        <w:t>Disponibilités, Évènements/groupes de services</w:t>
      </w:r>
    </w:p>
    <w:p w14:paraId="31F535ED" w14:textId="77777777" w:rsidR="00286240" w:rsidRDefault="00D76AA4">
      <w:pPr>
        <w:pStyle w:val="Titre3"/>
        <w:rPr>
          <w:lang w:eastAsia="fr-FR"/>
        </w:rPr>
      </w:pPr>
      <w:r>
        <w:rPr>
          <w:noProof/>
          <w:lang w:eastAsia="fr-FR"/>
        </w:rPr>
        <w:drawing>
          <wp:anchor distT="0" distB="0" distL="114935" distR="114935" simplePos="0" relativeHeight="251756032" behindDoc="0" locked="0" layoutInCell="1" allowOverlap="1" wp14:anchorId="733999FC" wp14:editId="03D55994">
            <wp:simplePos x="0" y="0"/>
            <wp:positionH relativeFrom="column">
              <wp:posOffset>1948815</wp:posOffset>
            </wp:positionH>
            <wp:positionV relativeFrom="paragraph">
              <wp:posOffset>43180</wp:posOffset>
            </wp:positionV>
            <wp:extent cx="3877945" cy="463550"/>
            <wp:effectExtent l="19050" t="19050" r="27305" b="12700"/>
            <wp:wrapSquare wrapText="bothSides"/>
            <wp:docPr id="267" name="Imag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167"/>
                    <a:srcRect/>
                    <a:stretch>
                      <a:fillRect/>
                    </a:stretch>
                  </pic:blipFill>
                  <pic:spPr bwMode="auto">
                    <a:xfrm>
                      <a:off x="0" y="0"/>
                      <a:ext cx="3877945" cy="463550"/>
                    </a:xfrm>
                    <a:prstGeom prst="rect">
                      <a:avLst/>
                    </a:prstGeom>
                    <a:solidFill>
                      <a:srgbClr val="FFFFFF"/>
                    </a:solidFill>
                    <a:ln w="6350">
                      <a:solidFill>
                        <a:srgbClr val="000000"/>
                      </a:solidFill>
                      <a:miter lim="800000"/>
                      <a:headEnd/>
                      <a:tailEnd/>
                    </a:ln>
                  </pic:spPr>
                </pic:pic>
              </a:graphicData>
            </a:graphic>
          </wp:anchor>
        </w:drawing>
      </w:r>
    </w:p>
    <w:p w14:paraId="27229041" w14:textId="77777777" w:rsidR="00286240" w:rsidRDefault="00286240">
      <w:pPr>
        <w:pStyle w:val="Titre3"/>
      </w:pPr>
    </w:p>
    <w:p w14:paraId="7404C834" w14:textId="77777777" w:rsidR="00286240" w:rsidRDefault="00286240">
      <w:pPr>
        <w:pStyle w:val="Titre3"/>
      </w:pPr>
    </w:p>
    <w:p w14:paraId="768174BD" w14:textId="77777777" w:rsidR="00286240" w:rsidRDefault="00286240">
      <w:pPr>
        <w:pStyle w:val="Titre3"/>
      </w:pPr>
    </w:p>
    <w:p w14:paraId="5F686E9E" w14:textId="77777777" w:rsidR="006732AE" w:rsidRDefault="006732AE">
      <w:pPr>
        <w:pStyle w:val="Titre3"/>
      </w:pPr>
    </w:p>
    <w:p w14:paraId="44689C42" w14:textId="77777777" w:rsidR="00261E9A" w:rsidRDefault="00261E9A">
      <w:pPr>
        <w:pStyle w:val="Titre3"/>
      </w:pPr>
    </w:p>
    <w:p w14:paraId="7C3F694A" w14:textId="77777777" w:rsidR="00286240" w:rsidRDefault="00286240">
      <w:pPr>
        <w:pStyle w:val="Titre3"/>
      </w:pPr>
      <w:bookmarkStart w:id="80" w:name="_Toc375301622"/>
      <w:r>
        <w:t>17. Ajout de l'imprimante ImpVisiteursE5</w:t>
      </w:r>
      <w:bookmarkEnd w:id="80"/>
    </w:p>
    <w:p w14:paraId="27B72981" w14:textId="77777777" w:rsidR="00286240" w:rsidRDefault="00286240">
      <w:r>
        <w:t xml:space="preserve">Dans les exemples présentés, le nom de la communauté défini sur l'imprimante est : </w:t>
      </w:r>
      <w:r w:rsidRPr="00CB0FD3">
        <w:rPr>
          <w:b/>
        </w:rPr>
        <w:t>gsbintra</w:t>
      </w:r>
      <w:r>
        <w:t>.</w:t>
      </w:r>
    </w:p>
    <w:p w14:paraId="38C009D0" w14:textId="77777777" w:rsidR="00286240" w:rsidRDefault="00286240">
      <w:r>
        <w:t xml:space="preserve">Si ce nom de communauté ne peut pas être modifié, utiliser le nom de la communauté par défaut défini sur l'imprimante : </w:t>
      </w:r>
      <w:r w:rsidRPr="00CB0FD3">
        <w:rPr>
          <w:b/>
        </w:rPr>
        <w:t>public</w:t>
      </w:r>
      <w:r>
        <w:t>.</w:t>
      </w:r>
    </w:p>
    <w:p w14:paraId="3A454322" w14:textId="77777777" w:rsidR="00286240" w:rsidRDefault="00286240">
      <w:r>
        <w:t xml:space="preserve">Pour les éléments de l'imprimante, il nous faut une commande de supervision. Nous pouvons télécharger un script nommé </w:t>
      </w:r>
      <w:r w:rsidRPr="00CB0FD3">
        <w:rPr>
          <w:i/>
        </w:rPr>
        <w:t>check_snmp_printer</w:t>
      </w:r>
      <w:r>
        <w:t xml:space="preserve"> à l'adresse suivante :</w:t>
      </w:r>
    </w:p>
    <w:p w14:paraId="0E2D4FA3" w14:textId="77777777" w:rsidR="00286240" w:rsidRDefault="001D0B7C">
      <w:hyperlink r:id="rId168" w:history="1">
        <w:r w:rsidR="00286240">
          <w:rPr>
            <w:rStyle w:val="Lienhypertexte"/>
          </w:rPr>
          <w:t>http://exchange.nagios.org/directory/plug-ins/Hardware/Printers/SNMP-Printer-Check/details</w:t>
        </w:r>
      </w:hyperlink>
      <w:r w:rsidR="00286240">
        <w:cr/>
      </w:r>
    </w:p>
    <w:p w14:paraId="7B54E359" w14:textId="77777777" w:rsidR="00286240" w:rsidRDefault="00286240"/>
    <w:p w14:paraId="02A2C3F3" w14:textId="77777777" w:rsidR="00286240" w:rsidRDefault="00286240">
      <w:pPr>
        <w:pStyle w:val="Titre3"/>
      </w:pPr>
      <w:bookmarkStart w:id="81" w:name="_Toc375301623"/>
      <w:r>
        <w:t>17.1 Ajout de l'équipement ImpVisiteursE5</w:t>
      </w:r>
      <w:bookmarkEnd w:id="81"/>
    </w:p>
    <w:p w14:paraId="3943E312" w14:textId="77777777" w:rsidR="00286240" w:rsidRDefault="00286240">
      <w:r>
        <w:t xml:space="preserve">Menu </w:t>
      </w:r>
      <w:r w:rsidR="00A1096C" w:rsidRPr="00A1096C">
        <w:rPr>
          <w:i/>
        </w:rPr>
        <w:t>Administration, Nagios/équipements</w:t>
      </w:r>
    </w:p>
    <w:p w14:paraId="7C6B004E" w14:textId="77777777" w:rsidR="00286240" w:rsidRDefault="00286240">
      <w:r>
        <w:t>- Utiliser le lien "</w:t>
      </w:r>
      <w:r w:rsidR="00205886" w:rsidRPr="00205886">
        <w:rPr>
          <w:i/>
        </w:rPr>
        <w:t>Add A New Child Host</w:t>
      </w:r>
      <w:r>
        <w:t>" et renseigner les informations :</w:t>
      </w:r>
    </w:p>
    <w:p w14:paraId="2FF7AE37" w14:textId="77777777" w:rsidR="00286240" w:rsidRDefault="00286240">
      <w:pPr>
        <w:ind w:firstLine="708"/>
      </w:pPr>
      <w:r>
        <w:t xml:space="preserve">Host Name </w:t>
      </w:r>
      <w:r>
        <w:tab/>
      </w:r>
      <w:r>
        <w:tab/>
        <w:t>: ImpVisiteursE5</w:t>
      </w:r>
    </w:p>
    <w:p w14:paraId="4BE353D0" w14:textId="77777777" w:rsidR="00286240" w:rsidRDefault="00286240">
      <w:pPr>
        <w:ind w:left="708"/>
      </w:pPr>
      <w:r>
        <w:t>Host Descript</w:t>
      </w:r>
      <w:r w:rsidR="009B2B73">
        <w:t>ion</w:t>
      </w:r>
      <w:r w:rsidR="009B2B73">
        <w:tab/>
        <w:t>: Imprimante des visiteurs de l’étage 5</w:t>
      </w:r>
    </w:p>
    <w:p w14:paraId="6B13389D" w14:textId="77777777" w:rsidR="00286240" w:rsidRDefault="009B2B73">
      <w:pPr>
        <w:ind w:left="708"/>
      </w:pPr>
      <w:r>
        <w:rPr>
          <w:noProof/>
          <w:lang w:eastAsia="fr-FR"/>
        </w:rPr>
        <w:drawing>
          <wp:anchor distT="0" distB="0" distL="114935" distR="114935" simplePos="0" relativeHeight="251652608" behindDoc="0" locked="0" layoutInCell="1" allowOverlap="1" wp14:anchorId="2ADA2E27" wp14:editId="0F29482A">
            <wp:simplePos x="0" y="0"/>
            <wp:positionH relativeFrom="column">
              <wp:posOffset>3281045</wp:posOffset>
            </wp:positionH>
            <wp:positionV relativeFrom="paragraph">
              <wp:posOffset>90170</wp:posOffset>
            </wp:positionV>
            <wp:extent cx="2353310" cy="495935"/>
            <wp:effectExtent l="19050" t="19050" r="27940" b="18415"/>
            <wp:wrapSquare wrapText="bothSides"/>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69"/>
                    <a:srcRect/>
                    <a:stretch>
                      <a:fillRect/>
                    </a:stretch>
                  </pic:blipFill>
                  <pic:spPr bwMode="auto">
                    <a:xfrm>
                      <a:off x="0" y="0"/>
                      <a:ext cx="2353310" cy="495935"/>
                    </a:xfrm>
                    <a:prstGeom prst="rect">
                      <a:avLst/>
                    </a:prstGeom>
                    <a:solidFill>
                      <a:srgbClr val="FFFFFF"/>
                    </a:solidFill>
                    <a:ln w="6350">
                      <a:solidFill>
                        <a:srgbClr val="000000"/>
                      </a:solidFill>
                      <a:miter lim="800000"/>
                      <a:headEnd/>
                      <a:tailEnd/>
                    </a:ln>
                  </pic:spPr>
                </pic:pic>
              </a:graphicData>
            </a:graphic>
          </wp:anchor>
        </w:drawing>
      </w:r>
      <w:r w:rsidR="00286240">
        <w:t xml:space="preserve">Address </w:t>
      </w:r>
      <w:r w:rsidR="00286240">
        <w:tab/>
      </w:r>
      <w:r w:rsidR="00286240">
        <w:tab/>
        <w:t>: 192.168.150.200</w:t>
      </w:r>
    </w:p>
    <w:p w14:paraId="5B6FC802" w14:textId="77777777" w:rsidR="00286240" w:rsidRDefault="00286240">
      <w:pPr>
        <w:ind w:firstLine="708"/>
      </w:pPr>
      <w:r>
        <w:t>Display Name</w:t>
      </w:r>
      <w:r>
        <w:tab/>
      </w:r>
      <w:r>
        <w:tab/>
        <w:t>: ImpVisiteursE5</w:t>
      </w:r>
    </w:p>
    <w:p w14:paraId="6A58E0FF" w14:textId="77777777" w:rsidR="009B2B73" w:rsidRDefault="009B2B73" w:rsidP="009B2B73"/>
    <w:p w14:paraId="6EBC8288" w14:textId="77777777" w:rsidR="00286240" w:rsidRDefault="00286240" w:rsidP="009B2B73">
      <w:r>
        <w:t>Valider avec le bouton "</w:t>
      </w:r>
      <w:r w:rsidR="00A1096C" w:rsidRPr="00A1096C">
        <w:rPr>
          <w:i/>
        </w:rPr>
        <w:t>Add Host</w:t>
      </w:r>
      <w:r>
        <w:t>"</w:t>
      </w:r>
      <w:r w:rsidR="009B2B73">
        <w:t> :</w:t>
      </w:r>
    </w:p>
    <w:p w14:paraId="50E88AD3" w14:textId="77777777" w:rsidR="00286240" w:rsidRDefault="00286240">
      <w:pPr>
        <w:ind w:firstLine="708"/>
      </w:pPr>
    </w:p>
    <w:p w14:paraId="04229E64" w14:textId="77777777" w:rsidR="00286240" w:rsidRDefault="00744782">
      <w:r>
        <w:rPr>
          <w:noProof/>
          <w:lang w:eastAsia="fr-FR"/>
        </w:rPr>
        <w:drawing>
          <wp:anchor distT="0" distB="0" distL="114935" distR="114935" simplePos="0" relativeHeight="251653632" behindDoc="0" locked="0" layoutInCell="1" allowOverlap="1" wp14:anchorId="3DC23D5D" wp14:editId="5FB8E4E9">
            <wp:simplePos x="0" y="0"/>
            <wp:positionH relativeFrom="column">
              <wp:posOffset>2169795</wp:posOffset>
            </wp:positionH>
            <wp:positionV relativeFrom="paragraph">
              <wp:posOffset>296545</wp:posOffset>
            </wp:positionV>
            <wp:extent cx="3547745" cy="235585"/>
            <wp:effectExtent l="19050" t="19050" r="14605" b="12065"/>
            <wp:wrapSquare wrapText="bothSides"/>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70"/>
                    <a:srcRect/>
                    <a:stretch>
                      <a:fillRect/>
                    </a:stretch>
                  </pic:blipFill>
                  <pic:spPr bwMode="auto">
                    <a:xfrm>
                      <a:off x="0" y="0"/>
                      <a:ext cx="3547745" cy="235585"/>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5037EE" w:rsidRPr="005037EE">
        <w:rPr>
          <w:i/>
        </w:rPr>
        <w:t>Inheritance</w:t>
      </w:r>
      <w:r w:rsidR="00286240">
        <w:t xml:space="preserve">, sélectionner dans la liste déroulante "PRINTER" et bouton </w:t>
      </w:r>
      <w:r w:rsidR="00CE0D55">
        <w:t>"</w:t>
      </w:r>
      <w:r w:rsidR="002F1AF2" w:rsidRPr="002F1AF2">
        <w:rPr>
          <w:i/>
        </w:rPr>
        <w:t>Add Template</w:t>
      </w:r>
      <w:r w:rsidR="00CE0D55">
        <w:rPr>
          <w:i/>
        </w:rPr>
        <w:t>"</w:t>
      </w:r>
      <w:r>
        <w:t>.</w:t>
      </w:r>
    </w:p>
    <w:p w14:paraId="3F231EB9" w14:textId="77777777" w:rsidR="00286240" w:rsidRDefault="00286240"/>
    <w:p w14:paraId="415E621E" w14:textId="77777777" w:rsidR="00286240" w:rsidRDefault="00286240">
      <w:pPr>
        <w:pStyle w:val="Titre3"/>
      </w:pPr>
    </w:p>
    <w:p w14:paraId="5CE6FA9A" w14:textId="77777777" w:rsidR="009B2B73" w:rsidRDefault="009B2B73">
      <w:pPr>
        <w:pStyle w:val="Titre3"/>
      </w:pPr>
    </w:p>
    <w:p w14:paraId="2428E0C1" w14:textId="77777777" w:rsidR="00286240" w:rsidRDefault="00286240">
      <w:pPr>
        <w:pStyle w:val="Titre3"/>
      </w:pPr>
      <w:bookmarkStart w:id="82" w:name="_Toc375301624"/>
      <w:r>
        <w:t>17.2 Test dans Nagios</w:t>
      </w:r>
      <w:bookmarkEnd w:id="82"/>
    </w:p>
    <w:p w14:paraId="4F431ACA" w14:textId="77777777" w:rsidR="00286240" w:rsidRDefault="00286240">
      <w:r>
        <w:t>- Transférer vers Nagios</w:t>
      </w:r>
    </w:p>
    <w:p w14:paraId="5C678695"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0AA2DBBF" w14:textId="77777777" w:rsidR="00286240" w:rsidRDefault="00286240"/>
    <w:p w14:paraId="24D4EB28" w14:textId="77777777" w:rsidR="00286240" w:rsidRDefault="00286240">
      <w:r>
        <w:t>- Vue de l’équipement et de ses services dans Nagios</w:t>
      </w:r>
    </w:p>
    <w:p w14:paraId="174E1CEC" w14:textId="77777777" w:rsidR="00286240" w:rsidRDefault="00286240">
      <w:r>
        <w:t xml:space="preserve">Menu </w:t>
      </w:r>
      <w:r w:rsidR="00A1096C" w:rsidRPr="00A1096C">
        <w:rPr>
          <w:i/>
        </w:rPr>
        <w:t>Disponibilités, Évènements/vue services</w:t>
      </w:r>
    </w:p>
    <w:p w14:paraId="2AB856D6" w14:textId="77777777" w:rsidR="00286240" w:rsidRDefault="00286240"/>
    <w:p w14:paraId="7CE8260E" w14:textId="77777777" w:rsidR="00286240" w:rsidRDefault="00286240">
      <w:r>
        <w:t>Si l'état est "</w:t>
      </w:r>
      <w:r w:rsidRPr="000F5C4E">
        <w:rPr>
          <w:i/>
        </w:rPr>
        <w:t>Status : PENDING</w:t>
      </w:r>
      <w:r>
        <w:t xml:space="preserve">", utiliser ce lien </w:t>
      </w:r>
      <w:r w:rsidRPr="000F5C4E">
        <w:rPr>
          <w:i/>
        </w:rPr>
        <w:t>PENDING</w:t>
      </w:r>
      <w:r>
        <w:t xml:space="preserve"> et le bouton "</w:t>
      </w:r>
      <w:r w:rsidR="00744782" w:rsidRPr="00744782">
        <w:rPr>
          <w:i/>
        </w:rPr>
        <w:t>submit command for 1 host</w:t>
      </w:r>
      <w:r>
        <w:t>" :</w:t>
      </w:r>
    </w:p>
    <w:p w14:paraId="7108F0E0" w14:textId="77777777" w:rsidR="00286240" w:rsidRDefault="000A5C8C">
      <w:r>
        <w:rPr>
          <w:noProof/>
          <w:lang w:eastAsia="fr-FR"/>
        </w:rPr>
        <w:drawing>
          <wp:inline distT="0" distB="0" distL="0" distR="0" wp14:anchorId="5332AD76" wp14:editId="5A357A82">
            <wp:extent cx="5599130" cy="345588"/>
            <wp:effectExtent l="19050" t="19050" r="20620" b="16362"/>
            <wp:docPr id="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1"/>
                    <a:srcRect/>
                    <a:stretch>
                      <a:fillRect/>
                    </a:stretch>
                  </pic:blipFill>
                  <pic:spPr bwMode="auto">
                    <a:xfrm>
                      <a:off x="0" y="0"/>
                      <a:ext cx="5602457" cy="345793"/>
                    </a:xfrm>
                    <a:prstGeom prst="rect">
                      <a:avLst/>
                    </a:prstGeom>
                    <a:solidFill>
                      <a:srgbClr val="FFFFFF"/>
                    </a:solidFill>
                    <a:ln w="6350" cmpd="sng">
                      <a:solidFill>
                        <a:srgbClr val="000000"/>
                      </a:solidFill>
                      <a:miter lim="800000"/>
                      <a:headEnd/>
                      <a:tailEnd/>
                    </a:ln>
                    <a:effectLst/>
                  </pic:spPr>
                </pic:pic>
              </a:graphicData>
            </a:graphic>
          </wp:inline>
        </w:drawing>
      </w:r>
    </w:p>
    <w:p w14:paraId="7F0DC313" w14:textId="77777777" w:rsidR="00286240" w:rsidRDefault="00286240"/>
    <w:p w14:paraId="4E0199ED" w14:textId="77777777" w:rsidR="00286240" w:rsidRDefault="00286240">
      <w:pPr>
        <w:pStyle w:val="Titre3"/>
      </w:pPr>
      <w:bookmarkStart w:id="83" w:name="_Toc375301625"/>
      <w:r>
        <w:t>17.3 Ajout du script dans le répertoire plugins</w:t>
      </w:r>
      <w:bookmarkEnd w:id="83"/>
    </w:p>
    <w:p w14:paraId="2E7AF3D6" w14:textId="77777777" w:rsidR="00286240" w:rsidRDefault="00286240">
      <w:r>
        <w:t xml:space="preserve">Avec FileZilla (voir </w:t>
      </w:r>
      <w:r>
        <w:rPr>
          <w:b/>
        </w:rPr>
        <w:t>11.1</w:t>
      </w:r>
      <w:r>
        <w:t xml:space="preserve">), transférer le script </w:t>
      </w:r>
      <w:r w:rsidRPr="00744782">
        <w:rPr>
          <w:i/>
        </w:rPr>
        <w:t>check_snmp_printer</w:t>
      </w:r>
      <w:r>
        <w:t xml:space="preserve"> dans : /srv/eyesofnetwork/nagios/plugins</w:t>
      </w:r>
    </w:p>
    <w:p w14:paraId="3DE9314F" w14:textId="77777777" w:rsidR="00286240" w:rsidRDefault="00286240"/>
    <w:p w14:paraId="36157200" w14:textId="77777777" w:rsidR="00286240" w:rsidRDefault="00286240">
      <w:r>
        <w:t>Rendre ce script exécutable par Nagios (qui utilise le compte nagios) :</w:t>
      </w:r>
    </w:p>
    <w:p w14:paraId="6FC33CB8" w14:textId="77777777" w:rsidR="00286240" w:rsidRDefault="00286240">
      <w:pPr>
        <w:ind w:firstLine="708"/>
      </w:pPr>
      <w:r>
        <w:t xml:space="preserve">Changer de propriétaire </w:t>
      </w:r>
      <w:r>
        <w:tab/>
        <w:t xml:space="preserve">: </w:t>
      </w:r>
      <w:r w:rsidRPr="00744782">
        <w:rPr>
          <w:i/>
        </w:rPr>
        <w:t>chown nagios check_snmp_printer</w:t>
      </w:r>
    </w:p>
    <w:p w14:paraId="2FFD4D11" w14:textId="77777777" w:rsidR="00286240" w:rsidRDefault="00286240">
      <w:pPr>
        <w:ind w:firstLine="708"/>
      </w:pPr>
      <w:r>
        <w:t>Définir les droits</w:t>
      </w:r>
      <w:r>
        <w:tab/>
      </w:r>
      <w:r>
        <w:tab/>
        <w:t xml:space="preserve">: </w:t>
      </w:r>
      <w:r w:rsidRPr="00744782">
        <w:rPr>
          <w:i/>
        </w:rPr>
        <w:t>chmod 775 check_snmp_printer</w:t>
      </w:r>
    </w:p>
    <w:p w14:paraId="23824025" w14:textId="77777777" w:rsidR="00286240" w:rsidRDefault="00286240"/>
    <w:p w14:paraId="56E3A368" w14:textId="77777777" w:rsidR="00286240" w:rsidRDefault="00286240" w:rsidP="005E6E5D">
      <w:r>
        <w:t>- Tester le script</w:t>
      </w:r>
    </w:p>
    <w:p w14:paraId="7600B00F" w14:textId="77777777" w:rsidR="00286240" w:rsidRDefault="00286240">
      <w:r>
        <w:t xml:space="preserve">Obtenir de l'aide : </w:t>
      </w:r>
      <w:r>
        <w:tab/>
      </w:r>
      <w:r w:rsidRPr="00744782">
        <w:rPr>
          <w:i/>
        </w:rPr>
        <w:t>./check_snmp_printer –h | more</w:t>
      </w:r>
    </w:p>
    <w:p w14:paraId="136F2324" w14:textId="77777777" w:rsidR="00286240" w:rsidRDefault="00286240">
      <w:r>
        <w:lastRenderedPageBreak/>
        <w:t>L'argument nouveau pour ce script est –x, il permet de spécifier l'élément de l'imprimante interrogé en utilisant différentes options.</w:t>
      </w:r>
    </w:p>
    <w:p w14:paraId="29A3E0F0" w14:textId="77777777" w:rsidR="000A5C8C" w:rsidRDefault="000A5C8C"/>
    <w:p w14:paraId="0EF92E42" w14:textId="77777777" w:rsidR="00286240" w:rsidRDefault="00286240">
      <w:r>
        <w:t>Exemples :</w:t>
      </w:r>
      <w:r>
        <w:tab/>
        <w:t>-x "CONSUM" : niveau de la cartouche d'encre (ou toner)</w:t>
      </w:r>
    </w:p>
    <w:p w14:paraId="08705001" w14:textId="77777777" w:rsidR="00286240" w:rsidRDefault="00286240">
      <w:r>
        <w:tab/>
      </w:r>
      <w:r>
        <w:tab/>
        <w:t>-x "PAGECOUNT" : compteur des pages imprimées (cumulé)</w:t>
      </w:r>
    </w:p>
    <w:p w14:paraId="57B9E86A" w14:textId="77777777" w:rsidR="00286240" w:rsidRDefault="00286240">
      <w:r>
        <w:tab/>
      </w:r>
      <w:r>
        <w:tab/>
        <w:t>-x "TRAY" : niveau des bacs d'alimentation papier</w:t>
      </w:r>
    </w:p>
    <w:p w14:paraId="1216113D" w14:textId="77777777" w:rsidR="00286240" w:rsidRDefault="00286240"/>
    <w:p w14:paraId="73A005C2" w14:textId="77777777" w:rsidR="00286240" w:rsidRDefault="00286240">
      <w:r>
        <w:t>Remarque : dans les commandes suivantes, remplacer "gsbintra" par "public" si la communauté n'a pas été changée sur l'imprimante.</w:t>
      </w:r>
    </w:p>
    <w:p w14:paraId="5D09D0F2" w14:textId="77777777" w:rsidR="00286240" w:rsidRDefault="00286240"/>
    <w:p w14:paraId="5CA1BC4A" w14:textId="77777777" w:rsidR="00286240" w:rsidRPr="00751491" w:rsidRDefault="00286240">
      <w:r>
        <w:t>Lancer le script avec les arguments suivants :</w:t>
      </w:r>
    </w:p>
    <w:p w14:paraId="43C13DB2" w14:textId="77777777" w:rsidR="00286240" w:rsidRPr="00744782" w:rsidRDefault="00286240">
      <w:pPr>
        <w:ind w:firstLine="708"/>
        <w:rPr>
          <w:i/>
          <w:lang w:val="en-GB"/>
        </w:rPr>
      </w:pPr>
      <w:r w:rsidRPr="00744782">
        <w:rPr>
          <w:i/>
          <w:lang w:val="en-GB"/>
        </w:rPr>
        <w:t>./check_snmp_printer –H 192.168.150.200 –C gsbintra –x "MODEL"</w:t>
      </w:r>
    </w:p>
    <w:p w14:paraId="6768B532" w14:textId="77777777" w:rsidR="00286240" w:rsidRDefault="00286240">
      <w:pPr>
        <w:rPr>
          <w:lang w:val="en-GB"/>
        </w:rPr>
      </w:pPr>
    </w:p>
    <w:p w14:paraId="36FC2FB5" w14:textId="77777777" w:rsidR="00286240" w:rsidRDefault="00286240">
      <w:r>
        <w:t>Nous obtenons le nom du modèle, pour l'exemple, c'est une EPSON EPL-N2050.</w:t>
      </w:r>
    </w:p>
    <w:p w14:paraId="03BF05DA" w14:textId="77777777" w:rsidR="00286240" w:rsidRDefault="00286240"/>
    <w:p w14:paraId="52504087" w14:textId="77777777" w:rsidR="00286240" w:rsidRPr="00751491" w:rsidRDefault="00286240">
      <w:r>
        <w:t>Lancer le script avec les arguments suivants :</w:t>
      </w:r>
    </w:p>
    <w:p w14:paraId="6BC86E0E" w14:textId="77777777" w:rsidR="00286240" w:rsidRPr="00744782" w:rsidRDefault="00286240">
      <w:pPr>
        <w:ind w:firstLine="708"/>
        <w:rPr>
          <w:i/>
          <w:lang w:val="en-US"/>
        </w:rPr>
      </w:pPr>
      <w:r w:rsidRPr="00744782">
        <w:rPr>
          <w:i/>
          <w:lang w:val="en-GB"/>
        </w:rPr>
        <w:t>./check_snmp_printer –H 192.168.150.200 –C gsbintra –x "CONSUM TEST"</w:t>
      </w:r>
    </w:p>
    <w:p w14:paraId="03330853" w14:textId="77777777" w:rsidR="00286240" w:rsidRDefault="00D76AA4">
      <w:pPr>
        <w:rPr>
          <w:lang w:val="en-GB"/>
        </w:rPr>
      </w:pPr>
      <w:r>
        <w:rPr>
          <w:noProof/>
          <w:lang w:eastAsia="fr-FR"/>
        </w:rPr>
        <w:drawing>
          <wp:anchor distT="0" distB="0" distL="114935" distR="114935" simplePos="0" relativeHeight="251646464" behindDoc="0" locked="0" layoutInCell="1" allowOverlap="1" wp14:anchorId="50A9A39E" wp14:editId="16F6CECD">
            <wp:simplePos x="0" y="0"/>
            <wp:positionH relativeFrom="column">
              <wp:posOffset>3733800</wp:posOffset>
            </wp:positionH>
            <wp:positionV relativeFrom="paragraph">
              <wp:posOffset>123190</wp:posOffset>
            </wp:positionV>
            <wp:extent cx="1875790" cy="290195"/>
            <wp:effectExtent l="19050" t="19050" r="10160" b="14605"/>
            <wp:wrapSquare wrapText="bothSides"/>
            <wp:docPr id="147"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72"/>
                    <a:srcRect/>
                    <a:stretch>
                      <a:fillRect/>
                    </a:stretch>
                  </pic:blipFill>
                  <pic:spPr bwMode="auto">
                    <a:xfrm>
                      <a:off x="0" y="0"/>
                      <a:ext cx="1875790" cy="290195"/>
                    </a:xfrm>
                    <a:prstGeom prst="rect">
                      <a:avLst/>
                    </a:prstGeom>
                    <a:solidFill>
                      <a:srgbClr val="FFFFFF"/>
                    </a:solidFill>
                    <a:ln w="6350">
                      <a:solidFill>
                        <a:srgbClr val="000000"/>
                      </a:solidFill>
                      <a:miter lim="800000"/>
                      <a:headEnd/>
                      <a:tailEnd/>
                    </a:ln>
                  </pic:spPr>
                </pic:pic>
              </a:graphicData>
            </a:graphic>
          </wp:anchor>
        </w:drawing>
      </w:r>
    </w:p>
    <w:p w14:paraId="57D307BB" w14:textId="77777777" w:rsidR="00286240" w:rsidRDefault="00286240">
      <w:r>
        <w:t xml:space="preserve">Nous obtenons le nom des consommables de l'imprimante : </w:t>
      </w:r>
    </w:p>
    <w:p w14:paraId="55DC77E3" w14:textId="77777777" w:rsidR="001F3F1E" w:rsidRDefault="001F3F1E"/>
    <w:p w14:paraId="05F01FFA" w14:textId="77777777" w:rsidR="00286240" w:rsidRPr="00751491" w:rsidRDefault="00286240">
      <w:r>
        <w:t>Lancer le script avec les arguments suivants :</w:t>
      </w:r>
    </w:p>
    <w:p w14:paraId="68076B7F" w14:textId="77777777" w:rsidR="00286240" w:rsidRPr="00C357BB" w:rsidRDefault="00286240">
      <w:pPr>
        <w:ind w:firstLine="708"/>
        <w:rPr>
          <w:i/>
          <w:lang w:val="en-US"/>
        </w:rPr>
      </w:pPr>
      <w:r w:rsidRPr="00C357BB">
        <w:rPr>
          <w:i/>
          <w:lang w:val="en-GB"/>
        </w:rPr>
        <w:t>./check_snmp_printer –H 192.168.150.200 –C gsbintra –x "CONSUM Toner" –w 20  -c 5</w:t>
      </w:r>
    </w:p>
    <w:p w14:paraId="7FB3D162" w14:textId="77777777" w:rsidR="001F3F1E" w:rsidRPr="003D3016" w:rsidRDefault="001F3F1E">
      <w:pPr>
        <w:rPr>
          <w:lang w:val="en-US"/>
        </w:rPr>
      </w:pPr>
    </w:p>
    <w:p w14:paraId="30748C2C" w14:textId="77777777" w:rsidR="00286240" w:rsidRDefault="00D76AA4">
      <w:r>
        <w:rPr>
          <w:noProof/>
          <w:lang w:eastAsia="fr-FR"/>
        </w:rPr>
        <w:drawing>
          <wp:anchor distT="0" distB="0" distL="114935" distR="114935" simplePos="0" relativeHeight="251647488" behindDoc="0" locked="0" layoutInCell="1" allowOverlap="1" wp14:anchorId="15683F41" wp14:editId="5B4F5D9B">
            <wp:simplePos x="0" y="0"/>
            <wp:positionH relativeFrom="column">
              <wp:posOffset>0</wp:posOffset>
            </wp:positionH>
            <wp:positionV relativeFrom="paragraph">
              <wp:posOffset>178435</wp:posOffset>
            </wp:positionV>
            <wp:extent cx="5713095" cy="193675"/>
            <wp:effectExtent l="19050" t="19050" r="20955" b="15875"/>
            <wp:wrapSquare wrapText="bothSides"/>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3"/>
                    <a:srcRect/>
                    <a:stretch>
                      <a:fillRect/>
                    </a:stretch>
                  </pic:blipFill>
                  <pic:spPr bwMode="auto">
                    <a:xfrm>
                      <a:off x="0" y="0"/>
                      <a:ext cx="5713095" cy="193675"/>
                    </a:xfrm>
                    <a:prstGeom prst="rect">
                      <a:avLst/>
                    </a:prstGeom>
                    <a:solidFill>
                      <a:srgbClr val="FFFFFF"/>
                    </a:solidFill>
                    <a:ln w="6350">
                      <a:solidFill>
                        <a:srgbClr val="000000"/>
                      </a:solidFill>
                      <a:miter lim="800000"/>
                      <a:headEnd/>
                      <a:tailEnd/>
                    </a:ln>
                  </pic:spPr>
                </pic:pic>
              </a:graphicData>
            </a:graphic>
          </wp:anchor>
        </w:drawing>
      </w:r>
      <w:r w:rsidR="00286240">
        <w:t>Nous obtenons :</w:t>
      </w:r>
    </w:p>
    <w:p w14:paraId="0232394C" w14:textId="77777777" w:rsidR="00286240" w:rsidRDefault="00286240"/>
    <w:p w14:paraId="5BCCCCC2" w14:textId="77777777" w:rsidR="00286240" w:rsidRDefault="00286240">
      <w:r>
        <w:rPr>
          <w:rStyle w:val="Titre3Car"/>
        </w:rPr>
        <w:t>Remarque</w:t>
      </w:r>
      <w:r>
        <w:t xml:space="preserve"> : nous ne sommes pas obligé de spécifier le nom complet du consommable, sauf si l'imprimante possède plusieurs consommables commençant par "Toner".</w:t>
      </w:r>
    </w:p>
    <w:p w14:paraId="5AD81880" w14:textId="77777777" w:rsidR="00286240" w:rsidRDefault="00286240"/>
    <w:p w14:paraId="2F30D82B" w14:textId="77777777" w:rsidR="00286240" w:rsidRPr="00751491" w:rsidRDefault="00286240">
      <w:r>
        <w:t>Lancer le script avec les arguments suivants :</w:t>
      </w:r>
    </w:p>
    <w:p w14:paraId="7FE1B226" w14:textId="77777777" w:rsidR="00286240" w:rsidRPr="00C357BB" w:rsidRDefault="00286240">
      <w:pPr>
        <w:ind w:firstLine="708"/>
        <w:rPr>
          <w:i/>
          <w:lang w:val="en-GB"/>
        </w:rPr>
      </w:pPr>
      <w:r w:rsidRPr="00C357BB">
        <w:rPr>
          <w:i/>
          <w:lang w:val="en-GB"/>
        </w:rPr>
        <w:t>./check_snmp_printer –H 192.168.150.200 –C gsbintra –x "PAGECOUNT"</w:t>
      </w:r>
    </w:p>
    <w:p w14:paraId="107C556B" w14:textId="77777777" w:rsidR="00286240" w:rsidRDefault="00286240">
      <w:pPr>
        <w:rPr>
          <w:lang w:val="en-GB"/>
        </w:rPr>
      </w:pPr>
    </w:p>
    <w:p w14:paraId="0CE595DC" w14:textId="77777777" w:rsidR="00286240" w:rsidRDefault="00D76AA4">
      <w:r>
        <w:rPr>
          <w:noProof/>
          <w:lang w:eastAsia="fr-FR"/>
        </w:rPr>
        <w:drawing>
          <wp:anchor distT="0" distB="0" distL="114935" distR="114935" simplePos="0" relativeHeight="251648512" behindDoc="0" locked="0" layoutInCell="1" allowOverlap="1" wp14:anchorId="0EC6D79B" wp14:editId="7D4A160B">
            <wp:simplePos x="0" y="0"/>
            <wp:positionH relativeFrom="column">
              <wp:posOffset>2971800</wp:posOffset>
            </wp:positionH>
            <wp:positionV relativeFrom="paragraph">
              <wp:posOffset>18415</wp:posOffset>
            </wp:positionV>
            <wp:extent cx="2734945" cy="207645"/>
            <wp:effectExtent l="19050" t="19050" r="27305" b="20955"/>
            <wp:wrapSquare wrapText="bothSides"/>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74"/>
                    <a:srcRect/>
                    <a:stretch>
                      <a:fillRect/>
                    </a:stretch>
                  </pic:blipFill>
                  <pic:spPr bwMode="auto">
                    <a:xfrm>
                      <a:off x="0" y="0"/>
                      <a:ext cx="2734945" cy="207645"/>
                    </a:xfrm>
                    <a:prstGeom prst="rect">
                      <a:avLst/>
                    </a:prstGeom>
                    <a:solidFill>
                      <a:srgbClr val="FFFFFF"/>
                    </a:solidFill>
                    <a:ln w="6350">
                      <a:solidFill>
                        <a:srgbClr val="000000"/>
                      </a:solidFill>
                      <a:miter lim="800000"/>
                      <a:headEnd/>
                      <a:tailEnd/>
                    </a:ln>
                  </pic:spPr>
                </pic:pic>
              </a:graphicData>
            </a:graphic>
          </wp:anchor>
        </w:drawing>
      </w:r>
      <w:r w:rsidR="00286240">
        <w:t>Nous obtenons le nombre de pages :</w:t>
      </w:r>
    </w:p>
    <w:p w14:paraId="5EB2BDEF" w14:textId="77777777" w:rsidR="00286240" w:rsidRDefault="00286240"/>
    <w:p w14:paraId="0A2D6FB1" w14:textId="77777777" w:rsidR="00286240" w:rsidRPr="00751491" w:rsidRDefault="00286240">
      <w:r>
        <w:t>Lancer le script avec les arguments suivants :</w:t>
      </w:r>
    </w:p>
    <w:p w14:paraId="0C228211" w14:textId="77777777" w:rsidR="00286240" w:rsidRPr="00C357BB" w:rsidRDefault="00286240">
      <w:pPr>
        <w:ind w:firstLine="708"/>
        <w:rPr>
          <w:i/>
          <w:lang w:val="en-GB"/>
        </w:rPr>
      </w:pPr>
      <w:r w:rsidRPr="00C357BB">
        <w:rPr>
          <w:i/>
          <w:lang w:val="en-GB"/>
        </w:rPr>
        <w:t>./check_snmp_printer –H 192.168.150.200 –C gsbintra –x "TRAY ALL"</w:t>
      </w:r>
    </w:p>
    <w:p w14:paraId="22E47276" w14:textId="77777777" w:rsidR="00286240" w:rsidRDefault="00EA5AEE">
      <w:pPr>
        <w:rPr>
          <w:lang w:val="en-GB"/>
        </w:rPr>
      </w:pPr>
      <w:r>
        <w:rPr>
          <w:noProof/>
          <w:lang w:eastAsia="fr-FR"/>
        </w:rPr>
        <w:drawing>
          <wp:anchor distT="0" distB="0" distL="114935" distR="114935" simplePos="0" relativeHeight="251649536" behindDoc="0" locked="0" layoutInCell="1" allowOverlap="1" wp14:anchorId="1E3CA1CE" wp14:editId="17180E6A">
            <wp:simplePos x="0" y="0"/>
            <wp:positionH relativeFrom="column">
              <wp:posOffset>908050</wp:posOffset>
            </wp:positionH>
            <wp:positionV relativeFrom="paragraph">
              <wp:posOffset>59690</wp:posOffset>
            </wp:positionV>
            <wp:extent cx="4827270" cy="279400"/>
            <wp:effectExtent l="19050" t="19050" r="11430" b="25400"/>
            <wp:wrapSquare wrapText="bothSides"/>
            <wp:docPr id="150" name="Imag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75"/>
                    <a:srcRect/>
                    <a:stretch>
                      <a:fillRect/>
                    </a:stretch>
                  </pic:blipFill>
                  <pic:spPr bwMode="auto">
                    <a:xfrm>
                      <a:off x="0" y="0"/>
                      <a:ext cx="4827270" cy="279400"/>
                    </a:xfrm>
                    <a:prstGeom prst="rect">
                      <a:avLst/>
                    </a:prstGeom>
                    <a:solidFill>
                      <a:srgbClr val="FFFFFF"/>
                    </a:solidFill>
                    <a:ln w="6350">
                      <a:solidFill>
                        <a:srgbClr val="000000"/>
                      </a:solidFill>
                      <a:miter lim="800000"/>
                      <a:headEnd/>
                      <a:tailEnd/>
                    </a:ln>
                  </pic:spPr>
                </pic:pic>
              </a:graphicData>
            </a:graphic>
          </wp:anchor>
        </w:drawing>
      </w:r>
    </w:p>
    <w:p w14:paraId="3107D9C2" w14:textId="77777777" w:rsidR="00286240" w:rsidRDefault="00286240">
      <w:pPr>
        <w:rPr>
          <w:lang w:val="en-GB"/>
        </w:rPr>
      </w:pPr>
    </w:p>
    <w:p w14:paraId="1539A67F" w14:textId="77777777" w:rsidR="00286240" w:rsidRPr="00751491" w:rsidRDefault="00286240">
      <w:pPr>
        <w:rPr>
          <w:lang w:val="en-US"/>
        </w:rPr>
      </w:pPr>
    </w:p>
    <w:p w14:paraId="5FB50065" w14:textId="77777777" w:rsidR="00EA5AEE" w:rsidRDefault="00286240">
      <w:r>
        <w:t>Seu</w:t>
      </w:r>
      <w:r w:rsidR="00EA5AEE">
        <w:t>l le bac 3 (Tray 3) est utilisé.</w:t>
      </w:r>
    </w:p>
    <w:p w14:paraId="3DDD0D9D" w14:textId="77777777" w:rsidR="007C2A6A" w:rsidRDefault="007C2A6A"/>
    <w:p w14:paraId="64602197" w14:textId="77777777" w:rsidR="00286240" w:rsidRPr="00751491" w:rsidRDefault="00EA5AEE">
      <w:r>
        <w:t>R</w:t>
      </w:r>
      <w:r w:rsidR="00286240">
        <w:t>elancer le script avec les arguments suivants pour ne superviser que le bac 3 :</w:t>
      </w:r>
    </w:p>
    <w:p w14:paraId="56F58ABA" w14:textId="77777777" w:rsidR="00286240" w:rsidRPr="00C357BB" w:rsidRDefault="00286240">
      <w:pPr>
        <w:ind w:firstLine="708"/>
        <w:rPr>
          <w:i/>
          <w:lang w:val="en-GB"/>
        </w:rPr>
      </w:pPr>
      <w:r w:rsidRPr="00C357BB">
        <w:rPr>
          <w:i/>
          <w:lang w:val="en-GB"/>
        </w:rPr>
        <w:t>./check_snmp_printer –H 192.168.150.200 –C gsbintra –x "TRAY 3" –w 20 –c 5</w:t>
      </w:r>
    </w:p>
    <w:p w14:paraId="24D7D87D" w14:textId="77777777" w:rsidR="00286240" w:rsidRDefault="00286240">
      <w:pPr>
        <w:rPr>
          <w:lang w:val="en-GB"/>
        </w:rPr>
      </w:pPr>
    </w:p>
    <w:p w14:paraId="079901DD" w14:textId="77777777" w:rsidR="00EA5AEE" w:rsidRPr="003D3016" w:rsidRDefault="00EA5AEE">
      <w:pPr>
        <w:pStyle w:val="Titre3"/>
        <w:rPr>
          <w:lang w:val="en-US"/>
        </w:rPr>
      </w:pPr>
    </w:p>
    <w:p w14:paraId="13E93595" w14:textId="77777777" w:rsidR="00286240" w:rsidRDefault="00286240">
      <w:pPr>
        <w:pStyle w:val="Titre3"/>
      </w:pPr>
      <w:bookmarkStart w:id="84" w:name="_Toc375301626"/>
      <w:r>
        <w:t>17.4 Ajout de la commande Nagios de supervision d'une imprimante</w:t>
      </w:r>
      <w:bookmarkEnd w:id="84"/>
    </w:p>
    <w:p w14:paraId="74B954BD" w14:textId="77777777" w:rsidR="007C2A6A" w:rsidRDefault="007C2A6A"/>
    <w:p w14:paraId="04F4DF09" w14:textId="77777777" w:rsidR="00286240" w:rsidRDefault="00286240">
      <w:r>
        <w:t xml:space="preserve">Menu </w:t>
      </w:r>
      <w:r w:rsidR="00223C23" w:rsidRPr="00223C23">
        <w:rPr>
          <w:i/>
        </w:rPr>
        <w:t>Administration, Nagios/configuration</w:t>
      </w:r>
      <w:r>
        <w:t xml:space="preserve"> et utiliser le lien "</w:t>
      </w:r>
      <w:r w:rsidR="00223C23" w:rsidRPr="00223C23">
        <w:rPr>
          <w:i/>
        </w:rPr>
        <w:t>Nagios Commands</w:t>
      </w:r>
      <w:r>
        <w:t>"</w:t>
      </w:r>
    </w:p>
    <w:p w14:paraId="411CFFDC" w14:textId="77777777" w:rsidR="00286240" w:rsidRDefault="00D76AA4">
      <w:r>
        <w:rPr>
          <w:noProof/>
          <w:lang w:eastAsia="fr-FR"/>
        </w:rPr>
        <w:drawing>
          <wp:anchor distT="0" distB="0" distL="114935" distR="114935" simplePos="0" relativeHeight="251621888" behindDoc="0" locked="0" layoutInCell="1" allowOverlap="1" wp14:anchorId="10EDC34A" wp14:editId="0C69AC00">
            <wp:simplePos x="0" y="0"/>
            <wp:positionH relativeFrom="column">
              <wp:posOffset>4610100</wp:posOffset>
            </wp:positionH>
            <wp:positionV relativeFrom="paragraph">
              <wp:posOffset>91440</wp:posOffset>
            </wp:positionV>
            <wp:extent cx="1163955" cy="216535"/>
            <wp:effectExtent l="19050" t="19050" r="17145" b="12065"/>
            <wp:wrapSquare wrapText="bothSides"/>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76"/>
                    <a:srcRect/>
                    <a:stretch>
                      <a:fillRect/>
                    </a:stretch>
                  </pic:blipFill>
                  <pic:spPr bwMode="auto">
                    <a:xfrm>
                      <a:off x="0" y="0"/>
                      <a:ext cx="1163955" cy="216535"/>
                    </a:xfrm>
                    <a:prstGeom prst="rect">
                      <a:avLst/>
                    </a:prstGeom>
                    <a:solidFill>
                      <a:srgbClr val="FFFFFF"/>
                    </a:solidFill>
                    <a:ln w="6350">
                      <a:solidFill>
                        <a:srgbClr val="000000"/>
                      </a:solidFill>
                      <a:miter lim="800000"/>
                      <a:headEnd/>
                      <a:tailEnd/>
                    </a:ln>
                  </pic:spPr>
                </pic:pic>
              </a:graphicData>
            </a:graphic>
          </wp:anchor>
        </w:drawing>
      </w:r>
      <w:r w:rsidR="00286240">
        <w:t>Utiliser le lien : "</w:t>
      </w:r>
      <w:r w:rsidR="00286240" w:rsidRPr="00C357BB">
        <w:rPr>
          <w:i/>
        </w:rPr>
        <w:t>Add A New Command</w:t>
      </w:r>
      <w:r w:rsidR="00286240">
        <w:t>"</w:t>
      </w:r>
    </w:p>
    <w:p w14:paraId="10907F7B" w14:textId="77777777" w:rsidR="00286240" w:rsidRDefault="00286240"/>
    <w:p w14:paraId="12773C05" w14:textId="77777777" w:rsidR="00286240" w:rsidRPr="00751491" w:rsidRDefault="00286240">
      <w:r>
        <w:t>Saisir les informations de la commande :</w:t>
      </w:r>
    </w:p>
    <w:p w14:paraId="03465759" w14:textId="77777777" w:rsidR="00286240" w:rsidRPr="00751491" w:rsidRDefault="00286240" w:rsidP="007C2A6A">
      <w:pPr>
        <w:ind w:firstLine="708"/>
        <w:rPr>
          <w:lang w:val="en-US"/>
        </w:rPr>
      </w:pPr>
      <w:r>
        <w:rPr>
          <w:lang w:val="en-GB"/>
        </w:rPr>
        <w:t>"Command Name"</w:t>
      </w:r>
      <w:r>
        <w:rPr>
          <w:lang w:val="en-GB"/>
        </w:rPr>
        <w:tab/>
        <w:t xml:space="preserve">  : check_snmp_printer_GSB</w:t>
      </w:r>
    </w:p>
    <w:p w14:paraId="3C91A868" w14:textId="77777777" w:rsidR="00286240" w:rsidRPr="00751491" w:rsidRDefault="00286240" w:rsidP="007C2A6A">
      <w:pPr>
        <w:ind w:firstLine="708"/>
      </w:pPr>
      <w:r>
        <w:t>"Command Description" : supervision des imprimantes de GSB</w:t>
      </w:r>
    </w:p>
    <w:p w14:paraId="3AF664AB" w14:textId="77777777" w:rsidR="00286240" w:rsidRPr="0017392A" w:rsidRDefault="00286240" w:rsidP="0017392A">
      <w:pPr>
        <w:ind w:firstLine="708"/>
        <w:rPr>
          <w:lang w:val="en-US"/>
        </w:rPr>
      </w:pPr>
      <w:r w:rsidRPr="007C2A6A">
        <w:rPr>
          <w:lang w:val="en-US"/>
        </w:rPr>
        <w:t xml:space="preserve">"Command Line" </w:t>
      </w:r>
      <w:r w:rsidRPr="007C2A6A">
        <w:rPr>
          <w:lang w:val="en-US"/>
        </w:rPr>
        <w:tab/>
        <w:t xml:space="preserve">  : </w:t>
      </w:r>
      <w:r>
        <w:rPr>
          <w:lang w:val="en-GB"/>
        </w:rPr>
        <w:t>perl $USER1$/check_snmp_printer –H $HOSTADDRESS$ –C $USER2$ –x $ARG1$ –w $ARG2</w:t>
      </w:r>
      <w:r w:rsidR="0017392A">
        <w:rPr>
          <w:lang w:val="en-GB"/>
        </w:rPr>
        <w:t>$ –</w:t>
      </w:r>
      <w:r>
        <w:rPr>
          <w:lang w:val="en-GB"/>
        </w:rPr>
        <w:t>c $ARG3$</w:t>
      </w:r>
    </w:p>
    <w:p w14:paraId="1980B829" w14:textId="77777777" w:rsidR="00286240" w:rsidRDefault="00286240">
      <w:pPr>
        <w:rPr>
          <w:lang w:val="en-GB"/>
        </w:rPr>
      </w:pPr>
    </w:p>
    <w:p w14:paraId="7A25ADAB" w14:textId="77777777" w:rsidR="00286240" w:rsidRDefault="00286240">
      <w:pPr>
        <w:rPr>
          <w:lang w:val="en-GB"/>
        </w:rPr>
      </w:pPr>
    </w:p>
    <w:p w14:paraId="128482D8" w14:textId="77777777" w:rsidR="00286240" w:rsidRDefault="00286240">
      <w:pPr>
        <w:rPr>
          <w:lang w:val="en-GB"/>
        </w:rPr>
      </w:pPr>
    </w:p>
    <w:p w14:paraId="009C468E" w14:textId="77777777" w:rsidR="00286240" w:rsidRDefault="00286240">
      <w:pPr>
        <w:rPr>
          <w:lang w:val="en-GB"/>
        </w:rPr>
      </w:pPr>
    </w:p>
    <w:p w14:paraId="064B5DE7" w14:textId="77777777" w:rsidR="00286240" w:rsidRDefault="00286240">
      <w:pPr>
        <w:rPr>
          <w:lang w:val="en-GB"/>
        </w:rPr>
      </w:pPr>
    </w:p>
    <w:p w14:paraId="145E0FC2" w14:textId="77777777" w:rsidR="00286240" w:rsidRDefault="00286240">
      <w:pPr>
        <w:rPr>
          <w:lang w:val="en-GB"/>
        </w:rPr>
      </w:pPr>
    </w:p>
    <w:p w14:paraId="778F4439" w14:textId="77777777" w:rsidR="00286240" w:rsidRDefault="0017392A">
      <w:pPr>
        <w:rPr>
          <w:lang w:val="en-GB"/>
        </w:rPr>
      </w:pPr>
      <w:r>
        <w:rPr>
          <w:noProof/>
          <w:lang w:eastAsia="fr-FR"/>
        </w:rPr>
        <w:drawing>
          <wp:anchor distT="0" distB="0" distL="114935" distR="114935" simplePos="0" relativeHeight="251671040" behindDoc="0" locked="0" layoutInCell="1" allowOverlap="1" wp14:anchorId="4CF845BB" wp14:editId="6B97E694">
            <wp:simplePos x="0" y="0"/>
            <wp:positionH relativeFrom="column">
              <wp:posOffset>1457325</wp:posOffset>
            </wp:positionH>
            <wp:positionV relativeFrom="paragraph">
              <wp:posOffset>27940</wp:posOffset>
            </wp:positionV>
            <wp:extent cx="4443095" cy="1357630"/>
            <wp:effectExtent l="19050" t="19050" r="14605" b="13970"/>
            <wp:wrapSquare wrapText="bothSides"/>
            <wp:docPr id="171" name="Imag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7"/>
                    <a:srcRect/>
                    <a:stretch>
                      <a:fillRect/>
                    </a:stretch>
                  </pic:blipFill>
                  <pic:spPr bwMode="auto">
                    <a:xfrm>
                      <a:off x="0" y="0"/>
                      <a:ext cx="4443095" cy="1357630"/>
                    </a:xfrm>
                    <a:prstGeom prst="rect">
                      <a:avLst/>
                    </a:prstGeom>
                    <a:solidFill>
                      <a:srgbClr val="FFFFFF"/>
                    </a:solidFill>
                    <a:ln w="6350">
                      <a:solidFill>
                        <a:srgbClr val="000000"/>
                      </a:solidFill>
                      <a:miter lim="800000"/>
                      <a:headEnd/>
                      <a:tailEnd/>
                    </a:ln>
                  </pic:spPr>
                </pic:pic>
              </a:graphicData>
            </a:graphic>
          </wp:anchor>
        </w:drawing>
      </w:r>
    </w:p>
    <w:p w14:paraId="4E3928DC" w14:textId="77777777" w:rsidR="00286240" w:rsidRPr="00751491" w:rsidRDefault="00286240">
      <w:pPr>
        <w:rPr>
          <w:lang w:val="en-US"/>
        </w:rPr>
      </w:pPr>
    </w:p>
    <w:p w14:paraId="01E17065" w14:textId="77777777" w:rsidR="00286240" w:rsidRPr="00751491" w:rsidRDefault="00286240">
      <w:pPr>
        <w:rPr>
          <w:lang w:val="en-US"/>
        </w:rPr>
      </w:pPr>
    </w:p>
    <w:p w14:paraId="40A17875" w14:textId="77777777" w:rsidR="00286240" w:rsidRPr="00751491" w:rsidRDefault="00286240">
      <w:pPr>
        <w:rPr>
          <w:lang w:val="en-US"/>
        </w:rPr>
      </w:pPr>
    </w:p>
    <w:p w14:paraId="0D96E8F7" w14:textId="77777777" w:rsidR="0017392A" w:rsidRPr="003D3016" w:rsidRDefault="0017392A">
      <w:pPr>
        <w:rPr>
          <w:lang w:val="en-US"/>
        </w:rPr>
      </w:pPr>
    </w:p>
    <w:p w14:paraId="717408A5" w14:textId="77777777" w:rsidR="0017392A" w:rsidRPr="003D3016" w:rsidRDefault="0017392A">
      <w:pPr>
        <w:rPr>
          <w:lang w:val="en-US"/>
        </w:rPr>
      </w:pPr>
    </w:p>
    <w:p w14:paraId="0B7C95A2" w14:textId="77777777" w:rsidR="0017392A" w:rsidRPr="003D3016" w:rsidRDefault="0017392A">
      <w:pPr>
        <w:rPr>
          <w:lang w:val="en-US"/>
        </w:rPr>
      </w:pPr>
    </w:p>
    <w:p w14:paraId="45852CB6" w14:textId="77777777" w:rsidR="0017392A" w:rsidRPr="003D3016" w:rsidRDefault="0017392A">
      <w:pPr>
        <w:rPr>
          <w:lang w:val="en-US"/>
        </w:rPr>
      </w:pPr>
    </w:p>
    <w:p w14:paraId="21111930" w14:textId="77777777" w:rsidR="0017392A" w:rsidRPr="003D3016" w:rsidRDefault="0017392A">
      <w:pPr>
        <w:rPr>
          <w:lang w:val="en-US"/>
        </w:rPr>
      </w:pPr>
    </w:p>
    <w:p w14:paraId="27FFFC76" w14:textId="77777777" w:rsidR="0017392A" w:rsidRPr="003D3016" w:rsidRDefault="0017392A">
      <w:pPr>
        <w:rPr>
          <w:lang w:val="en-US"/>
        </w:rPr>
      </w:pPr>
    </w:p>
    <w:p w14:paraId="22851349" w14:textId="77777777" w:rsidR="00286240" w:rsidRDefault="00286240">
      <w:r>
        <w:t>Bouton "</w:t>
      </w:r>
      <w:r w:rsidRPr="00C357BB">
        <w:rPr>
          <w:i/>
        </w:rPr>
        <w:t>Create Command</w:t>
      </w:r>
      <w:r>
        <w:t>".</w:t>
      </w:r>
      <w:r>
        <w:cr/>
      </w:r>
    </w:p>
    <w:p w14:paraId="664197E2" w14:textId="77777777" w:rsidR="00286240" w:rsidRDefault="00286240">
      <w:r>
        <w:rPr>
          <w:rStyle w:val="Titre3Car"/>
        </w:rPr>
        <w:t>Remarque</w:t>
      </w:r>
      <w:r>
        <w:t xml:space="preserve">: la communauté </w:t>
      </w:r>
      <w:r w:rsidRPr="00C357BB">
        <w:rPr>
          <w:b/>
        </w:rPr>
        <w:t>gsbintra</w:t>
      </w:r>
      <w:r>
        <w:t xml:space="preserve"> est utilisée avec $USER2$, si le nom de la communauté de l'imprimante est public, il est possible de remplacer cette variable par le mot public ou ajouter une variable $USER3$ qui contient la valeur « public ».</w:t>
      </w:r>
    </w:p>
    <w:p w14:paraId="7D6C9410" w14:textId="77777777" w:rsidR="00286240" w:rsidRDefault="00286240"/>
    <w:p w14:paraId="49791748" w14:textId="77777777" w:rsidR="00286240" w:rsidRDefault="00286240">
      <w:pPr>
        <w:pStyle w:val="Titre3"/>
      </w:pPr>
      <w:bookmarkStart w:id="85" w:name="_Toc375301627"/>
      <w:r>
        <w:t>17.5 Ajout des services de supervision de l'imprimante</w:t>
      </w:r>
      <w:bookmarkEnd w:id="85"/>
    </w:p>
    <w:p w14:paraId="457F0D88" w14:textId="77777777" w:rsidR="00286240" w:rsidRDefault="00286240">
      <w:r>
        <w:t>Nous allons créer trois services de supervision pour cette imprimante :</w:t>
      </w:r>
    </w:p>
    <w:p w14:paraId="3636F538" w14:textId="77777777" w:rsidR="00286240" w:rsidRDefault="00286240">
      <w:r>
        <w:tab/>
        <w:t>toner-GSB</w:t>
      </w:r>
      <w:r>
        <w:tab/>
      </w:r>
      <w:r w:rsidR="00FC21CC">
        <w:t>: pour</w:t>
      </w:r>
      <w:r>
        <w:t xml:space="preserve"> la supervision de la cartouche d'encre,</w:t>
      </w:r>
    </w:p>
    <w:p w14:paraId="756A44E0" w14:textId="77777777" w:rsidR="00FC21CC" w:rsidRDefault="00286240">
      <w:r>
        <w:tab/>
        <w:t>pages-GSB</w:t>
      </w:r>
      <w:r>
        <w:tab/>
      </w:r>
      <w:r w:rsidR="00FC21CC">
        <w:t>: pour</w:t>
      </w:r>
      <w:r>
        <w:t xml:space="preserve"> afficher le nombre de pages imprimées (supervision sans alerte),</w:t>
      </w:r>
      <w:r>
        <w:tab/>
      </w:r>
    </w:p>
    <w:p w14:paraId="08E135EC" w14:textId="77777777" w:rsidR="00286240" w:rsidRDefault="00286240" w:rsidP="00FC21CC">
      <w:pPr>
        <w:ind w:firstLine="708"/>
      </w:pPr>
      <w:r>
        <w:t>bacs-GSB</w:t>
      </w:r>
      <w:r>
        <w:tab/>
      </w:r>
      <w:r w:rsidR="00FC21CC">
        <w:t>: pour</w:t>
      </w:r>
      <w:r>
        <w:t xml:space="preserve"> la supervision du bac d'alimentation des feuilles.</w:t>
      </w:r>
    </w:p>
    <w:p w14:paraId="42DE4B9E" w14:textId="77777777" w:rsidR="00286240" w:rsidRDefault="00286240"/>
    <w:p w14:paraId="6507BEAB" w14:textId="77777777" w:rsidR="00286240" w:rsidRDefault="00286240">
      <w:pPr>
        <w:pStyle w:val="Titre3"/>
      </w:pPr>
      <w:bookmarkStart w:id="86" w:name="_Toc375301628"/>
      <w:r>
        <w:t>17.5.1 Service toner-GSB</w:t>
      </w:r>
      <w:bookmarkEnd w:id="86"/>
    </w:p>
    <w:p w14:paraId="752A90E4" w14:textId="77777777" w:rsidR="00286240" w:rsidRDefault="00286240">
      <w:r>
        <w:t xml:space="preserve">Menu </w:t>
      </w:r>
      <w:r w:rsidR="00CE0D55" w:rsidRPr="00CE0D55">
        <w:rPr>
          <w:i/>
        </w:rPr>
        <w:t>Administration Nagios/équipements</w:t>
      </w:r>
      <w:r>
        <w:t xml:space="preserve">, utiliser le lien </w:t>
      </w:r>
      <w:r w:rsidRPr="00C357BB">
        <w:rPr>
          <w:i/>
        </w:rPr>
        <w:t>ImpVisiteursE5</w:t>
      </w:r>
      <w:r>
        <w:t xml:space="preserve">, et le lien </w:t>
      </w:r>
      <w:r w:rsidR="00A67D0E" w:rsidRPr="00A67D0E">
        <w:rPr>
          <w:i/>
        </w:rPr>
        <w:t>Services</w:t>
      </w:r>
      <w:r>
        <w:t>.</w:t>
      </w:r>
    </w:p>
    <w:p w14:paraId="7D0574CF" w14:textId="77777777" w:rsidR="00286240" w:rsidRDefault="00286240"/>
    <w:p w14:paraId="555F1E50" w14:textId="77777777" w:rsidR="00286240" w:rsidRPr="00751491" w:rsidRDefault="00286240">
      <w:pPr>
        <w:rPr>
          <w:lang w:val="en-US"/>
        </w:rPr>
      </w:pPr>
      <w:r>
        <w:rPr>
          <w:lang w:val="en-GB"/>
        </w:rPr>
        <w:t>- Utiliser le lien "</w:t>
      </w:r>
      <w:r w:rsidRPr="00C357BB">
        <w:rPr>
          <w:i/>
          <w:lang w:val="en-GB"/>
        </w:rPr>
        <w:t>Create A New Service For This Template</w:t>
      </w:r>
      <w:r>
        <w:rPr>
          <w:lang w:val="en-GB"/>
        </w:rPr>
        <w:t>"</w:t>
      </w:r>
    </w:p>
    <w:p w14:paraId="3D1AB94E" w14:textId="77777777" w:rsidR="00286240" w:rsidRDefault="00286240">
      <w:r>
        <w:t>Saisir le nom du nouveau service : toner-GSB et bouton "</w:t>
      </w:r>
      <w:r w:rsidR="00A67D0E" w:rsidRPr="00A67D0E">
        <w:rPr>
          <w:i/>
        </w:rPr>
        <w:t>Add Service</w:t>
      </w:r>
      <w:r>
        <w:t>".</w:t>
      </w:r>
    </w:p>
    <w:p w14:paraId="4543C1CC" w14:textId="77777777" w:rsidR="00286240" w:rsidRDefault="00286240"/>
    <w:p w14:paraId="536E8E7E" w14:textId="77777777" w:rsidR="00286240" w:rsidRDefault="00286240">
      <w:r>
        <w:t xml:space="preserve">- Utiliser le lien </w:t>
      </w:r>
      <w:r w:rsidRPr="00C357BB">
        <w:rPr>
          <w:i/>
        </w:rPr>
        <w:t>toner-GSB</w:t>
      </w:r>
      <w:r>
        <w:t xml:space="preserve"> et le lien </w:t>
      </w:r>
      <w:r w:rsidR="005037EE" w:rsidRPr="005037EE">
        <w:rPr>
          <w:i/>
        </w:rPr>
        <w:t>Inheritance</w:t>
      </w:r>
      <w:r>
        <w:t>, sélectionner dans la liste "GENERIC_SERVICE".</w:t>
      </w:r>
    </w:p>
    <w:p w14:paraId="535D5A61" w14:textId="77777777" w:rsidR="00286240" w:rsidRDefault="00286240">
      <w:r>
        <w:t>Valider avec le bouton "</w:t>
      </w:r>
      <w:r w:rsidR="002F1AF2" w:rsidRPr="002F1AF2">
        <w:rPr>
          <w:i/>
        </w:rPr>
        <w:t>Add Template</w:t>
      </w:r>
      <w:r>
        <w:t>".</w:t>
      </w:r>
    </w:p>
    <w:p w14:paraId="3F611694" w14:textId="77777777" w:rsidR="00286240" w:rsidRDefault="00286240"/>
    <w:p w14:paraId="0AABEF5B" w14:textId="77777777" w:rsidR="00286240" w:rsidRDefault="00286240">
      <w:r>
        <w:t xml:space="preserve">- Utiliser le lien </w:t>
      </w:r>
      <w:r w:rsidR="00646C19" w:rsidRPr="00646C19">
        <w:rPr>
          <w:i/>
        </w:rPr>
        <w:t>Checks</w:t>
      </w:r>
      <w:r>
        <w:t xml:space="preserve"> et le lien </w:t>
      </w:r>
      <w:r w:rsidR="00646C19" w:rsidRPr="00646C19">
        <w:rPr>
          <w:i/>
        </w:rPr>
        <w:t>Edit</w:t>
      </w:r>
    </w:p>
    <w:p w14:paraId="010A2365" w14:textId="77777777" w:rsidR="00286240" w:rsidRDefault="00D76AA4">
      <w:r>
        <w:rPr>
          <w:noProof/>
          <w:lang w:eastAsia="fr-FR"/>
        </w:rPr>
        <w:drawing>
          <wp:anchor distT="0" distB="0" distL="114935" distR="114935" simplePos="0" relativeHeight="251622912" behindDoc="0" locked="0" layoutInCell="1" allowOverlap="1" wp14:anchorId="3D75BF31" wp14:editId="6934855A">
            <wp:simplePos x="0" y="0"/>
            <wp:positionH relativeFrom="column">
              <wp:posOffset>0</wp:posOffset>
            </wp:positionH>
            <wp:positionV relativeFrom="paragraph">
              <wp:posOffset>380365</wp:posOffset>
            </wp:positionV>
            <wp:extent cx="5713095" cy="170815"/>
            <wp:effectExtent l="19050" t="19050" r="20955" b="19685"/>
            <wp:wrapSquare wrapText="bothSides"/>
            <wp:docPr id="124" name="Imag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78"/>
                    <a:srcRect/>
                    <a:stretch>
                      <a:fillRect/>
                    </a:stretch>
                  </pic:blipFill>
                  <pic:spPr bwMode="auto">
                    <a:xfrm>
                      <a:off x="0" y="0"/>
                      <a:ext cx="5713095" cy="170815"/>
                    </a:xfrm>
                    <a:prstGeom prst="rect">
                      <a:avLst/>
                    </a:prstGeom>
                    <a:solidFill>
                      <a:srgbClr val="FFFFFF"/>
                    </a:solidFill>
                    <a:ln w="6350">
                      <a:solidFill>
                        <a:srgbClr val="000000"/>
                      </a:solidFill>
                      <a:miter lim="800000"/>
                      <a:headEnd/>
                      <a:tailEnd/>
                    </a:ln>
                  </pic:spPr>
                </pic:pic>
              </a:graphicData>
            </a:graphic>
          </wp:anchor>
        </w:drawing>
      </w:r>
      <w:r w:rsidR="00286240">
        <w:t>Pour la zone "</w:t>
      </w:r>
      <w:r w:rsidR="00C61805" w:rsidRPr="00C357BB">
        <w:rPr>
          <w:i/>
        </w:rPr>
        <w:t>Check Command</w:t>
      </w:r>
      <w:r w:rsidR="00286240">
        <w:t>", cocher la case "</w:t>
      </w:r>
      <w:r w:rsidR="00A67D0E" w:rsidRPr="00A67D0E">
        <w:rPr>
          <w:i/>
        </w:rPr>
        <w:t>Provide Value</w:t>
      </w:r>
      <w:r w:rsidR="00286240">
        <w:t xml:space="preserve">" et sélectionner dans la liste déroulante notre commande </w:t>
      </w:r>
      <w:r w:rsidR="00286240" w:rsidRPr="003F59A4">
        <w:rPr>
          <w:i/>
        </w:rPr>
        <w:t>check_snmp_printer_GSB</w:t>
      </w:r>
      <w:r w:rsidR="00286240">
        <w:t> :</w:t>
      </w:r>
    </w:p>
    <w:p w14:paraId="7CFC890B" w14:textId="77777777" w:rsidR="00286240" w:rsidRDefault="00286240"/>
    <w:p w14:paraId="7F226367" w14:textId="77777777" w:rsidR="00286240" w:rsidRDefault="00286240">
      <w:r>
        <w:t>Bouton "</w:t>
      </w:r>
      <w:r w:rsidR="00A67D0E" w:rsidRPr="00A67D0E">
        <w:rPr>
          <w:i/>
        </w:rPr>
        <w:t>Update</w:t>
      </w:r>
      <w:r>
        <w:t xml:space="preserve"> </w:t>
      </w:r>
      <w:r w:rsidR="00646C19" w:rsidRPr="00646C19">
        <w:rPr>
          <w:i/>
        </w:rPr>
        <w:t>Checks</w:t>
      </w:r>
      <w:r>
        <w:t>".</w:t>
      </w:r>
      <w:r>
        <w:cr/>
      </w:r>
    </w:p>
    <w:p w14:paraId="654C6E43" w14:textId="77777777" w:rsidR="00286240" w:rsidRDefault="00286240">
      <w:r>
        <w:t>- Pour définir les arguments de ce service, utiliser le lien "</w:t>
      </w:r>
      <w:r w:rsidR="00A67D0E" w:rsidRPr="00A67D0E">
        <w:rPr>
          <w:i/>
        </w:rPr>
        <w:t>Check Command Parameters</w:t>
      </w:r>
      <w:r>
        <w:t>" :</w:t>
      </w:r>
    </w:p>
    <w:p w14:paraId="402EE651" w14:textId="77777777" w:rsidR="00286240" w:rsidRDefault="00D76AA4">
      <w:r>
        <w:rPr>
          <w:noProof/>
          <w:lang w:eastAsia="fr-FR"/>
        </w:rPr>
        <w:drawing>
          <wp:anchor distT="0" distB="0" distL="114935" distR="114935" simplePos="0" relativeHeight="251650560" behindDoc="0" locked="0" layoutInCell="1" allowOverlap="1" wp14:anchorId="1EECC3A3" wp14:editId="7C19F3F1">
            <wp:simplePos x="0" y="0"/>
            <wp:positionH relativeFrom="column">
              <wp:posOffset>3886200</wp:posOffset>
            </wp:positionH>
            <wp:positionV relativeFrom="paragraph">
              <wp:posOffset>107315</wp:posOffset>
            </wp:positionV>
            <wp:extent cx="1689100" cy="751840"/>
            <wp:effectExtent l="19050" t="19050" r="25400" b="10160"/>
            <wp:wrapSquare wrapText="bothSides"/>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79"/>
                    <a:srcRect/>
                    <a:stretch>
                      <a:fillRect/>
                    </a:stretch>
                  </pic:blipFill>
                  <pic:spPr bwMode="auto">
                    <a:xfrm>
                      <a:off x="0" y="0"/>
                      <a:ext cx="1689100" cy="751840"/>
                    </a:xfrm>
                    <a:prstGeom prst="rect">
                      <a:avLst/>
                    </a:prstGeom>
                    <a:solidFill>
                      <a:srgbClr val="FFFFFF"/>
                    </a:solidFill>
                    <a:ln w="6350">
                      <a:solidFill>
                        <a:srgbClr val="000000"/>
                      </a:solidFill>
                      <a:miter lim="800000"/>
                      <a:headEnd/>
                      <a:tailEnd/>
                    </a:ln>
                  </pic:spPr>
                </pic:pic>
              </a:graphicData>
            </a:graphic>
          </wp:anchor>
        </w:drawing>
      </w:r>
    </w:p>
    <w:p w14:paraId="6246936E" w14:textId="77777777" w:rsidR="00286240" w:rsidRDefault="00286240">
      <w:r>
        <w:t>Ajouter les différents arguments, bouton "</w:t>
      </w:r>
      <w:r w:rsidR="00CE0D55" w:rsidRPr="00CE0D55">
        <w:rPr>
          <w:i/>
        </w:rPr>
        <w:t>Add Parameter</w:t>
      </w:r>
      <w:r>
        <w:t>"  avec les valeurs suivantes :</w:t>
      </w:r>
    </w:p>
    <w:p w14:paraId="4892D347" w14:textId="77777777" w:rsidR="00286240" w:rsidRDefault="00286240"/>
    <w:p w14:paraId="43C02F59" w14:textId="77777777" w:rsidR="00286240" w:rsidRDefault="00286240"/>
    <w:p w14:paraId="3EE53A08" w14:textId="77777777" w:rsidR="00286240" w:rsidRDefault="00286240"/>
    <w:p w14:paraId="7AF0106E" w14:textId="77777777" w:rsidR="00286240" w:rsidRDefault="00D76AA4">
      <w:r>
        <w:rPr>
          <w:noProof/>
          <w:lang w:eastAsia="fr-FR"/>
        </w:rPr>
        <w:drawing>
          <wp:anchor distT="0" distB="0" distL="114935" distR="114935" simplePos="0" relativeHeight="251651584" behindDoc="0" locked="0" layoutInCell="1" allowOverlap="1" wp14:anchorId="0AB05971" wp14:editId="2A640551">
            <wp:simplePos x="0" y="0"/>
            <wp:positionH relativeFrom="column">
              <wp:posOffset>2743200</wp:posOffset>
            </wp:positionH>
            <wp:positionV relativeFrom="paragraph">
              <wp:posOffset>59055</wp:posOffset>
            </wp:positionV>
            <wp:extent cx="2969895" cy="240665"/>
            <wp:effectExtent l="19050" t="19050" r="20955" b="26035"/>
            <wp:wrapSquare wrapText="bothSides"/>
            <wp:docPr id="152" name="Imag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80"/>
                    <a:srcRect/>
                    <a:stretch>
                      <a:fillRect/>
                    </a:stretch>
                  </pic:blipFill>
                  <pic:spPr bwMode="auto">
                    <a:xfrm>
                      <a:off x="0" y="0"/>
                      <a:ext cx="2969895" cy="240665"/>
                    </a:xfrm>
                    <a:prstGeom prst="rect">
                      <a:avLst/>
                    </a:prstGeom>
                    <a:solidFill>
                      <a:srgbClr val="FFFFFF"/>
                    </a:solidFill>
                    <a:ln w="6350">
                      <a:solidFill>
                        <a:srgbClr val="000000"/>
                      </a:solidFill>
                      <a:miter lim="800000"/>
                      <a:headEnd/>
                      <a:tailEnd/>
                    </a:ln>
                  </pic:spPr>
                </pic:pic>
              </a:graphicData>
            </a:graphic>
          </wp:anchor>
        </w:drawing>
      </w:r>
      <w:r w:rsidR="00286240">
        <w:t xml:space="preserve">Vérifier les arguments avec le lien </w:t>
      </w:r>
      <w:r w:rsidR="00646C19" w:rsidRPr="00646C19">
        <w:rPr>
          <w:i/>
        </w:rPr>
        <w:t>Checks</w:t>
      </w:r>
      <w:r w:rsidR="00286240">
        <w:t xml:space="preserve"> :</w:t>
      </w:r>
    </w:p>
    <w:p w14:paraId="66B34FC2" w14:textId="77777777" w:rsidR="00286240" w:rsidRDefault="00286240"/>
    <w:p w14:paraId="0807B2CD" w14:textId="77777777" w:rsidR="00286240" w:rsidRDefault="00286240"/>
    <w:p w14:paraId="2A631679" w14:textId="77777777" w:rsidR="00286240" w:rsidRDefault="00286240"/>
    <w:p w14:paraId="3661FC0B" w14:textId="77777777" w:rsidR="00286240" w:rsidRDefault="00286240">
      <w:pPr>
        <w:pStyle w:val="Titre3"/>
      </w:pPr>
      <w:bookmarkStart w:id="87" w:name="_Toc375301629"/>
      <w:r>
        <w:t>17.5.2 Service pages-GSB</w:t>
      </w:r>
      <w:bookmarkEnd w:id="87"/>
    </w:p>
    <w:p w14:paraId="680F14E6" w14:textId="77777777" w:rsidR="00286240" w:rsidRPr="00751491" w:rsidRDefault="00D76AA4">
      <w:pPr>
        <w:rPr>
          <w:lang w:val="en-US"/>
        </w:rPr>
      </w:pPr>
      <w:r>
        <w:rPr>
          <w:noProof/>
          <w:lang w:eastAsia="fr-FR"/>
        </w:rPr>
        <w:drawing>
          <wp:anchor distT="0" distB="0" distL="114935" distR="114935" simplePos="0" relativeHeight="251658752" behindDoc="0" locked="0" layoutInCell="1" allowOverlap="1" wp14:anchorId="5A2CAFEB" wp14:editId="7F65ACC0">
            <wp:simplePos x="0" y="0"/>
            <wp:positionH relativeFrom="column">
              <wp:posOffset>4419600</wp:posOffset>
            </wp:positionH>
            <wp:positionV relativeFrom="paragraph">
              <wp:posOffset>53340</wp:posOffset>
            </wp:positionV>
            <wp:extent cx="1255395" cy="455295"/>
            <wp:effectExtent l="19050" t="19050" r="20955" b="20955"/>
            <wp:wrapSquare wrapText="bothSides"/>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81"/>
                    <a:srcRect/>
                    <a:stretch>
                      <a:fillRect/>
                    </a:stretch>
                  </pic:blipFill>
                  <pic:spPr bwMode="auto">
                    <a:xfrm>
                      <a:off x="0" y="0"/>
                      <a:ext cx="1255395" cy="455295"/>
                    </a:xfrm>
                    <a:prstGeom prst="rect">
                      <a:avLst/>
                    </a:prstGeom>
                    <a:solidFill>
                      <a:srgbClr val="FFFFFF"/>
                    </a:solidFill>
                    <a:ln w="6350">
                      <a:solidFill>
                        <a:srgbClr val="000000"/>
                      </a:solidFill>
                      <a:miter lim="800000"/>
                      <a:headEnd/>
                      <a:tailEnd/>
                    </a:ln>
                  </pic:spPr>
                </pic:pic>
              </a:graphicData>
            </a:graphic>
          </wp:anchor>
        </w:drawing>
      </w:r>
      <w:r w:rsidR="00286240">
        <w:rPr>
          <w:lang w:val="en-GB"/>
        </w:rPr>
        <w:t>- Utiliser le lien "</w:t>
      </w:r>
      <w:r w:rsidR="00286240" w:rsidRPr="00C357BB">
        <w:rPr>
          <w:i/>
          <w:lang w:val="en-GB"/>
        </w:rPr>
        <w:t>Create A New Service For This Template</w:t>
      </w:r>
      <w:r w:rsidR="00286240">
        <w:rPr>
          <w:lang w:val="en-GB"/>
        </w:rPr>
        <w:t>"</w:t>
      </w:r>
    </w:p>
    <w:p w14:paraId="25A1B2C4" w14:textId="77777777" w:rsidR="00286240" w:rsidRDefault="00286240">
      <w:r>
        <w:t>Saisir le nom du nouveau service : pages-GSB et bouton "</w:t>
      </w:r>
      <w:r w:rsidR="00A67D0E" w:rsidRPr="00A67D0E">
        <w:rPr>
          <w:i/>
        </w:rPr>
        <w:t>Add Service</w:t>
      </w:r>
      <w:r>
        <w:t>".</w:t>
      </w:r>
    </w:p>
    <w:p w14:paraId="4753E2AB" w14:textId="77777777" w:rsidR="00286240" w:rsidRDefault="00286240"/>
    <w:p w14:paraId="782B8F50" w14:textId="77777777" w:rsidR="00286240" w:rsidRDefault="00286240"/>
    <w:p w14:paraId="3A25DE0F" w14:textId="77777777" w:rsidR="00286240" w:rsidRDefault="00286240">
      <w:r>
        <w:t xml:space="preserve">- Utiliser le lien </w:t>
      </w:r>
      <w:r w:rsidRPr="00C357BB">
        <w:rPr>
          <w:i/>
        </w:rPr>
        <w:t>pages-GSB</w:t>
      </w:r>
      <w:r>
        <w:t xml:space="preserve"> et le lien </w:t>
      </w:r>
      <w:r w:rsidR="005037EE" w:rsidRPr="005037EE">
        <w:rPr>
          <w:i/>
        </w:rPr>
        <w:t>Inheritance</w:t>
      </w:r>
      <w:r>
        <w:t>, sélectionner dans la liste "GENERIC_SERVICE".</w:t>
      </w:r>
    </w:p>
    <w:p w14:paraId="59C4B1CD" w14:textId="77777777" w:rsidR="00286240" w:rsidRDefault="00286240">
      <w:r>
        <w:t>Valider avec le bouton "</w:t>
      </w:r>
      <w:r w:rsidR="002F1AF2" w:rsidRPr="002F1AF2">
        <w:rPr>
          <w:i/>
        </w:rPr>
        <w:t>Add Template</w:t>
      </w:r>
      <w:r>
        <w:t>".</w:t>
      </w:r>
    </w:p>
    <w:p w14:paraId="69E5E2D5" w14:textId="77777777" w:rsidR="00286240" w:rsidRDefault="00286240"/>
    <w:p w14:paraId="333BEBA8" w14:textId="77777777" w:rsidR="00286240" w:rsidRDefault="00286240">
      <w:r>
        <w:t xml:space="preserve">- Utiliser le lien </w:t>
      </w:r>
      <w:r w:rsidR="00646C19" w:rsidRPr="00646C19">
        <w:rPr>
          <w:i/>
        </w:rPr>
        <w:t>Checks</w:t>
      </w:r>
      <w:r>
        <w:t xml:space="preserve"> et le lien </w:t>
      </w:r>
      <w:r w:rsidR="00646C19" w:rsidRPr="00646C19">
        <w:rPr>
          <w:i/>
        </w:rPr>
        <w:t>Edit</w:t>
      </w:r>
    </w:p>
    <w:p w14:paraId="1CCC638D" w14:textId="77777777" w:rsidR="00286240" w:rsidRDefault="00D76AA4">
      <w:r>
        <w:rPr>
          <w:noProof/>
          <w:lang w:eastAsia="fr-FR"/>
        </w:rPr>
        <w:lastRenderedPageBreak/>
        <w:drawing>
          <wp:anchor distT="0" distB="0" distL="114935" distR="114935" simplePos="0" relativeHeight="251654656" behindDoc="0" locked="0" layoutInCell="1" allowOverlap="1" wp14:anchorId="7AA12E8B" wp14:editId="148380D0">
            <wp:simplePos x="0" y="0"/>
            <wp:positionH relativeFrom="column">
              <wp:posOffset>0</wp:posOffset>
            </wp:positionH>
            <wp:positionV relativeFrom="paragraph">
              <wp:posOffset>334010</wp:posOffset>
            </wp:positionV>
            <wp:extent cx="5713095" cy="170815"/>
            <wp:effectExtent l="19050" t="19050" r="20955" b="19685"/>
            <wp:wrapSquare wrapText="bothSides"/>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78"/>
                    <a:srcRect/>
                    <a:stretch>
                      <a:fillRect/>
                    </a:stretch>
                  </pic:blipFill>
                  <pic:spPr bwMode="auto">
                    <a:xfrm>
                      <a:off x="0" y="0"/>
                      <a:ext cx="5713095" cy="170815"/>
                    </a:xfrm>
                    <a:prstGeom prst="rect">
                      <a:avLst/>
                    </a:prstGeom>
                    <a:solidFill>
                      <a:srgbClr val="FFFFFF"/>
                    </a:solidFill>
                    <a:ln w="6350">
                      <a:solidFill>
                        <a:srgbClr val="000000"/>
                      </a:solidFill>
                      <a:miter lim="800000"/>
                      <a:headEnd/>
                      <a:tailEnd/>
                    </a:ln>
                  </pic:spPr>
                </pic:pic>
              </a:graphicData>
            </a:graphic>
          </wp:anchor>
        </w:drawing>
      </w:r>
      <w:r w:rsidR="00286240">
        <w:t>Pour la zone "</w:t>
      </w:r>
      <w:r w:rsidR="00C61805" w:rsidRPr="00C61805">
        <w:rPr>
          <w:i/>
        </w:rPr>
        <w:t>Check Command</w:t>
      </w:r>
      <w:r w:rsidR="00286240">
        <w:t>", cocher la case "</w:t>
      </w:r>
      <w:r w:rsidR="00A67D0E" w:rsidRPr="00A67D0E">
        <w:rPr>
          <w:i/>
        </w:rPr>
        <w:t>Provide Value</w:t>
      </w:r>
      <w:r w:rsidR="00286240">
        <w:t xml:space="preserve">" et sélectionner dans la liste déroulante notre commande </w:t>
      </w:r>
      <w:r w:rsidR="00286240" w:rsidRPr="003F59A4">
        <w:rPr>
          <w:i/>
        </w:rPr>
        <w:t>check_snmp_printer_GSB</w:t>
      </w:r>
      <w:r w:rsidR="00286240">
        <w:t> :</w:t>
      </w:r>
    </w:p>
    <w:p w14:paraId="6813D1B1" w14:textId="77777777" w:rsidR="00286240" w:rsidRDefault="00286240"/>
    <w:p w14:paraId="5B60595A" w14:textId="77777777" w:rsidR="00286240" w:rsidRDefault="00286240">
      <w:r>
        <w:t>Bouton "</w:t>
      </w:r>
      <w:r w:rsidR="00A67D0E" w:rsidRPr="00A67D0E">
        <w:rPr>
          <w:i/>
        </w:rPr>
        <w:t>Update</w:t>
      </w:r>
      <w:r>
        <w:t xml:space="preserve"> </w:t>
      </w:r>
      <w:r w:rsidR="00646C19" w:rsidRPr="00646C19">
        <w:rPr>
          <w:i/>
        </w:rPr>
        <w:t>Checks</w:t>
      </w:r>
      <w:r>
        <w:t>".</w:t>
      </w:r>
    </w:p>
    <w:p w14:paraId="1A50BAAC" w14:textId="77777777" w:rsidR="00286240" w:rsidRDefault="00286240"/>
    <w:p w14:paraId="26161E52" w14:textId="77777777" w:rsidR="00286240" w:rsidRDefault="00286240">
      <w:r>
        <w:t>- Pour définir les arguments de ce service, utiliser le lien "</w:t>
      </w:r>
      <w:r w:rsidR="00A67D0E" w:rsidRPr="00A67D0E">
        <w:rPr>
          <w:i/>
        </w:rPr>
        <w:t>Check Command Parameters</w:t>
      </w:r>
      <w:r>
        <w:t>" :</w:t>
      </w:r>
    </w:p>
    <w:p w14:paraId="3995EE5B" w14:textId="77777777" w:rsidR="00286240" w:rsidRDefault="00D76AA4">
      <w:r>
        <w:rPr>
          <w:noProof/>
          <w:lang w:eastAsia="fr-FR"/>
        </w:rPr>
        <w:drawing>
          <wp:anchor distT="0" distB="0" distL="114935" distR="114935" simplePos="0" relativeHeight="251655680" behindDoc="0" locked="0" layoutInCell="1" allowOverlap="1" wp14:anchorId="13F157D9" wp14:editId="2CC3E0B9">
            <wp:simplePos x="0" y="0"/>
            <wp:positionH relativeFrom="column">
              <wp:posOffset>3810000</wp:posOffset>
            </wp:positionH>
            <wp:positionV relativeFrom="paragraph">
              <wp:posOffset>103505</wp:posOffset>
            </wp:positionV>
            <wp:extent cx="1879600" cy="393700"/>
            <wp:effectExtent l="19050" t="19050" r="25400" b="25400"/>
            <wp:wrapSquare wrapText="bothSides"/>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82"/>
                    <a:srcRect/>
                    <a:stretch>
                      <a:fillRect/>
                    </a:stretch>
                  </pic:blipFill>
                  <pic:spPr bwMode="auto">
                    <a:xfrm>
                      <a:off x="0" y="0"/>
                      <a:ext cx="1879600" cy="393700"/>
                    </a:xfrm>
                    <a:prstGeom prst="rect">
                      <a:avLst/>
                    </a:prstGeom>
                    <a:solidFill>
                      <a:srgbClr val="FFFFFF"/>
                    </a:solidFill>
                    <a:ln w="6350">
                      <a:solidFill>
                        <a:srgbClr val="000000"/>
                      </a:solidFill>
                      <a:miter lim="800000"/>
                      <a:headEnd/>
                      <a:tailEnd/>
                    </a:ln>
                  </pic:spPr>
                </pic:pic>
              </a:graphicData>
            </a:graphic>
          </wp:anchor>
        </w:drawing>
      </w:r>
      <w:r w:rsidR="00286240">
        <w:t>Ajouter un argument, bouton "</w:t>
      </w:r>
      <w:r w:rsidR="00CE0D55" w:rsidRPr="00CE0D55">
        <w:rPr>
          <w:i/>
        </w:rPr>
        <w:t>Add Parameter</w:t>
      </w:r>
      <w:r w:rsidR="00286240">
        <w:t>"  avec la valeur suivante (un seul argument suffit avec PAGECOUNT) :</w:t>
      </w:r>
    </w:p>
    <w:p w14:paraId="47E5E63C" w14:textId="77777777" w:rsidR="00286240" w:rsidRDefault="00286240"/>
    <w:p w14:paraId="59BE6915" w14:textId="77777777" w:rsidR="00286240" w:rsidRDefault="00286240"/>
    <w:p w14:paraId="78D229EF" w14:textId="77777777" w:rsidR="00286240" w:rsidRDefault="00D76AA4">
      <w:r>
        <w:rPr>
          <w:noProof/>
          <w:lang w:eastAsia="fr-FR"/>
        </w:rPr>
        <w:drawing>
          <wp:anchor distT="0" distB="0" distL="114935" distR="114935" simplePos="0" relativeHeight="251656704" behindDoc="0" locked="0" layoutInCell="1" allowOverlap="1" wp14:anchorId="7190D838" wp14:editId="5CC3D354">
            <wp:simplePos x="0" y="0"/>
            <wp:positionH relativeFrom="column">
              <wp:posOffset>2667000</wp:posOffset>
            </wp:positionH>
            <wp:positionV relativeFrom="paragraph">
              <wp:posOffset>36830</wp:posOffset>
            </wp:positionV>
            <wp:extent cx="3067050" cy="350520"/>
            <wp:effectExtent l="19050" t="19050" r="19050" b="11430"/>
            <wp:wrapSquare wrapText="bothSides"/>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83"/>
                    <a:srcRect/>
                    <a:stretch>
                      <a:fillRect/>
                    </a:stretch>
                  </pic:blipFill>
                  <pic:spPr bwMode="auto">
                    <a:xfrm>
                      <a:off x="0" y="0"/>
                      <a:ext cx="3067050" cy="350520"/>
                    </a:xfrm>
                    <a:prstGeom prst="rect">
                      <a:avLst/>
                    </a:prstGeom>
                    <a:solidFill>
                      <a:srgbClr val="FFFFFF"/>
                    </a:solidFill>
                    <a:ln w="6350">
                      <a:solidFill>
                        <a:srgbClr val="000000"/>
                      </a:solidFill>
                      <a:miter lim="800000"/>
                      <a:headEnd/>
                      <a:tailEnd/>
                    </a:ln>
                  </pic:spPr>
                </pic:pic>
              </a:graphicData>
            </a:graphic>
          </wp:anchor>
        </w:drawing>
      </w:r>
      <w:r w:rsidR="00286240">
        <w:t xml:space="preserve">Vérifier les arguments avec le lien </w:t>
      </w:r>
      <w:r w:rsidR="00646C19" w:rsidRPr="00646C19">
        <w:rPr>
          <w:i/>
        </w:rPr>
        <w:t>Checks</w:t>
      </w:r>
      <w:r w:rsidR="00286240">
        <w:t xml:space="preserve"> :</w:t>
      </w:r>
    </w:p>
    <w:p w14:paraId="319FB7D3" w14:textId="77777777" w:rsidR="00286240" w:rsidRDefault="00286240"/>
    <w:p w14:paraId="575BF92F" w14:textId="77777777" w:rsidR="00286240" w:rsidRDefault="00286240"/>
    <w:p w14:paraId="7E73709D" w14:textId="77777777" w:rsidR="00286240" w:rsidRPr="00751491" w:rsidRDefault="00286240">
      <w:pPr>
        <w:pStyle w:val="Titre3"/>
      </w:pPr>
    </w:p>
    <w:p w14:paraId="2DB4307F" w14:textId="77777777" w:rsidR="00286240" w:rsidRDefault="00D76AA4">
      <w:pPr>
        <w:pStyle w:val="Titre3"/>
        <w:rPr>
          <w:lang w:val="en-GB"/>
        </w:rPr>
      </w:pPr>
      <w:r>
        <w:rPr>
          <w:noProof/>
          <w:lang w:eastAsia="fr-FR"/>
        </w:rPr>
        <w:drawing>
          <wp:anchor distT="0" distB="0" distL="114935" distR="114935" simplePos="0" relativeHeight="251659776" behindDoc="0" locked="0" layoutInCell="1" allowOverlap="1" wp14:anchorId="5F8F2870" wp14:editId="120F323F">
            <wp:simplePos x="0" y="0"/>
            <wp:positionH relativeFrom="column">
              <wp:posOffset>4191000</wp:posOffset>
            </wp:positionH>
            <wp:positionV relativeFrom="paragraph">
              <wp:posOffset>116205</wp:posOffset>
            </wp:positionV>
            <wp:extent cx="1543050" cy="490220"/>
            <wp:effectExtent l="19050" t="19050" r="19050" b="24130"/>
            <wp:wrapSquare wrapText="bothSides"/>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84"/>
                    <a:srcRect/>
                    <a:stretch>
                      <a:fillRect/>
                    </a:stretch>
                  </pic:blipFill>
                  <pic:spPr bwMode="auto">
                    <a:xfrm>
                      <a:off x="0" y="0"/>
                      <a:ext cx="1543050" cy="490220"/>
                    </a:xfrm>
                    <a:prstGeom prst="rect">
                      <a:avLst/>
                    </a:prstGeom>
                    <a:solidFill>
                      <a:srgbClr val="FFFFFF"/>
                    </a:solidFill>
                    <a:ln w="6350">
                      <a:solidFill>
                        <a:srgbClr val="000000"/>
                      </a:solidFill>
                      <a:miter lim="800000"/>
                      <a:headEnd/>
                      <a:tailEnd/>
                    </a:ln>
                  </pic:spPr>
                </pic:pic>
              </a:graphicData>
            </a:graphic>
          </wp:anchor>
        </w:drawing>
      </w:r>
      <w:bookmarkStart w:id="88" w:name="_Toc375301630"/>
      <w:r w:rsidR="00286240">
        <w:rPr>
          <w:lang w:val="en-GB"/>
        </w:rPr>
        <w:t>17.5.3 Service bacs-GSB</w:t>
      </w:r>
      <w:bookmarkEnd w:id="88"/>
    </w:p>
    <w:p w14:paraId="74B53C8B" w14:textId="77777777" w:rsidR="00286240" w:rsidRPr="00751491" w:rsidRDefault="00286240">
      <w:pPr>
        <w:rPr>
          <w:lang w:val="en-US"/>
        </w:rPr>
      </w:pPr>
      <w:r>
        <w:rPr>
          <w:lang w:val="en-GB"/>
        </w:rPr>
        <w:t>- Utiliser le lien "</w:t>
      </w:r>
      <w:r w:rsidRPr="00C357BB">
        <w:rPr>
          <w:i/>
          <w:lang w:val="en-GB"/>
        </w:rPr>
        <w:t>Create A New Service For This Template</w:t>
      </w:r>
      <w:r>
        <w:rPr>
          <w:lang w:val="en-GB"/>
        </w:rPr>
        <w:t>"</w:t>
      </w:r>
    </w:p>
    <w:p w14:paraId="67E09A7A" w14:textId="77777777" w:rsidR="00286240" w:rsidRDefault="00286240">
      <w:r>
        <w:t>Saisir le nom du nouveau service : bacs-GSB et bouton "</w:t>
      </w:r>
      <w:r w:rsidR="00A67D0E" w:rsidRPr="00A67D0E">
        <w:rPr>
          <w:i/>
        </w:rPr>
        <w:t>Add Service</w:t>
      </w:r>
      <w:r>
        <w:t>".</w:t>
      </w:r>
    </w:p>
    <w:p w14:paraId="2E932F6F" w14:textId="77777777" w:rsidR="00286240" w:rsidRDefault="00286240"/>
    <w:p w14:paraId="5F8F8B7D" w14:textId="77777777" w:rsidR="00286240" w:rsidRDefault="00286240"/>
    <w:p w14:paraId="20E73645" w14:textId="77777777" w:rsidR="00286240" w:rsidRDefault="00286240">
      <w:r>
        <w:t xml:space="preserve">- Utiliser le lien </w:t>
      </w:r>
      <w:r w:rsidRPr="003D25AE">
        <w:rPr>
          <w:i/>
        </w:rPr>
        <w:t>bacs-GSB</w:t>
      </w:r>
      <w:r>
        <w:t xml:space="preserve"> et le lien </w:t>
      </w:r>
      <w:r w:rsidR="005037EE" w:rsidRPr="005037EE">
        <w:rPr>
          <w:i/>
        </w:rPr>
        <w:t>Inheritance</w:t>
      </w:r>
      <w:r>
        <w:t>, sélectionner dans la liste "GENERIC_SERVICE".</w:t>
      </w:r>
    </w:p>
    <w:p w14:paraId="6119B235" w14:textId="77777777" w:rsidR="00286240" w:rsidRDefault="00286240">
      <w:r>
        <w:t>Valider avec le bouton "</w:t>
      </w:r>
      <w:r w:rsidR="002F1AF2" w:rsidRPr="002F1AF2">
        <w:rPr>
          <w:i/>
        </w:rPr>
        <w:t>Add Template</w:t>
      </w:r>
      <w:r>
        <w:t>".</w:t>
      </w:r>
    </w:p>
    <w:p w14:paraId="31D67D7C" w14:textId="77777777" w:rsidR="00286240" w:rsidRDefault="00286240"/>
    <w:p w14:paraId="0C98DCE9" w14:textId="77777777" w:rsidR="00286240" w:rsidRDefault="00286240">
      <w:r>
        <w:t xml:space="preserve">- Utiliser le lien </w:t>
      </w:r>
      <w:r w:rsidR="00646C19" w:rsidRPr="00646C19">
        <w:rPr>
          <w:i/>
        </w:rPr>
        <w:t>Checks</w:t>
      </w:r>
      <w:r>
        <w:t xml:space="preserve"> et le lien </w:t>
      </w:r>
      <w:r w:rsidR="00646C19" w:rsidRPr="00646C19">
        <w:rPr>
          <w:i/>
        </w:rPr>
        <w:t>Edit</w:t>
      </w:r>
    </w:p>
    <w:p w14:paraId="5F5F8878" w14:textId="77777777" w:rsidR="00286240" w:rsidRDefault="00D76AA4">
      <w:r>
        <w:rPr>
          <w:noProof/>
          <w:lang w:eastAsia="fr-FR"/>
        </w:rPr>
        <w:drawing>
          <wp:anchor distT="0" distB="0" distL="114935" distR="114935" simplePos="0" relativeHeight="251657728" behindDoc="0" locked="0" layoutInCell="1" allowOverlap="1" wp14:anchorId="6C076164" wp14:editId="7230369B">
            <wp:simplePos x="0" y="0"/>
            <wp:positionH relativeFrom="column">
              <wp:posOffset>0</wp:posOffset>
            </wp:positionH>
            <wp:positionV relativeFrom="paragraph">
              <wp:posOffset>354330</wp:posOffset>
            </wp:positionV>
            <wp:extent cx="5713095" cy="170815"/>
            <wp:effectExtent l="19050" t="19050" r="20955" b="19685"/>
            <wp:wrapSquare wrapText="bothSides"/>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78"/>
                    <a:srcRect/>
                    <a:stretch>
                      <a:fillRect/>
                    </a:stretch>
                  </pic:blipFill>
                  <pic:spPr bwMode="auto">
                    <a:xfrm>
                      <a:off x="0" y="0"/>
                      <a:ext cx="5713095" cy="170815"/>
                    </a:xfrm>
                    <a:prstGeom prst="rect">
                      <a:avLst/>
                    </a:prstGeom>
                    <a:solidFill>
                      <a:srgbClr val="FFFFFF"/>
                    </a:solidFill>
                    <a:ln w="6350">
                      <a:solidFill>
                        <a:srgbClr val="000000"/>
                      </a:solidFill>
                      <a:miter lim="800000"/>
                      <a:headEnd/>
                      <a:tailEnd/>
                    </a:ln>
                  </pic:spPr>
                </pic:pic>
              </a:graphicData>
            </a:graphic>
          </wp:anchor>
        </w:drawing>
      </w:r>
      <w:r w:rsidR="00286240">
        <w:t>Pour la zone "</w:t>
      </w:r>
      <w:r w:rsidR="00C61805" w:rsidRPr="00C61805">
        <w:rPr>
          <w:i/>
        </w:rPr>
        <w:t>Check Command</w:t>
      </w:r>
      <w:r w:rsidR="00286240">
        <w:t>", cocher la case "</w:t>
      </w:r>
      <w:r w:rsidR="00A67D0E" w:rsidRPr="00A67D0E">
        <w:rPr>
          <w:i/>
        </w:rPr>
        <w:t>Provide Value</w:t>
      </w:r>
      <w:r w:rsidR="00286240">
        <w:t>" et sélectionner dans la liste déroulante notre commande check_snmp_printer_GSB" :</w:t>
      </w:r>
    </w:p>
    <w:p w14:paraId="6F035BC7" w14:textId="77777777" w:rsidR="00286240" w:rsidRDefault="00286240"/>
    <w:p w14:paraId="6EE4C89E" w14:textId="77777777" w:rsidR="00491FD5" w:rsidRDefault="00286240">
      <w:r>
        <w:t>Bouton "</w:t>
      </w:r>
      <w:r w:rsidR="00A67D0E" w:rsidRPr="00A67D0E">
        <w:rPr>
          <w:i/>
        </w:rPr>
        <w:t>Update</w:t>
      </w:r>
      <w:r>
        <w:t xml:space="preserve"> </w:t>
      </w:r>
      <w:r w:rsidR="00646C19" w:rsidRPr="00646C19">
        <w:rPr>
          <w:i/>
        </w:rPr>
        <w:t>Checks</w:t>
      </w:r>
      <w:r>
        <w:t>".</w:t>
      </w:r>
    </w:p>
    <w:p w14:paraId="59F141D2" w14:textId="77777777" w:rsidR="00491FD5" w:rsidRDefault="00491FD5"/>
    <w:p w14:paraId="1776E8D6" w14:textId="77777777" w:rsidR="00286240" w:rsidRDefault="00286240">
      <w:r>
        <w:t>- Pour définir les arguments de ce service, utiliser le lien "</w:t>
      </w:r>
      <w:r w:rsidR="00A67D0E" w:rsidRPr="00A67D0E">
        <w:rPr>
          <w:i/>
        </w:rPr>
        <w:t>Check Command Parameters</w:t>
      </w:r>
      <w:r>
        <w:t>" :</w:t>
      </w:r>
    </w:p>
    <w:p w14:paraId="47CF2186" w14:textId="77777777" w:rsidR="00286240" w:rsidRDefault="00286240"/>
    <w:p w14:paraId="7045EBF7" w14:textId="77777777" w:rsidR="00286240" w:rsidRDefault="00D76AA4">
      <w:r>
        <w:rPr>
          <w:noProof/>
          <w:lang w:eastAsia="fr-FR"/>
        </w:rPr>
        <w:drawing>
          <wp:anchor distT="0" distB="0" distL="114935" distR="114935" simplePos="0" relativeHeight="251661824" behindDoc="0" locked="0" layoutInCell="1" allowOverlap="1" wp14:anchorId="3EABCD1F" wp14:editId="5FE8FEFE">
            <wp:simplePos x="0" y="0"/>
            <wp:positionH relativeFrom="column">
              <wp:posOffset>4114800</wp:posOffset>
            </wp:positionH>
            <wp:positionV relativeFrom="paragraph">
              <wp:posOffset>-103505</wp:posOffset>
            </wp:positionV>
            <wp:extent cx="1517650" cy="666115"/>
            <wp:effectExtent l="19050" t="19050" r="25400" b="19685"/>
            <wp:wrapSquare wrapText="bothSides"/>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5"/>
                    <a:srcRect/>
                    <a:stretch>
                      <a:fillRect/>
                    </a:stretch>
                  </pic:blipFill>
                  <pic:spPr bwMode="auto">
                    <a:xfrm>
                      <a:off x="0" y="0"/>
                      <a:ext cx="1517650" cy="666115"/>
                    </a:xfrm>
                    <a:prstGeom prst="rect">
                      <a:avLst/>
                    </a:prstGeom>
                    <a:solidFill>
                      <a:srgbClr val="FFFFFF"/>
                    </a:solidFill>
                    <a:ln w="6350">
                      <a:solidFill>
                        <a:srgbClr val="000000"/>
                      </a:solidFill>
                      <a:miter lim="800000"/>
                      <a:headEnd/>
                      <a:tailEnd/>
                    </a:ln>
                  </pic:spPr>
                </pic:pic>
              </a:graphicData>
            </a:graphic>
          </wp:anchor>
        </w:drawing>
      </w:r>
      <w:r w:rsidR="00286240">
        <w:t>Ajouter les différents arguments, bouton "</w:t>
      </w:r>
      <w:r w:rsidR="00CE0D55" w:rsidRPr="00CE0D55">
        <w:rPr>
          <w:i/>
        </w:rPr>
        <w:t>Add Parameter</w:t>
      </w:r>
      <w:r w:rsidR="00286240">
        <w:t>"  avec les valeurs suivantes :</w:t>
      </w:r>
    </w:p>
    <w:p w14:paraId="457A5E36" w14:textId="77777777" w:rsidR="00286240" w:rsidRDefault="00286240"/>
    <w:p w14:paraId="027D24A6" w14:textId="77777777" w:rsidR="00286240" w:rsidRDefault="00286240"/>
    <w:p w14:paraId="15F39E6B" w14:textId="77777777" w:rsidR="00286240" w:rsidRDefault="00D76AA4">
      <w:r>
        <w:rPr>
          <w:noProof/>
          <w:lang w:eastAsia="fr-FR"/>
        </w:rPr>
        <w:drawing>
          <wp:anchor distT="0" distB="0" distL="114935" distR="114935" simplePos="0" relativeHeight="251801088" behindDoc="0" locked="0" layoutInCell="1" allowOverlap="1" wp14:anchorId="088B4339" wp14:editId="619E993A">
            <wp:simplePos x="0" y="0"/>
            <wp:positionH relativeFrom="column">
              <wp:posOffset>2893695</wp:posOffset>
            </wp:positionH>
            <wp:positionV relativeFrom="paragraph">
              <wp:posOffset>69215</wp:posOffset>
            </wp:positionV>
            <wp:extent cx="2781300" cy="255270"/>
            <wp:effectExtent l="19050" t="19050" r="19050" b="11430"/>
            <wp:wrapSquare wrapText="bothSides"/>
            <wp:docPr id="327" name="Imag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86"/>
                    <a:srcRect/>
                    <a:stretch>
                      <a:fillRect/>
                    </a:stretch>
                  </pic:blipFill>
                  <pic:spPr bwMode="auto">
                    <a:xfrm>
                      <a:off x="0" y="0"/>
                      <a:ext cx="2781300" cy="255270"/>
                    </a:xfrm>
                    <a:prstGeom prst="rect">
                      <a:avLst/>
                    </a:prstGeom>
                    <a:solidFill>
                      <a:srgbClr val="FFFFFF"/>
                    </a:solidFill>
                    <a:ln w="6350">
                      <a:solidFill>
                        <a:srgbClr val="000000"/>
                      </a:solidFill>
                      <a:miter lim="800000"/>
                      <a:headEnd/>
                      <a:tailEnd/>
                    </a:ln>
                  </pic:spPr>
                </pic:pic>
              </a:graphicData>
            </a:graphic>
          </wp:anchor>
        </w:drawing>
      </w:r>
      <w:r w:rsidR="00286240">
        <w:t xml:space="preserve">Vérifier les arguments avec le lien </w:t>
      </w:r>
      <w:r w:rsidR="00646C19" w:rsidRPr="00646C19">
        <w:rPr>
          <w:i/>
        </w:rPr>
        <w:t>Checks</w:t>
      </w:r>
      <w:r w:rsidR="00286240">
        <w:t xml:space="preserve"> :</w:t>
      </w:r>
    </w:p>
    <w:p w14:paraId="3E11257F" w14:textId="77777777" w:rsidR="00286240" w:rsidRDefault="00286240"/>
    <w:p w14:paraId="32D85394" w14:textId="77777777" w:rsidR="00286240" w:rsidRDefault="00286240">
      <w:pPr>
        <w:rPr>
          <w:b/>
          <w:bCs/>
        </w:rPr>
      </w:pPr>
    </w:p>
    <w:p w14:paraId="300B1175" w14:textId="77777777" w:rsidR="00286240" w:rsidRDefault="00E23D75">
      <w:r w:rsidRPr="00E23D75">
        <w:rPr>
          <w:b/>
          <w:bCs/>
        </w:rPr>
        <w:t>17.6 Test dans Nagios</w:t>
      </w:r>
      <w:r w:rsidR="00286240">
        <w:cr/>
      </w:r>
    </w:p>
    <w:p w14:paraId="33A9944A" w14:textId="77777777" w:rsidR="00286240" w:rsidRDefault="00286240">
      <w:r>
        <w:t>- Transférer vers Nagios</w:t>
      </w:r>
    </w:p>
    <w:p w14:paraId="0BAAAC1C"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2D995DC1" w14:textId="77777777" w:rsidR="00286240" w:rsidRDefault="00286240"/>
    <w:p w14:paraId="6FAE75B3" w14:textId="77777777" w:rsidR="00286240" w:rsidRDefault="00286240">
      <w:r>
        <w:t>- Vue de l’équipement et de ses services dans Nagios</w:t>
      </w:r>
    </w:p>
    <w:p w14:paraId="12E643E6" w14:textId="77777777" w:rsidR="00286240" w:rsidRDefault="00286240">
      <w:r>
        <w:t xml:space="preserve">Menu </w:t>
      </w:r>
      <w:r w:rsidR="00A1096C" w:rsidRPr="00A1096C">
        <w:rPr>
          <w:i/>
        </w:rPr>
        <w:t>Disponibilités, Évènements/vue services</w:t>
      </w:r>
    </w:p>
    <w:p w14:paraId="26C78960" w14:textId="77777777" w:rsidR="00286240" w:rsidRDefault="00286240"/>
    <w:p w14:paraId="4FEDF1E7" w14:textId="77777777" w:rsidR="00286240" w:rsidRDefault="00286240">
      <w:r>
        <w:t>Si l'état est "</w:t>
      </w:r>
      <w:r w:rsidRPr="000F5C4E">
        <w:rPr>
          <w:i/>
        </w:rPr>
        <w:t>Status : PENDING</w:t>
      </w:r>
      <w:r>
        <w:t xml:space="preserve">", utiliser ce lien </w:t>
      </w:r>
      <w:r w:rsidRPr="000F5C4E">
        <w:rPr>
          <w:i/>
        </w:rPr>
        <w:t>PENDING</w:t>
      </w:r>
      <w:r>
        <w:t xml:space="preserve"> et le bouton "</w:t>
      </w:r>
      <w:r w:rsidRPr="00283C79">
        <w:rPr>
          <w:i/>
        </w:rPr>
        <w:t>submit command for 1 service</w:t>
      </w:r>
      <w:r>
        <w:t>"</w:t>
      </w:r>
      <w:r w:rsidR="00DC6FE7">
        <w:t> :</w:t>
      </w:r>
      <w:r>
        <w:t xml:space="preserve"> </w:t>
      </w:r>
      <w:r w:rsidR="00D76AA4">
        <w:rPr>
          <w:noProof/>
          <w:lang w:eastAsia="fr-FR"/>
        </w:rPr>
        <w:drawing>
          <wp:inline distT="0" distB="0" distL="0" distR="0" wp14:anchorId="1C6936C4" wp14:editId="0B66B7E0">
            <wp:extent cx="5685659" cy="690007"/>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7"/>
                    <a:srcRect/>
                    <a:stretch>
                      <a:fillRect/>
                    </a:stretch>
                  </pic:blipFill>
                  <pic:spPr bwMode="auto">
                    <a:xfrm>
                      <a:off x="0" y="0"/>
                      <a:ext cx="5711825" cy="693183"/>
                    </a:xfrm>
                    <a:prstGeom prst="rect">
                      <a:avLst/>
                    </a:prstGeom>
                    <a:solidFill>
                      <a:srgbClr val="FFFFFF"/>
                    </a:solidFill>
                    <a:ln w="9525">
                      <a:noFill/>
                      <a:miter lim="800000"/>
                      <a:headEnd/>
                      <a:tailEnd/>
                    </a:ln>
                  </pic:spPr>
                </pic:pic>
              </a:graphicData>
            </a:graphic>
          </wp:inline>
        </w:drawing>
      </w:r>
      <w:r>
        <w:cr/>
      </w:r>
    </w:p>
    <w:p w14:paraId="76661670" w14:textId="77777777" w:rsidR="00286240" w:rsidRDefault="00286240">
      <w:r>
        <w:rPr>
          <w:rStyle w:val="Titre3Car"/>
        </w:rPr>
        <w:t>Remarque</w:t>
      </w:r>
      <w:r>
        <w:t xml:space="preserve"> : pour le service bacs-GSB, le niveau d'avertissement est à 10, mais l'état n'est pas WARNING. Il y a un problème avec le plugin, mais si nous passons le niveau d'alerte critique à 10, nous avons bien un état CRITICAL.</w:t>
      </w:r>
    </w:p>
    <w:p w14:paraId="4577B9A1" w14:textId="77777777" w:rsidR="00286240" w:rsidRDefault="00286240"/>
    <w:p w14:paraId="1D19218B" w14:textId="77777777" w:rsidR="00286240" w:rsidRDefault="00286240">
      <w:pPr>
        <w:pStyle w:val="Titre3"/>
      </w:pPr>
      <w:bookmarkStart w:id="89" w:name="_Toc375301631"/>
      <w:r>
        <w:lastRenderedPageBreak/>
        <w:t>18. Ajout du point d'accès sans fil APVisiteurE5</w:t>
      </w:r>
      <w:bookmarkEnd w:id="89"/>
    </w:p>
    <w:p w14:paraId="682892FB" w14:textId="77777777" w:rsidR="00286240" w:rsidRDefault="00286240">
      <w:r>
        <w:t xml:space="preserve">Comme pour tous les autres équipements, définir le nom de la communauté </w:t>
      </w:r>
      <w:r w:rsidRPr="003D25AE">
        <w:rPr>
          <w:b/>
        </w:rPr>
        <w:t>gsbintra</w:t>
      </w:r>
      <w:r>
        <w:t xml:space="preserve"> sur le point d'accès. </w:t>
      </w:r>
    </w:p>
    <w:p w14:paraId="779B9DF1" w14:textId="77777777" w:rsidR="00286240" w:rsidRDefault="00286240"/>
    <w:p w14:paraId="280722EF" w14:textId="77777777" w:rsidR="00286240" w:rsidRDefault="00286240">
      <w:r>
        <w:t>Malheureusement, pour la réalisation de ce document, le point d'accès utilisé, un DLINK DWL-2100AP, ne permet pas de récupérer le nombre de clients sans fil connectés. Mais une solution de supervision d'une variable de la MIB du point d'accès est proposée avec l'utilisation du script "</w:t>
      </w:r>
      <w:r w:rsidRPr="003D25AE">
        <w:rPr>
          <w:i/>
        </w:rPr>
        <w:t>check_snmp</w:t>
      </w:r>
      <w:r>
        <w:t>" et la création du service correspondant. Cette variable est "</w:t>
      </w:r>
      <w:r w:rsidRPr="003D25AE">
        <w:rPr>
          <w:i/>
        </w:rPr>
        <w:t>stTrErrorCount</w:t>
      </w:r>
      <w:r>
        <w:t>", elle comptabilise le nombre de transmissions en erreur.</w:t>
      </w:r>
    </w:p>
    <w:p w14:paraId="34D3F262" w14:textId="77777777" w:rsidR="00286240" w:rsidRDefault="00286240"/>
    <w:p w14:paraId="42065EFC" w14:textId="77777777" w:rsidR="00286240" w:rsidRDefault="00286240">
      <w:r>
        <w:t>L'annexe 3 présente une méthode pour trouver cette variable et l'identifiant (OID) correspondant.</w:t>
      </w:r>
    </w:p>
    <w:p w14:paraId="0976CB08" w14:textId="77777777" w:rsidR="00286240" w:rsidRDefault="00286240"/>
    <w:p w14:paraId="2D57B172" w14:textId="77777777" w:rsidR="00286240" w:rsidRDefault="00286240">
      <w:pPr>
        <w:pStyle w:val="Titre3"/>
      </w:pPr>
      <w:bookmarkStart w:id="90" w:name="_Toc375301632"/>
      <w:r>
        <w:t>18.1 Ajout de l'équipement APVisiteursE5</w:t>
      </w:r>
      <w:bookmarkEnd w:id="90"/>
    </w:p>
    <w:p w14:paraId="183F3D74" w14:textId="77777777" w:rsidR="00286240" w:rsidRDefault="00286240">
      <w:r>
        <w:t xml:space="preserve">Menu </w:t>
      </w:r>
      <w:r w:rsidR="00A1096C" w:rsidRPr="00A1096C">
        <w:rPr>
          <w:i/>
        </w:rPr>
        <w:t>Administration, Nagios/équipements</w:t>
      </w:r>
    </w:p>
    <w:p w14:paraId="4D255937" w14:textId="77777777" w:rsidR="00286240" w:rsidRDefault="00286240">
      <w:r>
        <w:t>- Utiliser le lien "</w:t>
      </w:r>
      <w:r w:rsidR="00205886" w:rsidRPr="00205886">
        <w:rPr>
          <w:i/>
        </w:rPr>
        <w:t>Add A New Child Host</w:t>
      </w:r>
      <w:r>
        <w:t>" et renseigner les informations :</w:t>
      </w:r>
    </w:p>
    <w:p w14:paraId="2CDC7729" w14:textId="77777777" w:rsidR="00286240" w:rsidRDefault="00286240">
      <w:pPr>
        <w:ind w:firstLine="708"/>
      </w:pPr>
      <w:r>
        <w:t xml:space="preserve">Host Name </w:t>
      </w:r>
      <w:r>
        <w:tab/>
      </w:r>
      <w:r>
        <w:tab/>
        <w:t>: APVisiteursE5</w:t>
      </w:r>
    </w:p>
    <w:p w14:paraId="20D4341E" w14:textId="77777777" w:rsidR="00286240" w:rsidRDefault="00D76AA4">
      <w:pPr>
        <w:ind w:firstLine="708"/>
      </w:pPr>
      <w:r>
        <w:rPr>
          <w:noProof/>
          <w:lang w:eastAsia="fr-FR"/>
        </w:rPr>
        <w:drawing>
          <wp:anchor distT="0" distB="0" distL="114935" distR="114935" simplePos="0" relativeHeight="251663872" behindDoc="0" locked="0" layoutInCell="1" allowOverlap="1" wp14:anchorId="7EA8C877" wp14:editId="2C1F70FF">
            <wp:simplePos x="0" y="0"/>
            <wp:positionH relativeFrom="column">
              <wp:posOffset>3200400</wp:posOffset>
            </wp:positionH>
            <wp:positionV relativeFrom="paragraph">
              <wp:posOffset>243840</wp:posOffset>
            </wp:positionV>
            <wp:extent cx="2442210" cy="505460"/>
            <wp:effectExtent l="19050" t="19050" r="15240" b="27940"/>
            <wp:wrapSquare wrapText="bothSides"/>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88"/>
                    <a:srcRect/>
                    <a:stretch>
                      <a:fillRect/>
                    </a:stretch>
                  </pic:blipFill>
                  <pic:spPr bwMode="auto">
                    <a:xfrm>
                      <a:off x="0" y="0"/>
                      <a:ext cx="2442210" cy="505460"/>
                    </a:xfrm>
                    <a:prstGeom prst="rect">
                      <a:avLst/>
                    </a:prstGeom>
                    <a:solidFill>
                      <a:srgbClr val="FFFFFF"/>
                    </a:solidFill>
                    <a:ln w="6350">
                      <a:solidFill>
                        <a:srgbClr val="000000"/>
                      </a:solidFill>
                      <a:miter lim="800000"/>
                      <a:headEnd/>
                      <a:tailEnd/>
                    </a:ln>
                  </pic:spPr>
                </pic:pic>
              </a:graphicData>
            </a:graphic>
          </wp:anchor>
        </w:drawing>
      </w:r>
      <w:r w:rsidR="00286240">
        <w:t>Host Description</w:t>
      </w:r>
      <w:r w:rsidR="00286240">
        <w:tab/>
        <w:t>: Point d'accès des  visiteurs de l'étage 5</w:t>
      </w:r>
    </w:p>
    <w:p w14:paraId="07E01CAC" w14:textId="77777777" w:rsidR="00286240" w:rsidRDefault="00286240">
      <w:pPr>
        <w:ind w:firstLine="708"/>
      </w:pPr>
      <w:r>
        <w:t xml:space="preserve">Address </w:t>
      </w:r>
      <w:r>
        <w:tab/>
      </w:r>
      <w:r>
        <w:tab/>
        <w:t>: 192.168.150.220</w:t>
      </w:r>
    </w:p>
    <w:p w14:paraId="3BB8A7AF" w14:textId="77777777" w:rsidR="00286240" w:rsidRDefault="00286240">
      <w:pPr>
        <w:ind w:firstLine="708"/>
      </w:pPr>
      <w:r>
        <w:t>Display Name</w:t>
      </w:r>
      <w:r>
        <w:tab/>
      </w:r>
      <w:r>
        <w:tab/>
        <w:t>: APVisiteursE5</w:t>
      </w:r>
    </w:p>
    <w:p w14:paraId="3605BD11" w14:textId="77777777" w:rsidR="00286240" w:rsidRDefault="00286240"/>
    <w:p w14:paraId="1532FC83" w14:textId="77777777" w:rsidR="00286240" w:rsidRDefault="00286240" w:rsidP="0021226F">
      <w:r>
        <w:t>Valider avec le bouton "</w:t>
      </w:r>
      <w:r w:rsidR="00A1096C" w:rsidRPr="00A1096C">
        <w:rPr>
          <w:i/>
        </w:rPr>
        <w:t>Add Host</w:t>
      </w:r>
      <w:r>
        <w:t>"</w:t>
      </w:r>
      <w:r w:rsidR="0021226F">
        <w:t> :</w:t>
      </w:r>
    </w:p>
    <w:p w14:paraId="600DDE11" w14:textId="77777777" w:rsidR="00286240" w:rsidRDefault="00286240"/>
    <w:p w14:paraId="0F0D2006" w14:textId="77777777" w:rsidR="00286240" w:rsidRDefault="00D76AA4">
      <w:r>
        <w:rPr>
          <w:noProof/>
          <w:lang w:eastAsia="fr-FR"/>
        </w:rPr>
        <w:drawing>
          <wp:anchor distT="0" distB="0" distL="114935" distR="114935" simplePos="0" relativeHeight="251662848" behindDoc="0" locked="0" layoutInCell="1" allowOverlap="1" wp14:anchorId="4D3EB28A" wp14:editId="7954320B">
            <wp:simplePos x="0" y="0"/>
            <wp:positionH relativeFrom="column">
              <wp:posOffset>2819400</wp:posOffset>
            </wp:positionH>
            <wp:positionV relativeFrom="paragraph">
              <wp:posOffset>195580</wp:posOffset>
            </wp:positionV>
            <wp:extent cx="2895600" cy="194310"/>
            <wp:effectExtent l="19050" t="19050" r="19050" b="15240"/>
            <wp:wrapSquare wrapText="bothSides"/>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89"/>
                    <a:srcRect/>
                    <a:stretch>
                      <a:fillRect/>
                    </a:stretch>
                  </pic:blipFill>
                  <pic:spPr bwMode="auto">
                    <a:xfrm>
                      <a:off x="0" y="0"/>
                      <a:ext cx="2895600" cy="194310"/>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5037EE" w:rsidRPr="005037EE">
        <w:rPr>
          <w:i/>
        </w:rPr>
        <w:t>Inheritance</w:t>
      </w:r>
      <w:r w:rsidR="00286240">
        <w:t>, sélectionner dans la liste déroulante "WIFI" et bouton "</w:t>
      </w:r>
      <w:r w:rsidR="002F1AF2" w:rsidRPr="002F1AF2">
        <w:rPr>
          <w:i/>
        </w:rPr>
        <w:t>Add Template</w:t>
      </w:r>
      <w:r w:rsidR="00286240">
        <w:t>" :</w:t>
      </w:r>
    </w:p>
    <w:p w14:paraId="05924499" w14:textId="77777777" w:rsidR="00286240" w:rsidRDefault="00286240"/>
    <w:p w14:paraId="575E60D2" w14:textId="77777777" w:rsidR="00286240" w:rsidRDefault="00286240">
      <w:pPr>
        <w:pStyle w:val="Titre3"/>
      </w:pPr>
    </w:p>
    <w:p w14:paraId="5AB53DD1" w14:textId="77777777" w:rsidR="00286240" w:rsidRDefault="00286240">
      <w:pPr>
        <w:pStyle w:val="Titre3"/>
      </w:pPr>
      <w:bookmarkStart w:id="91" w:name="_Toc375301633"/>
      <w:r>
        <w:t>18.2 Test dans Nagios</w:t>
      </w:r>
      <w:bookmarkEnd w:id="91"/>
    </w:p>
    <w:p w14:paraId="7611597B" w14:textId="77777777" w:rsidR="00286240" w:rsidRDefault="00286240">
      <w:r>
        <w:t>- Transférer vers Nagios</w:t>
      </w:r>
    </w:p>
    <w:p w14:paraId="12A2CCBB"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0A94DDF4" w14:textId="77777777" w:rsidR="00286240" w:rsidRDefault="00286240"/>
    <w:p w14:paraId="0C13A014" w14:textId="77777777" w:rsidR="00286240" w:rsidRDefault="00286240">
      <w:r>
        <w:t>- Vue de l’équipement et de ses services dans Nagios</w:t>
      </w:r>
    </w:p>
    <w:p w14:paraId="67F0C8D9" w14:textId="77777777" w:rsidR="00286240" w:rsidRDefault="00286240">
      <w:r>
        <w:t xml:space="preserve">Menu </w:t>
      </w:r>
      <w:r w:rsidR="00A1096C" w:rsidRPr="00A1096C">
        <w:rPr>
          <w:i/>
        </w:rPr>
        <w:t>Disponibilités, Évènements/vue services</w:t>
      </w:r>
    </w:p>
    <w:p w14:paraId="1B5625C5" w14:textId="77777777" w:rsidR="00286240" w:rsidRDefault="00286240"/>
    <w:p w14:paraId="52F3B07C" w14:textId="77777777" w:rsidR="00286240" w:rsidRDefault="00D76AA4">
      <w:r>
        <w:rPr>
          <w:noProof/>
          <w:lang w:eastAsia="fr-FR"/>
        </w:rPr>
        <w:drawing>
          <wp:anchor distT="0" distB="0" distL="114935" distR="114935" simplePos="0" relativeHeight="251673088" behindDoc="0" locked="0" layoutInCell="1" allowOverlap="1" wp14:anchorId="2E10CF00" wp14:editId="55E20858">
            <wp:simplePos x="0" y="0"/>
            <wp:positionH relativeFrom="column">
              <wp:posOffset>66675</wp:posOffset>
            </wp:positionH>
            <wp:positionV relativeFrom="paragraph">
              <wp:posOffset>190500</wp:posOffset>
            </wp:positionV>
            <wp:extent cx="5695315" cy="311785"/>
            <wp:effectExtent l="19050" t="19050" r="19685" b="12065"/>
            <wp:wrapSquare wrapText="bothSides"/>
            <wp:docPr id="173" name="Imag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90"/>
                    <a:srcRect/>
                    <a:stretch>
                      <a:fillRect/>
                    </a:stretch>
                  </pic:blipFill>
                  <pic:spPr bwMode="auto">
                    <a:xfrm>
                      <a:off x="0" y="0"/>
                      <a:ext cx="5695315" cy="311785"/>
                    </a:xfrm>
                    <a:prstGeom prst="rect">
                      <a:avLst/>
                    </a:prstGeom>
                    <a:solidFill>
                      <a:srgbClr val="FFFFFF"/>
                    </a:solidFill>
                    <a:ln w="6350">
                      <a:solidFill>
                        <a:srgbClr val="000000"/>
                      </a:solidFill>
                      <a:miter lim="800000"/>
                      <a:headEnd/>
                      <a:tailEnd/>
                    </a:ln>
                  </pic:spPr>
                </pic:pic>
              </a:graphicData>
            </a:graphic>
          </wp:anchor>
        </w:drawing>
      </w:r>
      <w:r w:rsidR="00286240">
        <w:t>Si l'état est "</w:t>
      </w:r>
      <w:r w:rsidR="00286240" w:rsidRPr="000F5C4E">
        <w:rPr>
          <w:i/>
        </w:rPr>
        <w:t>Status : PENDING</w:t>
      </w:r>
      <w:r w:rsidR="00286240">
        <w:t xml:space="preserve">", utiliser ce lien </w:t>
      </w:r>
      <w:r w:rsidR="00286240" w:rsidRPr="000F5C4E">
        <w:rPr>
          <w:i/>
        </w:rPr>
        <w:t>PENDING</w:t>
      </w:r>
      <w:r w:rsidR="00286240">
        <w:t xml:space="preserve"> et le bouton "</w:t>
      </w:r>
      <w:r w:rsidR="00744782" w:rsidRPr="00744782">
        <w:rPr>
          <w:i/>
        </w:rPr>
        <w:t>submit command for 1 host</w:t>
      </w:r>
      <w:r w:rsidR="00286240">
        <w:t>" :</w:t>
      </w:r>
    </w:p>
    <w:p w14:paraId="69C66E8B" w14:textId="77777777" w:rsidR="009F7FEB" w:rsidRDefault="009F7FEB"/>
    <w:p w14:paraId="7C8BC11B" w14:textId="77777777" w:rsidR="00286240" w:rsidRDefault="00286240">
      <w:pPr>
        <w:pStyle w:val="Titre3"/>
      </w:pPr>
      <w:bookmarkStart w:id="92" w:name="_Toc375301634"/>
      <w:r>
        <w:t>18.3 Ajout d’un service de supervision du nombre de clients WiFi</w:t>
      </w:r>
      <w:bookmarkEnd w:id="92"/>
    </w:p>
    <w:p w14:paraId="187C1741" w14:textId="77777777" w:rsidR="00286240" w:rsidRDefault="00286240">
      <w:r>
        <w:t>Par défaut, EoN propose un script "</w:t>
      </w:r>
      <w:r w:rsidRPr="00031AC3">
        <w:rPr>
          <w:i/>
        </w:rPr>
        <w:t>check_snmp</w:t>
      </w:r>
      <w:r>
        <w:t xml:space="preserve">" qui permet de tester une variable de la MIB. </w:t>
      </w:r>
    </w:p>
    <w:p w14:paraId="6B94E88F" w14:textId="77777777" w:rsidR="00286240" w:rsidRDefault="00286240"/>
    <w:p w14:paraId="4AAAAEE2" w14:textId="77777777" w:rsidR="00286240" w:rsidRDefault="00286240">
      <w:pPr>
        <w:pStyle w:val="Titre3"/>
      </w:pPr>
      <w:bookmarkStart w:id="93" w:name="_Toc375301635"/>
      <w:r>
        <w:t>18.3.1 Test du script</w:t>
      </w:r>
      <w:bookmarkEnd w:id="93"/>
    </w:p>
    <w:p w14:paraId="1103F48A" w14:textId="77777777" w:rsidR="00286240" w:rsidRDefault="00286240">
      <w:r>
        <w:t xml:space="preserve">Obtenir de l'aide : </w:t>
      </w:r>
      <w:r>
        <w:tab/>
      </w:r>
      <w:r w:rsidRPr="00031AC3">
        <w:rPr>
          <w:i/>
        </w:rPr>
        <w:t>./check_snmp –h | more</w:t>
      </w:r>
    </w:p>
    <w:p w14:paraId="5FC8FCD7" w14:textId="77777777" w:rsidR="00286240" w:rsidRDefault="00286240"/>
    <w:p w14:paraId="3C98B27A" w14:textId="77777777" w:rsidR="00286240" w:rsidRDefault="00286240">
      <w:r>
        <w:t xml:space="preserve">L'argument nouveau pour ce script est -o, il permet de spécifier l'OID de la variable qui contient la valeur recherchée. </w:t>
      </w:r>
    </w:p>
    <w:p w14:paraId="4903BB26" w14:textId="77777777" w:rsidR="00286240" w:rsidRDefault="00286240">
      <w:r>
        <w:t>Pour le premier test, nous allons rechercher le SSID, l'identifiant est .1.3.6.1.4.1.171.11.37.4.1.1.1.1 (voir annexe 3).</w:t>
      </w:r>
    </w:p>
    <w:p w14:paraId="2F2F8FED" w14:textId="77777777" w:rsidR="00286240" w:rsidRDefault="00286240"/>
    <w:p w14:paraId="4EB138E2" w14:textId="77777777" w:rsidR="00286240" w:rsidRDefault="00286240">
      <w:r>
        <w:rPr>
          <w:rStyle w:val="Titre3Car"/>
        </w:rPr>
        <w:t>Remarque</w:t>
      </w:r>
      <w:r>
        <w:t xml:space="preserve"> : Le début de l'OID : .1.3.6.1.4.1 peut-être remplacé par le mot </w:t>
      </w:r>
      <w:r w:rsidRPr="00031AC3">
        <w:rPr>
          <w:i/>
        </w:rPr>
        <w:t>enterprises</w:t>
      </w:r>
      <w:r>
        <w:t>.</w:t>
      </w:r>
    </w:p>
    <w:p w14:paraId="7FE0225F" w14:textId="77777777" w:rsidR="00286240" w:rsidRDefault="00286240"/>
    <w:p w14:paraId="54938268" w14:textId="77777777" w:rsidR="00286240" w:rsidRPr="00751491" w:rsidRDefault="00286240">
      <w:r>
        <w:t>Lancer le script avec les arguments suivants pour obtenir le nom du premier SSID :</w:t>
      </w:r>
    </w:p>
    <w:p w14:paraId="39FEBF33" w14:textId="77777777" w:rsidR="00286240" w:rsidRPr="00031AC3" w:rsidRDefault="00286240">
      <w:pPr>
        <w:ind w:firstLine="708"/>
        <w:rPr>
          <w:i/>
          <w:lang w:val="en-GB"/>
        </w:rPr>
      </w:pPr>
      <w:r w:rsidRPr="00031AC3">
        <w:rPr>
          <w:i/>
          <w:lang w:val="en-GB"/>
        </w:rPr>
        <w:t>./check_snmp –H 192.168.150.220 –C gsbintra –o enterprises.171.11.37.4.1.1.1.1.0</w:t>
      </w:r>
    </w:p>
    <w:p w14:paraId="7CF9E52F" w14:textId="77777777" w:rsidR="00286240" w:rsidRDefault="00286240">
      <w:pPr>
        <w:rPr>
          <w:lang w:val="en-GB"/>
        </w:rPr>
      </w:pPr>
    </w:p>
    <w:p w14:paraId="19DA3E3A" w14:textId="77777777" w:rsidR="00286240" w:rsidRPr="00751491" w:rsidRDefault="00286240">
      <w:r>
        <w:t>Ou :</w:t>
      </w:r>
    </w:p>
    <w:p w14:paraId="6491FE2D" w14:textId="77777777" w:rsidR="00286240" w:rsidRPr="0009707B" w:rsidRDefault="00E23D75">
      <w:pPr>
        <w:ind w:firstLine="708"/>
        <w:rPr>
          <w:i/>
          <w:lang w:val="en-US"/>
        </w:rPr>
      </w:pPr>
      <w:r w:rsidRPr="0009707B">
        <w:rPr>
          <w:i/>
          <w:lang w:val="en-US"/>
        </w:rPr>
        <w:t>./check_snmp –H 192.168.150.220 –C gsbintra –o enterprises.171.11.37.4.1.1.1.1 -n</w:t>
      </w:r>
    </w:p>
    <w:p w14:paraId="4FD0ECA6" w14:textId="77777777" w:rsidR="00286240" w:rsidRPr="0009707B" w:rsidRDefault="00286240">
      <w:pPr>
        <w:rPr>
          <w:lang w:val="en-US"/>
        </w:rPr>
      </w:pPr>
    </w:p>
    <w:p w14:paraId="1D137027" w14:textId="77777777" w:rsidR="00286240" w:rsidRDefault="00286240">
      <w:r>
        <w:rPr>
          <w:rStyle w:val="Titre3Car"/>
        </w:rPr>
        <w:t>Remarque</w:t>
      </w:r>
      <w:r>
        <w:t xml:space="preserve"> : </w:t>
      </w:r>
    </w:p>
    <w:p w14:paraId="0DC24576" w14:textId="77777777" w:rsidR="00286240" w:rsidRDefault="00286240">
      <w:r>
        <w:t>Pour obtenir la valeur de la variable, nous ajoutons 0 à la fin de l'OID.</w:t>
      </w:r>
    </w:p>
    <w:p w14:paraId="70EF89AB" w14:textId="77777777" w:rsidR="00286240" w:rsidRDefault="00286240">
      <w:r>
        <w:t xml:space="preserve">L'argument –n correspond à l'appel </w:t>
      </w:r>
      <w:r w:rsidRPr="00031AC3">
        <w:rPr>
          <w:i/>
        </w:rPr>
        <w:t>SNMP GETNEXT</w:t>
      </w:r>
      <w:r>
        <w:t xml:space="preserve"> (obtenir la prochaine valeur à partir de l'OID spécifié).</w:t>
      </w:r>
    </w:p>
    <w:p w14:paraId="3081621A" w14:textId="77777777" w:rsidR="00286240" w:rsidRDefault="00286240"/>
    <w:p w14:paraId="6E9D5862" w14:textId="77777777" w:rsidR="00286240" w:rsidRDefault="004D1E34">
      <w:r>
        <w:rPr>
          <w:noProof/>
          <w:lang w:eastAsia="fr-FR"/>
        </w:rPr>
        <w:lastRenderedPageBreak/>
        <w:drawing>
          <wp:anchor distT="0" distB="0" distL="114935" distR="114935" simplePos="0" relativeHeight="251665920" behindDoc="0" locked="0" layoutInCell="1" allowOverlap="1" wp14:anchorId="5B66ED89" wp14:editId="16B38B3F">
            <wp:simplePos x="0" y="0"/>
            <wp:positionH relativeFrom="column">
              <wp:posOffset>2070735</wp:posOffset>
            </wp:positionH>
            <wp:positionV relativeFrom="paragraph">
              <wp:posOffset>5715</wp:posOffset>
            </wp:positionV>
            <wp:extent cx="1709420" cy="160655"/>
            <wp:effectExtent l="19050" t="19050" r="24130" b="10795"/>
            <wp:wrapSquare wrapText="bothSides"/>
            <wp:docPr id="166"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91"/>
                    <a:srcRect/>
                    <a:stretch>
                      <a:fillRect/>
                    </a:stretch>
                  </pic:blipFill>
                  <pic:spPr bwMode="auto">
                    <a:xfrm>
                      <a:off x="0" y="0"/>
                      <a:ext cx="1709420" cy="160655"/>
                    </a:xfrm>
                    <a:prstGeom prst="rect">
                      <a:avLst/>
                    </a:prstGeom>
                    <a:solidFill>
                      <a:srgbClr val="FFFFFF"/>
                    </a:solidFill>
                    <a:ln w="6350">
                      <a:solidFill>
                        <a:srgbClr val="000000"/>
                      </a:solidFill>
                      <a:miter lim="800000"/>
                      <a:headEnd/>
                      <a:tailEnd/>
                    </a:ln>
                  </pic:spPr>
                </pic:pic>
              </a:graphicData>
            </a:graphic>
          </wp:anchor>
        </w:drawing>
      </w:r>
      <w:r w:rsidR="00286240">
        <w:t xml:space="preserve">Nous obtenons le nom du SSID : </w:t>
      </w:r>
    </w:p>
    <w:p w14:paraId="255498BF" w14:textId="77777777" w:rsidR="00286240" w:rsidRDefault="00286240"/>
    <w:p w14:paraId="397495A7" w14:textId="77777777" w:rsidR="00286240" w:rsidRDefault="00286240">
      <w:r>
        <w:t>Avec ce type de valeur, il est inutile d'utiliser les arguments des niveaux de critères –w (warning) et –c (critical).</w:t>
      </w:r>
    </w:p>
    <w:p w14:paraId="489DFF55" w14:textId="77777777" w:rsidR="00286240" w:rsidRDefault="00286240"/>
    <w:p w14:paraId="70594DA5" w14:textId="77777777" w:rsidR="00286240" w:rsidRDefault="00286240">
      <w:r>
        <w:t>Pour tester ces niveaux, nous allons interroger l'OID enterprises.171.11.37.4..4.3.1.1.9.0</w:t>
      </w:r>
      <w:r w:rsidR="00031AC3">
        <w:t xml:space="preserve"> </w:t>
      </w:r>
      <w:r w:rsidR="00CA69F5">
        <w:t xml:space="preserve">qui correspond à la variable </w:t>
      </w:r>
      <w:r w:rsidRPr="00031AC3">
        <w:rPr>
          <w:i/>
        </w:rPr>
        <w:t>stTrErrorCount</w:t>
      </w:r>
      <w:r>
        <w:t xml:space="preserve"> (voir annexe 3)</w:t>
      </w:r>
      <w:r w:rsidR="00CA69F5">
        <w:t>.</w:t>
      </w:r>
    </w:p>
    <w:p w14:paraId="2D04B71E" w14:textId="77777777" w:rsidR="00286240" w:rsidRDefault="00286240"/>
    <w:p w14:paraId="28F1BD43" w14:textId="77777777" w:rsidR="00286240" w:rsidRPr="00751491" w:rsidRDefault="00286240">
      <w:r>
        <w:t>Lancer le script avec les arguments suivants :</w:t>
      </w:r>
    </w:p>
    <w:p w14:paraId="5CF67221" w14:textId="77777777" w:rsidR="00286240" w:rsidRPr="00031AC3" w:rsidRDefault="00286240">
      <w:pPr>
        <w:rPr>
          <w:i/>
          <w:lang w:val="en-GB"/>
        </w:rPr>
      </w:pPr>
      <w:r w:rsidRPr="00031AC3">
        <w:rPr>
          <w:i/>
          <w:lang w:val="en-GB"/>
        </w:rPr>
        <w:t>./check_snmp –H 192.168.150.220 –C gsbintra –o enterprises.171.11.37.4..4.3.1.1.9.0 –w 100 –c 200</w:t>
      </w:r>
    </w:p>
    <w:p w14:paraId="75853E11" w14:textId="77777777" w:rsidR="00286240" w:rsidRDefault="00286240">
      <w:pPr>
        <w:rPr>
          <w:lang w:val="en-GB"/>
        </w:rPr>
      </w:pPr>
    </w:p>
    <w:p w14:paraId="13AB0977" w14:textId="77777777" w:rsidR="00286240" w:rsidRDefault="00D76AA4">
      <w:r>
        <w:rPr>
          <w:noProof/>
          <w:lang w:eastAsia="fr-FR"/>
        </w:rPr>
        <w:drawing>
          <wp:anchor distT="0" distB="0" distL="114935" distR="114935" simplePos="0" relativeHeight="251666944" behindDoc="0" locked="0" layoutInCell="1" allowOverlap="1" wp14:anchorId="00F1A7A3" wp14:editId="51B8D116">
            <wp:simplePos x="0" y="0"/>
            <wp:positionH relativeFrom="column">
              <wp:posOffset>152400</wp:posOffset>
            </wp:positionH>
            <wp:positionV relativeFrom="paragraph">
              <wp:posOffset>196215</wp:posOffset>
            </wp:positionV>
            <wp:extent cx="5344795" cy="150495"/>
            <wp:effectExtent l="19050" t="19050" r="27305" b="20955"/>
            <wp:wrapSquare wrapText="bothSides"/>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92"/>
                    <a:srcRect/>
                    <a:stretch>
                      <a:fillRect/>
                    </a:stretch>
                  </pic:blipFill>
                  <pic:spPr bwMode="auto">
                    <a:xfrm>
                      <a:off x="0" y="0"/>
                      <a:ext cx="5344795" cy="150495"/>
                    </a:xfrm>
                    <a:prstGeom prst="rect">
                      <a:avLst/>
                    </a:prstGeom>
                    <a:solidFill>
                      <a:srgbClr val="FFFFFF"/>
                    </a:solidFill>
                    <a:ln w="6350">
                      <a:solidFill>
                        <a:srgbClr val="000000"/>
                      </a:solidFill>
                      <a:miter lim="800000"/>
                      <a:headEnd/>
                      <a:tailEnd/>
                    </a:ln>
                  </pic:spPr>
                </pic:pic>
              </a:graphicData>
            </a:graphic>
          </wp:anchor>
        </w:drawing>
      </w:r>
      <w:r w:rsidR="00286240">
        <w:t>Avec cet exemple, nous obtenons :</w:t>
      </w:r>
    </w:p>
    <w:p w14:paraId="2396D44D" w14:textId="77777777" w:rsidR="00675A94" w:rsidRDefault="00675A94"/>
    <w:p w14:paraId="6C5B5F0B" w14:textId="77777777" w:rsidR="00286240" w:rsidRDefault="00286240">
      <w:r>
        <w:t>Pour la supervision du point d'accès WiFi de GSB, nous utiliserons cette variable à la place du nombre de clients Wifi connectés.</w:t>
      </w:r>
    </w:p>
    <w:p w14:paraId="085A175F" w14:textId="77777777" w:rsidR="00286240" w:rsidRDefault="00286240"/>
    <w:p w14:paraId="033F3A0F" w14:textId="77777777" w:rsidR="00286240" w:rsidRDefault="00286240">
      <w:pPr>
        <w:pStyle w:val="Titre3"/>
      </w:pPr>
      <w:bookmarkStart w:id="94" w:name="_Toc375301636"/>
      <w:r>
        <w:t>18.3.2 Ajout de la commande de supervision du point d'accès dans Nagios</w:t>
      </w:r>
      <w:bookmarkEnd w:id="94"/>
    </w:p>
    <w:p w14:paraId="2BA2FAD0" w14:textId="77777777" w:rsidR="00286240" w:rsidRDefault="00B915ED">
      <w:r>
        <w:rPr>
          <w:noProof/>
          <w:lang w:eastAsia="fr-FR"/>
        </w:rPr>
        <w:drawing>
          <wp:anchor distT="0" distB="0" distL="114935" distR="114935" simplePos="0" relativeHeight="251664896" behindDoc="0" locked="0" layoutInCell="1" allowOverlap="1" wp14:anchorId="3A3A0DAA" wp14:editId="602AFB70">
            <wp:simplePos x="0" y="0"/>
            <wp:positionH relativeFrom="column">
              <wp:posOffset>2343150</wp:posOffset>
            </wp:positionH>
            <wp:positionV relativeFrom="paragraph">
              <wp:posOffset>192405</wp:posOffset>
            </wp:positionV>
            <wp:extent cx="1163955" cy="213995"/>
            <wp:effectExtent l="19050" t="19050" r="17145" b="14605"/>
            <wp:wrapSquare wrapText="bothSides"/>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6"/>
                    <a:srcRect/>
                    <a:stretch>
                      <a:fillRect/>
                    </a:stretch>
                  </pic:blipFill>
                  <pic:spPr bwMode="auto">
                    <a:xfrm>
                      <a:off x="0" y="0"/>
                      <a:ext cx="1163955" cy="213995"/>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23C23" w:rsidRPr="00223C23">
        <w:rPr>
          <w:i/>
        </w:rPr>
        <w:t>Administration, Nagios/configuration</w:t>
      </w:r>
      <w:r w:rsidR="00286240">
        <w:t xml:space="preserve"> et utiliser le lien "</w:t>
      </w:r>
      <w:r w:rsidR="00223C23" w:rsidRPr="00223C23">
        <w:rPr>
          <w:i/>
        </w:rPr>
        <w:t>Nagios Commands</w:t>
      </w:r>
      <w:r w:rsidR="00286240">
        <w:t>"</w:t>
      </w:r>
    </w:p>
    <w:p w14:paraId="267CBB3C" w14:textId="77777777" w:rsidR="00286240" w:rsidRDefault="00B915ED">
      <w:r>
        <w:t xml:space="preserve">Utiliser le lien </w:t>
      </w:r>
      <w:r w:rsidR="00286240">
        <w:t>"</w:t>
      </w:r>
      <w:r w:rsidR="00286240" w:rsidRPr="00031AC3">
        <w:rPr>
          <w:i/>
        </w:rPr>
        <w:t>Add A New Command</w:t>
      </w:r>
      <w:r w:rsidR="00286240">
        <w:t>"</w:t>
      </w:r>
      <w:r>
        <w:t> :</w:t>
      </w:r>
    </w:p>
    <w:p w14:paraId="1A27A3B9" w14:textId="77777777" w:rsidR="00286240" w:rsidRDefault="00286240"/>
    <w:p w14:paraId="7DC0A926" w14:textId="77777777" w:rsidR="00286240" w:rsidRPr="00751491" w:rsidRDefault="00286240">
      <w:r>
        <w:t>Saisir les informations de la commande :</w:t>
      </w:r>
    </w:p>
    <w:p w14:paraId="632618CE" w14:textId="77777777" w:rsidR="00286240" w:rsidRPr="00751491" w:rsidRDefault="00286240" w:rsidP="00B915ED">
      <w:pPr>
        <w:ind w:firstLine="708"/>
        <w:rPr>
          <w:lang w:val="en-US"/>
        </w:rPr>
      </w:pPr>
      <w:r>
        <w:rPr>
          <w:lang w:val="en-GB"/>
        </w:rPr>
        <w:t>"Command Name"</w:t>
      </w:r>
      <w:r>
        <w:rPr>
          <w:lang w:val="en-GB"/>
        </w:rPr>
        <w:tab/>
        <w:t xml:space="preserve">  : check_snmp_AP_GSB</w:t>
      </w:r>
    </w:p>
    <w:p w14:paraId="4792765F" w14:textId="77777777" w:rsidR="00286240" w:rsidRPr="00751491" w:rsidRDefault="00B915ED" w:rsidP="00B915ED">
      <w:pPr>
        <w:ind w:firstLine="708"/>
      </w:pPr>
      <w:r>
        <w:t>"Command Description" : S</w:t>
      </w:r>
      <w:r w:rsidR="00286240">
        <w:t>upervision des points d'accès de GSB</w:t>
      </w:r>
    </w:p>
    <w:p w14:paraId="58D3E4B1" w14:textId="77777777" w:rsidR="00286240" w:rsidRDefault="00286240" w:rsidP="00B915ED">
      <w:pPr>
        <w:ind w:firstLine="708"/>
        <w:rPr>
          <w:lang w:val="en-GB"/>
        </w:rPr>
      </w:pPr>
      <w:r>
        <w:rPr>
          <w:lang w:val="en-GB"/>
        </w:rPr>
        <w:t>"Command Line"</w:t>
      </w:r>
      <w:r>
        <w:rPr>
          <w:lang w:val="en-GB"/>
        </w:rPr>
        <w:tab/>
        <w:t xml:space="preserve">  :</w:t>
      </w:r>
      <w:r w:rsidR="00B915ED">
        <w:rPr>
          <w:lang w:val="en-GB"/>
        </w:rPr>
        <w:t xml:space="preserve"> </w:t>
      </w:r>
      <w:r>
        <w:rPr>
          <w:lang w:val="en-GB"/>
        </w:rPr>
        <w:t>$USER1$/check_snmp –H $HOSTADDRESS$ –C $USER2$ –o $ARG1$ –w $ARG2$ –c $ARG3$</w:t>
      </w:r>
    </w:p>
    <w:p w14:paraId="53F92D65" w14:textId="77777777" w:rsidR="00B915ED" w:rsidRPr="00751491" w:rsidRDefault="00B915ED" w:rsidP="00B915ED">
      <w:pPr>
        <w:ind w:firstLine="708"/>
        <w:rPr>
          <w:lang w:val="en-US"/>
        </w:rPr>
      </w:pPr>
      <w:r>
        <w:rPr>
          <w:noProof/>
          <w:lang w:eastAsia="fr-FR"/>
        </w:rPr>
        <w:drawing>
          <wp:anchor distT="0" distB="0" distL="114935" distR="114935" simplePos="0" relativeHeight="251672064" behindDoc="0" locked="0" layoutInCell="1" allowOverlap="1" wp14:anchorId="6BFCD8DE" wp14:editId="5E18AD0A">
            <wp:simplePos x="0" y="0"/>
            <wp:positionH relativeFrom="column">
              <wp:posOffset>1575435</wp:posOffset>
            </wp:positionH>
            <wp:positionV relativeFrom="paragraph">
              <wp:posOffset>70485</wp:posOffset>
            </wp:positionV>
            <wp:extent cx="4214495" cy="1456055"/>
            <wp:effectExtent l="19050" t="19050" r="14605" b="10795"/>
            <wp:wrapSquare wrapText="bothSides"/>
            <wp:docPr id="172" name="Imag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93"/>
                    <a:srcRect/>
                    <a:stretch>
                      <a:fillRect/>
                    </a:stretch>
                  </pic:blipFill>
                  <pic:spPr bwMode="auto">
                    <a:xfrm>
                      <a:off x="0" y="0"/>
                      <a:ext cx="4214495" cy="1456055"/>
                    </a:xfrm>
                    <a:prstGeom prst="rect">
                      <a:avLst/>
                    </a:prstGeom>
                    <a:solidFill>
                      <a:srgbClr val="FFFFFF"/>
                    </a:solidFill>
                    <a:ln w="6350">
                      <a:solidFill>
                        <a:srgbClr val="000000"/>
                      </a:solidFill>
                      <a:miter lim="800000"/>
                      <a:headEnd/>
                      <a:tailEnd/>
                    </a:ln>
                  </pic:spPr>
                </pic:pic>
              </a:graphicData>
            </a:graphic>
          </wp:anchor>
        </w:drawing>
      </w:r>
    </w:p>
    <w:p w14:paraId="194F6664" w14:textId="77777777" w:rsidR="00286240" w:rsidRDefault="00286240">
      <w:pPr>
        <w:rPr>
          <w:lang w:val="en-GB"/>
        </w:rPr>
      </w:pPr>
    </w:p>
    <w:p w14:paraId="1617D6FC" w14:textId="77777777" w:rsidR="00286240" w:rsidRDefault="00286240">
      <w:pPr>
        <w:rPr>
          <w:lang w:val="en-GB"/>
        </w:rPr>
      </w:pPr>
    </w:p>
    <w:p w14:paraId="2B9F2E0E" w14:textId="77777777" w:rsidR="00286240" w:rsidRDefault="00286240">
      <w:pPr>
        <w:rPr>
          <w:lang w:val="en-GB"/>
        </w:rPr>
      </w:pPr>
    </w:p>
    <w:p w14:paraId="14B6A4E2" w14:textId="77777777" w:rsidR="00286240" w:rsidRDefault="00286240">
      <w:pPr>
        <w:rPr>
          <w:lang w:val="en-GB"/>
        </w:rPr>
      </w:pPr>
    </w:p>
    <w:p w14:paraId="3DE024C1" w14:textId="77777777" w:rsidR="00286240" w:rsidRDefault="00286240">
      <w:pPr>
        <w:rPr>
          <w:lang w:val="en-GB"/>
        </w:rPr>
      </w:pPr>
    </w:p>
    <w:p w14:paraId="5AEED1DC" w14:textId="77777777" w:rsidR="00286240" w:rsidRDefault="00286240">
      <w:pPr>
        <w:rPr>
          <w:lang w:val="en-GB"/>
        </w:rPr>
      </w:pPr>
    </w:p>
    <w:p w14:paraId="16F5C548" w14:textId="77777777" w:rsidR="00286240" w:rsidRDefault="00286240">
      <w:pPr>
        <w:rPr>
          <w:lang w:val="en-GB"/>
        </w:rPr>
      </w:pPr>
    </w:p>
    <w:p w14:paraId="6D9E2542" w14:textId="77777777" w:rsidR="00286240" w:rsidRDefault="00286240">
      <w:pPr>
        <w:rPr>
          <w:lang w:val="en-GB"/>
        </w:rPr>
      </w:pPr>
    </w:p>
    <w:p w14:paraId="67084777" w14:textId="77777777" w:rsidR="00B915ED" w:rsidRPr="00640B28" w:rsidRDefault="00B915ED">
      <w:pPr>
        <w:rPr>
          <w:lang w:val="en-US"/>
        </w:rPr>
      </w:pPr>
    </w:p>
    <w:p w14:paraId="43AA8F0D" w14:textId="77777777" w:rsidR="00B915ED" w:rsidRPr="00640B28" w:rsidRDefault="00B915ED">
      <w:pPr>
        <w:rPr>
          <w:lang w:val="en-US"/>
        </w:rPr>
      </w:pPr>
    </w:p>
    <w:p w14:paraId="013EB201" w14:textId="77777777" w:rsidR="00286240" w:rsidRDefault="00286240">
      <w:r>
        <w:t>Bouton "</w:t>
      </w:r>
      <w:r w:rsidRPr="00031AC3">
        <w:rPr>
          <w:i/>
        </w:rPr>
        <w:t>Create Command</w:t>
      </w:r>
      <w:r>
        <w:t>"</w:t>
      </w:r>
    </w:p>
    <w:p w14:paraId="5D3F8064" w14:textId="77777777" w:rsidR="00286240" w:rsidRDefault="00286240"/>
    <w:p w14:paraId="682D66BA" w14:textId="77777777" w:rsidR="00286240" w:rsidRDefault="00286240"/>
    <w:p w14:paraId="30CAD02D" w14:textId="77777777" w:rsidR="00286240" w:rsidRDefault="00286240">
      <w:pPr>
        <w:pStyle w:val="Titre3"/>
      </w:pPr>
      <w:bookmarkStart w:id="95" w:name="_Toc375301637"/>
      <w:r>
        <w:t>18.3.3 Ajout du service de supervision des points d'accès</w:t>
      </w:r>
      <w:bookmarkEnd w:id="95"/>
    </w:p>
    <w:p w14:paraId="6FA129AF" w14:textId="77777777" w:rsidR="00286240" w:rsidRDefault="00286240">
      <w:r>
        <w:t xml:space="preserve">Menu </w:t>
      </w:r>
      <w:r w:rsidR="00CE0D55" w:rsidRPr="00CE0D55">
        <w:rPr>
          <w:i/>
        </w:rPr>
        <w:t>Administration Nagios/équipements</w:t>
      </w:r>
      <w:r>
        <w:t xml:space="preserve">, utiliser le lien </w:t>
      </w:r>
      <w:r w:rsidRPr="00031AC3">
        <w:rPr>
          <w:i/>
        </w:rPr>
        <w:t>APV</w:t>
      </w:r>
      <w:r w:rsidR="003F2E04" w:rsidRPr="00031AC3">
        <w:rPr>
          <w:i/>
        </w:rPr>
        <w:t>isiteursE5</w:t>
      </w:r>
      <w:r w:rsidR="003F2E04">
        <w:t xml:space="preserve">, et le lien </w:t>
      </w:r>
      <w:r w:rsidR="00A67D0E" w:rsidRPr="00A67D0E">
        <w:rPr>
          <w:i/>
        </w:rPr>
        <w:t>Services</w:t>
      </w:r>
      <w:r w:rsidR="003F2E04">
        <w:t>.</w:t>
      </w:r>
    </w:p>
    <w:p w14:paraId="14C90887" w14:textId="77777777" w:rsidR="00286240" w:rsidRDefault="00286240"/>
    <w:p w14:paraId="7F58D085" w14:textId="77777777" w:rsidR="00286240" w:rsidRPr="00751491" w:rsidRDefault="00C83DBE">
      <w:pPr>
        <w:rPr>
          <w:lang w:val="en-US"/>
        </w:rPr>
      </w:pPr>
      <w:r>
        <w:rPr>
          <w:lang w:val="en-GB"/>
        </w:rPr>
        <w:t xml:space="preserve">- </w:t>
      </w:r>
      <w:r w:rsidR="00286240">
        <w:rPr>
          <w:lang w:val="en-GB"/>
        </w:rPr>
        <w:t>Utiliser le lien "</w:t>
      </w:r>
      <w:r w:rsidR="00286240" w:rsidRPr="00031AC3">
        <w:rPr>
          <w:i/>
          <w:lang w:val="en-GB"/>
        </w:rPr>
        <w:t>Create A New Service For This Template</w:t>
      </w:r>
      <w:r w:rsidR="00286240">
        <w:rPr>
          <w:lang w:val="en-GB"/>
        </w:rPr>
        <w:t>"</w:t>
      </w:r>
    </w:p>
    <w:p w14:paraId="0D448856" w14:textId="77777777" w:rsidR="00286240" w:rsidRDefault="00286240">
      <w:r>
        <w:t>Saisir le nom du nouveau service : clientsWiFi-GSB et bouton "</w:t>
      </w:r>
      <w:r w:rsidR="00A67D0E" w:rsidRPr="00A67D0E">
        <w:rPr>
          <w:i/>
        </w:rPr>
        <w:t>Add Service</w:t>
      </w:r>
      <w:r>
        <w:t>".</w:t>
      </w:r>
    </w:p>
    <w:p w14:paraId="192F1533" w14:textId="77777777" w:rsidR="00286240" w:rsidRDefault="00286240"/>
    <w:p w14:paraId="3E4D03B8" w14:textId="77777777" w:rsidR="00286240" w:rsidRDefault="00286240">
      <w:r>
        <w:t xml:space="preserve">- Utiliser le lien </w:t>
      </w:r>
      <w:r w:rsidR="005037EE" w:rsidRPr="005037EE">
        <w:rPr>
          <w:i/>
        </w:rPr>
        <w:t>Inheritance</w:t>
      </w:r>
      <w:r>
        <w:t xml:space="preserve">, sélectionner dans la liste déroulante "GENERIC_SERVICE". </w:t>
      </w:r>
    </w:p>
    <w:p w14:paraId="2B947A8B" w14:textId="77777777" w:rsidR="00286240" w:rsidRDefault="00286240">
      <w:r>
        <w:t>Valider avec le bouton "</w:t>
      </w:r>
      <w:r w:rsidR="002F1AF2" w:rsidRPr="002F1AF2">
        <w:rPr>
          <w:i/>
        </w:rPr>
        <w:t>Add Template</w:t>
      </w:r>
      <w:r>
        <w:t>".</w:t>
      </w:r>
    </w:p>
    <w:p w14:paraId="7A2DF205" w14:textId="77777777" w:rsidR="00286240" w:rsidRDefault="00286240"/>
    <w:p w14:paraId="4FAAAD9D" w14:textId="77777777" w:rsidR="00286240" w:rsidRDefault="00286240">
      <w:r>
        <w:t xml:space="preserve">- Utiliser le lien </w:t>
      </w:r>
      <w:r w:rsidR="00646C19" w:rsidRPr="00646C19">
        <w:rPr>
          <w:i/>
        </w:rPr>
        <w:t>Checks</w:t>
      </w:r>
      <w:r>
        <w:t xml:space="preserve"> et le lien </w:t>
      </w:r>
      <w:r w:rsidR="00646C19" w:rsidRPr="00646C19">
        <w:rPr>
          <w:i/>
        </w:rPr>
        <w:t>Edit</w:t>
      </w:r>
    </w:p>
    <w:p w14:paraId="61D34D5B" w14:textId="77777777" w:rsidR="00286240" w:rsidRDefault="00286240">
      <w:r>
        <w:t>Pour la zone "</w:t>
      </w:r>
      <w:r w:rsidR="00C61805" w:rsidRPr="00C61805">
        <w:rPr>
          <w:i/>
        </w:rPr>
        <w:t>Check Command</w:t>
      </w:r>
      <w:r>
        <w:t>", cocher la case "</w:t>
      </w:r>
      <w:r w:rsidR="00A67D0E" w:rsidRPr="00A67D0E">
        <w:rPr>
          <w:i/>
        </w:rPr>
        <w:t>Provide Value</w:t>
      </w:r>
      <w:r>
        <w:t>" et sélectionner dans la liste déroulante notre commande check_snmp_AP_GSB" :</w:t>
      </w:r>
    </w:p>
    <w:p w14:paraId="024B766D" w14:textId="77777777" w:rsidR="00286240" w:rsidRDefault="00D76AA4">
      <w:r>
        <w:rPr>
          <w:noProof/>
          <w:lang w:eastAsia="fr-FR"/>
        </w:rPr>
        <w:drawing>
          <wp:anchor distT="0" distB="0" distL="114935" distR="114935" simplePos="0" relativeHeight="251667968" behindDoc="0" locked="0" layoutInCell="1" allowOverlap="1" wp14:anchorId="73B34427" wp14:editId="3F4A7F1C">
            <wp:simplePos x="0" y="0"/>
            <wp:positionH relativeFrom="column">
              <wp:posOffset>1092835</wp:posOffset>
            </wp:positionH>
            <wp:positionV relativeFrom="paragraph">
              <wp:posOffset>22860</wp:posOffset>
            </wp:positionV>
            <wp:extent cx="4620895" cy="194945"/>
            <wp:effectExtent l="19050" t="19050" r="27305" b="14605"/>
            <wp:wrapSquare wrapText="bothSides"/>
            <wp:docPr id="168" name="Imag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94"/>
                    <a:srcRect/>
                    <a:stretch>
                      <a:fillRect/>
                    </a:stretch>
                  </pic:blipFill>
                  <pic:spPr bwMode="auto">
                    <a:xfrm>
                      <a:off x="0" y="0"/>
                      <a:ext cx="4620895" cy="194945"/>
                    </a:xfrm>
                    <a:prstGeom prst="rect">
                      <a:avLst/>
                    </a:prstGeom>
                    <a:solidFill>
                      <a:srgbClr val="FFFFFF"/>
                    </a:solidFill>
                    <a:ln w="6350">
                      <a:solidFill>
                        <a:srgbClr val="000000"/>
                      </a:solidFill>
                      <a:miter lim="800000"/>
                      <a:headEnd/>
                      <a:tailEnd/>
                    </a:ln>
                  </pic:spPr>
                </pic:pic>
              </a:graphicData>
            </a:graphic>
          </wp:anchor>
        </w:drawing>
      </w:r>
    </w:p>
    <w:p w14:paraId="240AE953" w14:textId="77777777" w:rsidR="00DC5324" w:rsidRDefault="00DC5324"/>
    <w:p w14:paraId="51A5D1B2" w14:textId="77777777" w:rsidR="00DC5324" w:rsidRDefault="00DC5324"/>
    <w:p w14:paraId="616A8183" w14:textId="77777777" w:rsidR="00286240" w:rsidRDefault="00286240">
      <w:r>
        <w:t>Bouton "</w:t>
      </w:r>
      <w:r w:rsidR="00A67D0E" w:rsidRPr="00A67D0E">
        <w:rPr>
          <w:i/>
        </w:rPr>
        <w:t>Update</w:t>
      </w:r>
      <w:r>
        <w:t xml:space="preserve"> </w:t>
      </w:r>
      <w:r w:rsidR="00646C19" w:rsidRPr="00646C19">
        <w:rPr>
          <w:i/>
        </w:rPr>
        <w:t>Checks</w:t>
      </w:r>
      <w:r>
        <w:t>".</w:t>
      </w:r>
    </w:p>
    <w:p w14:paraId="4DF7755A" w14:textId="77777777" w:rsidR="00DC5324" w:rsidRDefault="00DC5324"/>
    <w:p w14:paraId="295DD3B7" w14:textId="77777777" w:rsidR="00286240" w:rsidRDefault="00286240">
      <w:r>
        <w:t>- Pour définir les arguments de ce service, utiliser le lien "</w:t>
      </w:r>
      <w:r w:rsidR="00A67D0E" w:rsidRPr="00A67D0E">
        <w:rPr>
          <w:i/>
        </w:rPr>
        <w:t>Check Command Parameters</w:t>
      </w:r>
      <w:r>
        <w:t>" :</w:t>
      </w:r>
    </w:p>
    <w:p w14:paraId="0F8FDB0A" w14:textId="77777777" w:rsidR="00286240" w:rsidRDefault="00286240"/>
    <w:p w14:paraId="1CD2D405" w14:textId="77777777" w:rsidR="00286240" w:rsidRDefault="00D76AA4">
      <w:r>
        <w:rPr>
          <w:noProof/>
          <w:lang w:eastAsia="fr-FR"/>
        </w:rPr>
        <w:lastRenderedPageBreak/>
        <w:drawing>
          <wp:anchor distT="0" distB="0" distL="114935" distR="114935" simplePos="0" relativeHeight="251668992" behindDoc="0" locked="0" layoutInCell="1" allowOverlap="1" wp14:anchorId="27FB213A" wp14:editId="68366F8E">
            <wp:simplePos x="0" y="0"/>
            <wp:positionH relativeFrom="column">
              <wp:posOffset>2287905</wp:posOffset>
            </wp:positionH>
            <wp:positionV relativeFrom="paragraph">
              <wp:posOffset>33655</wp:posOffset>
            </wp:positionV>
            <wp:extent cx="3447415" cy="849630"/>
            <wp:effectExtent l="19050" t="19050" r="19685" b="26670"/>
            <wp:wrapSquare wrapText="bothSides"/>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95"/>
                    <a:srcRect/>
                    <a:stretch>
                      <a:fillRect/>
                    </a:stretch>
                  </pic:blipFill>
                  <pic:spPr bwMode="auto">
                    <a:xfrm>
                      <a:off x="0" y="0"/>
                      <a:ext cx="3447415" cy="849630"/>
                    </a:xfrm>
                    <a:prstGeom prst="rect">
                      <a:avLst/>
                    </a:prstGeom>
                    <a:solidFill>
                      <a:srgbClr val="FFFFFF"/>
                    </a:solidFill>
                    <a:ln w="6350">
                      <a:solidFill>
                        <a:srgbClr val="000000"/>
                      </a:solidFill>
                      <a:miter lim="800000"/>
                      <a:headEnd/>
                      <a:tailEnd/>
                    </a:ln>
                  </pic:spPr>
                </pic:pic>
              </a:graphicData>
            </a:graphic>
          </wp:anchor>
        </w:drawing>
      </w:r>
      <w:r w:rsidR="00286240">
        <w:t>Ajouter les différents arguments, bouton "</w:t>
      </w:r>
      <w:r w:rsidR="00CE0D55" w:rsidRPr="00CE0D55">
        <w:rPr>
          <w:i/>
        </w:rPr>
        <w:t>Add Parameter</w:t>
      </w:r>
      <w:r w:rsidR="00286240">
        <w:t>"</w:t>
      </w:r>
      <w:r w:rsidR="00637460">
        <w:t>,</w:t>
      </w:r>
      <w:r w:rsidR="00286240">
        <w:t xml:space="preserve">  avec les valeurs suivantes</w:t>
      </w:r>
      <w:r w:rsidR="001547D4">
        <w:t> :</w:t>
      </w:r>
    </w:p>
    <w:p w14:paraId="5F1C7EEF" w14:textId="77777777" w:rsidR="00286240" w:rsidRDefault="00286240"/>
    <w:p w14:paraId="633E7CBA" w14:textId="77777777" w:rsidR="00286240" w:rsidRDefault="00286240"/>
    <w:p w14:paraId="6F43C69B" w14:textId="77777777" w:rsidR="00286240" w:rsidRDefault="00286240"/>
    <w:p w14:paraId="16271CC0" w14:textId="77777777" w:rsidR="00286240" w:rsidRDefault="00286240"/>
    <w:p w14:paraId="7586AFB6" w14:textId="77777777" w:rsidR="00286240" w:rsidRDefault="00286240">
      <w:r>
        <w:t xml:space="preserve">Vérifier les arguments avec le lien </w:t>
      </w:r>
      <w:r w:rsidR="00646C19" w:rsidRPr="00646C19">
        <w:rPr>
          <w:i/>
        </w:rPr>
        <w:t>Checks</w:t>
      </w:r>
      <w:r>
        <w:t xml:space="preserve"> :</w:t>
      </w:r>
    </w:p>
    <w:p w14:paraId="4B0FE1A3" w14:textId="77777777" w:rsidR="00286240" w:rsidRDefault="00D76AA4">
      <w:r>
        <w:rPr>
          <w:noProof/>
          <w:lang w:eastAsia="fr-FR"/>
        </w:rPr>
        <w:drawing>
          <wp:anchor distT="0" distB="0" distL="114935" distR="114935" simplePos="0" relativeHeight="251670016" behindDoc="0" locked="0" layoutInCell="1" allowOverlap="1" wp14:anchorId="0B62915A" wp14:editId="5F6ED959">
            <wp:simplePos x="0" y="0"/>
            <wp:positionH relativeFrom="column">
              <wp:posOffset>1977390</wp:posOffset>
            </wp:positionH>
            <wp:positionV relativeFrom="paragraph">
              <wp:posOffset>88265</wp:posOffset>
            </wp:positionV>
            <wp:extent cx="3755390" cy="234950"/>
            <wp:effectExtent l="19050" t="19050" r="16510" b="12700"/>
            <wp:wrapSquare wrapText="bothSides"/>
            <wp:docPr id="170" name="Imag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96"/>
                    <a:srcRect/>
                    <a:stretch>
                      <a:fillRect/>
                    </a:stretch>
                  </pic:blipFill>
                  <pic:spPr bwMode="auto">
                    <a:xfrm>
                      <a:off x="0" y="0"/>
                      <a:ext cx="3755390" cy="234950"/>
                    </a:xfrm>
                    <a:prstGeom prst="rect">
                      <a:avLst/>
                    </a:prstGeom>
                    <a:solidFill>
                      <a:srgbClr val="FFFFFF"/>
                    </a:solidFill>
                    <a:ln w="6350">
                      <a:solidFill>
                        <a:srgbClr val="000000"/>
                      </a:solidFill>
                      <a:miter lim="800000"/>
                      <a:headEnd/>
                      <a:tailEnd/>
                    </a:ln>
                  </pic:spPr>
                </pic:pic>
              </a:graphicData>
            </a:graphic>
          </wp:anchor>
        </w:drawing>
      </w:r>
    </w:p>
    <w:p w14:paraId="3B500242" w14:textId="77777777" w:rsidR="00286240" w:rsidRDefault="00286240">
      <w:pPr>
        <w:pStyle w:val="Titre3"/>
      </w:pPr>
    </w:p>
    <w:p w14:paraId="077361DE" w14:textId="77777777" w:rsidR="00286240" w:rsidRDefault="00286240">
      <w:pPr>
        <w:pStyle w:val="Titre3"/>
      </w:pPr>
    </w:p>
    <w:p w14:paraId="707E247D" w14:textId="77777777" w:rsidR="00286240" w:rsidRDefault="00286240">
      <w:pPr>
        <w:pStyle w:val="Titre3"/>
      </w:pPr>
      <w:bookmarkStart w:id="96" w:name="_Toc375301638"/>
      <w:r>
        <w:t>18.4 Test dans Nagios</w:t>
      </w:r>
      <w:bookmarkEnd w:id="96"/>
    </w:p>
    <w:p w14:paraId="324ABB02" w14:textId="77777777" w:rsidR="00286240" w:rsidRDefault="00286240">
      <w:r>
        <w:t>- Transférer vers Nagios</w:t>
      </w:r>
    </w:p>
    <w:p w14:paraId="77F50F45"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0F57B837" w14:textId="77777777" w:rsidR="00286240" w:rsidRDefault="00286240"/>
    <w:p w14:paraId="3342CA0F" w14:textId="77777777" w:rsidR="00286240" w:rsidRDefault="00286240">
      <w:r>
        <w:t>- Vue de l’équipement et de ses services dans Nagios</w:t>
      </w:r>
    </w:p>
    <w:p w14:paraId="244E5E25" w14:textId="77777777" w:rsidR="00286240" w:rsidRDefault="00286240">
      <w:r>
        <w:t xml:space="preserve">Menu </w:t>
      </w:r>
      <w:r w:rsidR="00A1096C" w:rsidRPr="00A1096C">
        <w:rPr>
          <w:i/>
        </w:rPr>
        <w:t>Disponibilités, Évènements/vue services</w:t>
      </w:r>
    </w:p>
    <w:p w14:paraId="6D7E69DC" w14:textId="77777777" w:rsidR="00286240" w:rsidRDefault="00286240"/>
    <w:p w14:paraId="25B01482" w14:textId="77777777" w:rsidR="00286240" w:rsidRDefault="00D76AA4">
      <w:r>
        <w:rPr>
          <w:noProof/>
          <w:lang w:eastAsia="fr-FR"/>
        </w:rPr>
        <w:drawing>
          <wp:anchor distT="0" distB="0" distL="114935" distR="114935" simplePos="0" relativeHeight="251674112" behindDoc="0" locked="0" layoutInCell="1" allowOverlap="1" wp14:anchorId="3A951941" wp14:editId="04F69800">
            <wp:simplePos x="0" y="0"/>
            <wp:positionH relativeFrom="column">
              <wp:posOffset>0</wp:posOffset>
            </wp:positionH>
            <wp:positionV relativeFrom="paragraph">
              <wp:posOffset>354965</wp:posOffset>
            </wp:positionV>
            <wp:extent cx="5637530" cy="356235"/>
            <wp:effectExtent l="19050" t="19050" r="20320" b="24765"/>
            <wp:wrapSquare wrapText="bothSides"/>
            <wp:docPr id="174" name="Imag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97"/>
                    <a:srcRect/>
                    <a:stretch>
                      <a:fillRect/>
                    </a:stretch>
                  </pic:blipFill>
                  <pic:spPr bwMode="auto">
                    <a:xfrm>
                      <a:off x="0" y="0"/>
                      <a:ext cx="5637530" cy="356235"/>
                    </a:xfrm>
                    <a:prstGeom prst="rect">
                      <a:avLst/>
                    </a:prstGeom>
                    <a:solidFill>
                      <a:srgbClr val="FFFFFF"/>
                    </a:solidFill>
                    <a:ln w="6350">
                      <a:solidFill>
                        <a:srgbClr val="000000"/>
                      </a:solidFill>
                      <a:miter lim="800000"/>
                      <a:headEnd/>
                      <a:tailEnd/>
                    </a:ln>
                  </pic:spPr>
                </pic:pic>
              </a:graphicData>
            </a:graphic>
          </wp:anchor>
        </w:drawing>
      </w:r>
      <w:r w:rsidR="00286240">
        <w:t>Si l'état est "</w:t>
      </w:r>
      <w:r w:rsidR="00286240" w:rsidRPr="000F5C4E">
        <w:rPr>
          <w:i/>
        </w:rPr>
        <w:t>Status : PENDING</w:t>
      </w:r>
      <w:r w:rsidR="00286240">
        <w:t xml:space="preserve">", utiliser ce lien </w:t>
      </w:r>
      <w:r w:rsidR="00286240" w:rsidRPr="000F5C4E">
        <w:rPr>
          <w:i/>
        </w:rPr>
        <w:t>PENDING</w:t>
      </w:r>
      <w:r w:rsidR="00286240">
        <w:t xml:space="preserve"> et le bouton "</w:t>
      </w:r>
      <w:r w:rsidR="00286240" w:rsidRPr="00283C79">
        <w:rPr>
          <w:i/>
        </w:rPr>
        <w:t>submit command for 1 service</w:t>
      </w:r>
      <w:r w:rsidR="00286240">
        <w:t>" :</w:t>
      </w:r>
    </w:p>
    <w:p w14:paraId="6F0F952B" w14:textId="77777777" w:rsidR="009F7FEB" w:rsidRDefault="009F7FEB"/>
    <w:p w14:paraId="43DA7993" w14:textId="77777777" w:rsidR="00286240" w:rsidRDefault="00286240"/>
    <w:p w14:paraId="2F76C60F" w14:textId="77777777" w:rsidR="00286240" w:rsidRDefault="00286240">
      <w:pPr>
        <w:pStyle w:val="Titre3"/>
      </w:pPr>
      <w:bookmarkStart w:id="97" w:name="_Toc375301639"/>
      <w:r>
        <w:t>19. Définition d'un parent</w:t>
      </w:r>
      <w:bookmarkEnd w:id="97"/>
    </w:p>
    <w:p w14:paraId="7A98F620" w14:textId="77777777" w:rsidR="00286240" w:rsidRDefault="00286240"/>
    <w:p w14:paraId="5927312B" w14:textId="77777777" w:rsidR="00286240" w:rsidRDefault="00286240">
      <w:r>
        <w:t>La relation "parents-enfants" va permettre de hiérarchiser la supervision des équipements. Si un élément parent ne répond plus, Nagios n'enverra pas de notifications pour ses enfants. Nous allons donc limiter les notifications inutiles.</w:t>
      </w:r>
    </w:p>
    <w:p w14:paraId="4F962F16" w14:textId="77777777" w:rsidR="00286240" w:rsidRDefault="00286240"/>
    <w:p w14:paraId="4F99517B" w14:textId="77777777" w:rsidR="00286240" w:rsidRDefault="00286240">
      <w:r>
        <w:t>Il faut définir les éléments parents du réseau. Dans notre cas, nous allons commencer par le commutateur SE5_1, qui est parent de l'imprimante ImpVisiteursE5 et du point d'accès APVisiteurE5.</w:t>
      </w:r>
    </w:p>
    <w:p w14:paraId="47D7CA81" w14:textId="77777777" w:rsidR="00286240" w:rsidRDefault="00D76AA4">
      <w:r>
        <w:rPr>
          <w:noProof/>
          <w:lang w:eastAsia="fr-FR"/>
        </w:rPr>
        <w:drawing>
          <wp:anchor distT="0" distB="0" distL="114935" distR="114935" simplePos="0" relativeHeight="251623936" behindDoc="0" locked="0" layoutInCell="1" allowOverlap="1" wp14:anchorId="0331F31F" wp14:editId="2E48ABCD">
            <wp:simplePos x="0" y="0"/>
            <wp:positionH relativeFrom="column">
              <wp:posOffset>0</wp:posOffset>
            </wp:positionH>
            <wp:positionV relativeFrom="paragraph">
              <wp:posOffset>204470</wp:posOffset>
            </wp:positionV>
            <wp:extent cx="5636895" cy="1494790"/>
            <wp:effectExtent l="19050" t="19050" r="20955" b="10160"/>
            <wp:wrapSquare wrapText="bothSides"/>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98"/>
                    <a:srcRect/>
                    <a:stretch>
                      <a:fillRect/>
                    </a:stretch>
                  </pic:blipFill>
                  <pic:spPr bwMode="auto">
                    <a:xfrm>
                      <a:off x="0" y="0"/>
                      <a:ext cx="5636895" cy="1494790"/>
                    </a:xfrm>
                    <a:prstGeom prst="rect">
                      <a:avLst/>
                    </a:prstGeom>
                    <a:solidFill>
                      <a:srgbClr val="FFFFFF"/>
                    </a:solidFill>
                    <a:ln w="6350">
                      <a:solidFill>
                        <a:srgbClr val="000000"/>
                      </a:solidFill>
                      <a:miter lim="800000"/>
                      <a:headEnd/>
                      <a:tailEnd/>
                    </a:ln>
                  </pic:spPr>
                </pic:pic>
              </a:graphicData>
            </a:graphic>
          </wp:anchor>
        </w:drawing>
      </w:r>
      <w:r w:rsidR="00286240">
        <w:t>Pour l'instant, l'ensemble des équipements se présente sous cette forme :</w:t>
      </w:r>
    </w:p>
    <w:p w14:paraId="3C808324" w14:textId="77777777" w:rsidR="00286240" w:rsidRDefault="00286240"/>
    <w:p w14:paraId="2933D279" w14:textId="77777777" w:rsidR="00286240" w:rsidRDefault="00286240">
      <w:pPr>
        <w:pStyle w:val="Titre3"/>
      </w:pPr>
      <w:bookmarkStart w:id="98" w:name="_Toc375301640"/>
      <w:r>
        <w:t>19.1 Ajout des enfants à SE5_1</w:t>
      </w:r>
      <w:bookmarkEnd w:id="98"/>
    </w:p>
    <w:p w14:paraId="441E2FFE" w14:textId="77777777" w:rsidR="00286240" w:rsidRDefault="00286240">
      <w:r>
        <w:t xml:space="preserve">Menu </w:t>
      </w:r>
      <w:r w:rsidR="00A1096C" w:rsidRPr="00A1096C">
        <w:rPr>
          <w:i/>
        </w:rPr>
        <w:t>Administration, Nagios/équipements</w:t>
      </w:r>
      <w:r>
        <w:t xml:space="preserve"> et utiliser le lien ImpVisiteursE5</w:t>
      </w:r>
    </w:p>
    <w:p w14:paraId="5523FA6A" w14:textId="77777777" w:rsidR="00286240" w:rsidRDefault="00286240">
      <w:r>
        <w:t xml:space="preserve">Utiliser le lien </w:t>
      </w:r>
      <w:r w:rsidRPr="00031AC3">
        <w:rPr>
          <w:i/>
        </w:rPr>
        <w:t>Parents</w:t>
      </w:r>
      <w:r>
        <w:t>.</w:t>
      </w:r>
    </w:p>
    <w:p w14:paraId="604A97DC" w14:textId="77777777" w:rsidR="00286240" w:rsidRDefault="00D76AA4">
      <w:r>
        <w:rPr>
          <w:noProof/>
          <w:lang w:eastAsia="fr-FR"/>
        </w:rPr>
        <w:drawing>
          <wp:anchor distT="0" distB="0" distL="114935" distR="114935" simplePos="0" relativeHeight="251624960" behindDoc="0" locked="0" layoutInCell="1" allowOverlap="1" wp14:anchorId="34F3B284" wp14:editId="041430AC">
            <wp:simplePos x="0" y="0"/>
            <wp:positionH relativeFrom="column">
              <wp:posOffset>3048000</wp:posOffset>
            </wp:positionH>
            <wp:positionV relativeFrom="paragraph">
              <wp:posOffset>-3175</wp:posOffset>
            </wp:positionV>
            <wp:extent cx="2184400" cy="487680"/>
            <wp:effectExtent l="19050" t="19050" r="25400" b="26670"/>
            <wp:wrapSquare wrapText="bothSides"/>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99"/>
                    <a:srcRect/>
                    <a:stretch>
                      <a:fillRect/>
                    </a:stretch>
                  </pic:blipFill>
                  <pic:spPr bwMode="auto">
                    <a:xfrm>
                      <a:off x="0" y="0"/>
                      <a:ext cx="2184400" cy="487680"/>
                    </a:xfrm>
                    <a:prstGeom prst="rect">
                      <a:avLst/>
                    </a:prstGeom>
                    <a:solidFill>
                      <a:srgbClr val="FFFFFF"/>
                    </a:solidFill>
                    <a:ln w="6350">
                      <a:solidFill>
                        <a:srgbClr val="000000"/>
                      </a:solidFill>
                      <a:miter lim="800000"/>
                      <a:headEnd/>
                      <a:tailEnd/>
                    </a:ln>
                  </pic:spPr>
                </pic:pic>
              </a:graphicData>
            </a:graphic>
          </wp:anchor>
        </w:drawing>
      </w:r>
    </w:p>
    <w:p w14:paraId="28B0CD95" w14:textId="77777777" w:rsidR="00286240" w:rsidRDefault="00286240">
      <w:r>
        <w:t>Dans la</w:t>
      </w:r>
      <w:r w:rsidR="00122C53">
        <w:t xml:space="preserve"> zone "</w:t>
      </w:r>
      <w:r w:rsidR="00122C53" w:rsidRPr="00031AC3">
        <w:rPr>
          <w:i/>
        </w:rPr>
        <w:t>Host Name</w:t>
      </w:r>
      <w:r w:rsidR="00122C53">
        <w:t>", saisir SE5_1 :</w:t>
      </w:r>
    </w:p>
    <w:p w14:paraId="21CB8DDE" w14:textId="77777777" w:rsidR="00122C53" w:rsidRDefault="00122C53"/>
    <w:p w14:paraId="190E5518" w14:textId="77777777" w:rsidR="00122C53" w:rsidRDefault="00122C53"/>
    <w:p w14:paraId="55E32C38" w14:textId="77777777" w:rsidR="00286240" w:rsidRDefault="00122C53">
      <w:r>
        <w:rPr>
          <w:noProof/>
          <w:lang w:eastAsia="fr-FR"/>
        </w:rPr>
        <w:drawing>
          <wp:anchor distT="0" distB="0" distL="114935" distR="114935" simplePos="0" relativeHeight="251627008" behindDoc="0" locked="0" layoutInCell="1" allowOverlap="1" wp14:anchorId="159BEB3D" wp14:editId="199C31D8">
            <wp:simplePos x="0" y="0"/>
            <wp:positionH relativeFrom="column">
              <wp:posOffset>4335145</wp:posOffset>
            </wp:positionH>
            <wp:positionV relativeFrom="paragraph">
              <wp:posOffset>10160</wp:posOffset>
            </wp:positionV>
            <wp:extent cx="896620" cy="268605"/>
            <wp:effectExtent l="19050" t="19050" r="17780" b="17145"/>
            <wp:wrapSquare wrapText="bothSides"/>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00"/>
                    <a:srcRect/>
                    <a:stretch>
                      <a:fillRect/>
                    </a:stretch>
                  </pic:blipFill>
                  <pic:spPr bwMode="auto">
                    <a:xfrm>
                      <a:off x="0" y="0"/>
                      <a:ext cx="896620" cy="268605"/>
                    </a:xfrm>
                    <a:prstGeom prst="rect">
                      <a:avLst/>
                    </a:prstGeom>
                    <a:solidFill>
                      <a:srgbClr val="FFFFFF"/>
                    </a:solidFill>
                    <a:ln w="6350">
                      <a:solidFill>
                        <a:srgbClr val="000000"/>
                      </a:solidFill>
                      <a:miter lim="800000"/>
                      <a:headEnd/>
                      <a:tailEnd/>
                    </a:ln>
                  </pic:spPr>
                </pic:pic>
              </a:graphicData>
            </a:graphic>
          </wp:anchor>
        </w:drawing>
      </w:r>
      <w:r w:rsidR="00286240">
        <w:t>Bouton "</w:t>
      </w:r>
      <w:r w:rsidR="00286240" w:rsidRPr="00031AC3">
        <w:rPr>
          <w:i/>
        </w:rPr>
        <w:t>Add Parent</w:t>
      </w:r>
      <w:r w:rsidR="00286240">
        <w:t>" :</w:t>
      </w:r>
    </w:p>
    <w:p w14:paraId="07244A85" w14:textId="77777777" w:rsidR="00286240" w:rsidRDefault="00286240"/>
    <w:p w14:paraId="164B928E" w14:textId="77777777" w:rsidR="00286240" w:rsidRDefault="00286240"/>
    <w:p w14:paraId="6C421AF0" w14:textId="77777777" w:rsidR="00286240" w:rsidRDefault="00286240">
      <w:r>
        <w:t>Faire de même avec</w:t>
      </w:r>
      <w:r w:rsidR="00122C53">
        <w:t xml:space="preserve"> le point d’accès</w:t>
      </w:r>
      <w:r>
        <w:t xml:space="preserve"> APVisiteursE5.</w:t>
      </w:r>
    </w:p>
    <w:p w14:paraId="3F1062B9" w14:textId="77777777" w:rsidR="00286240" w:rsidRDefault="00286240"/>
    <w:p w14:paraId="72A81EA8" w14:textId="77777777" w:rsidR="00122C53" w:rsidRDefault="00122C53"/>
    <w:p w14:paraId="36AD0FDD" w14:textId="77777777" w:rsidR="00122C53" w:rsidRDefault="00122C53"/>
    <w:p w14:paraId="28465C71" w14:textId="77777777" w:rsidR="00122C53" w:rsidRDefault="00122C53"/>
    <w:p w14:paraId="2E5515A5" w14:textId="77777777" w:rsidR="00286240" w:rsidRDefault="00286240">
      <w:r>
        <w:lastRenderedPageBreak/>
        <w:t xml:space="preserve">Menu </w:t>
      </w:r>
      <w:r w:rsidR="00A1096C" w:rsidRPr="00A1096C">
        <w:rPr>
          <w:i/>
        </w:rPr>
        <w:t>Administration, Nagios/équipements</w:t>
      </w:r>
      <w:r>
        <w:t xml:space="preserve"> :</w:t>
      </w:r>
    </w:p>
    <w:p w14:paraId="112C366F" w14:textId="77777777" w:rsidR="00286240" w:rsidRDefault="00D76AA4">
      <w:r>
        <w:rPr>
          <w:noProof/>
          <w:lang w:eastAsia="fr-FR"/>
        </w:rPr>
        <w:drawing>
          <wp:anchor distT="0" distB="0" distL="114935" distR="114935" simplePos="0" relativeHeight="251628032" behindDoc="0" locked="0" layoutInCell="1" allowOverlap="1" wp14:anchorId="1830E52B" wp14:editId="26D450DB">
            <wp:simplePos x="0" y="0"/>
            <wp:positionH relativeFrom="column">
              <wp:posOffset>0</wp:posOffset>
            </wp:positionH>
            <wp:positionV relativeFrom="paragraph">
              <wp:posOffset>60960</wp:posOffset>
            </wp:positionV>
            <wp:extent cx="5588000" cy="1289685"/>
            <wp:effectExtent l="19050" t="19050" r="12700" b="24765"/>
            <wp:wrapSquare wrapText="bothSides"/>
            <wp:docPr id="129"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01"/>
                    <a:srcRect/>
                    <a:stretch>
                      <a:fillRect/>
                    </a:stretch>
                  </pic:blipFill>
                  <pic:spPr bwMode="auto">
                    <a:xfrm>
                      <a:off x="0" y="0"/>
                      <a:ext cx="5588000" cy="1289685"/>
                    </a:xfrm>
                    <a:prstGeom prst="rect">
                      <a:avLst/>
                    </a:prstGeom>
                    <a:solidFill>
                      <a:srgbClr val="FFFFFF"/>
                    </a:solidFill>
                    <a:ln w="6350">
                      <a:solidFill>
                        <a:srgbClr val="000000"/>
                      </a:solidFill>
                      <a:miter lim="800000"/>
                      <a:headEnd/>
                      <a:tailEnd/>
                    </a:ln>
                  </pic:spPr>
                </pic:pic>
              </a:graphicData>
            </a:graphic>
          </wp:anchor>
        </w:drawing>
      </w:r>
    </w:p>
    <w:p w14:paraId="6830EB7B" w14:textId="77777777" w:rsidR="00286240" w:rsidRDefault="00286240">
      <w:r>
        <w:t>SE5_1 (2) a maintenant deux équipements enfants.</w:t>
      </w:r>
    </w:p>
    <w:p w14:paraId="37C6BF80" w14:textId="77777777" w:rsidR="00286240" w:rsidRDefault="00286240"/>
    <w:p w14:paraId="5EAD67F7" w14:textId="77777777" w:rsidR="00286240" w:rsidRDefault="00286240">
      <w:r>
        <w:t>L'imprimante et le point d'accès sont accessibles en utilisant le lien SE5_1 :</w:t>
      </w:r>
    </w:p>
    <w:p w14:paraId="3D7A6019" w14:textId="77777777" w:rsidR="00286240" w:rsidRDefault="00D76AA4">
      <w:r>
        <w:rPr>
          <w:noProof/>
          <w:lang w:eastAsia="fr-FR"/>
        </w:rPr>
        <w:drawing>
          <wp:anchor distT="0" distB="0" distL="114935" distR="114935" simplePos="0" relativeHeight="251625984" behindDoc="0" locked="0" layoutInCell="1" allowOverlap="1" wp14:anchorId="3A2E97CF" wp14:editId="2882A728">
            <wp:simplePos x="0" y="0"/>
            <wp:positionH relativeFrom="column">
              <wp:posOffset>152400</wp:posOffset>
            </wp:positionH>
            <wp:positionV relativeFrom="paragraph">
              <wp:posOffset>84455</wp:posOffset>
            </wp:positionV>
            <wp:extent cx="5262245" cy="1188085"/>
            <wp:effectExtent l="19050" t="19050" r="14605" b="12065"/>
            <wp:wrapSquare wrapText="bothSides"/>
            <wp:docPr id="127" name="Imag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02"/>
                    <a:srcRect/>
                    <a:stretch>
                      <a:fillRect/>
                    </a:stretch>
                  </pic:blipFill>
                  <pic:spPr bwMode="auto">
                    <a:xfrm>
                      <a:off x="0" y="0"/>
                      <a:ext cx="5262245" cy="1188085"/>
                    </a:xfrm>
                    <a:prstGeom prst="rect">
                      <a:avLst/>
                    </a:prstGeom>
                    <a:solidFill>
                      <a:srgbClr val="FFFFFF"/>
                    </a:solidFill>
                    <a:ln w="6350">
                      <a:solidFill>
                        <a:srgbClr val="000000"/>
                      </a:solidFill>
                      <a:miter lim="800000"/>
                      <a:headEnd/>
                      <a:tailEnd/>
                    </a:ln>
                  </pic:spPr>
                </pic:pic>
              </a:graphicData>
            </a:graphic>
          </wp:anchor>
        </w:drawing>
      </w:r>
    </w:p>
    <w:p w14:paraId="1AC5721B" w14:textId="77777777" w:rsidR="00286240" w:rsidRDefault="00286240">
      <w:pPr>
        <w:pStyle w:val="Titre3"/>
      </w:pPr>
    </w:p>
    <w:p w14:paraId="23B7332D" w14:textId="77777777" w:rsidR="00286240" w:rsidRDefault="00286240">
      <w:pPr>
        <w:pStyle w:val="Titre3"/>
      </w:pPr>
      <w:bookmarkStart w:id="99" w:name="_Toc375301641"/>
      <w:r>
        <w:t>19.2 Test dans Nagios</w:t>
      </w:r>
      <w:bookmarkEnd w:id="99"/>
    </w:p>
    <w:p w14:paraId="4633161F" w14:textId="77777777" w:rsidR="00286240" w:rsidRDefault="00286240">
      <w:r>
        <w:t>Pour le test, arrêter le commutateur SE5_1.</w:t>
      </w:r>
    </w:p>
    <w:p w14:paraId="30E475C2" w14:textId="77777777" w:rsidR="00286240" w:rsidRDefault="00286240"/>
    <w:p w14:paraId="47866CCA" w14:textId="77777777" w:rsidR="00286240" w:rsidRDefault="00286240">
      <w:pPr>
        <w:rPr>
          <w:rFonts w:eastAsia="Arial"/>
        </w:rPr>
      </w:pPr>
      <w:r>
        <w:t>- Transférer vers Nagios</w:t>
      </w:r>
    </w:p>
    <w:p w14:paraId="0B086F02"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5D97493C" w14:textId="77777777" w:rsidR="00286240" w:rsidRDefault="00286240"/>
    <w:p w14:paraId="0FE174C4" w14:textId="77777777" w:rsidR="00286240" w:rsidRDefault="00286240">
      <w:pPr>
        <w:rPr>
          <w:rFonts w:eastAsia="Arial"/>
        </w:rPr>
      </w:pPr>
      <w:r>
        <w:t>- Vue des équipements dans Nagios</w:t>
      </w:r>
    </w:p>
    <w:p w14:paraId="5749413E" w14:textId="77777777" w:rsidR="00286240" w:rsidRDefault="00286240">
      <w:r>
        <w:rPr>
          <w:rFonts w:eastAsia="Arial"/>
        </w:rPr>
        <w:t xml:space="preserve">   </w:t>
      </w:r>
      <w:r>
        <w:t xml:space="preserve">Menu </w:t>
      </w:r>
      <w:r w:rsidRPr="00031AC3">
        <w:rPr>
          <w:i/>
        </w:rPr>
        <w:t>Disponibilités, Évènements/vue équipements</w:t>
      </w:r>
      <w:r>
        <w:t xml:space="preserve"> :</w:t>
      </w:r>
    </w:p>
    <w:p w14:paraId="3058D0A6" w14:textId="77777777" w:rsidR="00286240" w:rsidRDefault="00D76AA4">
      <w:r>
        <w:rPr>
          <w:noProof/>
          <w:lang w:eastAsia="fr-FR"/>
        </w:rPr>
        <w:drawing>
          <wp:anchor distT="0" distB="0" distL="114935" distR="114935" simplePos="0" relativeHeight="251629056" behindDoc="0" locked="0" layoutInCell="1" allowOverlap="1" wp14:anchorId="375383E5" wp14:editId="19F7C448">
            <wp:simplePos x="0" y="0"/>
            <wp:positionH relativeFrom="column">
              <wp:posOffset>2514600</wp:posOffset>
            </wp:positionH>
            <wp:positionV relativeFrom="paragraph">
              <wp:posOffset>77470</wp:posOffset>
            </wp:positionV>
            <wp:extent cx="2969895" cy="481965"/>
            <wp:effectExtent l="19050" t="19050" r="20955" b="13335"/>
            <wp:wrapSquare wrapText="bothSides"/>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03"/>
                    <a:srcRect/>
                    <a:stretch>
                      <a:fillRect/>
                    </a:stretch>
                  </pic:blipFill>
                  <pic:spPr bwMode="auto">
                    <a:xfrm>
                      <a:off x="0" y="0"/>
                      <a:ext cx="2969895" cy="481965"/>
                    </a:xfrm>
                    <a:prstGeom prst="rect">
                      <a:avLst/>
                    </a:prstGeom>
                    <a:solidFill>
                      <a:srgbClr val="FFFFFF"/>
                    </a:solidFill>
                    <a:ln w="6350">
                      <a:solidFill>
                        <a:srgbClr val="000000"/>
                      </a:solidFill>
                      <a:miter lim="800000"/>
                      <a:headEnd/>
                      <a:tailEnd/>
                    </a:ln>
                  </pic:spPr>
                </pic:pic>
              </a:graphicData>
            </a:graphic>
          </wp:anchor>
        </w:drawing>
      </w:r>
    </w:p>
    <w:p w14:paraId="5A494413" w14:textId="77777777" w:rsidR="00286240" w:rsidRDefault="00286240"/>
    <w:p w14:paraId="47C56997" w14:textId="77777777" w:rsidR="00286240" w:rsidRDefault="00286240"/>
    <w:p w14:paraId="7B7093C7" w14:textId="77777777" w:rsidR="00286240" w:rsidRDefault="00286240"/>
    <w:p w14:paraId="28E235E7" w14:textId="77777777" w:rsidR="00286240" w:rsidRDefault="00286240"/>
    <w:p w14:paraId="093A9518" w14:textId="77777777" w:rsidR="00286240" w:rsidRDefault="00286240">
      <w:r>
        <w:t>APVisiteursE5 et ImpVisiteursE5 se trouvent dans l'état "</w:t>
      </w:r>
      <w:r w:rsidRPr="00031AC3">
        <w:rPr>
          <w:i/>
        </w:rPr>
        <w:t>Status UNREACHABLE</w:t>
      </w:r>
      <w:r>
        <w:t>" et non "</w:t>
      </w:r>
      <w:r w:rsidRPr="00031AC3">
        <w:rPr>
          <w:i/>
        </w:rPr>
        <w:t>Status DOWN</w:t>
      </w:r>
      <w:r>
        <w:t>".</w:t>
      </w:r>
    </w:p>
    <w:p w14:paraId="277679B6" w14:textId="77777777" w:rsidR="00286240" w:rsidRDefault="00286240"/>
    <w:p w14:paraId="0727F33E" w14:textId="77777777" w:rsidR="009F7FEB" w:rsidRDefault="009F7FEB"/>
    <w:p w14:paraId="22AB46E0" w14:textId="77777777" w:rsidR="00286240" w:rsidRDefault="00286240">
      <w:pPr>
        <w:pStyle w:val="Titre3"/>
      </w:pPr>
      <w:bookmarkStart w:id="100" w:name="_Toc375301642"/>
      <w:r>
        <w:t>20. Vues de l'ensemble des équipements</w:t>
      </w:r>
      <w:bookmarkEnd w:id="100"/>
    </w:p>
    <w:p w14:paraId="1FCABF71" w14:textId="77777777" w:rsidR="00286240" w:rsidRDefault="00D76AA4">
      <w:pPr>
        <w:pStyle w:val="Titre3"/>
        <w:rPr>
          <w:lang w:eastAsia="fr-FR"/>
        </w:rPr>
      </w:pPr>
      <w:r>
        <w:rPr>
          <w:noProof/>
          <w:lang w:eastAsia="fr-FR"/>
        </w:rPr>
        <w:drawing>
          <wp:anchor distT="0" distB="0" distL="114935" distR="114935" simplePos="0" relativeHeight="251758080" behindDoc="0" locked="0" layoutInCell="1" allowOverlap="1" wp14:anchorId="5131BAB3" wp14:editId="7BD435DF">
            <wp:simplePos x="0" y="0"/>
            <wp:positionH relativeFrom="column">
              <wp:posOffset>3578225</wp:posOffset>
            </wp:positionH>
            <wp:positionV relativeFrom="paragraph">
              <wp:posOffset>128905</wp:posOffset>
            </wp:positionV>
            <wp:extent cx="1958340" cy="1525905"/>
            <wp:effectExtent l="19050" t="19050" r="22860" b="17145"/>
            <wp:wrapSquare wrapText="bothSides"/>
            <wp:docPr id="269" name="Imag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04"/>
                    <a:srcRect/>
                    <a:stretch>
                      <a:fillRect/>
                    </a:stretch>
                  </pic:blipFill>
                  <pic:spPr bwMode="auto">
                    <a:xfrm>
                      <a:off x="0" y="0"/>
                      <a:ext cx="1958340" cy="1525905"/>
                    </a:xfrm>
                    <a:prstGeom prst="rect">
                      <a:avLst/>
                    </a:prstGeom>
                    <a:solidFill>
                      <a:srgbClr val="FFFFFF"/>
                    </a:solidFill>
                    <a:ln w="6350">
                      <a:solidFill>
                        <a:srgbClr val="000000"/>
                      </a:solidFill>
                      <a:miter lim="800000"/>
                      <a:headEnd/>
                      <a:tailEnd/>
                    </a:ln>
                  </pic:spPr>
                </pic:pic>
              </a:graphicData>
            </a:graphic>
          </wp:anchor>
        </w:drawing>
      </w:r>
    </w:p>
    <w:p w14:paraId="401F1124" w14:textId="77777777" w:rsidR="00286240" w:rsidRDefault="00286240">
      <w:pPr>
        <w:pStyle w:val="Titre3"/>
      </w:pPr>
      <w:bookmarkStart w:id="101" w:name="_Toc375301643"/>
      <w:r>
        <w:t>20.1 Vue des équipements</w:t>
      </w:r>
      <w:bookmarkEnd w:id="101"/>
    </w:p>
    <w:p w14:paraId="02E169AC" w14:textId="77777777" w:rsidR="00286240" w:rsidRDefault="00286240">
      <w:r>
        <w:t xml:space="preserve">Menu </w:t>
      </w:r>
      <w:r w:rsidRPr="00031AC3">
        <w:rPr>
          <w:i/>
        </w:rPr>
        <w:t>Disponibilités, Évènements/vue équipements</w:t>
      </w:r>
      <w:r>
        <w:t xml:space="preserve"> :</w:t>
      </w:r>
    </w:p>
    <w:p w14:paraId="1C9FABED" w14:textId="77777777" w:rsidR="00286240" w:rsidRDefault="00286240"/>
    <w:p w14:paraId="34935EAB" w14:textId="77777777" w:rsidR="00286240" w:rsidRDefault="00286240">
      <w:pPr>
        <w:pStyle w:val="Titre3"/>
      </w:pPr>
    </w:p>
    <w:p w14:paraId="14A3A01D" w14:textId="77777777" w:rsidR="00286240" w:rsidRDefault="00286240" w:rsidP="001C4D41">
      <w:r w:rsidRPr="001C4D41">
        <w:rPr>
          <w:b/>
        </w:rPr>
        <w:t>Remarque</w:t>
      </w:r>
      <w:r w:rsidRPr="001C4D41">
        <w:t xml:space="preserve"> :</w:t>
      </w:r>
      <w:r>
        <w:t xml:space="preserve"> l'imprimante est arrêtée.</w:t>
      </w:r>
    </w:p>
    <w:p w14:paraId="644231C7" w14:textId="77777777" w:rsidR="00286240" w:rsidRDefault="00286240">
      <w:pPr>
        <w:pStyle w:val="Titre3"/>
      </w:pPr>
    </w:p>
    <w:p w14:paraId="5A7C96CD" w14:textId="77777777" w:rsidR="00286240" w:rsidRDefault="00286240">
      <w:pPr>
        <w:pStyle w:val="Titre3"/>
      </w:pPr>
    </w:p>
    <w:p w14:paraId="78B22BCF" w14:textId="77777777" w:rsidR="00286240" w:rsidRDefault="00286240">
      <w:pPr>
        <w:pStyle w:val="Titre3"/>
      </w:pPr>
    </w:p>
    <w:p w14:paraId="66478F45" w14:textId="77777777" w:rsidR="00286240" w:rsidRDefault="00286240">
      <w:pPr>
        <w:pStyle w:val="Titre3"/>
      </w:pPr>
    </w:p>
    <w:p w14:paraId="625039A2" w14:textId="77777777" w:rsidR="00606B47" w:rsidRDefault="00606B47">
      <w:pPr>
        <w:pStyle w:val="Titre3"/>
      </w:pPr>
    </w:p>
    <w:p w14:paraId="3ABFE773" w14:textId="77777777" w:rsidR="00606B47" w:rsidRDefault="00606B47">
      <w:pPr>
        <w:pStyle w:val="Titre3"/>
      </w:pPr>
    </w:p>
    <w:p w14:paraId="6F1EFA52" w14:textId="77777777" w:rsidR="00606B47" w:rsidRDefault="00606B47">
      <w:pPr>
        <w:pStyle w:val="Titre3"/>
      </w:pPr>
    </w:p>
    <w:p w14:paraId="127609F0" w14:textId="77777777" w:rsidR="00606B47" w:rsidRDefault="00606B47">
      <w:pPr>
        <w:pStyle w:val="Titre3"/>
      </w:pPr>
    </w:p>
    <w:p w14:paraId="5567F043" w14:textId="77777777" w:rsidR="00606B47" w:rsidRDefault="00606B47">
      <w:pPr>
        <w:pStyle w:val="Titre3"/>
      </w:pPr>
    </w:p>
    <w:p w14:paraId="0F791D66" w14:textId="77777777" w:rsidR="00606B47" w:rsidRDefault="00606B47">
      <w:pPr>
        <w:pStyle w:val="Titre3"/>
      </w:pPr>
    </w:p>
    <w:p w14:paraId="34698A7A" w14:textId="77777777" w:rsidR="00606B47" w:rsidRDefault="00606B47">
      <w:pPr>
        <w:pStyle w:val="Titre3"/>
      </w:pPr>
    </w:p>
    <w:p w14:paraId="4FF23B8B" w14:textId="77777777" w:rsidR="00286240" w:rsidRDefault="00286240">
      <w:pPr>
        <w:pStyle w:val="Titre3"/>
      </w:pPr>
      <w:bookmarkStart w:id="102" w:name="_Toc375301644"/>
      <w:r>
        <w:lastRenderedPageBreak/>
        <w:t>20.2 Vue de tous les services des équipements</w:t>
      </w:r>
      <w:bookmarkEnd w:id="102"/>
    </w:p>
    <w:p w14:paraId="1AE31971" w14:textId="77777777" w:rsidR="00286240" w:rsidRDefault="00286240">
      <w:r>
        <w:t xml:space="preserve">Menu </w:t>
      </w:r>
      <w:r w:rsidR="00A1096C" w:rsidRPr="00A1096C">
        <w:rPr>
          <w:i/>
        </w:rPr>
        <w:t>Disponibilités, Évènements/vue services</w:t>
      </w:r>
      <w:r>
        <w:t xml:space="preserve"> :</w:t>
      </w:r>
    </w:p>
    <w:p w14:paraId="1553C4A4" w14:textId="77777777" w:rsidR="00286240" w:rsidRDefault="00D76AA4">
      <w:pPr>
        <w:pStyle w:val="Titre3"/>
        <w:rPr>
          <w:lang w:eastAsia="fr-FR"/>
        </w:rPr>
      </w:pPr>
      <w:r>
        <w:rPr>
          <w:noProof/>
          <w:lang w:eastAsia="fr-FR"/>
        </w:rPr>
        <w:drawing>
          <wp:anchor distT="0" distB="0" distL="114935" distR="114935" simplePos="0" relativeHeight="251759104" behindDoc="0" locked="0" layoutInCell="1" allowOverlap="1" wp14:anchorId="1723ABD8" wp14:editId="4E842C73">
            <wp:simplePos x="0" y="0"/>
            <wp:positionH relativeFrom="column">
              <wp:posOffset>2514600</wp:posOffset>
            </wp:positionH>
            <wp:positionV relativeFrom="paragraph">
              <wp:posOffset>121920</wp:posOffset>
            </wp:positionV>
            <wp:extent cx="3082290" cy="5089525"/>
            <wp:effectExtent l="19050" t="19050" r="22860" b="15875"/>
            <wp:wrapSquare wrapText="bothSides"/>
            <wp:docPr id="270" name="Imag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05"/>
                    <a:srcRect/>
                    <a:stretch>
                      <a:fillRect/>
                    </a:stretch>
                  </pic:blipFill>
                  <pic:spPr bwMode="auto">
                    <a:xfrm>
                      <a:off x="0" y="0"/>
                      <a:ext cx="3082290" cy="5089525"/>
                    </a:xfrm>
                    <a:prstGeom prst="rect">
                      <a:avLst/>
                    </a:prstGeom>
                    <a:solidFill>
                      <a:srgbClr val="FFFFFF"/>
                    </a:solidFill>
                    <a:ln w="6350">
                      <a:solidFill>
                        <a:srgbClr val="000000"/>
                      </a:solidFill>
                      <a:miter lim="800000"/>
                      <a:headEnd/>
                      <a:tailEnd/>
                    </a:ln>
                  </pic:spPr>
                </pic:pic>
              </a:graphicData>
            </a:graphic>
          </wp:anchor>
        </w:drawing>
      </w:r>
    </w:p>
    <w:p w14:paraId="49AB9115" w14:textId="77777777" w:rsidR="00286240" w:rsidRDefault="00286240">
      <w:pPr>
        <w:pStyle w:val="Titre3"/>
      </w:pPr>
    </w:p>
    <w:p w14:paraId="55E9B3BC" w14:textId="77777777" w:rsidR="00286240" w:rsidRDefault="00286240" w:rsidP="001C4D41">
      <w:r w:rsidRPr="001C4D41">
        <w:rPr>
          <w:b/>
        </w:rPr>
        <w:t>Remarque</w:t>
      </w:r>
      <w:r w:rsidRPr="001C4D41">
        <w:t xml:space="preserve"> : l'imprimante est arrêtée, la</w:t>
      </w:r>
      <w:r w:rsidRPr="002A0849">
        <w:t xml:space="preserve"> mémoire du serveur de supervision est dans l'état WARNING et le port S0/0/0 du routeur RTROUT n'est pas connecté.</w:t>
      </w:r>
    </w:p>
    <w:p w14:paraId="01A11CBA" w14:textId="77777777" w:rsidR="00286240" w:rsidRDefault="00286240" w:rsidP="001C4D41"/>
    <w:p w14:paraId="1CD7AE7D" w14:textId="77777777" w:rsidR="00286240" w:rsidRDefault="00286240" w:rsidP="001C4D41"/>
    <w:p w14:paraId="194DBD9E" w14:textId="77777777" w:rsidR="00286240" w:rsidRDefault="00286240" w:rsidP="001C4D41"/>
    <w:p w14:paraId="56700AF6" w14:textId="77777777" w:rsidR="00286240" w:rsidRDefault="00286240" w:rsidP="001C4D41"/>
    <w:p w14:paraId="2361562C" w14:textId="77777777" w:rsidR="00286240" w:rsidRDefault="00286240" w:rsidP="001C4D41"/>
    <w:p w14:paraId="6833AD33" w14:textId="77777777" w:rsidR="00286240" w:rsidRDefault="00286240" w:rsidP="001C4D41"/>
    <w:p w14:paraId="218867DA" w14:textId="77777777" w:rsidR="00286240" w:rsidRDefault="00286240" w:rsidP="001C4D41"/>
    <w:p w14:paraId="0904E65F" w14:textId="77777777" w:rsidR="00286240" w:rsidRDefault="00286240" w:rsidP="001C4D41"/>
    <w:p w14:paraId="1C068BA0" w14:textId="77777777" w:rsidR="00286240" w:rsidRDefault="00286240" w:rsidP="001C4D41"/>
    <w:p w14:paraId="42274D0B" w14:textId="77777777" w:rsidR="00286240" w:rsidRDefault="00286240" w:rsidP="001C4D41"/>
    <w:p w14:paraId="78C3899E" w14:textId="77777777" w:rsidR="00286240" w:rsidRDefault="00286240" w:rsidP="001C4D41"/>
    <w:p w14:paraId="00835E73" w14:textId="77777777" w:rsidR="00286240" w:rsidRDefault="00286240" w:rsidP="001C4D41"/>
    <w:p w14:paraId="4ACB128E" w14:textId="77777777" w:rsidR="00286240" w:rsidRDefault="00286240" w:rsidP="001C4D41"/>
    <w:p w14:paraId="6B93B4F1" w14:textId="77777777" w:rsidR="00286240" w:rsidRDefault="00286240" w:rsidP="001C4D41"/>
    <w:p w14:paraId="1C916150" w14:textId="77777777" w:rsidR="00286240" w:rsidRDefault="00286240" w:rsidP="001C4D41"/>
    <w:p w14:paraId="104EF2F0" w14:textId="77777777" w:rsidR="00286240" w:rsidRDefault="00286240" w:rsidP="001C4D41"/>
    <w:p w14:paraId="3FCA8F7E" w14:textId="77777777" w:rsidR="00286240" w:rsidRDefault="00286240" w:rsidP="001C4D41"/>
    <w:p w14:paraId="58EFB85A" w14:textId="77777777" w:rsidR="00286240" w:rsidRDefault="00286240" w:rsidP="001C4D41"/>
    <w:p w14:paraId="7F803DE4" w14:textId="77777777" w:rsidR="00286240" w:rsidRDefault="00286240" w:rsidP="001C4D41"/>
    <w:p w14:paraId="75D354ED" w14:textId="77777777" w:rsidR="00286240" w:rsidRDefault="00286240" w:rsidP="001C4D41"/>
    <w:p w14:paraId="476E071A" w14:textId="77777777" w:rsidR="00286240" w:rsidRDefault="00286240" w:rsidP="001C4D41"/>
    <w:p w14:paraId="631345C9" w14:textId="77777777" w:rsidR="00286240" w:rsidRDefault="00286240" w:rsidP="001C4D41"/>
    <w:p w14:paraId="75692BF3" w14:textId="77777777" w:rsidR="00286240" w:rsidRDefault="00286240" w:rsidP="001C4D41"/>
    <w:p w14:paraId="5EC7F3C0" w14:textId="77777777" w:rsidR="00286240" w:rsidRDefault="00286240" w:rsidP="001C4D41"/>
    <w:p w14:paraId="37DEEAF0" w14:textId="77777777" w:rsidR="00286240" w:rsidRDefault="00286240" w:rsidP="001C4D41"/>
    <w:p w14:paraId="7DE7B906" w14:textId="77777777" w:rsidR="00286240" w:rsidRDefault="00286240" w:rsidP="001C4D41"/>
    <w:p w14:paraId="3DB21217" w14:textId="77777777" w:rsidR="00286240" w:rsidRDefault="00286240" w:rsidP="001C4D41"/>
    <w:p w14:paraId="736CE062" w14:textId="77777777" w:rsidR="00286240" w:rsidRDefault="00286240" w:rsidP="001C4D41"/>
    <w:p w14:paraId="32E8FC40" w14:textId="77777777" w:rsidR="00286240" w:rsidRDefault="00286240" w:rsidP="001C4D41"/>
    <w:p w14:paraId="2F21E56A" w14:textId="77777777" w:rsidR="001C4D41" w:rsidRDefault="001C4D41">
      <w:pPr>
        <w:pStyle w:val="Titre3"/>
      </w:pPr>
    </w:p>
    <w:p w14:paraId="426AD5E5" w14:textId="77777777" w:rsidR="001C4D41" w:rsidRDefault="001C4D41">
      <w:pPr>
        <w:pStyle w:val="Titre3"/>
      </w:pPr>
    </w:p>
    <w:p w14:paraId="179C897C" w14:textId="77777777" w:rsidR="00286240" w:rsidRDefault="00286240">
      <w:pPr>
        <w:pStyle w:val="Titre3"/>
      </w:pPr>
      <w:bookmarkStart w:id="103" w:name="_Toc375301645"/>
      <w:r>
        <w:t>20.3 Vue par type d'équipement (par groupe)</w:t>
      </w:r>
      <w:bookmarkEnd w:id="103"/>
    </w:p>
    <w:p w14:paraId="6B5324F9" w14:textId="77777777" w:rsidR="00286240" w:rsidRDefault="00286240">
      <w:r>
        <w:t>Avec plusieurs équipements et types d'équipements différents, il est intéressant d'avoir une vue des hôtes par groupe.</w:t>
      </w:r>
    </w:p>
    <w:p w14:paraId="6FBE56DF" w14:textId="77777777" w:rsidR="00286240" w:rsidRDefault="00286240"/>
    <w:p w14:paraId="741790EF" w14:textId="77777777" w:rsidR="00286240" w:rsidRDefault="00286240">
      <w:r>
        <w:t>- Vue par groupe d'équipement dans Nagios</w:t>
      </w:r>
    </w:p>
    <w:p w14:paraId="47201EA1" w14:textId="77777777" w:rsidR="00286240" w:rsidRDefault="00286240">
      <w:r>
        <w:t xml:space="preserve">Menu </w:t>
      </w:r>
      <w:r w:rsidRPr="00031AC3">
        <w:rPr>
          <w:i/>
        </w:rPr>
        <w:t>Disponibilités, Évènements/groupes d'équipements</w:t>
      </w:r>
      <w:r>
        <w:t xml:space="preserve"> </w:t>
      </w:r>
    </w:p>
    <w:p w14:paraId="3643DF6E" w14:textId="77777777" w:rsidR="00286240" w:rsidRDefault="00D76AA4">
      <w:pPr>
        <w:rPr>
          <w:lang w:eastAsia="fr-FR"/>
        </w:rPr>
      </w:pPr>
      <w:r>
        <w:rPr>
          <w:noProof/>
          <w:lang w:eastAsia="fr-FR"/>
        </w:rPr>
        <w:drawing>
          <wp:anchor distT="0" distB="0" distL="114935" distR="114935" simplePos="0" relativeHeight="251757056" behindDoc="0" locked="0" layoutInCell="1" allowOverlap="1" wp14:anchorId="3FAA0D59" wp14:editId="79CED370">
            <wp:simplePos x="0" y="0"/>
            <wp:positionH relativeFrom="column">
              <wp:posOffset>1474470</wp:posOffset>
            </wp:positionH>
            <wp:positionV relativeFrom="paragraph">
              <wp:posOffset>86995</wp:posOffset>
            </wp:positionV>
            <wp:extent cx="4187825" cy="1461770"/>
            <wp:effectExtent l="19050" t="19050" r="22225" b="24130"/>
            <wp:wrapSquare wrapText="bothSides"/>
            <wp:docPr id="268" name="Imag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06"/>
                    <a:srcRect/>
                    <a:stretch>
                      <a:fillRect/>
                    </a:stretch>
                  </pic:blipFill>
                  <pic:spPr bwMode="auto">
                    <a:xfrm>
                      <a:off x="0" y="0"/>
                      <a:ext cx="4187825" cy="1461770"/>
                    </a:xfrm>
                    <a:prstGeom prst="rect">
                      <a:avLst/>
                    </a:prstGeom>
                    <a:solidFill>
                      <a:srgbClr val="FFFFFF"/>
                    </a:solidFill>
                    <a:ln w="6350">
                      <a:solidFill>
                        <a:srgbClr val="000000"/>
                      </a:solidFill>
                      <a:miter lim="800000"/>
                      <a:headEnd/>
                      <a:tailEnd/>
                    </a:ln>
                  </pic:spPr>
                </pic:pic>
              </a:graphicData>
            </a:graphic>
          </wp:anchor>
        </w:drawing>
      </w:r>
    </w:p>
    <w:p w14:paraId="64DF49BD" w14:textId="77777777" w:rsidR="00286240" w:rsidRDefault="00286240"/>
    <w:p w14:paraId="651CBC23" w14:textId="77777777" w:rsidR="00286240" w:rsidRDefault="00286240"/>
    <w:p w14:paraId="1A6A7ACF" w14:textId="77777777" w:rsidR="00286240" w:rsidRDefault="00286240"/>
    <w:p w14:paraId="01F626DA" w14:textId="77777777" w:rsidR="00286240" w:rsidRDefault="00286240"/>
    <w:p w14:paraId="5B3D2FE4" w14:textId="77777777" w:rsidR="00286240" w:rsidRDefault="00286240"/>
    <w:p w14:paraId="55632E99" w14:textId="77777777" w:rsidR="00286240" w:rsidRDefault="00286240">
      <w:pPr>
        <w:pStyle w:val="Titre3"/>
      </w:pPr>
    </w:p>
    <w:p w14:paraId="58FF7C39" w14:textId="77777777" w:rsidR="00286240" w:rsidRDefault="00286240">
      <w:pPr>
        <w:pStyle w:val="Titre3"/>
      </w:pPr>
    </w:p>
    <w:p w14:paraId="5C4D6BF9" w14:textId="77777777" w:rsidR="00286240" w:rsidRDefault="00286240">
      <w:pPr>
        <w:pStyle w:val="Titre3"/>
      </w:pPr>
    </w:p>
    <w:p w14:paraId="2134246C" w14:textId="77777777" w:rsidR="00286240" w:rsidRDefault="00286240"/>
    <w:p w14:paraId="68660B77" w14:textId="77777777" w:rsidR="00286240" w:rsidRDefault="00286240"/>
    <w:p w14:paraId="2DD2B1F8" w14:textId="77777777" w:rsidR="00286240" w:rsidRDefault="00286240"/>
    <w:p w14:paraId="0702337D" w14:textId="77777777" w:rsidR="00286240" w:rsidRDefault="00286240" w:rsidP="001C4D41">
      <w:r w:rsidRPr="001C4D41">
        <w:rPr>
          <w:b/>
        </w:rPr>
        <w:t>Remarque</w:t>
      </w:r>
      <w:r>
        <w:t xml:space="preserve"> : l'imprimante est arrêtée, la mémoire du serveur de supervision est dans l'état WARNING et le port S0/0/0 du routeur RTROUT n'est pas connecté.</w:t>
      </w:r>
    </w:p>
    <w:p w14:paraId="7A7E0551" w14:textId="77777777" w:rsidR="00286240" w:rsidRDefault="00286240">
      <w:pPr>
        <w:pStyle w:val="Titre2"/>
        <w:pageBreakBefore/>
      </w:pPr>
      <w:bookmarkStart w:id="104" w:name="_Toc375301646"/>
      <w:r>
        <w:t>Cartographie des éléments supervisés</w:t>
      </w:r>
      <w:bookmarkEnd w:id="104"/>
    </w:p>
    <w:p w14:paraId="4F9EFC7F" w14:textId="77777777" w:rsidR="00286240" w:rsidRDefault="00BA7ABC">
      <w:pPr>
        <w:pStyle w:val="Titre3"/>
      </w:pPr>
      <w:bookmarkStart w:id="105" w:name="_Toc375301647"/>
      <w:r>
        <w:t>21. La</w:t>
      </w:r>
      <w:r w:rsidR="00286240">
        <w:t xml:space="preserve"> carte Nagvis</w:t>
      </w:r>
      <w:bookmarkEnd w:id="105"/>
    </w:p>
    <w:p w14:paraId="21496895" w14:textId="77777777" w:rsidR="00286240" w:rsidRDefault="00286240">
      <w:r>
        <w:t xml:space="preserve">Nagvis remplace avantageusement la cartographie Nagios. Nagvis va permettre d'afficher l'état des différents éléments de notre réseau en s'appuyant sur le schéma de celui-ci. </w:t>
      </w:r>
    </w:p>
    <w:p w14:paraId="183DEACE" w14:textId="77777777" w:rsidR="00286240" w:rsidRDefault="00286240"/>
    <w:p w14:paraId="1A65B00A" w14:textId="77777777" w:rsidR="00286240" w:rsidRDefault="00286240">
      <w:r>
        <w:t>Exemple de résultat avec notre réseau GSB :</w:t>
      </w:r>
    </w:p>
    <w:p w14:paraId="4A1F22E2" w14:textId="77777777" w:rsidR="00286240" w:rsidRDefault="00D76AA4">
      <w:r>
        <w:rPr>
          <w:noProof/>
          <w:lang w:eastAsia="fr-FR"/>
        </w:rPr>
        <w:drawing>
          <wp:inline distT="0" distB="0" distL="0" distR="0" wp14:anchorId="0E92742A" wp14:editId="237F2821">
            <wp:extent cx="5590766" cy="2615544"/>
            <wp:effectExtent l="19050" t="19050" r="9934" b="13356"/>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7"/>
                    <a:srcRect/>
                    <a:stretch>
                      <a:fillRect/>
                    </a:stretch>
                  </pic:blipFill>
                  <pic:spPr bwMode="auto">
                    <a:xfrm>
                      <a:off x="0" y="0"/>
                      <a:ext cx="5596193" cy="2618083"/>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278A1B3C" w14:textId="77777777" w:rsidR="00286240" w:rsidRDefault="00286240"/>
    <w:p w14:paraId="78438C2F" w14:textId="77777777" w:rsidR="00286240" w:rsidRDefault="00286240">
      <w:pPr>
        <w:pStyle w:val="Titre3"/>
      </w:pPr>
      <w:bookmarkStart w:id="106" w:name="_Toc375301648"/>
      <w:r>
        <w:t>21.1 Modification du langage</w:t>
      </w:r>
      <w:bookmarkEnd w:id="106"/>
    </w:p>
    <w:p w14:paraId="5265DA8A" w14:textId="77777777" w:rsidR="00286240" w:rsidRDefault="00AB54F6">
      <w:r>
        <w:rPr>
          <w:noProof/>
          <w:lang w:eastAsia="fr-FR"/>
        </w:rPr>
        <w:drawing>
          <wp:anchor distT="0" distB="0" distL="114935" distR="114935" simplePos="0" relativeHeight="251630080" behindDoc="0" locked="0" layoutInCell="1" allowOverlap="1" wp14:anchorId="60334EA8" wp14:editId="2B5D669D">
            <wp:simplePos x="0" y="0"/>
            <wp:positionH relativeFrom="column">
              <wp:posOffset>3101340</wp:posOffset>
            </wp:positionH>
            <wp:positionV relativeFrom="paragraph">
              <wp:posOffset>106045</wp:posOffset>
            </wp:positionV>
            <wp:extent cx="1063625" cy="386080"/>
            <wp:effectExtent l="19050" t="19050" r="22225" b="13970"/>
            <wp:wrapSquare wrapText="bothSides"/>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08"/>
                    <a:srcRect/>
                    <a:stretch>
                      <a:fillRect/>
                    </a:stretch>
                  </pic:blipFill>
                  <pic:spPr bwMode="auto">
                    <a:xfrm>
                      <a:off x="0" y="0"/>
                      <a:ext cx="1063625" cy="386080"/>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E25CF3">
        <w:rPr>
          <w:i/>
        </w:rPr>
        <w:t>Administration, Cartographies/nagvis</w:t>
      </w:r>
    </w:p>
    <w:p w14:paraId="287DB687" w14:textId="77777777" w:rsidR="00286240" w:rsidRDefault="00286240"/>
    <w:p w14:paraId="79D01D13" w14:textId="77777777" w:rsidR="00286240" w:rsidRDefault="00286240">
      <w:r>
        <w:t xml:space="preserve">Menu </w:t>
      </w:r>
      <w:r w:rsidRPr="00E25CF3">
        <w:rPr>
          <w:i/>
        </w:rPr>
        <w:t>Options/General Configuration</w:t>
      </w:r>
      <w:r>
        <w:t xml:space="preserve"> :</w:t>
      </w:r>
    </w:p>
    <w:p w14:paraId="3FF85F68" w14:textId="77777777" w:rsidR="00286240" w:rsidRDefault="00286240"/>
    <w:p w14:paraId="3670FC36" w14:textId="77777777" w:rsidR="00286240" w:rsidRDefault="00286240">
      <w:r>
        <w:t xml:space="preserve">Utiliser la liste déroulante de la zone </w:t>
      </w:r>
      <w:r w:rsidRPr="00E25CF3">
        <w:rPr>
          <w:i/>
        </w:rPr>
        <w:t>language</w:t>
      </w:r>
      <w:r>
        <w:t xml:space="preserve"> pour sélectionner fr_FR et tout en bas, bouton </w:t>
      </w:r>
      <w:r w:rsidRPr="00E25CF3">
        <w:rPr>
          <w:i/>
        </w:rPr>
        <w:t>Save</w:t>
      </w:r>
      <w:r>
        <w:t>.</w:t>
      </w:r>
    </w:p>
    <w:p w14:paraId="27887EE2" w14:textId="77777777" w:rsidR="00286240" w:rsidRDefault="00286240"/>
    <w:p w14:paraId="3A7860B8" w14:textId="77777777" w:rsidR="00286240" w:rsidRDefault="00286240">
      <w:pPr>
        <w:pStyle w:val="Titre3"/>
      </w:pPr>
      <w:bookmarkStart w:id="107" w:name="_Toc375301649"/>
      <w:r>
        <w:t>21.2 Insertion du fond de carte dans Nagvis</w:t>
      </w:r>
      <w:bookmarkEnd w:id="107"/>
    </w:p>
    <w:p w14:paraId="37234AA9" w14:textId="77777777" w:rsidR="00286240" w:rsidRDefault="00286240">
      <w:r>
        <w:t xml:space="preserve">Création du fichier gsb-dmz.png avec Cisco Packet Tracer : </w:t>
      </w:r>
      <w:r>
        <w:tab/>
      </w:r>
      <w:r w:rsidRPr="00E25CF3">
        <w:rPr>
          <w:i/>
        </w:rPr>
        <w:t>File/Print …/Print to file…</w:t>
      </w:r>
    </w:p>
    <w:p w14:paraId="5FF40ABC" w14:textId="77777777" w:rsidR="00286240" w:rsidRDefault="00D76AA4">
      <w:r>
        <w:rPr>
          <w:noProof/>
          <w:lang w:eastAsia="fr-FR"/>
        </w:rPr>
        <w:drawing>
          <wp:anchor distT="0" distB="0" distL="114935" distR="114935" simplePos="0" relativeHeight="251631104" behindDoc="0" locked="0" layoutInCell="1" allowOverlap="1" wp14:anchorId="393657DF" wp14:editId="74D5E0BF">
            <wp:simplePos x="0" y="0"/>
            <wp:positionH relativeFrom="column">
              <wp:posOffset>2961005</wp:posOffset>
            </wp:positionH>
            <wp:positionV relativeFrom="paragraph">
              <wp:posOffset>93980</wp:posOffset>
            </wp:positionV>
            <wp:extent cx="1099820" cy="925830"/>
            <wp:effectExtent l="19050" t="19050" r="24130" b="26670"/>
            <wp:wrapSquare wrapText="bothSides"/>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09"/>
                    <a:srcRect/>
                    <a:stretch>
                      <a:fillRect/>
                    </a:stretch>
                  </pic:blipFill>
                  <pic:spPr bwMode="auto">
                    <a:xfrm>
                      <a:off x="0" y="0"/>
                      <a:ext cx="1099820" cy="925830"/>
                    </a:xfrm>
                    <a:prstGeom prst="rect">
                      <a:avLst/>
                    </a:prstGeom>
                    <a:solidFill>
                      <a:srgbClr val="FFFFFF"/>
                    </a:solidFill>
                    <a:ln w="6350">
                      <a:solidFill>
                        <a:srgbClr val="000000"/>
                      </a:solidFill>
                      <a:miter lim="800000"/>
                      <a:headEnd/>
                      <a:tailEnd/>
                    </a:ln>
                  </pic:spPr>
                </pic:pic>
              </a:graphicData>
            </a:graphic>
          </wp:anchor>
        </w:drawing>
      </w:r>
    </w:p>
    <w:p w14:paraId="304CCA3B" w14:textId="77777777" w:rsidR="00286240" w:rsidRDefault="00286240"/>
    <w:p w14:paraId="0CF6FD8C" w14:textId="77777777" w:rsidR="00286240" w:rsidRDefault="00286240"/>
    <w:p w14:paraId="7A699B9A" w14:textId="77777777" w:rsidR="00286240" w:rsidRDefault="00286240">
      <w:r>
        <w:t xml:space="preserve">Menu </w:t>
      </w:r>
      <w:r w:rsidRPr="00E25CF3">
        <w:rPr>
          <w:i/>
        </w:rPr>
        <w:t>Options/Gérer les Fonds de Cartes</w:t>
      </w:r>
      <w:r>
        <w:t xml:space="preserve"> :</w:t>
      </w:r>
    </w:p>
    <w:p w14:paraId="4083688B" w14:textId="77777777" w:rsidR="00286240" w:rsidRDefault="00286240"/>
    <w:p w14:paraId="0C4E713E" w14:textId="77777777" w:rsidR="00286240" w:rsidRDefault="00286240"/>
    <w:p w14:paraId="385B1BB5" w14:textId="77777777" w:rsidR="00286240" w:rsidRDefault="00286240"/>
    <w:p w14:paraId="1A42D3D6" w14:textId="77777777" w:rsidR="00286240" w:rsidRDefault="00286240"/>
    <w:p w14:paraId="10C56D7F" w14:textId="77777777" w:rsidR="00286240" w:rsidRDefault="00286240">
      <w:r>
        <w:t>Dans la zone "</w:t>
      </w:r>
      <w:r w:rsidRPr="00E25CF3">
        <w:rPr>
          <w:i/>
        </w:rPr>
        <w:t>Charger fond de carte</w:t>
      </w:r>
      <w:r>
        <w:t xml:space="preserve">", à l'aide du bouton </w:t>
      </w:r>
      <w:r w:rsidRPr="00E25CF3">
        <w:rPr>
          <w:i/>
        </w:rPr>
        <w:t>Parcourir</w:t>
      </w:r>
      <w:r>
        <w:t>, rechercher le fichier gsb-dmz.png :</w:t>
      </w:r>
    </w:p>
    <w:p w14:paraId="01064FD2" w14:textId="77777777" w:rsidR="00286240" w:rsidRDefault="00AB54F6">
      <w:r>
        <w:rPr>
          <w:noProof/>
          <w:lang w:eastAsia="fr-FR"/>
        </w:rPr>
        <w:drawing>
          <wp:anchor distT="0" distB="0" distL="114935" distR="114935" simplePos="0" relativeHeight="251632128" behindDoc="0" locked="0" layoutInCell="1" allowOverlap="1" wp14:anchorId="4C1BFE51" wp14:editId="68F837E0">
            <wp:simplePos x="0" y="0"/>
            <wp:positionH relativeFrom="column">
              <wp:posOffset>2961005</wp:posOffset>
            </wp:positionH>
            <wp:positionV relativeFrom="paragraph">
              <wp:posOffset>59055</wp:posOffset>
            </wp:positionV>
            <wp:extent cx="2474595" cy="649605"/>
            <wp:effectExtent l="19050" t="19050" r="20955" b="17145"/>
            <wp:wrapSquare wrapText="bothSides"/>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10"/>
                    <a:srcRect/>
                    <a:stretch>
                      <a:fillRect/>
                    </a:stretch>
                  </pic:blipFill>
                  <pic:spPr bwMode="auto">
                    <a:xfrm>
                      <a:off x="0" y="0"/>
                      <a:ext cx="2474595" cy="649605"/>
                    </a:xfrm>
                    <a:prstGeom prst="rect">
                      <a:avLst/>
                    </a:prstGeom>
                    <a:solidFill>
                      <a:srgbClr val="FFFFFF"/>
                    </a:solidFill>
                    <a:ln w="6350">
                      <a:solidFill>
                        <a:srgbClr val="000000"/>
                      </a:solidFill>
                      <a:miter lim="800000"/>
                      <a:headEnd/>
                      <a:tailEnd/>
                    </a:ln>
                  </pic:spPr>
                </pic:pic>
              </a:graphicData>
            </a:graphic>
          </wp:anchor>
        </w:drawing>
      </w:r>
    </w:p>
    <w:p w14:paraId="6A30E4FB" w14:textId="77777777" w:rsidR="00286240" w:rsidRDefault="00286240"/>
    <w:p w14:paraId="70CD6C24" w14:textId="77777777" w:rsidR="00286240" w:rsidRDefault="00286240">
      <w:r>
        <w:t xml:space="preserve">Bouton </w:t>
      </w:r>
      <w:r w:rsidRPr="00E25CF3">
        <w:rPr>
          <w:i/>
        </w:rPr>
        <w:t>Charger</w:t>
      </w:r>
      <w:r>
        <w:t xml:space="preserve"> :</w:t>
      </w:r>
    </w:p>
    <w:p w14:paraId="13BA8928" w14:textId="77777777" w:rsidR="00286240" w:rsidRDefault="00286240"/>
    <w:p w14:paraId="762C828B" w14:textId="77777777" w:rsidR="00286240" w:rsidRDefault="00286240"/>
    <w:p w14:paraId="2499057C" w14:textId="77777777" w:rsidR="00286240" w:rsidRDefault="00286240"/>
    <w:p w14:paraId="1D742A9C" w14:textId="77777777" w:rsidR="00286240" w:rsidRDefault="00D76AA4">
      <w:pPr>
        <w:pStyle w:val="Titre3"/>
      </w:pPr>
      <w:r>
        <w:rPr>
          <w:noProof/>
          <w:lang w:eastAsia="fr-FR"/>
        </w:rPr>
        <w:drawing>
          <wp:anchor distT="0" distB="0" distL="114935" distR="114935" simplePos="0" relativeHeight="251633152" behindDoc="0" locked="0" layoutInCell="1" allowOverlap="1" wp14:anchorId="15846D09" wp14:editId="1457B1E3">
            <wp:simplePos x="0" y="0"/>
            <wp:positionH relativeFrom="column">
              <wp:posOffset>2961005</wp:posOffset>
            </wp:positionH>
            <wp:positionV relativeFrom="paragraph">
              <wp:posOffset>35560</wp:posOffset>
            </wp:positionV>
            <wp:extent cx="1115060" cy="975360"/>
            <wp:effectExtent l="19050" t="19050" r="27940" b="15240"/>
            <wp:wrapSquare wrapText="bothSides"/>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11"/>
                    <a:srcRect/>
                    <a:stretch>
                      <a:fillRect/>
                    </a:stretch>
                  </pic:blipFill>
                  <pic:spPr bwMode="auto">
                    <a:xfrm>
                      <a:off x="0" y="0"/>
                      <a:ext cx="1115060" cy="975360"/>
                    </a:xfrm>
                    <a:prstGeom prst="rect">
                      <a:avLst/>
                    </a:prstGeom>
                    <a:solidFill>
                      <a:srgbClr val="FFFFFF"/>
                    </a:solidFill>
                    <a:ln w="6350">
                      <a:solidFill>
                        <a:srgbClr val="000000"/>
                      </a:solidFill>
                      <a:miter lim="800000"/>
                      <a:headEnd/>
                      <a:tailEnd/>
                    </a:ln>
                  </pic:spPr>
                </pic:pic>
              </a:graphicData>
            </a:graphic>
          </wp:anchor>
        </w:drawing>
      </w:r>
      <w:bookmarkStart w:id="108" w:name="_Toc375301650"/>
      <w:r w:rsidR="00286240">
        <w:t>21.3 Création de la carte</w:t>
      </w:r>
      <w:bookmarkEnd w:id="108"/>
    </w:p>
    <w:p w14:paraId="0C935DDE" w14:textId="77777777" w:rsidR="00286240" w:rsidRDefault="00286240"/>
    <w:p w14:paraId="0C84D429" w14:textId="77777777" w:rsidR="00286240" w:rsidRDefault="00286240">
      <w:r>
        <w:t xml:space="preserve">Menu </w:t>
      </w:r>
      <w:r w:rsidRPr="00E25CF3">
        <w:rPr>
          <w:i/>
        </w:rPr>
        <w:t>Options/Gérer les cartes</w:t>
      </w:r>
    </w:p>
    <w:p w14:paraId="5ECBD972" w14:textId="77777777" w:rsidR="00286240" w:rsidRDefault="00286240"/>
    <w:p w14:paraId="4D61DF3A" w14:textId="77777777" w:rsidR="00286240" w:rsidRDefault="00286240"/>
    <w:p w14:paraId="3EBD94BA" w14:textId="77777777" w:rsidR="00286240" w:rsidRDefault="00286240"/>
    <w:p w14:paraId="09FF898D" w14:textId="77777777" w:rsidR="00286240" w:rsidRDefault="00286240"/>
    <w:p w14:paraId="2B4CA1DE" w14:textId="77777777" w:rsidR="00286240" w:rsidRDefault="00D76AA4">
      <w:pPr>
        <w:pageBreakBefore/>
      </w:pPr>
      <w:r>
        <w:rPr>
          <w:noProof/>
          <w:lang w:eastAsia="fr-FR"/>
        </w:rPr>
        <w:drawing>
          <wp:anchor distT="0" distB="0" distL="114935" distR="114935" simplePos="0" relativeHeight="251634176" behindDoc="0" locked="0" layoutInCell="1" allowOverlap="1" wp14:anchorId="03500D1D" wp14:editId="3113B521">
            <wp:simplePos x="0" y="0"/>
            <wp:positionH relativeFrom="column">
              <wp:posOffset>2590800</wp:posOffset>
            </wp:positionH>
            <wp:positionV relativeFrom="paragraph">
              <wp:posOffset>55880</wp:posOffset>
            </wp:positionV>
            <wp:extent cx="3142615" cy="1155065"/>
            <wp:effectExtent l="19050" t="19050" r="19685" b="26035"/>
            <wp:wrapSquare wrapText="bothSides"/>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12"/>
                    <a:srcRect/>
                    <a:stretch>
                      <a:fillRect/>
                    </a:stretch>
                  </pic:blipFill>
                  <pic:spPr bwMode="auto">
                    <a:xfrm>
                      <a:off x="0" y="0"/>
                      <a:ext cx="3142615" cy="1155065"/>
                    </a:xfrm>
                    <a:prstGeom prst="rect">
                      <a:avLst/>
                    </a:prstGeom>
                    <a:solidFill>
                      <a:srgbClr val="FFFFFF"/>
                    </a:solidFill>
                    <a:ln w="6350">
                      <a:solidFill>
                        <a:srgbClr val="000000"/>
                      </a:solidFill>
                      <a:miter lim="800000"/>
                      <a:headEnd/>
                      <a:tailEnd/>
                    </a:ln>
                  </pic:spPr>
                </pic:pic>
              </a:graphicData>
            </a:graphic>
          </wp:anchor>
        </w:drawing>
      </w:r>
      <w:r w:rsidR="00286240">
        <w:t>Dans la zone "</w:t>
      </w:r>
      <w:r w:rsidR="00286240" w:rsidRPr="00E25CF3">
        <w:rPr>
          <w:i/>
        </w:rPr>
        <w:t>Créer une carte</w:t>
      </w:r>
      <w:r w:rsidR="00286240">
        <w:t>" ;</w:t>
      </w:r>
    </w:p>
    <w:p w14:paraId="35EA8B9B" w14:textId="77777777" w:rsidR="00286240" w:rsidRDefault="00286240"/>
    <w:p w14:paraId="01FA7781" w14:textId="77777777" w:rsidR="00286240" w:rsidRDefault="00286240">
      <w:r>
        <w:t>Saisir le nom de la carte : GSB.</w:t>
      </w:r>
    </w:p>
    <w:p w14:paraId="00C73A34" w14:textId="77777777" w:rsidR="00286240" w:rsidRDefault="00286240">
      <w:r>
        <w:t>Saisir la taille des icônes de la carte.</w:t>
      </w:r>
    </w:p>
    <w:p w14:paraId="7610820E" w14:textId="77777777" w:rsidR="00286240" w:rsidRDefault="00286240">
      <w:r>
        <w:t>Utiliser la liste déroulante pour sélectionner le fond de carte : gsb-dmz.png.</w:t>
      </w:r>
    </w:p>
    <w:p w14:paraId="725A4784" w14:textId="77777777" w:rsidR="00286240" w:rsidRDefault="00286240"/>
    <w:p w14:paraId="0C768A78" w14:textId="77777777" w:rsidR="00286240" w:rsidRDefault="00286240">
      <w:r>
        <w:t xml:space="preserve">Bouton </w:t>
      </w:r>
      <w:r w:rsidRPr="00E25CF3">
        <w:rPr>
          <w:i/>
        </w:rPr>
        <w:t>Créer</w:t>
      </w:r>
      <w:r>
        <w:t xml:space="preserve"> :</w:t>
      </w:r>
    </w:p>
    <w:p w14:paraId="3AAAC648" w14:textId="77777777" w:rsidR="00286240" w:rsidRDefault="00286240"/>
    <w:p w14:paraId="448583D5" w14:textId="77777777" w:rsidR="00286240" w:rsidRDefault="00286240">
      <w:r>
        <w:t>Résultat :</w:t>
      </w:r>
    </w:p>
    <w:p w14:paraId="511F6DC0" w14:textId="77777777" w:rsidR="00286240" w:rsidRDefault="00D76AA4">
      <w:r>
        <w:rPr>
          <w:noProof/>
          <w:lang w:eastAsia="fr-FR"/>
        </w:rPr>
        <w:drawing>
          <wp:inline distT="0" distB="0" distL="0" distR="0" wp14:anchorId="5C18712E" wp14:editId="30BAD96A">
            <wp:extent cx="5254625" cy="2633980"/>
            <wp:effectExtent l="19050" t="19050" r="22225" b="1397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3"/>
                    <a:srcRect/>
                    <a:stretch>
                      <a:fillRect/>
                    </a:stretch>
                  </pic:blipFill>
                  <pic:spPr bwMode="auto">
                    <a:xfrm>
                      <a:off x="0" y="0"/>
                      <a:ext cx="5254625" cy="2633980"/>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3DC243C1" w14:textId="77777777" w:rsidR="00286240" w:rsidRDefault="00286240"/>
    <w:p w14:paraId="60AE1742" w14:textId="77777777" w:rsidR="00286240" w:rsidRDefault="00D76AA4">
      <w:pPr>
        <w:pStyle w:val="Titre3"/>
      </w:pPr>
      <w:r>
        <w:rPr>
          <w:noProof/>
          <w:lang w:eastAsia="fr-FR"/>
        </w:rPr>
        <w:drawing>
          <wp:anchor distT="0" distB="0" distL="114935" distR="114935" simplePos="0" relativeHeight="251635200" behindDoc="0" locked="0" layoutInCell="1" allowOverlap="1" wp14:anchorId="0B3379F9" wp14:editId="50DAFD5A">
            <wp:simplePos x="0" y="0"/>
            <wp:positionH relativeFrom="column">
              <wp:posOffset>2708275</wp:posOffset>
            </wp:positionH>
            <wp:positionV relativeFrom="paragraph">
              <wp:posOffset>40005</wp:posOffset>
            </wp:positionV>
            <wp:extent cx="2933065" cy="269240"/>
            <wp:effectExtent l="19050" t="19050" r="19685" b="16510"/>
            <wp:wrapSquare wrapText="bothSides"/>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14"/>
                    <a:srcRect/>
                    <a:stretch>
                      <a:fillRect/>
                    </a:stretch>
                  </pic:blipFill>
                  <pic:spPr bwMode="auto">
                    <a:xfrm>
                      <a:off x="0" y="0"/>
                      <a:ext cx="2933065" cy="269240"/>
                    </a:xfrm>
                    <a:prstGeom prst="rect">
                      <a:avLst/>
                    </a:prstGeom>
                    <a:solidFill>
                      <a:srgbClr val="FFFFFF"/>
                    </a:solidFill>
                    <a:ln w="6350">
                      <a:solidFill>
                        <a:srgbClr val="000000"/>
                      </a:solidFill>
                      <a:miter lim="800000"/>
                      <a:headEnd/>
                      <a:tailEnd/>
                    </a:ln>
                  </pic:spPr>
                </pic:pic>
              </a:graphicData>
            </a:graphic>
          </wp:anchor>
        </w:drawing>
      </w:r>
      <w:bookmarkStart w:id="109" w:name="_Toc375301651"/>
      <w:r w:rsidR="00286240">
        <w:t>21.4 Insertion des hosts</w:t>
      </w:r>
      <w:bookmarkEnd w:id="109"/>
    </w:p>
    <w:p w14:paraId="11BF1825" w14:textId="77777777" w:rsidR="00286240" w:rsidRDefault="00286240">
      <w:r>
        <w:t xml:space="preserve">Menu </w:t>
      </w:r>
      <w:r w:rsidRPr="00E25CF3">
        <w:rPr>
          <w:i/>
        </w:rPr>
        <w:t>Éditer la carte/Ajouter une icône/Host</w:t>
      </w:r>
      <w:r>
        <w:t xml:space="preserve"> :</w:t>
      </w:r>
    </w:p>
    <w:p w14:paraId="6B0DFCC2" w14:textId="77777777" w:rsidR="00286240" w:rsidRDefault="00286240"/>
    <w:p w14:paraId="12A69CF5" w14:textId="77777777" w:rsidR="00286240" w:rsidRDefault="00286240">
      <w:r>
        <w:t xml:space="preserve">Positionner la croix sur l'équipement </w:t>
      </w:r>
      <w:r w:rsidR="00943BEA">
        <w:t xml:space="preserve">concerné (ici MUTLAB) et </w:t>
      </w:r>
      <w:r w:rsidR="00943BEA" w:rsidRPr="00E25CF3">
        <w:rPr>
          <w:i/>
        </w:rPr>
        <w:t>click</w:t>
      </w:r>
      <w:r w:rsidR="00943BEA">
        <w:t>.</w:t>
      </w:r>
    </w:p>
    <w:p w14:paraId="1CE02DDC" w14:textId="77777777" w:rsidR="00286240" w:rsidRDefault="00D76AA4">
      <w:r>
        <w:rPr>
          <w:noProof/>
          <w:lang w:eastAsia="fr-FR"/>
        </w:rPr>
        <w:drawing>
          <wp:anchor distT="0" distB="0" distL="114935" distR="114935" simplePos="0" relativeHeight="251636224" behindDoc="0" locked="0" layoutInCell="1" allowOverlap="1" wp14:anchorId="7C3652DD" wp14:editId="4B15DB13">
            <wp:simplePos x="0" y="0"/>
            <wp:positionH relativeFrom="column">
              <wp:posOffset>3544570</wp:posOffset>
            </wp:positionH>
            <wp:positionV relativeFrom="paragraph">
              <wp:posOffset>78740</wp:posOffset>
            </wp:positionV>
            <wp:extent cx="2148840" cy="951230"/>
            <wp:effectExtent l="19050" t="19050" r="22860" b="20320"/>
            <wp:wrapSquare wrapText="bothSides"/>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15"/>
                    <a:srcRect/>
                    <a:stretch>
                      <a:fillRect/>
                    </a:stretch>
                  </pic:blipFill>
                  <pic:spPr bwMode="auto">
                    <a:xfrm>
                      <a:off x="0" y="0"/>
                      <a:ext cx="2148840" cy="951230"/>
                    </a:xfrm>
                    <a:prstGeom prst="rect">
                      <a:avLst/>
                    </a:prstGeom>
                    <a:solidFill>
                      <a:srgbClr val="FFFFFF"/>
                    </a:solidFill>
                    <a:ln w="6350">
                      <a:solidFill>
                        <a:srgbClr val="000000"/>
                      </a:solidFill>
                      <a:miter lim="800000"/>
                      <a:headEnd/>
                      <a:tailEnd/>
                    </a:ln>
                  </pic:spPr>
                </pic:pic>
              </a:graphicData>
            </a:graphic>
          </wp:anchor>
        </w:drawing>
      </w:r>
    </w:p>
    <w:p w14:paraId="5F4C1601" w14:textId="77777777" w:rsidR="00286240" w:rsidRDefault="00286240">
      <w:r>
        <w:t xml:space="preserve">Dans la liste déroulante </w:t>
      </w:r>
      <w:r w:rsidRPr="00E25CF3">
        <w:rPr>
          <w:i/>
        </w:rPr>
        <w:t>host_name</w:t>
      </w:r>
      <w:r>
        <w:t>, sélectionner MUTLAB :</w:t>
      </w:r>
    </w:p>
    <w:p w14:paraId="04F51057" w14:textId="77777777" w:rsidR="00286240" w:rsidRDefault="00286240"/>
    <w:p w14:paraId="48808344" w14:textId="77777777" w:rsidR="00286240" w:rsidRDefault="00286240">
      <w:r>
        <w:t>(On retrouve dans la liste les hôtes définis dans Nagios)</w:t>
      </w:r>
    </w:p>
    <w:p w14:paraId="0538A13F" w14:textId="77777777" w:rsidR="00286240" w:rsidRDefault="00286240"/>
    <w:p w14:paraId="688EA3AF" w14:textId="77777777" w:rsidR="00286240" w:rsidRDefault="00286240"/>
    <w:p w14:paraId="432A5A73" w14:textId="77777777" w:rsidR="00286240" w:rsidRDefault="00943BEA">
      <w:r>
        <w:t xml:space="preserve">Bouton </w:t>
      </w:r>
      <w:r w:rsidRPr="00E25CF3">
        <w:rPr>
          <w:i/>
        </w:rPr>
        <w:t>Sauvegarder</w:t>
      </w:r>
      <w:r>
        <w:t>.</w:t>
      </w:r>
    </w:p>
    <w:p w14:paraId="4ADCBA81" w14:textId="77777777" w:rsidR="00286240" w:rsidRDefault="00286240"/>
    <w:p w14:paraId="10EBC0B5" w14:textId="77777777" w:rsidR="00D10035" w:rsidRDefault="00D10035"/>
    <w:p w14:paraId="3F4C8B10" w14:textId="77777777" w:rsidR="00286240" w:rsidRDefault="00D76AA4">
      <w:r>
        <w:rPr>
          <w:noProof/>
          <w:lang w:eastAsia="fr-FR"/>
        </w:rPr>
        <w:drawing>
          <wp:anchor distT="0" distB="0" distL="114935" distR="114935" simplePos="0" relativeHeight="251637248" behindDoc="0" locked="0" layoutInCell="1" allowOverlap="1" wp14:anchorId="20824C3C" wp14:editId="41B35597">
            <wp:simplePos x="0" y="0"/>
            <wp:positionH relativeFrom="column">
              <wp:posOffset>4572000</wp:posOffset>
            </wp:positionH>
            <wp:positionV relativeFrom="paragraph">
              <wp:posOffset>11430</wp:posOffset>
            </wp:positionV>
            <wp:extent cx="1117600" cy="583565"/>
            <wp:effectExtent l="19050" t="19050" r="25400" b="26035"/>
            <wp:wrapSquare wrapText="bothSides"/>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16"/>
                    <a:srcRect/>
                    <a:stretch>
                      <a:fillRect/>
                    </a:stretch>
                  </pic:blipFill>
                  <pic:spPr bwMode="auto">
                    <a:xfrm>
                      <a:off x="0" y="0"/>
                      <a:ext cx="1117600" cy="583565"/>
                    </a:xfrm>
                    <a:prstGeom prst="rect">
                      <a:avLst/>
                    </a:prstGeom>
                    <a:solidFill>
                      <a:srgbClr val="FFFFFF"/>
                    </a:solidFill>
                    <a:ln w="6350">
                      <a:solidFill>
                        <a:srgbClr val="000000"/>
                      </a:solidFill>
                      <a:miter lim="800000"/>
                      <a:headEnd/>
                      <a:tailEnd/>
                    </a:ln>
                  </pic:spPr>
                </pic:pic>
              </a:graphicData>
            </a:graphic>
          </wp:anchor>
        </w:drawing>
      </w:r>
      <w:r w:rsidR="00286240">
        <w:t>Pour déplacer l'icône (ou modifier l'équipement), il faut débloquer l'élément</w:t>
      </w:r>
      <w:r w:rsidR="00943BEA">
        <w:t>.</w:t>
      </w:r>
      <w:r w:rsidR="00286240">
        <w:t xml:space="preserve"> </w:t>
      </w:r>
      <w:r w:rsidR="00943BEA">
        <w:t>Click</w:t>
      </w:r>
      <w:r w:rsidR="00286240">
        <w:t xml:space="preserve"> droit sur l'icône, </w:t>
      </w:r>
      <w:r w:rsidR="00286240" w:rsidRPr="00E25CF3">
        <w:rPr>
          <w:i/>
        </w:rPr>
        <w:t>Unlock</w:t>
      </w:r>
      <w:r w:rsidR="00286240">
        <w:t xml:space="preserve"> :</w:t>
      </w:r>
    </w:p>
    <w:p w14:paraId="767FBE33" w14:textId="77777777" w:rsidR="00286240" w:rsidRDefault="00286240"/>
    <w:p w14:paraId="1DB09F1E" w14:textId="77777777" w:rsidR="00286240" w:rsidRDefault="00286240"/>
    <w:p w14:paraId="1BD50DA7" w14:textId="77777777" w:rsidR="00286240" w:rsidRDefault="00286240"/>
    <w:p w14:paraId="57798BA5" w14:textId="77777777" w:rsidR="00286240" w:rsidRDefault="00286240">
      <w:r>
        <w:t>Il est aussi possible de Bloquer/Débloquer l'ensemble des équipements</w:t>
      </w:r>
      <w:r w:rsidR="00943BEA">
        <w:t xml:space="preserve"> de la carte pour les modifier.</w:t>
      </w:r>
    </w:p>
    <w:p w14:paraId="6CEF19D2" w14:textId="77777777" w:rsidR="00286240" w:rsidRDefault="00D76AA4">
      <w:r>
        <w:rPr>
          <w:noProof/>
          <w:lang w:eastAsia="fr-FR"/>
        </w:rPr>
        <w:drawing>
          <wp:anchor distT="0" distB="0" distL="114935" distR="114935" simplePos="0" relativeHeight="251638272" behindDoc="0" locked="0" layoutInCell="1" allowOverlap="1" wp14:anchorId="17E759C0" wp14:editId="216AD0B3">
            <wp:simplePos x="0" y="0"/>
            <wp:positionH relativeFrom="column">
              <wp:posOffset>4495800</wp:posOffset>
            </wp:positionH>
            <wp:positionV relativeFrom="paragraph">
              <wp:posOffset>66675</wp:posOffset>
            </wp:positionV>
            <wp:extent cx="1193800" cy="475615"/>
            <wp:effectExtent l="19050" t="19050" r="25400" b="19685"/>
            <wp:wrapSquare wrapText="bothSides"/>
            <wp:docPr id="139" name="Imag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217"/>
                    <a:srcRect/>
                    <a:stretch>
                      <a:fillRect/>
                    </a:stretch>
                  </pic:blipFill>
                  <pic:spPr bwMode="auto">
                    <a:xfrm>
                      <a:off x="0" y="0"/>
                      <a:ext cx="1193800" cy="475615"/>
                    </a:xfrm>
                    <a:prstGeom prst="rect">
                      <a:avLst/>
                    </a:prstGeom>
                    <a:solidFill>
                      <a:srgbClr val="FFFFFF"/>
                    </a:solidFill>
                    <a:ln w="6350">
                      <a:solidFill>
                        <a:srgbClr val="000000"/>
                      </a:solidFill>
                      <a:miter lim="800000"/>
                      <a:headEnd/>
                      <a:tailEnd/>
                    </a:ln>
                  </pic:spPr>
                </pic:pic>
              </a:graphicData>
            </a:graphic>
          </wp:anchor>
        </w:drawing>
      </w:r>
    </w:p>
    <w:p w14:paraId="2BBE882C" w14:textId="77777777" w:rsidR="00286240" w:rsidRDefault="00286240">
      <w:r>
        <w:t xml:space="preserve">Menu </w:t>
      </w:r>
      <w:r w:rsidRPr="00FF0459">
        <w:rPr>
          <w:i/>
        </w:rPr>
        <w:t>Éditer la Carte/Tout Bloquer/Débloquer</w:t>
      </w:r>
      <w:r>
        <w:t xml:space="preserve"> :</w:t>
      </w:r>
    </w:p>
    <w:p w14:paraId="477AD5A1" w14:textId="77777777" w:rsidR="00286240" w:rsidRDefault="00286240"/>
    <w:p w14:paraId="4E624C91" w14:textId="77777777" w:rsidR="00286240" w:rsidRDefault="00286240"/>
    <w:p w14:paraId="2C2030AB" w14:textId="77777777" w:rsidR="00943BEA" w:rsidRDefault="00943BEA"/>
    <w:p w14:paraId="69F7C95D" w14:textId="77777777" w:rsidR="00286240" w:rsidRDefault="00D76AA4">
      <w:r>
        <w:rPr>
          <w:noProof/>
          <w:lang w:eastAsia="fr-FR"/>
        </w:rPr>
        <w:drawing>
          <wp:anchor distT="0" distB="0" distL="114935" distR="114935" simplePos="0" relativeHeight="251639296" behindDoc="0" locked="0" layoutInCell="1" allowOverlap="1" wp14:anchorId="19D5347A" wp14:editId="234AF0CF">
            <wp:simplePos x="0" y="0"/>
            <wp:positionH relativeFrom="column">
              <wp:posOffset>4425315</wp:posOffset>
            </wp:positionH>
            <wp:positionV relativeFrom="paragraph">
              <wp:posOffset>8255</wp:posOffset>
            </wp:positionV>
            <wp:extent cx="1367790" cy="834390"/>
            <wp:effectExtent l="19050" t="19050" r="22860" b="22860"/>
            <wp:wrapSquare wrapText="bothSides"/>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18"/>
                    <a:srcRect/>
                    <a:stretch>
                      <a:fillRect/>
                    </a:stretch>
                  </pic:blipFill>
                  <pic:spPr bwMode="auto">
                    <a:xfrm>
                      <a:off x="0" y="0"/>
                      <a:ext cx="1367790" cy="834390"/>
                    </a:xfrm>
                    <a:prstGeom prst="rect">
                      <a:avLst/>
                    </a:prstGeom>
                    <a:solidFill>
                      <a:srgbClr val="FFFFFF"/>
                    </a:solidFill>
                    <a:ln w="6350">
                      <a:solidFill>
                        <a:srgbClr val="000000"/>
                      </a:solidFill>
                      <a:miter lim="800000"/>
                      <a:headEnd/>
                      <a:tailEnd/>
                    </a:ln>
                  </pic:spPr>
                </pic:pic>
              </a:graphicData>
            </a:graphic>
          </wp:anchor>
        </w:drawing>
      </w:r>
      <w:r w:rsidR="00286240">
        <w:t>Une fois "débloquer", il est possible de modifier la configuration des icônes</w:t>
      </w:r>
      <w:r w:rsidR="0029226E">
        <w:t>.</w:t>
      </w:r>
    </w:p>
    <w:p w14:paraId="61F4EC4B" w14:textId="77777777" w:rsidR="00286240" w:rsidRDefault="00286240"/>
    <w:p w14:paraId="0C19EE96" w14:textId="77777777" w:rsidR="00286240" w:rsidRDefault="00286240">
      <w:r>
        <w:t>Clic droit sur l'icône :</w:t>
      </w:r>
    </w:p>
    <w:p w14:paraId="59E2B533" w14:textId="77777777" w:rsidR="00286240" w:rsidRDefault="00286240"/>
    <w:p w14:paraId="694E5505" w14:textId="77777777" w:rsidR="00286240" w:rsidRDefault="00286240"/>
    <w:p w14:paraId="7D208571" w14:textId="77777777" w:rsidR="00286240" w:rsidRDefault="00286240"/>
    <w:p w14:paraId="63AC3E14" w14:textId="77777777" w:rsidR="008B0545" w:rsidRDefault="00286240">
      <w:r>
        <w:t>Insérer l'ensemble des équipements sur la carte.</w:t>
      </w:r>
    </w:p>
    <w:p w14:paraId="61D6732F" w14:textId="77777777" w:rsidR="008B0545" w:rsidRDefault="008B0545">
      <w:r>
        <w:rPr>
          <w:noProof/>
          <w:lang w:eastAsia="fr-FR"/>
        </w:rPr>
        <w:drawing>
          <wp:anchor distT="0" distB="0" distL="114935" distR="114935" simplePos="0" relativeHeight="251803136" behindDoc="0" locked="0" layoutInCell="1" allowOverlap="1" wp14:anchorId="0D04E96D" wp14:editId="107BC53B">
            <wp:simplePos x="0" y="0"/>
            <wp:positionH relativeFrom="column">
              <wp:posOffset>3471545</wp:posOffset>
            </wp:positionH>
            <wp:positionV relativeFrom="paragraph">
              <wp:posOffset>55880</wp:posOffset>
            </wp:positionV>
            <wp:extent cx="2244725" cy="311150"/>
            <wp:effectExtent l="19050" t="19050" r="22225" b="12700"/>
            <wp:wrapSquare wrapText="bothSides"/>
            <wp:docPr id="329" name="Imag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19"/>
                    <a:srcRect/>
                    <a:stretch>
                      <a:fillRect/>
                    </a:stretch>
                  </pic:blipFill>
                  <pic:spPr bwMode="auto">
                    <a:xfrm>
                      <a:off x="0" y="0"/>
                      <a:ext cx="2244725" cy="311150"/>
                    </a:xfrm>
                    <a:prstGeom prst="rect">
                      <a:avLst/>
                    </a:prstGeom>
                    <a:solidFill>
                      <a:srgbClr val="FFFFFF"/>
                    </a:solidFill>
                    <a:ln w="6350">
                      <a:solidFill>
                        <a:srgbClr val="000000"/>
                      </a:solidFill>
                      <a:miter lim="800000"/>
                      <a:headEnd/>
                      <a:tailEnd/>
                    </a:ln>
                  </pic:spPr>
                </pic:pic>
              </a:graphicData>
            </a:graphic>
          </wp:anchor>
        </w:drawing>
      </w:r>
    </w:p>
    <w:p w14:paraId="7B0DBDD1" w14:textId="77777777" w:rsidR="00286240" w:rsidRDefault="00D76AA4">
      <w:r>
        <w:rPr>
          <w:noProof/>
          <w:lang w:eastAsia="fr-FR"/>
        </w:rPr>
        <w:drawing>
          <wp:anchor distT="0" distB="0" distL="114935" distR="114935" simplePos="0" relativeHeight="251802112" behindDoc="0" locked="0" layoutInCell="1" allowOverlap="1" wp14:anchorId="774A189C" wp14:editId="709F1101">
            <wp:simplePos x="0" y="0"/>
            <wp:positionH relativeFrom="column">
              <wp:posOffset>2514600</wp:posOffset>
            </wp:positionH>
            <wp:positionV relativeFrom="paragraph">
              <wp:posOffset>225425</wp:posOffset>
            </wp:positionV>
            <wp:extent cx="607695" cy="400685"/>
            <wp:effectExtent l="19050" t="19050" r="20955" b="18415"/>
            <wp:wrapSquare wrapText="bothSides"/>
            <wp:docPr id="328" name="Imag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20"/>
                    <a:srcRect/>
                    <a:stretch>
                      <a:fillRect/>
                    </a:stretch>
                  </pic:blipFill>
                  <pic:spPr bwMode="auto">
                    <a:xfrm>
                      <a:off x="0" y="0"/>
                      <a:ext cx="607695" cy="400685"/>
                    </a:xfrm>
                    <a:prstGeom prst="rect">
                      <a:avLst/>
                    </a:prstGeom>
                    <a:solidFill>
                      <a:srgbClr val="FFFFFF"/>
                    </a:solidFill>
                    <a:ln w="6350">
                      <a:solidFill>
                        <a:srgbClr val="000000"/>
                      </a:solidFill>
                      <a:miter lim="800000"/>
                      <a:headEnd/>
                      <a:tailEnd/>
                    </a:ln>
                  </pic:spPr>
                </pic:pic>
              </a:graphicData>
            </a:graphic>
          </wp:anchor>
        </w:drawing>
      </w:r>
      <w:r w:rsidR="00286240">
        <w:t>Pour le serveur EoN (localhost), l'insertion peut se faire avec un label :</w:t>
      </w:r>
    </w:p>
    <w:p w14:paraId="593802C5" w14:textId="77777777" w:rsidR="00286240" w:rsidRDefault="00286240"/>
    <w:p w14:paraId="54CF258B" w14:textId="77777777" w:rsidR="00286240" w:rsidRDefault="008B0545">
      <w:r>
        <w:t xml:space="preserve">Bouton </w:t>
      </w:r>
      <w:r w:rsidRPr="00D10035">
        <w:rPr>
          <w:i/>
        </w:rPr>
        <w:t>Sauvegarder</w:t>
      </w:r>
      <w:r>
        <w:t>.</w:t>
      </w:r>
    </w:p>
    <w:p w14:paraId="29E02781" w14:textId="77777777" w:rsidR="00286240" w:rsidRDefault="00286240"/>
    <w:p w14:paraId="175849D2" w14:textId="77777777" w:rsidR="00286240" w:rsidRDefault="00286240">
      <w:r>
        <w:t>Lorsque l'équipement est "bloquer", il est possible de voir son état en passant la souris dessus :</w:t>
      </w:r>
    </w:p>
    <w:p w14:paraId="3114BB7B" w14:textId="77777777" w:rsidR="00286240" w:rsidRDefault="00382B97">
      <w:r>
        <w:rPr>
          <w:noProof/>
          <w:lang w:eastAsia="fr-FR"/>
        </w:rPr>
        <w:drawing>
          <wp:anchor distT="0" distB="0" distL="114935" distR="114935" simplePos="0" relativeHeight="251640320" behindDoc="0" locked="0" layoutInCell="1" allowOverlap="1" wp14:anchorId="215C48C7" wp14:editId="6C60C60B">
            <wp:simplePos x="0" y="0"/>
            <wp:positionH relativeFrom="column">
              <wp:posOffset>1850390</wp:posOffset>
            </wp:positionH>
            <wp:positionV relativeFrom="paragraph">
              <wp:posOffset>88265</wp:posOffset>
            </wp:positionV>
            <wp:extent cx="3830320" cy="2178050"/>
            <wp:effectExtent l="19050" t="19050" r="17780" b="12700"/>
            <wp:wrapSquare wrapText="bothSides"/>
            <wp:docPr id="141" name="Imag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21"/>
                    <a:srcRect/>
                    <a:stretch>
                      <a:fillRect/>
                    </a:stretch>
                  </pic:blipFill>
                  <pic:spPr bwMode="auto">
                    <a:xfrm>
                      <a:off x="0" y="0"/>
                      <a:ext cx="3830320" cy="2178050"/>
                    </a:xfrm>
                    <a:prstGeom prst="rect">
                      <a:avLst/>
                    </a:prstGeom>
                    <a:solidFill>
                      <a:srgbClr val="FFFFFF"/>
                    </a:solidFill>
                    <a:ln w="6350">
                      <a:solidFill>
                        <a:srgbClr val="000000"/>
                      </a:solidFill>
                      <a:miter lim="800000"/>
                      <a:headEnd/>
                      <a:tailEnd/>
                    </a:ln>
                  </pic:spPr>
                </pic:pic>
              </a:graphicData>
            </a:graphic>
          </wp:anchor>
        </w:drawing>
      </w:r>
    </w:p>
    <w:p w14:paraId="03692E63" w14:textId="77777777" w:rsidR="00286240" w:rsidRDefault="00286240">
      <w:r>
        <w:t>Ici, tout est OK, donc l'icône est carré et vert</w:t>
      </w:r>
    </w:p>
    <w:p w14:paraId="75253120" w14:textId="77777777" w:rsidR="00286240" w:rsidRDefault="00286240"/>
    <w:p w14:paraId="2EDA9C6D" w14:textId="77777777" w:rsidR="00286240" w:rsidRDefault="00286240"/>
    <w:p w14:paraId="13AFC88F" w14:textId="77777777" w:rsidR="00286240" w:rsidRDefault="00286240"/>
    <w:p w14:paraId="59ADC9F3" w14:textId="77777777" w:rsidR="00286240" w:rsidRDefault="00286240"/>
    <w:p w14:paraId="7B294B5C" w14:textId="77777777" w:rsidR="00286240" w:rsidRDefault="00286240"/>
    <w:p w14:paraId="7A3D11B0" w14:textId="77777777" w:rsidR="00286240" w:rsidRDefault="00286240"/>
    <w:p w14:paraId="13DC8427" w14:textId="77777777" w:rsidR="00286240" w:rsidRDefault="00286240"/>
    <w:p w14:paraId="0DC67F59" w14:textId="77777777" w:rsidR="00286240" w:rsidRDefault="00286240"/>
    <w:p w14:paraId="13102F22" w14:textId="77777777" w:rsidR="00286240" w:rsidRDefault="00286240"/>
    <w:p w14:paraId="6EECEEDC" w14:textId="77777777" w:rsidR="00286240" w:rsidRDefault="00286240"/>
    <w:p w14:paraId="12946104" w14:textId="77777777" w:rsidR="00286240" w:rsidRDefault="00286240"/>
    <w:p w14:paraId="615A89ED" w14:textId="77777777" w:rsidR="00286240" w:rsidRDefault="00286240"/>
    <w:p w14:paraId="696A4121" w14:textId="77777777" w:rsidR="00286240" w:rsidRDefault="00286240"/>
    <w:p w14:paraId="2C518EBE" w14:textId="77777777" w:rsidR="00286240" w:rsidRDefault="00286240"/>
    <w:p w14:paraId="4FDDDD3F" w14:textId="77777777" w:rsidR="00286240" w:rsidRDefault="00286240">
      <w:r>
        <w:t>Si un service de l'équipement est en alerte (WARNING ou CRITICAL), l'icône de l'équipement est rond et de la couleur de l'alerte.</w:t>
      </w:r>
    </w:p>
    <w:p w14:paraId="0D7DAC02" w14:textId="77777777" w:rsidR="00286240" w:rsidRDefault="00924716">
      <w:r>
        <w:rPr>
          <w:noProof/>
          <w:lang w:eastAsia="fr-FR"/>
        </w:rPr>
        <w:drawing>
          <wp:anchor distT="0" distB="0" distL="114935" distR="114935" simplePos="0" relativeHeight="251643392" behindDoc="0" locked="0" layoutInCell="1" allowOverlap="1" wp14:anchorId="579A8656" wp14:editId="5E207246">
            <wp:simplePos x="0" y="0"/>
            <wp:positionH relativeFrom="column">
              <wp:posOffset>1302385</wp:posOffset>
            </wp:positionH>
            <wp:positionV relativeFrom="paragraph">
              <wp:posOffset>23495</wp:posOffset>
            </wp:positionV>
            <wp:extent cx="4332605" cy="1805940"/>
            <wp:effectExtent l="19050" t="19050" r="10795" b="22860"/>
            <wp:wrapSquare wrapText="bothSides"/>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22"/>
                    <a:srcRect/>
                    <a:stretch>
                      <a:fillRect/>
                    </a:stretch>
                  </pic:blipFill>
                  <pic:spPr bwMode="auto">
                    <a:xfrm>
                      <a:off x="0" y="0"/>
                      <a:ext cx="4332605" cy="1805940"/>
                    </a:xfrm>
                    <a:prstGeom prst="rect">
                      <a:avLst/>
                    </a:prstGeom>
                    <a:solidFill>
                      <a:srgbClr val="FFFFFF"/>
                    </a:solidFill>
                    <a:ln w="6350">
                      <a:solidFill>
                        <a:srgbClr val="000000"/>
                      </a:solidFill>
                      <a:miter lim="800000"/>
                      <a:headEnd/>
                      <a:tailEnd/>
                    </a:ln>
                  </pic:spPr>
                </pic:pic>
              </a:graphicData>
            </a:graphic>
          </wp:anchor>
        </w:drawing>
      </w:r>
    </w:p>
    <w:p w14:paraId="293C6E58" w14:textId="77777777" w:rsidR="00286240" w:rsidRDefault="00286240">
      <w:r>
        <w:t>REZOLAB :</w:t>
      </w:r>
    </w:p>
    <w:p w14:paraId="0E61E07E" w14:textId="77777777" w:rsidR="00286240" w:rsidRDefault="00286240"/>
    <w:p w14:paraId="5BEDEFEE" w14:textId="77777777" w:rsidR="00286240" w:rsidRDefault="00286240"/>
    <w:p w14:paraId="521A531A" w14:textId="77777777" w:rsidR="00286240" w:rsidRDefault="00286240"/>
    <w:p w14:paraId="56F2FDE3" w14:textId="77777777" w:rsidR="00286240" w:rsidRDefault="00286240"/>
    <w:p w14:paraId="4302C774" w14:textId="77777777" w:rsidR="00286240" w:rsidRDefault="00286240"/>
    <w:p w14:paraId="5CAA8CBF" w14:textId="77777777" w:rsidR="00286240" w:rsidRDefault="00286240"/>
    <w:p w14:paraId="15E672E6" w14:textId="77777777" w:rsidR="00286240" w:rsidRDefault="00286240"/>
    <w:p w14:paraId="44D2B087" w14:textId="77777777" w:rsidR="00286240" w:rsidRDefault="00286240"/>
    <w:p w14:paraId="61CB161D" w14:textId="77777777" w:rsidR="00286240" w:rsidRDefault="00286240"/>
    <w:p w14:paraId="471C4607" w14:textId="77777777" w:rsidR="00286240" w:rsidRDefault="00286240"/>
    <w:p w14:paraId="22B75F2C" w14:textId="77777777" w:rsidR="00286240" w:rsidRDefault="00286240"/>
    <w:p w14:paraId="6FCAF2A6" w14:textId="77777777" w:rsidR="00286240" w:rsidRDefault="00924716">
      <w:r>
        <w:rPr>
          <w:noProof/>
          <w:lang w:eastAsia="fr-FR"/>
        </w:rPr>
        <w:drawing>
          <wp:anchor distT="0" distB="0" distL="114935" distR="114935" simplePos="0" relativeHeight="251660800" behindDoc="0" locked="0" layoutInCell="1" allowOverlap="1" wp14:anchorId="1DCCC9E3" wp14:editId="5469D6DD">
            <wp:simplePos x="0" y="0"/>
            <wp:positionH relativeFrom="column">
              <wp:posOffset>2501265</wp:posOffset>
            </wp:positionH>
            <wp:positionV relativeFrom="paragraph">
              <wp:posOffset>20955</wp:posOffset>
            </wp:positionV>
            <wp:extent cx="3133725" cy="1963420"/>
            <wp:effectExtent l="19050" t="19050" r="28575" b="17780"/>
            <wp:wrapSquare wrapText="bothSides"/>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23"/>
                    <a:srcRect/>
                    <a:stretch>
                      <a:fillRect/>
                    </a:stretch>
                  </pic:blipFill>
                  <pic:spPr bwMode="auto">
                    <a:xfrm>
                      <a:off x="0" y="0"/>
                      <a:ext cx="3133725" cy="1963420"/>
                    </a:xfrm>
                    <a:prstGeom prst="rect">
                      <a:avLst/>
                    </a:prstGeom>
                    <a:solidFill>
                      <a:srgbClr val="FFFFFF"/>
                    </a:solidFill>
                    <a:ln w="6350">
                      <a:solidFill>
                        <a:srgbClr val="000000"/>
                      </a:solidFill>
                      <a:miter lim="800000"/>
                      <a:headEnd/>
                      <a:tailEnd/>
                    </a:ln>
                  </pic:spPr>
                </pic:pic>
              </a:graphicData>
            </a:graphic>
          </wp:anchor>
        </w:drawing>
      </w:r>
    </w:p>
    <w:p w14:paraId="57CBB813" w14:textId="77777777" w:rsidR="00286240" w:rsidRDefault="00286240">
      <w:r>
        <w:t>Imprimante ImpVisiteursE5 :</w:t>
      </w:r>
    </w:p>
    <w:p w14:paraId="3D618ECA" w14:textId="77777777" w:rsidR="00286240" w:rsidRDefault="00286240"/>
    <w:p w14:paraId="62AFA5B6" w14:textId="77777777" w:rsidR="00286240" w:rsidRDefault="00286240"/>
    <w:p w14:paraId="07751827" w14:textId="77777777" w:rsidR="00286240" w:rsidRDefault="00286240"/>
    <w:p w14:paraId="322C4C43" w14:textId="77777777" w:rsidR="00286240" w:rsidRDefault="00286240"/>
    <w:p w14:paraId="687673BD" w14:textId="77777777" w:rsidR="00286240" w:rsidRDefault="00286240"/>
    <w:p w14:paraId="23430BDA" w14:textId="77777777" w:rsidR="00286240" w:rsidRDefault="00286240"/>
    <w:p w14:paraId="5E2A7D24" w14:textId="77777777" w:rsidR="00286240" w:rsidRDefault="00286240"/>
    <w:p w14:paraId="1F0FAAD7" w14:textId="77777777" w:rsidR="00286240" w:rsidRDefault="00286240"/>
    <w:p w14:paraId="3719CF00" w14:textId="77777777" w:rsidR="00286240" w:rsidRDefault="00286240"/>
    <w:p w14:paraId="7427051E" w14:textId="77777777" w:rsidR="00286240" w:rsidRDefault="00286240"/>
    <w:p w14:paraId="17FC531A" w14:textId="77777777" w:rsidR="00286240" w:rsidRDefault="00286240"/>
    <w:p w14:paraId="460CC205" w14:textId="77777777" w:rsidR="00286240" w:rsidRDefault="00286240"/>
    <w:p w14:paraId="727C0EC8" w14:textId="77777777" w:rsidR="00286240" w:rsidRDefault="00D76AA4">
      <w:r>
        <w:rPr>
          <w:noProof/>
          <w:lang w:eastAsia="fr-FR"/>
        </w:rPr>
        <w:drawing>
          <wp:anchor distT="0" distB="0" distL="114935" distR="114935" simplePos="0" relativeHeight="251645440" behindDoc="0" locked="0" layoutInCell="1" allowOverlap="1" wp14:anchorId="7B64CE79" wp14:editId="6551F144">
            <wp:simplePos x="0" y="0"/>
            <wp:positionH relativeFrom="column">
              <wp:posOffset>4340225</wp:posOffset>
            </wp:positionH>
            <wp:positionV relativeFrom="paragraph">
              <wp:posOffset>12700</wp:posOffset>
            </wp:positionV>
            <wp:extent cx="1296670" cy="923925"/>
            <wp:effectExtent l="19050" t="19050" r="17780" b="28575"/>
            <wp:wrapSquare wrapText="bothSides"/>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24"/>
                    <a:srcRect/>
                    <a:stretch>
                      <a:fillRect/>
                    </a:stretch>
                  </pic:blipFill>
                  <pic:spPr bwMode="auto">
                    <a:xfrm>
                      <a:off x="0" y="0"/>
                      <a:ext cx="1296670" cy="923925"/>
                    </a:xfrm>
                    <a:prstGeom prst="rect">
                      <a:avLst/>
                    </a:prstGeom>
                    <a:solidFill>
                      <a:srgbClr val="FFFFFF"/>
                    </a:solidFill>
                    <a:ln w="6350">
                      <a:solidFill>
                        <a:srgbClr val="000000"/>
                      </a:solidFill>
                      <a:miter lim="800000"/>
                      <a:headEnd/>
                      <a:tailEnd/>
                    </a:ln>
                  </pic:spPr>
                </pic:pic>
              </a:graphicData>
            </a:graphic>
          </wp:anchor>
        </w:drawing>
      </w:r>
    </w:p>
    <w:p w14:paraId="1C500E1D" w14:textId="77777777" w:rsidR="00286240" w:rsidRDefault="00286240">
      <w:r>
        <w:t>Si un équipement est arrêté (</w:t>
      </w:r>
      <w:r w:rsidRPr="00D10035">
        <w:rPr>
          <w:i/>
        </w:rPr>
        <w:t>Down</w:t>
      </w:r>
      <w:r>
        <w:t xml:space="preserve"> : carré rouge), les équipements enfants ont un carré violet ("</w:t>
      </w:r>
      <w:r w:rsidRPr="00D10035">
        <w:rPr>
          <w:i/>
        </w:rPr>
        <w:t>Status UNREACHABLE</w:t>
      </w:r>
      <w:r>
        <w:t>") :</w:t>
      </w:r>
    </w:p>
    <w:p w14:paraId="463A20F6" w14:textId="77777777" w:rsidR="00286240" w:rsidRDefault="00286240"/>
    <w:p w14:paraId="3F0F6093" w14:textId="77777777" w:rsidR="00286240" w:rsidRDefault="00286240"/>
    <w:p w14:paraId="4BF8ADC2" w14:textId="77777777" w:rsidR="00286240" w:rsidRDefault="00286240"/>
    <w:p w14:paraId="1E2EDAD3" w14:textId="77777777" w:rsidR="00286240" w:rsidRDefault="00286240">
      <w:pPr>
        <w:pStyle w:val="Titre3"/>
      </w:pPr>
      <w:bookmarkStart w:id="110" w:name="_Toc375301652"/>
      <w:r>
        <w:t>21.5 Insertion des services</w:t>
      </w:r>
      <w:bookmarkEnd w:id="110"/>
    </w:p>
    <w:p w14:paraId="068D80FC" w14:textId="77777777" w:rsidR="00286240" w:rsidRDefault="00286240">
      <w:r>
        <w:t>Il est possible également d'insérer un service spécifique d'un équipement. Pour le réseau GSB, nous allons insérer les services associés aux ports supervisés des matériels d'interconnexion (MUTLAB et RTROUT).</w:t>
      </w:r>
    </w:p>
    <w:p w14:paraId="7D99FD17" w14:textId="77777777" w:rsidR="00286240" w:rsidRDefault="00D76AA4">
      <w:r>
        <w:rPr>
          <w:noProof/>
          <w:lang w:eastAsia="fr-FR"/>
        </w:rPr>
        <w:drawing>
          <wp:anchor distT="0" distB="0" distL="114935" distR="114935" simplePos="0" relativeHeight="251641344" behindDoc="0" locked="0" layoutInCell="1" allowOverlap="1" wp14:anchorId="13A19A8B" wp14:editId="39B27BFF">
            <wp:simplePos x="0" y="0"/>
            <wp:positionH relativeFrom="column">
              <wp:posOffset>3581400</wp:posOffset>
            </wp:positionH>
            <wp:positionV relativeFrom="paragraph">
              <wp:posOffset>140335</wp:posOffset>
            </wp:positionV>
            <wp:extent cx="2038350" cy="346075"/>
            <wp:effectExtent l="19050" t="19050" r="19050" b="15875"/>
            <wp:wrapSquare wrapText="bothSides"/>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225"/>
                    <a:srcRect/>
                    <a:stretch>
                      <a:fillRect/>
                    </a:stretch>
                  </pic:blipFill>
                  <pic:spPr bwMode="auto">
                    <a:xfrm>
                      <a:off x="0" y="0"/>
                      <a:ext cx="2038350" cy="346075"/>
                    </a:xfrm>
                    <a:prstGeom prst="rect">
                      <a:avLst/>
                    </a:prstGeom>
                    <a:solidFill>
                      <a:srgbClr val="FFFFFF"/>
                    </a:solidFill>
                    <a:ln w="6350">
                      <a:solidFill>
                        <a:srgbClr val="000000"/>
                      </a:solidFill>
                      <a:miter lim="800000"/>
                      <a:headEnd/>
                      <a:tailEnd/>
                    </a:ln>
                  </pic:spPr>
                </pic:pic>
              </a:graphicData>
            </a:graphic>
          </wp:anchor>
        </w:drawing>
      </w:r>
    </w:p>
    <w:p w14:paraId="178F4861" w14:textId="77777777" w:rsidR="00286240" w:rsidRDefault="00286240">
      <w:r>
        <w:t xml:space="preserve">Menu </w:t>
      </w:r>
      <w:r w:rsidRPr="00D10035">
        <w:rPr>
          <w:i/>
        </w:rPr>
        <w:t>Éditer la carte/Ajouter une icône/Service</w:t>
      </w:r>
      <w:r>
        <w:t xml:space="preserve"> :</w:t>
      </w:r>
    </w:p>
    <w:p w14:paraId="6ED86FCD" w14:textId="77777777" w:rsidR="00286240" w:rsidRDefault="00286240"/>
    <w:p w14:paraId="0045FF04" w14:textId="77777777" w:rsidR="00286240" w:rsidRDefault="00286240"/>
    <w:p w14:paraId="1854F387" w14:textId="77777777" w:rsidR="00286240" w:rsidRDefault="00286240"/>
    <w:p w14:paraId="0E0F48EE" w14:textId="77777777" w:rsidR="00286240" w:rsidRDefault="00286240">
      <w:r>
        <w:t xml:space="preserve">Positionner la croix sur le lien de </w:t>
      </w:r>
      <w:r w:rsidRPr="00D10035">
        <w:t>MUTLAB</w:t>
      </w:r>
      <w:r>
        <w:t xml:space="preserve"> vers RTROUT et </w:t>
      </w:r>
      <w:r w:rsidRPr="00D10035">
        <w:rPr>
          <w:i/>
        </w:rPr>
        <w:t>click</w:t>
      </w:r>
      <w:r>
        <w:t xml:space="preserve"> :</w:t>
      </w:r>
    </w:p>
    <w:p w14:paraId="7B6D8DDB" w14:textId="77777777" w:rsidR="00006A50" w:rsidRDefault="00006A50">
      <w:r>
        <w:rPr>
          <w:noProof/>
          <w:lang w:eastAsia="fr-FR"/>
        </w:rPr>
        <w:drawing>
          <wp:anchor distT="0" distB="0" distL="114935" distR="114935" simplePos="0" relativeHeight="251642368" behindDoc="0" locked="0" layoutInCell="1" allowOverlap="1" wp14:anchorId="0F4BB3A4" wp14:editId="6637516C">
            <wp:simplePos x="0" y="0"/>
            <wp:positionH relativeFrom="column">
              <wp:posOffset>3345815</wp:posOffset>
            </wp:positionH>
            <wp:positionV relativeFrom="paragraph">
              <wp:posOffset>87630</wp:posOffset>
            </wp:positionV>
            <wp:extent cx="2331720" cy="843280"/>
            <wp:effectExtent l="19050" t="19050" r="11430" b="13970"/>
            <wp:wrapSquare wrapText="bothSides"/>
            <wp:docPr id="143"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226"/>
                    <a:srcRect/>
                    <a:stretch>
                      <a:fillRect/>
                    </a:stretch>
                  </pic:blipFill>
                  <pic:spPr bwMode="auto">
                    <a:xfrm>
                      <a:off x="0" y="0"/>
                      <a:ext cx="2331720" cy="843280"/>
                    </a:xfrm>
                    <a:prstGeom prst="rect">
                      <a:avLst/>
                    </a:prstGeom>
                    <a:solidFill>
                      <a:srgbClr val="FFFFFF"/>
                    </a:solidFill>
                    <a:ln w="6350">
                      <a:solidFill>
                        <a:srgbClr val="000000"/>
                      </a:solidFill>
                      <a:miter lim="800000"/>
                      <a:headEnd/>
                      <a:tailEnd/>
                    </a:ln>
                  </pic:spPr>
                </pic:pic>
              </a:graphicData>
            </a:graphic>
          </wp:anchor>
        </w:drawing>
      </w:r>
    </w:p>
    <w:p w14:paraId="34E8142F" w14:textId="77777777" w:rsidR="00286240" w:rsidRDefault="00286240">
      <w:r>
        <w:t xml:space="preserve">Dans la liste déroulante </w:t>
      </w:r>
      <w:r w:rsidRPr="00D10035">
        <w:rPr>
          <w:i/>
        </w:rPr>
        <w:t>host_name</w:t>
      </w:r>
      <w:r>
        <w:t xml:space="preserve">, sélectionner MUTLAB et dans la liste déroulante </w:t>
      </w:r>
      <w:r w:rsidRPr="00D10035">
        <w:rPr>
          <w:i/>
        </w:rPr>
        <w:t>service_description</w:t>
      </w:r>
      <w:r>
        <w:t>, sélectionner MUTLAB-F07 :</w:t>
      </w:r>
    </w:p>
    <w:p w14:paraId="465B2445" w14:textId="77777777" w:rsidR="00286240" w:rsidRDefault="00286240"/>
    <w:p w14:paraId="318B32B3" w14:textId="77777777" w:rsidR="00286240" w:rsidRDefault="00286240">
      <w:r>
        <w:t xml:space="preserve">Bouton </w:t>
      </w:r>
      <w:r w:rsidRPr="00D10035">
        <w:rPr>
          <w:i/>
        </w:rPr>
        <w:t>Sauvegarder</w:t>
      </w:r>
      <w:r>
        <w:t>.</w:t>
      </w:r>
    </w:p>
    <w:p w14:paraId="4424C961" w14:textId="77777777" w:rsidR="00286240" w:rsidRDefault="00286240"/>
    <w:p w14:paraId="524E6B99" w14:textId="77777777" w:rsidR="00286240" w:rsidRDefault="00286240"/>
    <w:p w14:paraId="2582B2DC" w14:textId="77777777" w:rsidR="00286240" w:rsidRDefault="00286240">
      <w:r>
        <w:t>Insérer tous les services de supervisions concernant les ports de MUTLAB et RTROUT sur la carte.</w:t>
      </w:r>
    </w:p>
    <w:p w14:paraId="22147971" w14:textId="77777777" w:rsidR="00286240" w:rsidRDefault="00D76AA4">
      <w:r>
        <w:rPr>
          <w:noProof/>
          <w:lang w:eastAsia="fr-FR"/>
        </w:rPr>
        <w:drawing>
          <wp:anchor distT="0" distB="0" distL="114935" distR="114935" simplePos="0" relativeHeight="251644416" behindDoc="0" locked="0" layoutInCell="1" allowOverlap="1" wp14:anchorId="733B9AEF" wp14:editId="50B3C8F2">
            <wp:simplePos x="0" y="0"/>
            <wp:positionH relativeFrom="column">
              <wp:posOffset>4728210</wp:posOffset>
            </wp:positionH>
            <wp:positionV relativeFrom="paragraph">
              <wp:posOffset>128270</wp:posOffset>
            </wp:positionV>
            <wp:extent cx="645795" cy="572770"/>
            <wp:effectExtent l="19050" t="19050" r="20955" b="17780"/>
            <wp:wrapSquare wrapText="bothSides"/>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227"/>
                    <a:srcRect/>
                    <a:stretch>
                      <a:fillRect/>
                    </a:stretch>
                  </pic:blipFill>
                  <pic:spPr bwMode="auto">
                    <a:xfrm>
                      <a:off x="0" y="0"/>
                      <a:ext cx="645795" cy="572770"/>
                    </a:xfrm>
                    <a:prstGeom prst="rect">
                      <a:avLst/>
                    </a:prstGeom>
                    <a:solidFill>
                      <a:srgbClr val="FFFFFF"/>
                    </a:solidFill>
                    <a:ln w="6350">
                      <a:solidFill>
                        <a:srgbClr val="000000"/>
                      </a:solidFill>
                      <a:miter lim="800000"/>
                      <a:headEnd/>
                      <a:tailEnd/>
                    </a:ln>
                  </pic:spPr>
                </pic:pic>
              </a:graphicData>
            </a:graphic>
          </wp:anchor>
        </w:drawing>
      </w:r>
    </w:p>
    <w:p w14:paraId="06839D86" w14:textId="77777777" w:rsidR="00286240" w:rsidRDefault="00286240">
      <w:r>
        <w:t>Si un équipement est arrêté (</w:t>
      </w:r>
      <w:r w:rsidRPr="00D10035">
        <w:rPr>
          <w:i/>
        </w:rPr>
        <w:t>Down</w:t>
      </w:r>
      <w:r>
        <w:t xml:space="preserve"> : carré rouge), ses services sont gris (</w:t>
      </w:r>
      <w:r w:rsidRPr="00D10035">
        <w:rPr>
          <w:i/>
        </w:rPr>
        <w:t>UNKNOWN</w:t>
      </w:r>
      <w:r>
        <w:t>) :</w:t>
      </w:r>
    </w:p>
    <w:p w14:paraId="023EDD5F" w14:textId="77777777" w:rsidR="00286240" w:rsidRDefault="00286240"/>
    <w:p w14:paraId="40BF4820" w14:textId="77777777" w:rsidR="00286240" w:rsidRDefault="00286240"/>
    <w:p w14:paraId="053EB977" w14:textId="77777777" w:rsidR="00286240" w:rsidRDefault="00286240">
      <w:pPr>
        <w:pStyle w:val="Titre3"/>
      </w:pPr>
      <w:bookmarkStart w:id="111" w:name="_Toc375301653"/>
      <w:r>
        <w:t>21.6 Tests</w:t>
      </w:r>
      <w:bookmarkEnd w:id="111"/>
    </w:p>
    <w:p w14:paraId="525DB96F" w14:textId="77777777" w:rsidR="00286240" w:rsidRDefault="00286240"/>
    <w:p w14:paraId="709FC1CB" w14:textId="77777777" w:rsidR="00286240" w:rsidRDefault="00D76AA4">
      <w:r>
        <w:rPr>
          <w:noProof/>
          <w:lang w:eastAsia="fr-FR"/>
        </w:rPr>
        <w:drawing>
          <wp:anchor distT="0" distB="0" distL="114935" distR="114935" simplePos="0" relativeHeight="251761152" behindDoc="0" locked="0" layoutInCell="1" allowOverlap="1" wp14:anchorId="1C30CB27" wp14:editId="16EE457A">
            <wp:simplePos x="0" y="0"/>
            <wp:positionH relativeFrom="column">
              <wp:posOffset>3657600</wp:posOffset>
            </wp:positionH>
            <wp:positionV relativeFrom="paragraph">
              <wp:posOffset>136525</wp:posOffset>
            </wp:positionV>
            <wp:extent cx="2047875" cy="246380"/>
            <wp:effectExtent l="19050" t="19050" r="28575" b="20320"/>
            <wp:wrapSquare wrapText="bothSides"/>
            <wp:docPr id="272" name="Imag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28"/>
                    <a:srcRect/>
                    <a:stretch>
                      <a:fillRect/>
                    </a:stretch>
                  </pic:blipFill>
                  <pic:spPr bwMode="auto">
                    <a:xfrm>
                      <a:off x="0" y="0"/>
                      <a:ext cx="2047875" cy="246380"/>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D10035">
        <w:rPr>
          <w:i/>
        </w:rPr>
        <w:t>Disponibilités, Cartographies/nagvis</w:t>
      </w:r>
    </w:p>
    <w:p w14:paraId="3BDA8D38" w14:textId="77777777" w:rsidR="00286240" w:rsidRDefault="00286240">
      <w:r>
        <w:t xml:space="preserve">En positionnant le pointeur de la souris sur le nom de la carte : </w:t>
      </w:r>
    </w:p>
    <w:p w14:paraId="4A687C94" w14:textId="77777777" w:rsidR="00286240" w:rsidRDefault="00286240"/>
    <w:p w14:paraId="25800E70" w14:textId="77777777" w:rsidR="00286240" w:rsidRDefault="00286240">
      <w:r>
        <w:t>Nous obtenons un résumé de l'état des équipements :</w:t>
      </w:r>
    </w:p>
    <w:p w14:paraId="3CB69BE8" w14:textId="77777777" w:rsidR="00286240" w:rsidRDefault="00D76AA4">
      <w:pPr>
        <w:pStyle w:val="Titre2"/>
        <w:rPr>
          <w:lang w:eastAsia="fr-FR"/>
        </w:rPr>
      </w:pPr>
      <w:r>
        <w:rPr>
          <w:noProof/>
          <w:lang w:eastAsia="fr-FR"/>
        </w:rPr>
        <w:drawing>
          <wp:anchor distT="0" distB="0" distL="114935" distR="114935" simplePos="0" relativeHeight="251760128" behindDoc="0" locked="0" layoutInCell="1" allowOverlap="1" wp14:anchorId="4DEC1689" wp14:editId="75296EF7">
            <wp:simplePos x="0" y="0"/>
            <wp:positionH relativeFrom="column">
              <wp:posOffset>1752600</wp:posOffset>
            </wp:positionH>
            <wp:positionV relativeFrom="paragraph">
              <wp:posOffset>69850</wp:posOffset>
            </wp:positionV>
            <wp:extent cx="3853180" cy="2715895"/>
            <wp:effectExtent l="19050" t="19050" r="13970" b="27305"/>
            <wp:wrapSquare wrapText="bothSides"/>
            <wp:docPr id="271" name="Imag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29"/>
                    <a:srcRect/>
                    <a:stretch>
                      <a:fillRect/>
                    </a:stretch>
                  </pic:blipFill>
                  <pic:spPr bwMode="auto">
                    <a:xfrm>
                      <a:off x="0" y="0"/>
                      <a:ext cx="3853180" cy="2715895"/>
                    </a:xfrm>
                    <a:prstGeom prst="rect">
                      <a:avLst/>
                    </a:prstGeom>
                    <a:solidFill>
                      <a:srgbClr val="FFFFFF"/>
                    </a:solidFill>
                    <a:ln w="6350">
                      <a:solidFill>
                        <a:srgbClr val="000000"/>
                      </a:solidFill>
                      <a:miter lim="800000"/>
                      <a:headEnd/>
                      <a:tailEnd/>
                    </a:ln>
                  </pic:spPr>
                </pic:pic>
              </a:graphicData>
            </a:graphic>
          </wp:anchor>
        </w:drawing>
      </w:r>
    </w:p>
    <w:p w14:paraId="4487D61E" w14:textId="77777777" w:rsidR="00286240" w:rsidRDefault="00286240">
      <w:pPr>
        <w:pStyle w:val="Titre2"/>
      </w:pPr>
    </w:p>
    <w:p w14:paraId="2A2E17A3" w14:textId="77777777" w:rsidR="00286240" w:rsidRDefault="00286240">
      <w:pPr>
        <w:pStyle w:val="Titre2"/>
      </w:pPr>
    </w:p>
    <w:p w14:paraId="454DA0C8" w14:textId="77777777" w:rsidR="00286240" w:rsidRDefault="00286240">
      <w:pPr>
        <w:pStyle w:val="Titre2"/>
      </w:pPr>
    </w:p>
    <w:p w14:paraId="4E1DE6F5" w14:textId="77777777" w:rsidR="00286240" w:rsidRDefault="00286240">
      <w:pPr>
        <w:pStyle w:val="Titre2"/>
      </w:pPr>
    </w:p>
    <w:p w14:paraId="6C3217B9" w14:textId="77777777" w:rsidR="00286240" w:rsidRDefault="00286240">
      <w:pPr>
        <w:pStyle w:val="Titre2"/>
      </w:pPr>
    </w:p>
    <w:p w14:paraId="58C5026D" w14:textId="77777777" w:rsidR="00286240" w:rsidRDefault="00286240">
      <w:pPr>
        <w:pStyle w:val="Titre2"/>
      </w:pPr>
    </w:p>
    <w:p w14:paraId="18FAF0EF" w14:textId="77777777" w:rsidR="00286240" w:rsidRDefault="00286240">
      <w:pPr>
        <w:pStyle w:val="Titre3"/>
      </w:pPr>
    </w:p>
    <w:p w14:paraId="6DF9B26D" w14:textId="77777777" w:rsidR="00286240" w:rsidRDefault="00286240">
      <w:pPr>
        <w:pStyle w:val="Titre3"/>
      </w:pPr>
    </w:p>
    <w:p w14:paraId="1F3EE2E1" w14:textId="77777777" w:rsidR="00286240" w:rsidRDefault="00286240" w:rsidP="00995242">
      <w:r w:rsidRPr="00995242">
        <w:rPr>
          <w:b/>
        </w:rPr>
        <w:t>Remarque</w:t>
      </w:r>
      <w:r>
        <w:t xml:space="preserve"> : l'imprimante est arrêtée, le port S0/0/0 du routeur RTROUT n'est pas connecté et la mémoire du serveur de supervision est dans l'état WARNING.</w:t>
      </w:r>
    </w:p>
    <w:p w14:paraId="4A929F24" w14:textId="77777777" w:rsidR="00286240" w:rsidRDefault="00286240"/>
    <w:p w14:paraId="75EFF3E7" w14:textId="77777777" w:rsidR="00286240" w:rsidRDefault="00286240">
      <w:r>
        <w:t xml:space="preserve">En cliquant sur la carte, nous obtenons le graphique présenté en exemple au </w:t>
      </w:r>
      <w:r>
        <w:rPr>
          <w:b/>
          <w:bCs/>
        </w:rPr>
        <w:t>21.</w:t>
      </w:r>
    </w:p>
    <w:p w14:paraId="116CDE3B" w14:textId="77777777" w:rsidR="00286240" w:rsidRDefault="00286240">
      <w:pPr>
        <w:pStyle w:val="Titre2"/>
      </w:pPr>
    </w:p>
    <w:p w14:paraId="189633E9" w14:textId="77777777" w:rsidR="00286240" w:rsidRDefault="00286240"/>
    <w:p w14:paraId="55522724" w14:textId="77777777" w:rsidR="00286240" w:rsidRDefault="00286240"/>
    <w:p w14:paraId="4BB48471" w14:textId="77777777" w:rsidR="00286240" w:rsidRDefault="00286240">
      <w:r>
        <w:t>En positionnant le pointeur de la souris sur le routeur RTROUT, nous obtenons un résumé de l'état de l'équipement :</w:t>
      </w:r>
    </w:p>
    <w:p w14:paraId="6749C042" w14:textId="77777777" w:rsidR="00286240" w:rsidRDefault="00D76AA4">
      <w:pPr>
        <w:pStyle w:val="Titre2"/>
        <w:rPr>
          <w:lang w:eastAsia="fr-FR"/>
        </w:rPr>
      </w:pPr>
      <w:r>
        <w:rPr>
          <w:noProof/>
          <w:lang w:eastAsia="fr-FR"/>
        </w:rPr>
        <w:drawing>
          <wp:anchor distT="0" distB="0" distL="114935" distR="114935" simplePos="0" relativeHeight="251762176" behindDoc="0" locked="0" layoutInCell="1" allowOverlap="1" wp14:anchorId="5192FAD5" wp14:editId="0EAD9606">
            <wp:simplePos x="0" y="0"/>
            <wp:positionH relativeFrom="column">
              <wp:posOffset>609600</wp:posOffset>
            </wp:positionH>
            <wp:positionV relativeFrom="paragraph">
              <wp:posOffset>79375</wp:posOffset>
            </wp:positionV>
            <wp:extent cx="4991100" cy="2309495"/>
            <wp:effectExtent l="19050" t="19050" r="19050" b="14605"/>
            <wp:wrapSquare wrapText="bothSides"/>
            <wp:docPr id="273" name="Imag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30"/>
                    <a:srcRect/>
                    <a:stretch>
                      <a:fillRect/>
                    </a:stretch>
                  </pic:blipFill>
                  <pic:spPr bwMode="auto">
                    <a:xfrm>
                      <a:off x="0" y="0"/>
                      <a:ext cx="4991100" cy="2309495"/>
                    </a:xfrm>
                    <a:prstGeom prst="rect">
                      <a:avLst/>
                    </a:prstGeom>
                    <a:solidFill>
                      <a:srgbClr val="FFFFFF"/>
                    </a:solidFill>
                    <a:ln w="6350">
                      <a:solidFill>
                        <a:srgbClr val="000000"/>
                      </a:solidFill>
                      <a:miter lim="800000"/>
                      <a:headEnd/>
                      <a:tailEnd/>
                    </a:ln>
                  </pic:spPr>
                </pic:pic>
              </a:graphicData>
            </a:graphic>
          </wp:anchor>
        </w:drawing>
      </w:r>
    </w:p>
    <w:p w14:paraId="1361A2AF" w14:textId="77777777" w:rsidR="00286240" w:rsidRDefault="00286240">
      <w:pPr>
        <w:pStyle w:val="Titre2"/>
      </w:pPr>
    </w:p>
    <w:p w14:paraId="23AACCF9" w14:textId="77777777" w:rsidR="00286240" w:rsidRDefault="00286240">
      <w:pPr>
        <w:pStyle w:val="Titre2"/>
      </w:pPr>
    </w:p>
    <w:p w14:paraId="6A86252D" w14:textId="77777777" w:rsidR="00286240" w:rsidRDefault="00286240">
      <w:pPr>
        <w:pStyle w:val="Titre2"/>
      </w:pPr>
    </w:p>
    <w:p w14:paraId="374D1C72" w14:textId="77777777" w:rsidR="00286240" w:rsidRDefault="00286240">
      <w:pPr>
        <w:pStyle w:val="Titre2"/>
      </w:pPr>
    </w:p>
    <w:p w14:paraId="244906E0" w14:textId="77777777" w:rsidR="00286240" w:rsidRDefault="00286240">
      <w:pPr>
        <w:pStyle w:val="Titre2"/>
      </w:pPr>
    </w:p>
    <w:p w14:paraId="20998177" w14:textId="77777777" w:rsidR="00286240" w:rsidRDefault="00286240">
      <w:pPr>
        <w:pStyle w:val="Titre3"/>
      </w:pPr>
    </w:p>
    <w:p w14:paraId="3C086DA6" w14:textId="77777777" w:rsidR="00286240" w:rsidRDefault="00286240" w:rsidP="00995242">
      <w:r w:rsidRPr="00995242">
        <w:rPr>
          <w:b/>
        </w:rPr>
        <w:t>Remarque</w:t>
      </w:r>
      <w:r>
        <w:t xml:space="preserve"> : Le port S0/0/0 du routeur RTROUT n'est pas connecté, donc l'état consolidé de l'équipement est </w:t>
      </w:r>
      <w:r w:rsidRPr="00D10035">
        <w:rPr>
          <w:i/>
        </w:rPr>
        <w:t>CRITICAL</w:t>
      </w:r>
      <w:r>
        <w:t>.</w:t>
      </w:r>
    </w:p>
    <w:p w14:paraId="2A6354B8" w14:textId="77777777" w:rsidR="00286240" w:rsidRDefault="00286240"/>
    <w:p w14:paraId="3FB5E166" w14:textId="77777777" w:rsidR="00286240" w:rsidRDefault="00286240">
      <w:r>
        <w:t>En positionnant le pointeur de la souris sur le service RTROUT-G01 (routeur RTROUT), nous obtenons un résumé de l'état de ce service :</w:t>
      </w:r>
    </w:p>
    <w:p w14:paraId="3F94D5A1" w14:textId="77777777" w:rsidR="00286240" w:rsidRDefault="00D76AA4">
      <w:pPr>
        <w:rPr>
          <w:lang w:eastAsia="fr-FR"/>
        </w:rPr>
      </w:pPr>
      <w:r>
        <w:rPr>
          <w:noProof/>
          <w:lang w:eastAsia="fr-FR"/>
        </w:rPr>
        <w:drawing>
          <wp:anchor distT="0" distB="0" distL="114935" distR="114935" simplePos="0" relativeHeight="251763200" behindDoc="0" locked="0" layoutInCell="1" allowOverlap="1" wp14:anchorId="34611316" wp14:editId="0B260198">
            <wp:simplePos x="0" y="0"/>
            <wp:positionH relativeFrom="column">
              <wp:posOffset>1371600</wp:posOffset>
            </wp:positionH>
            <wp:positionV relativeFrom="paragraph">
              <wp:posOffset>70485</wp:posOffset>
            </wp:positionV>
            <wp:extent cx="4245610" cy="1322705"/>
            <wp:effectExtent l="19050" t="19050" r="21590" b="10795"/>
            <wp:wrapSquare wrapText="bothSides"/>
            <wp:docPr id="274" name="Imag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31"/>
                    <a:srcRect/>
                    <a:stretch>
                      <a:fillRect/>
                    </a:stretch>
                  </pic:blipFill>
                  <pic:spPr bwMode="auto">
                    <a:xfrm>
                      <a:off x="0" y="0"/>
                      <a:ext cx="4245610" cy="1322705"/>
                    </a:xfrm>
                    <a:prstGeom prst="rect">
                      <a:avLst/>
                    </a:prstGeom>
                    <a:solidFill>
                      <a:srgbClr val="FFFFFF"/>
                    </a:solidFill>
                    <a:ln w="6350">
                      <a:solidFill>
                        <a:srgbClr val="000000"/>
                      </a:solidFill>
                      <a:miter lim="800000"/>
                      <a:headEnd/>
                      <a:tailEnd/>
                    </a:ln>
                  </pic:spPr>
                </pic:pic>
              </a:graphicData>
            </a:graphic>
          </wp:anchor>
        </w:drawing>
      </w:r>
    </w:p>
    <w:p w14:paraId="4BD45795" w14:textId="77777777" w:rsidR="00286240" w:rsidRDefault="00286240"/>
    <w:p w14:paraId="2C30BDA8" w14:textId="77777777" w:rsidR="00286240" w:rsidRDefault="00286240"/>
    <w:p w14:paraId="64E8974B" w14:textId="77777777" w:rsidR="00286240" w:rsidRDefault="00286240"/>
    <w:p w14:paraId="4A00FA1A" w14:textId="77777777" w:rsidR="00286240" w:rsidRDefault="00286240"/>
    <w:p w14:paraId="228799D4" w14:textId="77777777" w:rsidR="00286240" w:rsidRDefault="00286240"/>
    <w:p w14:paraId="47252073" w14:textId="77777777" w:rsidR="00286240" w:rsidRDefault="00286240"/>
    <w:p w14:paraId="765AABB9" w14:textId="77777777" w:rsidR="00286240" w:rsidRDefault="00286240"/>
    <w:p w14:paraId="0F7AD125" w14:textId="77777777" w:rsidR="00286240" w:rsidRDefault="00286240"/>
    <w:p w14:paraId="75B63282" w14:textId="77777777" w:rsidR="00286240" w:rsidRDefault="00286240"/>
    <w:p w14:paraId="69BC9CA9" w14:textId="77777777" w:rsidR="00286240" w:rsidRDefault="00286240"/>
    <w:p w14:paraId="03D2EDEB" w14:textId="77777777" w:rsidR="00286240" w:rsidRDefault="00286240">
      <w:r>
        <w:t xml:space="preserve">En positionnant le pointeur de la souris sur le serveur EoN, nous retrouvons l'état consolidé </w:t>
      </w:r>
      <w:r w:rsidRPr="00D10035">
        <w:rPr>
          <w:i/>
        </w:rPr>
        <w:t>WARNING</w:t>
      </w:r>
      <w:r>
        <w:t xml:space="preserve"> à cause de la mémoire :</w:t>
      </w:r>
    </w:p>
    <w:p w14:paraId="4DFE00C6" w14:textId="77777777" w:rsidR="00286240" w:rsidRDefault="007D36DC">
      <w:pPr>
        <w:rPr>
          <w:lang w:eastAsia="fr-FR"/>
        </w:rPr>
      </w:pPr>
      <w:r>
        <w:rPr>
          <w:noProof/>
          <w:lang w:eastAsia="fr-FR"/>
        </w:rPr>
        <w:drawing>
          <wp:anchor distT="0" distB="0" distL="114935" distR="114935" simplePos="0" relativeHeight="251764224" behindDoc="0" locked="0" layoutInCell="1" allowOverlap="1" wp14:anchorId="4C17EC73" wp14:editId="4CD6D583">
            <wp:simplePos x="0" y="0"/>
            <wp:positionH relativeFrom="column">
              <wp:posOffset>1320800</wp:posOffset>
            </wp:positionH>
            <wp:positionV relativeFrom="paragraph">
              <wp:posOffset>64135</wp:posOffset>
            </wp:positionV>
            <wp:extent cx="4283710" cy="2460625"/>
            <wp:effectExtent l="19050" t="19050" r="21590" b="15875"/>
            <wp:wrapSquare wrapText="bothSides"/>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32"/>
                    <a:srcRect/>
                    <a:stretch>
                      <a:fillRect/>
                    </a:stretch>
                  </pic:blipFill>
                  <pic:spPr bwMode="auto">
                    <a:xfrm>
                      <a:off x="0" y="0"/>
                      <a:ext cx="4283710" cy="2460625"/>
                    </a:xfrm>
                    <a:prstGeom prst="rect">
                      <a:avLst/>
                    </a:prstGeom>
                    <a:solidFill>
                      <a:srgbClr val="FFFFFF"/>
                    </a:solidFill>
                    <a:ln w="6350">
                      <a:solidFill>
                        <a:srgbClr val="000000"/>
                      </a:solidFill>
                      <a:miter lim="800000"/>
                      <a:headEnd/>
                      <a:tailEnd/>
                    </a:ln>
                  </pic:spPr>
                </pic:pic>
              </a:graphicData>
            </a:graphic>
          </wp:anchor>
        </w:drawing>
      </w:r>
    </w:p>
    <w:p w14:paraId="247092CF" w14:textId="77777777" w:rsidR="00286240" w:rsidRDefault="00286240"/>
    <w:p w14:paraId="0DBCD1BD" w14:textId="77777777" w:rsidR="00286240" w:rsidRDefault="00286240"/>
    <w:p w14:paraId="1FC6FE87" w14:textId="77777777" w:rsidR="00286240" w:rsidRDefault="00286240"/>
    <w:p w14:paraId="301F43BB" w14:textId="77777777" w:rsidR="00286240" w:rsidRDefault="00286240"/>
    <w:p w14:paraId="3A7629BC" w14:textId="77777777" w:rsidR="00286240" w:rsidRDefault="00286240"/>
    <w:p w14:paraId="622BF21A" w14:textId="77777777" w:rsidR="00286240" w:rsidRDefault="00286240"/>
    <w:p w14:paraId="4AF3C35C" w14:textId="77777777" w:rsidR="00286240" w:rsidRDefault="00286240"/>
    <w:p w14:paraId="049A7A31" w14:textId="77777777" w:rsidR="00286240" w:rsidRDefault="00286240"/>
    <w:p w14:paraId="354E4E24" w14:textId="77777777" w:rsidR="00286240" w:rsidRDefault="00286240"/>
    <w:p w14:paraId="18189897" w14:textId="77777777" w:rsidR="00286240" w:rsidRDefault="00286240"/>
    <w:p w14:paraId="02A2A6B6" w14:textId="77777777" w:rsidR="00286240" w:rsidRDefault="00286240"/>
    <w:p w14:paraId="34E23D07" w14:textId="77777777" w:rsidR="00286240" w:rsidRDefault="00286240"/>
    <w:p w14:paraId="664C1620" w14:textId="77777777" w:rsidR="00286240" w:rsidRDefault="00286240"/>
    <w:p w14:paraId="0FF9BFA4" w14:textId="77777777" w:rsidR="00286240" w:rsidRDefault="00286240"/>
    <w:p w14:paraId="7B39AD46" w14:textId="77777777" w:rsidR="00286240" w:rsidRDefault="00286240"/>
    <w:p w14:paraId="6EB94732" w14:textId="77777777" w:rsidR="00286240" w:rsidRDefault="00286240"/>
    <w:p w14:paraId="54ED313D" w14:textId="77777777" w:rsidR="00286240" w:rsidRDefault="00286240"/>
    <w:p w14:paraId="2A86D68A" w14:textId="77777777" w:rsidR="00286240" w:rsidRDefault="00D76AA4">
      <w:r>
        <w:rPr>
          <w:noProof/>
          <w:lang w:eastAsia="fr-FR"/>
        </w:rPr>
        <w:drawing>
          <wp:anchor distT="0" distB="0" distL="114935" distR="114935" simplePos="0" relativeHeight="251779584" behindDoc="0" locked="0" layoutInCell="1" allowOverlap="1" wp14:anchorId="68C9E558" wp14:editId="24704A3F">
            <wp:simplePos x="0" y="0"/>
            <wp:positionH relativeFrom="column">
              <wp:posOffset>4900930</wp:posOffset>
            </wp:positionH>
            <wp:positionV relativeFrom="paragraph">
              <wp:posOffset>107950</wp:posOffset>
            </wp:positionV>
            <wp:extent cx="607695" cy="499745"/>
            <wp:effectExtent l="19050" t="19050" r="20955" b="14605"/>
            <wp:wrapSquare wrapText="bothSides"/>
            <wp:docPr id="290" name="Imag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33"/>
                    <a:srcRect/>
                    <a:stretch>
                      <a:fillRect/>
                    </a:stretch>
                  </pic:blipFill>
                  <pic:spPr bwMode="auto">
                    <a:xfrm>
                      <a:off x="0" y="0"/>
                      <a:ext cx="607695" cy="499745"/>
                    </a:xfrm>
                    <a:prstGeom prst="rect">
                      <a:avLst/>
                    </a:prstGeom>
                    <a:solidFill>
                      <a:srgbClr val="FFFFFF"/>
                    </a:solidFill>
                    <a:ln w="6350">
                      <a:solidFill>
                        <a:srgbClr val="000000"/>
                      </a:solidFill>
                      <a:miter lim="800000"/>
                      <a:headEnd/>
                      <a:tailEnd/>
                    </a:ln>
                  </pic:spPr>
                </pic:pic>
              </a:graphicData>
            </a:graphic>
          </wp:anchor>
        </w:drawing>
      </w:r>
    </w:p>
    <w:p w14:paraId="11E13CC2" w14:textId="77777777" w:rsidR="00286240" w:rsidRDefault="00286240">
      <w:r>
        <w:t>Un équipement qui change d'état est pendant plusieurs secondes entouré d'un carré de la couleur de l'avertissement :</w:t>
      </w:r>
    </w:p>
    <w:p w14:paraId="08E4A30A" w14:textId="77777777" w:rsidR="00286240" w:rsidRDefault="00286240">
      <w:pPr>
        <w:pStyle w:val="Titre2"/>
        <w:pageBreakBefore/>
      </w:pPr>
      <w:bookmarkStart w:id="112" w:name="_Toc375301654"/>
      <w:r>
        <w:t>Supervision à l'aide des interruptions (TRAPs) SNMP</w:t>
      </w:r>
      <w:bookmarkEnd w:id="112"/>
    </w:p>
    <w:p w14:paraId="464F71D3" w14:textId="77777777" w:rsidR="00286240" w:rsidRDefault="00286240">
      <w:pPr>
        <w:pStyle w:val="Titre3"/>
      </w:pPr>
      <w:bookmarkStart w:id="113" w:name="_Toc375301655"/>
      <w:r>
        <w:t>22. Configuration de la récupération des interruptions (traps) SNMP</w:t>
      </w:r>
      <w:bookmarkEnd w:id="113"/>
      <w:r>
        <w:t xml:space="preserve"> </w:t>
      </w:r>
    </w:p>
    <w:p w14:paraId="70CE9885" w14:textId="77777777" w:rsidR="00286240" w:rsidRDefault="00286240">
      <w:r>
        <w:t>Pour éviter de trop charger le réseau et le serveur EoN, il est intéressant de récupérer des alertes sur les équipements à partir des interruptions (traps) SNMP (voir annexe 2).</w:t>
      </w:r>
    </w:p>
    <w:p w14:paraId="40BE2399" w14:textId="77777777" w:rsidR="00286240" w:rsidRDefault="00286240"/>
    <w:p w14:paraId="59687308" w14:textId="77777777" w:rsidR="00286240" w:rsidRDefault="00286240">
      <w:r>
        <w:t>Le principe sur NAGIOS :</w:t>
      </w:r>
    </w:p>
    <w:p w14:paraId="1711DA91" w14:textId="77777777" w:rsidR="00286240" w:rsidRDefault="001D0B7C">
      <w:r>
        <w:pict w14:anchorId="02DD0E3C">
          <v:oval id="_x0000_s1335" style="position:absolute;left:0;text-align:left;margin-left:1.35pt;margin-top:12.65pt;width:26.6pt;height:26.6pt;z-index:-251531776;v-text-anchor:middle" fillcolor="#3f80cd" strokecolor="#4a7ebb" strokeweight=".26mm">
            <v:fill color2="#9bc1ff" type="gradient"/>
            <v:stroke color2="#b58144" joinstyle="miter" endcap="square"/>
            <v:shadow on="t" opacity="22961f" offset="3mm,.64mm"/>
            <v:textbox style="mso-rotate-with-shape:t">
              <w:txbxContent>
                <w:p w14:paraId="44A66097" w14:textId="77777777" w:rsidR="008B44E3" w:rsidRDefault="008B44E3">
                  <w:r>
                    <w:t>1</w:t>
                  </w:r>
                </w:p>
              </w:txbxContent>
            </v:textbox>
          </v:oval>
        </w:pict>
      </w:r>
    </w:p>
    <w:p w14:paraId="22FAAC4B" w14:textId="77777777" w:rsidR="00286240" w:rsidRDefault="00286240">
      <w:pPr>
        <w:ind w:left="708"/>
      </w:pPr>
      <w:r>
        <w:t>Une application ou le système d'un équipement envoie une interruption SNMP au serveur EoN (NAGIOS) ;</w:t>
      </w:r>
    </w:p>
    <w:p w14:paraId="05B074E5" w14:textId="77777777" w:rsidR="00286240" w:rsidRDefault="001D0B7C">
      <w:r>
        <w:pict w14:anchorId="7577C1E0">
          <v:oval id="_x0000_s1336" style="position:absolute;left:0;text-align:left;margin-left:1.35pt;margin-top:10.7pt;width:26.6pt;height:26.6pt;z-index:-251530752;v-text-anchor:middle" fillcolor="#3f80cd" strokecolor="#4a7ebb" strokeweight=".26mm">
            <v:fill color2="#9bc1ff" type="gradient"/>
            <v:stroke color2="#b58144" joinstyle="miter" endcap="square"/>
            <v:shadow on="t" opacity="22961f" offset="3mm,.64mm"/>
            <v:textbox style="mso-rotate-with-shape:t">
              <w:txbxContent>
                <w:p w14:paraId="13CE1130" w14:textId="77777777" w:rsidR="008B44E3" w:rsidRDefault="008B44E3">
                  <w:r>
                    <w:t>2</w:t>
                  </w:r>
                </w:p>
              </w:txbxContent>
            </v:textbox>
          </v:oval>
        </w:pict>
      </w:r>
    </w:p>
    <w:p w14:paraId="5D8118C8" w14:textId="77777777" w:rsidR="00286240" w:rsidRDefault="00286240">
      <w:pPr>
        <w:ind w:firstLine="708"/>
      </w:pPr>
      <w:r>
        <w:t>Le service SNMPTRAPD récupère cette interruption (trap) en écoutant sur le port UDP 162 ;</w:t>
      </w:r>
    </w:p>
    <w:p w14:paraId="3CA09536" w14:textId="77777777" w:rsidR="00286240" w:rsidRDefault="00286240"/>
    <w:p w14:paraId="77890950" w14:textId="77777777" w:rsidR="00286240" w:rsidRDefault="001D0B7C">
      <w:pPr>
        <w:ind w:left="708"/>
      </w:pPr>
      <w:r>
        <w:pict w14:anchorId="0E55A36B">
          <v:oval id="_x0000_s1337" style="position:absolute;left:0;text-align:left;margin-left:1.35pt;margin-top:8.75pt;width:26.6pt;height:26.6pt;z-index:-251529728;v-text-anchor:middle" fillcolor="#3f80cd" strokecolor="#4a7ebb" strokeweight=".26mm">
            <v:fill color2="#9bc1ff" type="gradient"/>
            <v:stroke color2="#b58144" joinstyle="miter" endcap="square"/>
            <v:shadow on="t" opacity="22961f" offset="3mm,.64mm"/>
            <v:textbox style="mso-rotate-with-shape:t">
              <w:txbxContent>
                <w:p w14:paraId="452C7D93" w14:textId="77777777" w:rsidR="008B44E3" w:rsidRDefault="008B44E3">
                  <w:r>
                    <w:t>3</w:t>
                  </w:r>
                </w:p>
              </w:txbxContent>
            </v:textbox>
          </v:oval>
        </w:pict>
      </w:r>
      <w:r w:rsidR="00286240">
        <w:t>Ce service passe ensuite cette information au service SNMPTT (SNMP Trap Translator) qui permet de rendre cette interruption plus lisible en utilisant les MIB et des règles de format de présentation ;</w:t>
      </w:r>
    </w:p>
    <w:p w14:paraId="5F3733F4" w14:textId="77777777" w:rsidR="00286240" w:rsidRDefault="001D0B7C">
      <w:r>
        <w:pict w14:anchorId="066AFFCA">
          <v:oval id="_x0000_s1338" style="position:absolute;left:0;text-align:left;margin-left:0;margin-top:7.95pt;width:26.6pt;height:26.6pt;z-index:251787776;v-text-anchor:middle" fillcolor="#3f80cd" strokecolor="#4a7ebb" strokeweight=".26mm">
            <v:fill color2="#9bc1ff" type="gradient"/>
            <v:stroke color2="#b58144" joinstyle="miter" endcap="square"/>
            <v:shadow on="t" opacity="22961f" offset="3mm,.64mm"/>
            <v:textbox style="mso-rotate-with-shape:t">
              <w:txbxContent>
                <w:p w14:paraId="0F144190" w14:textId="77777777" w:rsidR="008B44E3" w:rsidRDefault="008B44E3">
                  <w:r>
                    <w:t>4</w:t>
                  </w:r>
                </w:p>
              </w:txbxContent>
            </v:textbox>
          </v:oval>
        </w:pict>
      </w:r>
    </w:p>
    <w:p w14:paraId="63D0F513" w14:textId="77777777" w:rsidR="00286240" w:rsidRDefault="00286240">
      <w:pPr>
        <w:ind w:left="708"/>
      </w:pPr>
      <w:r>
        <w:t xml:space="preserve">SMMPTT transmet ensuite cette interruption mise en forme, à NAGIOS, en utilisant la commande </w:t>
      </w:r>
      <w:r w:rsidRPr="00196B7B">
        <w:rPr>
          <w:i/>
        </w:rPr>
        <w:t>submit_check_result</w:t>
      </w:r>
      <w:r>
        <w:t>.</w:t>
      </w:r>
    </w:p>
    <w:p w14:paraId="6256C725" w14:textId="77777777" w:rsidR="00286240" w:rsidRDefault="001D0B7C">
      <w:r>
        <w:pict w14:anchorId="51E39989">
          <v:oval id="_x0000_s1332" style="position:absolute;left:0;text-align:left;margin-left:174pt;margin-top:6.05pt;width:26.6pt;height:26.6pt;z-index:251781632;v-text-anchor:middle" fillcolor="#3f80cd" strokecolor="#4a7ebb" strokeweight=".26mm">
            <v:fill color2="#9bc1ff" type="gradient"/>
            <v:stroke color2="#b58144" joinstyle="miter" endcap="square"/>
            <v:shadow on="t" opacity="22961f" offset="3mm,.64mm"/>
            <v:textbox style="mso-rotate-with-shape:t">
              <w:txbxContent>
                <w:p w14:paraId="55CAF98A" w14:textId="77777777" w:rsidR="008B44E3" w:rsidRDefault="008B44E3">
                  <w:r>
                    <w:t>2</w:t>
                  </w:r>
                </w:p>
              </w:txbxContent>
            </v:textbox>
          </v:oval>
        </w:pict>
      </w:r>
    </w:p>
    <w:p w14:paraId="3622D033" w14:textId="77777777" w:rsidR="00286240" w:rsidRDefault="001D0B7C">
      <w:r>
        <w:pict w14:anchorId="2385FC9B">
          <v:oval id="_x0000_s1334" style="position:absolute;left:0;text-align:left;margin-left:228pt;margin-top:10.85pt;width:26.6pt;height:26.6pt;z-index:251783680;v-text-anchor:middle" fillcolor="#3f80cd" strokecolor="#4a7ebb" strokeweight=".26mm">
            <v:fill color2="#9bc1ff" type="gradient"/>
            <v:stroke color2="#b58144" joinstyle="miter" endcap="square"/>
            <v:shadow on="t" opacity="22961f" offset="3mm,.64mm"/>
            <v:textbox style="mso-rotate-with-shape:t">
              <w:txbxContent>
                <w:p w14:paraId="6DB96CD5" w14:textId="77777777" w:rsidR="008B44E3" w:rsidRDefault="008B44E3">
                  <w:r>
                    <w:t>3</w:t>
                  </w:r>
                </w:p>
              </w:txbxContent>
            </v:textbox>
          </v:oval>
        </w:pict>
      </w:r>
      <w:r>
        <w:pict w14:anchorId="663885FF">
          <v:oval id="_x0000_s1333" style="position:absolute;left:0;text-align:left;margin-left:330pt;margin-top:10.85pt;width:26.6pt;height:26.6pt;z-index:251782656;v-text-anchor:middle" fillcolor="#3f80cd" strokecolor="#4a7ebb" strokeweight=".26mm">
            <v:fill color2="#9bc1ff" type="gradient"/>
            <v:stroke color2="#b58144" joinstyle="miter" endcap="square"/>
            <v:shadow on="t" opacity="22961f" offset="3mm,.64mm"/>
            <v:textbox style="mso-rotate-with-shape:t">
              <w:txbxContent>
                <w:p w14:paraId="4429D691" w14:textId="77777777" w:rsidR="008B44E3" w:rsidRDefault="008B44E3">
                  <w:r>
                    <w:t>4</w:t>
                  </w:r>
                </w:p>
              </w:txbxContent>
            </v:textbox>
          </v:oval>
        </w:pict>
      </w:r>
      <w:r>
        <w:pict w14:anchorId="2179709D">
          <v:oval id="Ellipse 2" o:spid="_x0000_s1331" style="position:absolute;left:0;text-align:left;margin-left:82.35pt;margin-top:67.85pt;width:26.6pt;height:26.6pt;z-index:251780608;v-text-anchor:middle" fillcolor="#3f80cd" strokecolor="#4a7ebb" strokeweight=".26mm">
            <v:fill color2="#9bc1ff" type="gradient"/>
            <v:stroke color2="#b58144" joinstyle="miter" endcap="square"/>
            <v:shadow on="t" opacity="22961f" offset="3mm,.64mm"/>
            <v:textbox style="mso-rotate-with-shape:t">
              <w:txbxContent>
                <w:p w14:paraId="29E9EA5A" w14:textId="77777777" w:rsidR="008B44E3" w:rsidRDefault="008B44E3">
                  <w:r>
                    <w:t>1</w:t>
                  </w:r>
                </w:p>
              </w:txbxContent>
            </v:textbox>
          </v:oval>
        </w:pict>
      </w:r>
      <w:r>
        <w:pict w14:anchorId="5AAEB593">
          <v:group id="_x0000_s1315" style="width:456pt;height:100.2pt;mso-wrap-distance-left:0;mso-wrap-distance-right:0;mso-position-horizontal-relative:char;mso-position-vertical-relative:line" coordsize="9119,2003">
            <o:lock v:ext="edit" text="t"/>
            <v:rect id="_x0000_s1316" style="position:absolute;top:1;width:9119;height:2002;mso-wrap-style:none;v-text-anchor:middle" filled="f" stroked="f" strokecolor="#3465af">
              <v:stroke color2="#cb9a50" joinstyle="round"/>
            </v:rect>
            <v:group id="_x0000_s1317" style="position:absolute;left:164;width:8758;height:1818;mso-wrap-distance-left:0;mso-wrap-distance-right:0" coordorigin="164" coordsize="8758,1818">
              <o:lock v:ext="edit" text="t"/>
              <v:shapetype id="_x0000_t202" coordsize="21600,21600" o:spt="202" path="m0,0l0,21600,21600,21600,21600,0xe">
                <v:stroke joinstyle="miter"/>
                <v:path gradientshapeok="t" o:connecttype="rect"/>
              </v:shapetype>
              <v:shape id="_x0000_s1318" type="#_x0000_t202" style="position:absolute;left:3288;top:364;width:1324;height:1272" filled="f" strokeweight=".18mm">
                <v:stroke endcap="square"/>
                <v:textbox style="mso-rotate-with-shape:t">
                  <w:txbxContent>
                    <w:p w14:paraId="0A6EADA3" w14:textId="77777777" w:rsidR="008B44E3" w:rsidRDefault="008B44E3">
                      <w:r>
                        <w:t>Serveur EoN</w:t>
                      </w:r>
                    </w:p>
                    <w:p w14:paraId="53080946" w14:textId="77777777" w:rsidR="008B44E3" w:rsidRDefault="008B44E3"/>
                    <w:p w14:paraId="7658B212" w14:textId="77777777" w:rsidR="008B44E3" w:rsidRDefault="008B44E3">
                      <w:pPr>
                        <w:rPr>
                          <w:sz w:val="18"/>
                          <w:szCs w:val="18"/>
                        </w:rPr>
                      </w:pPr>
                      <w:r>
                        <w:rPr>
                          <w:sz w:val="18"/>
                          <w:szCs w:val="18"/>
                        </w:rPr>
                        <w:t>Service SNMPTRAD</w:t>
                      </w:r>
                    </w:p>
                  </w:txbxContent>
                </v:textbox>
              </v:shape>
              <v:shape id="_x0000_s1319" type="#_x0000_t202" style="position:absolute;left:1132;width:1987;height:362" filled="f" strokeweight=".18mm">
                <v:stroke endcap="square"/>
                <v:textbox style="mso-rotate-with-shape:t">
                  <w:txbxContent>
                    <w:p w14:paraId="774B8E4E" w14:textId="77777777" w:rsidR="008B44E3" w:rsidRDefault="008B44E3">
                      <w:pPr>
                        <w:rPr>
                          <w:b/>
                          <w:sz w:val="16"/>
                          <w:szCs w:val="16"/>
                        </w:rPr>
                      </w:pPr>
                      <w:r>
                        <w:rPr>
                          <w:b/>
                          <w:sz w:val="16"/>
                          <w:szCs w:val="16"/>
                        </w:rPr>
                        <w:t>Interruptions (traps) SNMP</w:t>
                      </w:r>
                    </w:p>
                  </w:txbxContent>
                </v:textbox>
              </v:shape>
              <v:shape id="_x0000_s1320" type="#_x0000_t202" style="position:absolute;left:5112;top:364;width:1489;height:1272" filled="f" strokeweight=".18mm">
                <v:stroke endcap="square"/>
                <v:textbox style="mso-rotate-with-shape:t">
                  <w:txbxContent>
                    <w:p w14:paraId="7FC6E04B" w14:textId="77777777" w:rsidR="008B44E3" w:rsidRDefault="008B44E3">
                      <w:r>
                        <w:t>Serveur EoN</w:t>
                      </w:r>
                    </w:p>
                    <w:p w14:paraId="0B97AADD" w14:textId="77777777" w:rsidR="008B44E3" w:rsidRDefault="008B44E3">
                      <w:pPr>
                        <w:rPr>
                          <w:sz w:val="18"/>
                          <w:szCs w:val="18"/>
                        </w:rPr>
                      </w:pPr>
                      <w:r>
                        <w:rPr>
                          <w:sz w:val="18"/>
                          <w:szCs w:val="18"/>
                        </w:rPr>
                        <w:t>Service SNMPTT</w:t>
                      </w:r>
                    </w:p>
                    <w:p w14:paraId="54829F73" w14:textId="77777777" w:rsidR="008B44E3" w:rsidRDefault="008B44E3"/>
                    <w:p w14:paraId="322BDD57" w14:textId="77777777" w:rsidR="008B44E3" w:rsidRDefault="008B44E3">
                      <w:pPr>
                        <w:rPr>
                          <w:sz w:val="18"/>
                          <w:szCs w:val="18"/>
                        </w:rPr>
                      </w:pPr>
                      <w:r>
                        <w:rPr>
                          <w:sz w:val="18"/>
                          <w:szCs w:val="18"/>
                        </w:rPr>
                        <w:t>Mise en forme des interruptions</w:t>
                      </w:r>
                    </w:p>
                  </w:txbxContent>
                </v:textbox>
              </v:shape>
              <v:shape id="_x0000_s1321" type="#_x0000_t202" style="position:absolute;left:7101;top:182;width:1821;height:1636" filled="f" strokeweight=".18mm">
                <v:stroke endcap="square"/>
                <v:textbox style="mso-rotate-with-shape:t">
                  <w:txbxContent>
                    <w:p w14:paraId="7064560A" w14:textId="77777777" w:rsidR="008B44E3" w:rsidRDefault="008B44E3">
                      <w:r>
                        <w:t>Serveur EoN</w:t>
                      </w:r>
                    </w:p>
                    <w:p w14:paraId="5445A376" w14:textId="77777777" w:rsidR="008B44E3" w:rsidRDefault="008B44E3">
                      <w:pPr>
                        <w:rPr>
                          <w:sz w:val="18"/>
                          <w:szCs w:val="18"/>
                        </w:rPr>
                      </w:pPr>
                      <w:r>
                        <w:rPr>
                          <w:sz w:val="18"/>
                          <w:szCs w:val="18"/>
                        </w:rPr>
                        <w:t>Nagios</w:t>
                      </w:r>
                    </w:p>
                    <w:p w14:paraId="0E9CBA04" w14:textId="77777777" w:rsidR="008B44E3" w:rsidRDefault="008B44E3"/>
                    <w:p w14:paraId="2D98DE42" w14:textId="77777777" w:rsidR="008B44E3" w:rsidRDefault="008B44E3">
                      <w:pPr>
                        <w:rPr>
                          <w:sz w:val="18"/>
                          <w:szCs w:val="18"/>
                        </w:rPr>
                      </w:pPr>
                      <w:r>
                        <w:rPr>
                          <w:sz w:val="18"/>
                          <w:szCs w:val="18"/>
                        </w:rPr>
                        <w:t>Réception de l'interruption associée à un service d'un hôte.</w:t>
                      </w:r>
                    </w:p>
                  </w:txbxContent>
                </v:textbox>
              </v:shape>
              <v:group id="_x0000_s1322" style="position:absolute;left:164;top:97;width:3121;height:1560;mso-wrap-distance-left:0;mso-wrap-distance-right:0" coordorigin="164,97" coordsize="3121,1560">
                <o:lock v:ext="edit" text="t"/>
                <v:shape id="_x0000_s1323" type="#_x0000_t202" style="position:absolute;left:164;top:97;width:925;height:416" filled="f" strokeweight=".18mm">
                  <v:stroke endcap="square"/>
                  <v:textbox style="mso-rotate-with-shape:t">
                    <w:txbxContent>
                      <w:p w14:paraId="188992BA" w14:textId="77777777" w:rsidR="008B44E3" w:rsidRDefault="008B44E3">
                        <w:r>
                          <w:t>Hôte 1</w:t>
                        </w:r>
                      </w:p>
                    </w:txbxContent>
                  </v:textbox>
                </v:shape>
                <v:shape id="_x0000_s1324" type="#_x0000_t202" style="position:absolute;left:191;top:696;width:899;height:416" filled="f" strokeweight=".18mm">
                  <v:stroke endcap="square"/>
                  <v:textbox style="mso-rotate-with-shape:t">
                    <w:txbxContent>
                      <w:p w14:paraId="44EC7EAE" w14:textId="77777777" w:rsidR="008B44E3" w:rsidRDefault="008B44E3">
                        <w:r>
                          <w:t>Hôte 2</w:t>
                        </w:r>
                      </w:p>
                      <w:p w14:paraId="3FC4C555" w14:textId="77777777" w:rsidR="008B44E3" w:rsidRDefault="008B44E3"/>
                    </w:txbxContent>
                  </v:textbox>
                </v:shape>
                <v:shape id="_x0000_s1325" type="#_x0000_t202" style="position:absolute;left:191;top:1241;width:899;height:416" filled="f" strokeweight=".18mm">
                  <v:stroke endcap="square"/>
                  <v:textbox style="mso-rotate-with-shape:t">
                    <w:txbxContent>
                      <w:p w14:paraId="1245A868" w14:textId="77777777" w:rsidR="008B44E3" w:rsidRDefault="008B44E3">
                        <w:r>
                          <w:t>Hôte 3</w:t>
                        </w:r>
                      </w:p>
                    </w:txbxContent>
                  </v:textbox>
                </v:shape>
                <v:line id="_x0000_s1326" style="position:absolute" from="1065,279" to="3251,696" strokeweight="1.06mm">
                  <v:stroke endarrow="block" joinstyle="miter" endcap="square"/>
                </v:line>
                <v:line id="_x0000_s1327" style="position:absolute" from="1092,880" to="3285,882" strokeweight="1.06mm">
                  <v:stroke endarrow="block" joinstyle="miter" endcap="square"/>
                </v:line>
                <v:line id="_x0000_s1328" style="position:absolute;flip:y" from="1092,1061" to="3252,1422" strokeweight="1.06mm">
                  <v:stroke endarrow="block" joinstyle="miter" endcap="square"/>
                </v:line>
              </v:group>
              <v:line id="_x0000_s1329" style="position:absolute" from="4616,911" to="5109,911" strokeweight=".79mm">
                <v:stroke endarrow="block" joinstyle="miter" endcap="square"/>
              </v:line>
              <v:line id="_x0000_s1330" style="position:absolute" from="6605,912" to="7100,912" strokeweight=".79mm">
                <v:stroke endarrow="block" joinstyle="miter" endcap="square"/>
              </v:line>
            </v:group>
            <w10:anchorlock/>
          </v:group>
        </w:pict>
      </w:r>
      <w:r w:rsidR="00286240">
        <w:cr/>
      </w:r>
    </w:p>
    <w:p w14:paraId="709A14BC" w14:textId="77777777" w:rsidR="00286240" w:rsidRDefault="00286240">
      <w:r>
        <w:rPr>
          <w:b/>
          <w:bCs/>
        </w:rPr>
        <w:t>22.1 Le service SNMPTRAPD</w:t>
      </w:r>
    </w:p>
    <w:p w14:paraId="621A52D3" w14:textId="77777777" w:rsidR="00286240" w:rsidRDefault="00286240">
      <w:r>
        <w:t xml:space="preserve">Menu </w:t>
      </w:r>
      <w:r w:rsidRPr="00196B7B">
        <w:rPr>
          <w:i/>
        </w:rPr>
        <w:t>Administration, Généralités/snmptrapd</w:t>
      </w:r>
    </w:p>
    <w:p w14:paraId="26E86376" w14:textId="77777777" w:rsidR="00286240" w:rsidRDefault="00D76AA4">
      <w:r>
        <w:rPr>
          <w:noProof/>
          <w:lang w:eastAsia="fr-FR"/>
        </w:rPr>
        <w:drawing>
          <wp:anchor distT="0" distB="0" distL="114935" distR="114935" simplePos="0" relativeHeight="251675136" behindDoc="0" locked="0" layoutInCell="1" allowOverlap="1" wp14:anchorId="7B78BBF0" wp14:editId="61CEE9D6">
            <wp:simplePos x="0" y="0"/>
            <wp:positionH relativeFrom="column">
              <wp:posOffset>2286000</wp:posOffset>
            </wp:positionH>
            <wp:positionV relativeFrom="paragraph">
              <wp:posOffset>258445</wp:posOffset>
            </wp:positionV>
            <wp:extent cx="3408045" cy="353695"/>
            <wp:effectExtent l="19050" t="19050" r="20955" b="27305"/>
            <wp:wrapSquare wrapText="bothSides"/>
            <wp:docPr id="175" name="Imag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34"/>
                    <a:srcRect/>
                    <a:stretch>
                      <a:fillRect/>
                    </a:stretch>
                  </pic:blipFill>
                  <pic:spPr bwMode="auto">
                    <a:xfrm>
                      <a:off x="0" y="0"/>
                      <a:ext cx="3408045" cy="353695"/>
                    </a:xfrm>
                    <a:prstGeom prst="rect">
                      <a:avLst/>
                    </a:prstGeom>
                    <a:solidFill>
                      <a:srgbClr val="FFFFFF"/>
                    </a:solidFill>
                    <a:ln w="6350">
                      <a:solidFill>
                        <a:srgbClr val="000000"/>
                      </a:solidFill>
                      <a:miter lim="800000"/>
                      <a:headEnd/>
                      <a:tailEnd/>
                    </a:ln>
                  </pic:spPr>
                </pic:pic>
              </a:graphicData>
            </a:graphic>
          </wp:anchor>
        </w:drawing>
      </w:r>
      <w:r w:rsidR="00286240">
        <w:t xml:space="preserve">Dans le fichier de configuration du service SNMPTRAPD, remplacer le nom de la communauté EyesOfNetwork, par </w:t>
      </w:r>
      <w:r w:rsidR="00286240" w:rsidRPr="00196B7B">
        <w:rPr>
          <w:b/>
        </w:rPr>
        <w:t>gsbintra</w:t>
      </w:r>
      <w:r w:rsidR="00286240">
        <w:t> :</w:t>
      </w:r>
    </w:p>
    <w:p w14:paraId="3C3C748B" w14:textId="77777777" w:rsidR="00286240" w:rsidRDefault="00286240"/>
    <w:p w14:paraId="764FC7B1" w14:textId="77777777" w:rsidR="00286240" w:rsidRDefault="00640B28">
      <w:r>
        <w:t xml:space="preserve">Bouton </w:t>
      </w:r>
      <w:r w:rsidR="00A67D0E" w:rsidRPr="00A67D0E">
        <w:rPr>
          <w:i/>
        </w:rPr>
        <w:t>Update</w:t>
      </w:r>
      <w:r>
        <w:t>.</w:t>
      </w:r>
    </w:p>
    <w:p w14:paraId="6DACD147" w14:textId="77777777" w:rsidR="00286240" w:rsidRDefault="00286240"/>
    <w:p w14:paraId="19E573ED" w14:textId="77777777" w:rsidR="00286240" w:rsidRDefault="00286240">
      <w:r>
        <w:t>Ce fichier de configuration est : /etc/snmp/snmptrapd.conf.</w:t>
      </w:r>
    </w:p>
    <w:p w14:paraId="129D0A91" w14:textId="77777777" w:rsidR="00286240" w:rsidRDefault="00286240">
      <w:r>
        <w:t>Commentaires sur les lignes :</w:t>
      </w:r>
    </w:p>
    <w:p w14:paraId="2DAB0A62" w14:textId="77777777" w:rsidR="00286240" w:rsidRDefault="00286240">
      <w:pPr>
        <w:ind w:firstLine="708"/>
      </w:pPr>
      <w:r>
        <w:t>- La première ligne permet d'accepter toutes les interruptions</w:t>
      </w:r>
    </w:p>
    <w:p w14:paraId="15BA23CD" w14:textId="77777777" w:rsidR="00286240" w:rsidRDefault="00286240">
      <w:pPr>
        <w:ind w:firstLine="708"/>
      </w:pPr>
      <w:r>
        <w:t>- La seconde définit entre autre, le nom de la communauté</w:t>
      </w:r>
    </w:p>
    <w:p w14:paraId="20FC2CEB" w14:textId="77777777" w:rsidR="00286240" w:rsidRDefault="00286240">
      <w:pPr>
        <w:ind w:firstLine="708"/>
      </w:pPr>
      <w:r>
        <w:t>- La dernière transmet toutes les interruptions à snmptt</w:t>
      </w:r>
    </w:p>
    <w:p w14:paraId="0553E4C1" w14:textId="77777777" w:rsidR="00286240" w:rsidRDefault="00286240"/>
    <w:p w14:paraId="7E7B681F" w14:textId="77777777" w:rsidR="00286240" w:rsidRDefault="00286240">
      <w:r>
        <w:t>Pour relancer le service SNMPTRAPD :</w:t>
      </w:r>
    </w:p>
    <w:p w14:paraId="5F566D50" w14:textId="77777777" w:rsidR="00286240" w:rsidRDefault="00640B28">
      <w:r>
        <w:rPr>
          <w:noProof/>
          <w:lang w:eastAsia="fr-FR"/>
        </w:rPr>
        <w:drawing>
          <wp:anchor distT="0" distB="0" distL="114935" distR="114935" simplePos="0" relativeHeight="251717120" behindDoc="0" locked="0" layoutInCell="1" allowOverlap="1" wp14:anchorId="59ED9620" wp14:editId="0AA52C3C">
            <wp:simplePos x="0" y="0"/>
            <wp:positionH relativeFrom="column">
              <wp:posOffset>2900045</wp:posOffset>
            </wp:positionH>
            <wp:positionV relativeFrom="paragraph">
              <wp:posOffset>124460</wp:posOffset>
            </wp:positionV>
            <wp:extent cx="2694305" cy="403860"/>
            <wp:effectExtent l="19050" t="19050" r="10795" b="15240"/>
            <wp:wrapSquare wrapText="bothSides"/>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2"/>
                    <a:srcRect/>
                    <a:stretch>
                      <a:fillRect/>
                    </a:stretch>
                  </pic:blipFill>
                  <pic:spPr bwMode="auto">
                    <a:xfrm>
                      <a:off x="0" y="0"/>
                      <a:ext cx="2694305" cy="403860"/>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196B7B">
        <w:rPr>
          <w:i/>
        </w:rPr>
        <w:t>Administration, Généralités/processus</w:t>
      </w:r>
    </w:p>
    <w:p w14:paraId="11AC803D" w14:textId="77777777" w:rsidR="00286240" w:rsidRDefault="00286240">
      <w:r>
        <w:t xml:space="preserve">Utiliser le lien </w:t>
      </w:r>
      <w:r w:rsidRPr="00196B7B">
        <w:rPr>
          <w:i/>
        </w:rPr>
        <w:t>restart</w:t>
      </w:r>
      <w:r>
        <w:t xml:space="preserve"> du processus </w:t>
      </w:r>
      <w:r w:rsidR="00196B7B">
        <w:t>"</w:t>
      </w:r>
      <w:r w:rsidRPr="00196B7B">
        <w:rPr>
          <w:i/>
        </w:rPr>
        <w:t>SNMP trap</w:t>
      </w:r>
      <w:r w:rsidR="00196B7B">
        <w:t xml:space="preserve"> </w:t>
      </w:r>
      <w:r w:rsidRPr="00196B7B">
        <w:rPr>
          <w:i/>
        </w:rPr>
        <w:t>agent</w:t>
      </w:r>
      <w:r w:rsidR="00196B7B">
        <w:t>"</w:t>
      </w:r>
      <w:r>
        <w:t xml:space="preserve"> pour relancer ce service :</w:t>
      </w:r>
    </w:p>
    <w:p w14:paraId="21C06666" w14:textId="77777777" w:rsidR="00286240" w:rsidRDefault="00286240"/>
    <w:p w14:paraId="6D252068" w14:textId="77777777" w:rsidR="00286240" w:rsidRDefault="00286240">
      <w:pPr>
        <w:pStyle w:val="Titre3"/>
      </w:pPr>
      <w:bookmarkStart w:id="114" w:name="_Toc375301656"/>
      <w:r>
        <w:t>22.2 Configuration de snmptt.ini</w:t>
      </w:r>
      <w:bookmarkEnd w:id="114"/>
    </w:p>
    <w:p w14:paraId="44592F51" w14:textId="77777777" w:rsidR="00286240" w:rsidRDefault="00286240">
      <w:r>
        <w:t>Le fichier de configuration de snmptt est : /srv/eyesofnetwork/snmptt/etc/snmptt.ini</w:t>
      </w:r>
    </w:p>
    <w:p w14:paraId="2C7901E1" w14:textId="77777777" w:rsidR="00286240" w:rsidRDefault="00286240"/>
    <w:p w14:paraId="3949EB35" w14:textId="77777777" w:rsidR="00286240" w:rsidRDefault="00286240">
      <w:r>
        <w:t>Modifier ce fichier (avec vi ou en utilisant FileZilla Client pour récupérer/modifier/replacer ce fichier)</w:t>
      </w:r>
    </w:p>
    <w:p w14:paraId="63D11B41" w14:textId="77777777" w:rsidR="00286240" w:rsidRDefault="00286240"/>
    <w:p w14:paraId="680F85FF" w14:textId="77777777" w:rsidR="00286240" w:rsidRDefault="00640B28">
      <w:r>
        <w:rPr>
          <w:noProof/>
          <w:lang w:eastAsia="fr-FR"/>
        </w:rPr>
        <w:drawing>
          <wp:anchor distT="0" distB="0" distL="114935" distR="114935" simplePos="0" relativeHeight="251676160" behindDoc="0" locked="0" layoutInCell="1" allowOverlap="1" wp14:anchorId="7D9EAEC5" wp14:editId="4BA3A584">
            <wp:simplePos x="0" y="0"/>
            <wp:positionH relativeFrom="column">
              <wp:posOffset>3045460</wp:posOffset>
            </wp:positionH>
            <wp:positionV relativeFrom="paragraph">
              <wp:posOffset>106045</wp:posOffset>
            </wp:positionV>
            <wp:extent cx="2588260" cy="294005"/>
            <wp:effectExtent l="19050" t="19050" r="21590" b="10795"/>
            <wp:wrapSquare wrapText="bothSides"/>
            <wp:docPr id="176" name="Imag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35"/>
                    <a:srcRect/>
                    <a:stretch>
                      <a:fillRect/>
                    </a:stretch>
                  </pic:blipFill>
                  <pic:spPr bwMode="auto">
                    <a:xfrm>
                      <a:off x="0" y="0"/>
                      <a:ext cx="2588260" cy="294005"/>
                    </a:xfrm>
                    <a:prstGeom prst="rect">
                      <a:avLst/>
                    </a:prstGeom>
                    <a:solidFill>
                      <a:srgbClr val="FFFFFF"/>
                    </a:solidFill>
                    <a:ln w="6350">
                      <a:solidFill>
                        <a:srgbClr val="000000"/>
                      </a:solidFill>
                      <a:miter lim="800000"/>
                      <a:headEnd/>
                      <a:tailEnd/>
                    </a:ln>
                  </pic:spPr>
                </pic:pic>
              </a:graphicData>
            </a:graphic>
          </wp:anchor>
        </w:drawing>
      </w:r>
      <w:r w:rsidR="00286240">
        <w:t>Vérifier la configuration des éléments suivants :</w:t>
      </w:r>
    </w:p>
    <w:p w14:paraId="36946B5E" w14:textId="77777777" w:rsidR="00286240" w:rsidRDefault="00286240">
      <w:r>
        <w:rPr>
          <w:rFonts w:eastAsia="Arial"/>
        </w:rPr>
        <w:t xml:space="preserve"> </w:t>
      </w:r>
      <w:r>
        <w:t>- La résolution de noms doit être activée :</w:t>
      </w:r>
    </w:p>
    <w:p w14:paraId="76E7C5EB" w14:textId="77777777" w:rsidR="00286240" w:rsidRDefault="00286240"/>
    <w:p w14:paraId="34A0C13B" w14:textId="77777777" w:rsidR="00286240" w:rsidRDefault="00640B28">
      <w:r>
        <w:rPr>
          <w:rFonts w:eastAsia="Arial"/>
          <w:noProof/>
          <w:lang w:eastAsia="fr-FR"/>
        </w:rPr>
        <w:drawing>
          <wp:anchor distT="0" distB="0" distL="114935" distR="114935" simplePos="0" relativeHeight="251677184" behindDoc="0" locked="0" layoutInCell="1" allowOverlap="1" wp14:anchorId="60118CCC" wp14:editId="1C5351C4">
            <wp:simplePos x="0" y="0"/>
            <wp:positionH relativeFrom="column">
              <wp:posOffset>2839085</wp:posOffset>
            </wp:positionH>
            <wp:positionV relativeFrom="paragraph">
              <wp:posOffset>155575</wp:posOffset>
            </wp:positionV>
            <wp:extent cx="2858770" cy="240030"/>
            <wp:effectExtent l="19050" t="19050" r="17780" b="26670"/>
            <wp:wrapSquare wrapText="bothSides"/>
            <wp:docPr id="177" name="Imag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36"/>
                    <a:srcRect/>
                    <a:stretch>
                      <a:fillRect/>
                    </a:stretch>
                  </pic:blipFill>
                  <pic:spPr bwMode="auto">
                    <a:xfrm>
                      <a:off x="0" y="0"/>
                      <a:ext cx="2858770" cy="240030"/>
                    </a:xfrm>
                    <a:prstGeom prst="rect">
                      <a:avLst/>
                    </a:prstGeom>
                    <a:solidFill>
                      <a:srgbClr val="FFFFFF"/>
                    </a:solidFill>
                    <a:ln w="6350">
                      <a:solidFill>
                        <a:srgbClr val="000000"/>
                      </a:solidFill>
                      <a:miter lim="800000"/>
                      <a:headEnd/>
                      <a:tailEnd/>
                    </a:ln>
                  </pic:spPr>
                </pic:pic>
              </a:graphicData>
            </a:graphic>
          </wp:anchor>
        </w:drawing>
      </w:r>
      <w:r w:rsidR="00286240">
        <w:rPr>
          <w:rFonts w:eastAsia="Arial"/>
        </w:rPr>
        <w:t xml:space="preserve"> </w:t>
      </w:r>
      <w:r w:rsidR="00286240">
        <w:t>- Le nom relatif (et non FQDN) doit être utilisé :</w:t>
      </w:r>
    </w:p>
    <w:p w14:paraId="1621CDD3" w14:textId="77777777" w:rsidR="00286240" w:rsidRDefault="00286240"/>
    <w:p w14:paraId="29E1E5E1" w14:textId="77777777" w:rsidR="00640B28" w:rsidRDefault="00640B28">
      <w:pPr>
        <w:rPr>
          <w:rStyle w:val="Titre3Car"/>
        </w:rPr>
      </w:pPr>
    </w:p>
    <w:p w14:paraId="5A3CB47D" w14:textId="77777777" w:rsidR="00286240" w:rsidRDefault="00286240">
      <w:r>
        <w:rPr>
          <w:rStyle w:val="Titre3Car"/>
        </w:rPr>
        <w:t>Remarque</w:t>
      </w:r>
      <w:r>
        <w:t xml:space="preserve"> :</w:t>
      </w:r>
    </w:p>
    <w:p w14:paraId="65E511C0" w14:textId="77777777" w:rsidR="00286240" w:rsidRDefault="00286240">
      <w:r>
        <w:t>Si strip_domain = 0 :</w:t>
      </w:r>
    </w:p>
    <w:p w14:paraId="1FE6D3A2" w14:textId="77777777" w:rsidR="00286240" w:rsidRDefault="00286240">
      <w:r>
        <w:t>Les noms des équipements concernés par une interruption seront de la forme nomposte.gsbeu.intra</w:t>
      </w:r>
    </w:p>
    <w:p w14:paraId="7551C25E" w14:textId="77777777" w:rsidR="00286240" w:rsidRDefault="00286240"/>
    <w:p w14:paraId="5C9A8C27" w14:textId="77777777" w:rsidR="00286240" w:rsidRDefault="00D76AA4">
      <w:r>
        <w:rPr>
          <w:noProof/>
          <w:lang w:eastAsia="fr-FR"/>
        </w:rPr>
        <w:drawing>
          <wp:anchor distT="0" distB="0" distL="114935" distR="114935" simplePos="0" relativeHeight="251678208" behindDoc="0" locked="0" layoutInCell="1" allowOverlap="1" wp14:anchorId="43749602" wp14:editId="6AABA157">
            <wp:simplePos x="0" y="0"/>
            <wp:positionH relativeFrom="column">
              <wp:posOffset>3914775</wp:posOffset>
            </wp:positionH>
            <wp:positionV relativeFrom="paragraph">
              <wp:posOffset>71755</wp:posOffset>
            </wp:positionV>
            <wp:extent cx="1884045" cy="403225"/>
            <wp:effectExtent l="19050" t="19050" r="20955" b="15875"/>
            <wp:wrapSquare wrapText="bothSides"/>
            <wp:docPr id="178" name="Imag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37"/>
                    <a:srcRect/>
                    <a:stretch>
                      <a:fillRect/>
                    </a:stretch>
                  </pic:blipFill>
                  <pic:spPr bwMode="auto">
                    <a:xfrm>
                      <a:off x="0" y="0"/>
                      <a:ext cx="1884045" cy="403225"/>
                    </a:xfrm>
                    <a:prstGeom prst="rect">
                      <a:avLst/>
                    </a:prstGeom>
                    <a:solidFill>
                      <a:srgbClr val="FFFFFF"/>
                    </a:solidFill>
                    <a:ln w="6350">
                      <a:solidFill>
                        <a:srgbClr val="000000"/>
                      </a:solidFill>
                      <a:miter lim="800000"/>
                      <a:headEnd/>
                      <a:tailEnd/>
                    </a:ln>
                  </pic:spPr>
                </pic:pic>
              </a:graphicData>
            </a:graphic>
          </wp:anchor>
        </w:drawing>
      </w:r>
      <w:r w:rsidR="00286240">
        <w:t>Si strip_domain = 2 :</w:t>
      </w:r>
    </w:p>
    <w:p w14:paraId="2FFFA5B0" w14:textId="77777777" w:rsidR="00286240" w:rsidRDefault="00286240">
      <w:r>
        <w:t>Il est nécessaire de spécifier le domaine utilisé dans strip_domain_liste</w:t>
      </w:r>
    </w:p>
    <w:p w14:paraId="7D840B87" w14:textId="77777777" w:rsidR="00286240" w:rsidRDefault="00286240"/>
    <w:p w14:paraId="4DBB3BE5" w14:textId="77777777" w:rsidR="00286240" w:rsidRDefault="00D76AA4">
      <w:r>
        <w:rPr>
          <w:noProof/>
          <w:lang w:eastAsia="fr-FR"/>
        </w:rPr>
        <w:drawing>
          <wp:anchor distT="0" distB="0" distL="114935" distR="114935" simplePos="0" relativeHeight="251707904" behindDoc="0" locked="0" layoutInCell="1" allowOverlap="1" wp14:anchorId="555985E8" wp14:editId="6673066C">
            <wp:simplePos x="0" y="0"/>
            <wp:positionH relativeFrom="column">
              <wp:posOffset>3429000</wp:posOffset>
            </wp:positionH>
            <wp:positionV relativeFrom="paragraph">
              <wp:posOffset>31115</wp:posOffset>
            </wp:positionV>
            <wp:extent cx="2299335" cy="271780"/>
            <wp:effectExtent l="19050" t="19050" r="24765" b="13970"/>
            <wp:wrapSquare wrapText="bothSides"/>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38"/>
                    <a:srcRect/>
                    <a:stretch>
                      <a:fillRect/>
                    </a:stretch>
                  </pic:blipFill>
                  <pic:spPr bwMode="auto">
                    <a:xfrm>
                      <a:off x="0" y="0"/>
                      <a:ext cx="2299335" cy="271780"/>
                    </a:xfrm>
                    <a:prstGeom prst="rect">
                      <a:avLst/>
                    </a:prstGeom>
                    <a:solidFill>
                      <a:srgbClr val="FFFFFF"/>
                    </a:solidFill>
                    <a:ln w="6350">
                      <a:solidFill>
                        <a:srgbClr val="000000"/>
                      </a:solidFill>
                      <a:miter lim="800000"/>
                      <a:headEnd/>
                      <a:tailEnd/>
                    </a:ln>
                  </pic:spPr>
                </pic:pic>
              </a:graphicData>
            </a:graphic>
          </wp:anchor>
        </w:drawing>
      </w:r>
      <w:r w:rsidR="00286240">
        <w:t xml:space="preserve">Modifier la configuration de l'élément suivant : </w:t>
      </w:r>
    </w:p>
    <w:p w14:paraId="22F591CA" w14:textId="77777777" w:rsidR="00286240" w:rsidRDefault="00286240">
      <w:r>
        <w:t>Ce module Perl permet l'interprétation étendue des OID.</w:t>
      </w:r>
    </w:p>
    <w:p w14:paraId="41E6C4CE" w14:textId="77777777" w:rsidR="00286240" w:rsidRDefault="00286240"/>
    <w:p w14:paraId="4D18E52F" w14:textId="77777777" w:rsidR="00286240" w:rsidRDefault="00286240">
      <w:r>
        <w:t xml:space="preserve">Relancer le service sur le serveur srveon avec l'instruction suivante : </w:t>
      </w:r>
      <w:r w:rsidRPr="00196B7B">
        <w:rPr>
          <w:i/>
        </w:rPr>
        <w:t>service snmptt restart</w:t>
      </w:r>
      <w:r>
        <w:t>.</w:t>
      </w:r>
    </w:p>
    <w:p w14:paraId="4F1D0774" w14:textId="77777777" w:rsidR="00286240" w:rsidRDefault="00286240"/>
    <w:p w14:paraId="27B3BCA4" w14:textId="77777777" w:rsidR="00286240" w:rsidRDefault="00286240">
      <w:pPr>
        <w:pStyle w:val="Titre3"/>
      </w:pPr>
      <w:bookmarkStart w:id="115" w:name="_Toc375301657"/>
      <w:r>
        <w:t>22.3 Configuration du serveur DNS</w:t>
      </w:r>
      <w:bookmarkEnd w:id="115"/>
    </w:p>
    <w:p w14:paraId="3558AEB4" w14:textId="77777777" w:rsidR="00286240" w:rsidRDefault="00286240">
      <w:r>
        <w:t>Les interruptions (traps) sont émises par une adresse IP (celle de l'équipement) qui est convertie en nom d'hôte par SNMPTT, à l'aide d'une résolution de noms de domaine inverse (enregistrement DNS de type PTR).</w:t>
      </w:r>
    </w:p>
    <w:p w14:paraId="2633020A" w14:textId="77777777" w:rsidR="00286240" w:rsidRDefault="00286240"/>
    <w:p w14:paraId="0DE1FA86" w14:textId="77777777" w:rsidR="00286240" w:rsidRDefault="00286240">
      <w:r>
        <w:t>Il est donc nécessaire de mettre en place cette résolution inverse sur notre serveur DNS REZOLAB.</w:t>
      </w:r>
    </w:p>
    <w:p w14:paraId="3154A5B2" w14:textId="77777777" w:rsidR="00286240" w:rsidRDefault="00286240">
      <w:r>
        <w:t>Pour ce document, la résolution inverse n'est mise en place que pour le réseau d'adresse 192.168.30.0/24 correspondant au VLAN 30.</w:t>
      </w:r>
    </w:p>
    <w:p w14:paraId="17656E4A" w14:textId="77777777" w:rsidR="00286240" w:rsidRDefault="00286240"/>
    <w:p w14:paraId="2944D172" w14:textId="77777777" w:rsidR="00286240" w:rsidRDefault="00286240">
      <w:r>
        <w:t>Pour un serveur DNS sous Windows2008R2 :</w:t>
      </w:r>
    </w:p>
    <w:p w14:paraId="5023BD9B" w14:textId="77777777" w:rsidR="00286240" w:rsidRDefault="00286240">
      <w:r>
        <w:t xml:space="preserve">- clic droit sur </w:t>
      </w:r>
      <w:r w:rsidRPr="00196B7B">
        <w:rPr>
          <w:i/>
        </w:rPr>
        <w:t>Zones de recherche inversée</w:t>
      </w:r>
      <w:r>
        <w:t xml:space="preserve">, </w:t>
      </w:r>
      <w:r w:rsidRPr="00196B7B">
        <w:rPr>
          <w:i/>
        </w:rPr>
        <w:t>Nouvelle zone…,</w:t>
      </w:r>
      <w:r>
        <w:t xml:space="preserve"> bouton </w:t>
      </w:r>
      <w:r w:rsidRPr="00196B7B">
        <w:rPr>
          <w:i/>
        </w:rPr>
        <w:t>Suivant</w:t>
      </w:r>
      <w:r w:rsidR="00CE08B9">
        <w:t>,</w:t>
      </w:r>
    </w:p>
    <w:p w14:paraId="062DD02F" w14:textId="77777777" w:rsidR="00286240" w:rsidRDefault="00D76AA4">
      <w:r>
        <w:rPr>
          <w:noProof/>
          <w:lang w:eastAsia="fr-FR"/>
        </w:rPr>
        <w:drawing>
          <wp:anchor distT="0" distB="0" distL="114935" distR="114935" simplePos="0" relativeHeight="251718144" behindDoc="0" locked="0" layoutInCell="1" allowOverlap="1" wp14:anchorId="65CA41B6" wp14:editId="1B47D336">
            <wp:simplePos x="0" y="0"/>
            <wp:positionH relativeFrom="column">
              <wp:posOffset>3886200</wp:posOffset>
            </wp:positionH>
            <wp:positionV relativeFrom="paragraph">
              <wp:posOffset>74930</wp:posOffset>
            </wp:positionV>
            <wp:extent cx="1761490" cy="984885"/>
            <wp:effectExtent l="19050" t="19050" r="10160" b="24765"/>
            <wp:wrapSquare wrapText="bothSides"/>
            <wp:docPr id="217" name="Imag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39"/>
                    <a:srcRect/>
                    <a:stretch>
                      <a:fillRect/>
                    </a:stretch>
                  </pic:blipFill>
                  <pic:spPr bwMode="auto">
                    <a:xfrm>
                      <a:off x="0" y="0"/>
                      <a:ext cx="1761490" cy="984885"/>
                    </a:xfrm>
                    <a:prstGeom prst="rect">
                      <a:avLst/>
                    </a:prstGeom>
                    <a:solidFill>
                      <a:srgbClr val="FFFFFF"/>
                    </a:solidFill>
                    <a:ln w="6350">
                      <a:solidFill>
                        <a:srgbClr val="000000"/>
                      </a:solidFill>
                      <a:miter lim="800000"/>
                      <a:headEnd/>
                      <a:tailEnd/>
                    </a:ln>
                  </pic:spPr>
                </pic:pic>
              </a:graphicData>
            </a:graphic>
          </wp:anchor>
        </w:drawing>
      </w:r>
      <w:r w:rsidR="00286240">
        <w:t xml:space="preserve">- sélectionner </w:t>
      </w:r>
      <w:r w:rsidR="00286240" w:rsidRPr="00196B7B">
        <w:rPr>
          <w:i/>
        </w:rPr>
        <w:t>Zone principale</w:t>
      </w:r>
      <w:r w:rsidR="00286240">
        <w:t xml:space="preserve">, bouton </w:t>
      </w:r>
      <w:r w:rsidR="00286240" w:rsidRPr="00196B7B">
        <w:rPr>
          <w:i/>
        </w:rPr>
        <w:t>Suivant</w:t>
      </w:r>
      <w:r w:rsidR="00286240">
        <w:t xml:space="preserve"> deux fois,</w:t>
      </w:r>
    </w:p>
    <w:p w14:paraId="26984BA1" w14:textId="77777777" w:rsidR="00286240" w:rsidRDefault="00286240">
      <w:r>
        <w:t xml:space="preserve">- saisir l'ID réseau, soit 192.168.30, bouton </w:t>
      </w:r>
      <w:r w:rsidRPr="00196B7B">
        <w:rPr>
          <w:i/>
        </w:rPr>
        <w:t>Suivant</w:t>
      </w:r>
      <w:r>
        <w:t xml:space="preserve"> deux fois,</w:t>
      </w:r>
    </w:p>
    <w:p w14:paraId="3B9A2DF0" w14:textId="77777777" w:rsidR="00286240" w:rsidRDefault="00286240">
      <w:r>
        <w:t xml:space="preserve">- autoriser les mises à jour dynamiques (nécessaire pour les clients DHCP), bouton </w:t>
      </w:r>
      <w:r w:rsidRPr="00196B7B">
        <w:rPr>
          <w:i/>
        </w:rPr>
        <w:t>Suivant</w:t>
      </w:r>
      <w:r>
        <w:t xml:space="preserve"> et bouton </w:t>
      </w:r>
      <w:r w:rsidRPr="00196B7B">
        <w:rPr>
          <w:i/>
        </w:rPr>
        <w:t>Terminer</w:t>
      </w:r>
      <w:r>
        <w:t xml:space="preserve"> :</w:t>
      </w:r>
    </w:p>
    <w:p w14:paraId="24E130D9" w14:textId="77777777" w:rsidR="00286240" w:rsidRDefault="00286240"/>
    <w:p w14:paraId="6E1BB472" w14:textId="77777777" w:rsidR="00286240" w:rsidRDefault="00286240"/>
    <w:p w14:paraId="37E65B6C" w14:textId="77777777" w:rsidR="00286240" w:rsidRDefault="00286240"/>
    <w:p w14:paraId="1B4E0831" w14:textId="77777777" w:rsidR="00286240" w:rsidRDefault="00286240">
      <w:r>
        <w:rPr>
          <w:rStyle w:val="Titre3Car"/>
        </w:rPr>
        <w:t>Remarque</w:t>
      </w:r>
      <w:r>
        <w:t xml:space="preserve"> : </w:t>
      </w:r>
    </w:p>
    <w:p w14:paraId="1B9CFDFE" w14:textId="77777777" w:rsidR="00286240" w:rsidRDefault="00286240">
      <w:r>
        <w:t xml:space="preserve">Pour les clients DHCP, il est nécessaire de mettre en place le DNS dynamique. </w:t>
      </w:r>
    </w:p>
    <w:p w14:paraId="70C8C9F8" w14:textId="77777777" w:rsidR="00286240" w:rsidRDefault="00286240"/>
    <w:p w14:paraId="61F920FC" w14:textId="77777777" w:rsidR="00286240" w:rsidRDefault="00286240">
      <w:r>
        <w:t xml:space="preserve">Si la mise à jour dynamique du DNS n'est pas en place, il est toujours possible de faire des tests avec un client configuré en statique. Dans ce cas, il est nécessaire d'ajouter manuellement le client dans la zone de recherche inversée : (click droit sur la zone </w:t>
      </w:r>
      <w:r w:rsidRPr="00196B7B">
        <w:rPr>
          <w:i/>
        </w:rPr>
        <w:t>30.168.192.in-addr.arpa</w:t>
      </w:r>
      <w:r>
        <w:t xml:space="preserve">, </w:t>
      </w:r>
      <w:r w:rsidRPr="00196B7B">
        <w:rPr>
          <w:i/>
        </w:rPr>
        <w:t>Nouveau pointeur (PTR)</w:t>
      </w:r>
      <w:r>
        <w:t>…).</w:t>
      </w:r>
    </w:p>
    <w:p w14:paraId="2D7340FC" w14:textId="77777777" w:rsidR="00286240" w:rsidRDefault="00286240"/>
    <w:p w14:paraId="3990CA6E" w14:textId="77777777" w:rsidR="00286240" w:rsidRDefault="00286240">
      <w:r>
        <w:t>Avec le poste client sous Windows7, nommé v30e5p001 (PCVlan30E5), nous obtenons par exemple :</w:t>
      </w:r>
    </w:p>
    <w:p w14:paraId="02B2B15C" w14:textId="77777777" w:rsidR="00286240" w:rsidRDefault="00D76AA4">
      <w:r>
        <w:rPr>
          <w:noProof/>
          <w:lang w:eastAsia="fr-FR"/>
        </w:rPr>
        <w:drawing>
          <wp:anchor distT="0" distB="0" distL="114935" distR="114935" simplePos="0" relativeHeight="251679232" behindDoc="0" locked="0" layoutInCell="1" allowOverlap="1" wp14:anchorId="2D7E8E44" wp14:editId="6B24A3C3">
            <wp:simplePos x="0" y="0"/>
            <wp:positionH relativeFrom="column">
              <wp:posOffset>1431290</wp:posOffset>
            </wp:positionH>
            <wp:positionV relativeFrom="paragraph">
              <wp:posOffset>54610</wp:posOffset>
            </wp:positionV>
            <wp:extent cx="4245610" cy="197485"/>
            <wp:effectExtent l="19050" t="19050" r="21590" b="12065"/>
            <wp:wrapSquare wrapText="bothSides"/>
            <wp:docPr id="179"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40"/>
                    <a:srcRect/>
                    <a:stretch>
                      <a:fillRect/>
                    </a:stretch>
                  </pic:blipFill>
                  <pic:spPr bwMode="auto">
                    <a:xfrm>
                      <a:off x="0" y="0"/>
                      <a:ext cx="4245610" cy="197485"/>
                    </a:xfrm>
                    <a:prstGeom prst="rect">
                      <a:avLst/>
                    </a:prstGeom>
                    <a:solidFill>
                      <a:srgbClr val="FFFFFF"/>
                    </a:solidFill>
                    <a:ln w="6350">
                      <a:solidFill>
                        <a:srgbClr val="000000"/>
                      </a:solidFill>
                      <a:miter lim="800000"/>
                      <a:headEnd/>
                      <a:tailEnd/>
                    </a:ln>
                  </pic:spPr>
                </pic:pic>
              </a:graphicData>
            </a:graphic>
          </wp:anchor>
        </w:drawing>
      </w:r>
    </w:p>
    <w:p w14:paraId="1C4AD045" w14:textId="77777777" w:rsidR="00286240" w:rsidRDefault="00286240"/>
    <w:p w14:paraId="7D24A33C" w14:textId="77777777" w:rsidR="00286240" w:rsidRDefault="00286240"/>
    <w:p w14:paraId="0197202C" w14:textId="77777777" w:rsidR="00286240" w:rsidRDefault="00286240">
      <w:pPr>
        <w:pStyle w:val="Titre3"/>
      </w:pPr>
      <w:bookmarkStart w:id="116" w:name="_Toc375301658"/>
      <w:r>
        <w:t>22.4 Configuration de l'agent SNMP de l'équipement</w:t>
      </w:r>
      <w:bookmarkEnd w:id="116"/>
    </w:p>
    <w:p w14:paraId="1DB9F6B4" w14:textId="77777777" w:rsidR="00286240" w:rsidRDefault="00286240">
      <w:r>
        <w:t>L'équipement qui va transmettre les interruptions SNMP doit être configuré, notamment en précisant l'adresse IP du serveur qui reçoit ces informations, ici notre serveur EoN.</w:t>
      </w:r>
    </w:p>
    <w:p w14:paraId="023A0C25" w14:textId="77777777" w:rsidR="00286240" w:rsidRDefault="00286240"/>
    <w:p w14:paraId="07F0A1A1" w14:textId="77777777" w:rsidR="00286240" w:rsidRDefault="00286240">
      <w:r>
        <w:t>Pour GSB, nous allons configurer l'agent SNMP du poste client sous Windows7.</w:t>
      </w:r>
    </w:p>
    <w:p w14:paraId="35753F79" w14:textId="77777777" w:rsidR="00286240" w:rsidRDefault="00286240"/>
    <w:p w14:paraId="6E10CA97" w14:textId="77777777" w:rsidR="00286240" w:rsidRDefault="00286240">
      <w:r>
        <w:t>Configuration du service SNMP sur Windows :</w:t>
      </w:r>
    </w:p>
    <w:p w14:paraId="153900AA" w14:textId="77777777" w:rsidR="00286240" w:rsidRDefault="00286240">
      <w:r>
        <w:t xml:space="preserve">- </w:t>
      </w:r>
      <w:r w:rsidRPr="007D0D92">
        <w:rPr>
          <w:i/>
        </w:rPr>
        <w:t>panneau de configuration</w:t>
      </w:r>
      <w:r>
        <w:t xml:space="preserve">, </w:t>
      </w:r>
      <w:r w:rsidRPr="007D0D92">
        <w:rPr>
          <w:i/>
        </w:rPr>
        <w:t>Afficher</w:t>
      </w:r>
      <w:r>
        <w:t xml:space="preserve"> par : Petites icônes,</w:t>
      </w:r>
    </w:p>
    <w:p w14:paraId="46DB2C56" w14:textId="77777777" w:rsidR="00286240" w:rsidRDefault="00286240">
      <w:r>
        <w:t xml:space="preserve">- </w:t>
      </w:r>
      <w:r w:rsidRPr="007D0D92">
        <w:rPr>
          <w:i/>
        </w:rPr>
        <w:t>outils d’administration, Services</w:t>
      </w:r>
      <w:r>
        <w:t>,</w:t>
      </w:r>
    </w:p>
    <w:p w14:paraId="6140AA05" w14:textId="77777777" w:rsidR="00286240" w:rsidRDefault="00286240">
      <w:r>
        <w:t xml:space="preserve">- clic droit sur </w:t>
      </w:r>
      <w:r w:rsidRPr="007D0D92">
        <w:rPr>
          <w:i/>
        </w:rPr>
        <w:t>Service SNMP</w:t>
      </w:r>
      <w:r>
        <w:t xml:space="preserve">, </w:t>
      </w:r>
      <w:r w:rsidRPr="007D0D92">
        <w:rPr>
          <w:i/>
        </w:rPr>
        <w:t>Propriétés</w:t>
      </w:r>
      <w:r>
        <w:t xml:space="preserve">, </w:t>
      </w:r>
    </w:p>
    <w:p w14:paraId="08C7664D" w14:textId="77777777" w:rsidR="00286240" w:rsidRDefault="00286240">
      <w:r>
        <w:t xml:space="preserve">- </w:t>
      </w:r>
      <w:r w:rsidRPr="007D0D92">
        <w:rPr>
          <w:i/>
        </w:rPr>
        <w:t>onglet Interruptions</w:t>
      </w:r>
      <w:r>
        <w:t xml:space="preserve">, dans la liste, saisir la communauté : </w:t>
      </w:r>
      <w:r w:rsidRPr="007D0D92">
        <w:rPr>
          <w:b/>
        </w:rPr>
        <w:t>gsbintra</w:t>
      </w:r>
      <w:r>
        <w:t xml:space="preserve"> </w:t>
      </w:r>
    </w:p>
    <w:p w14:paraId="64AC3B56" w14:textId="77777777" w:rsidR="00286240" w:rsidRDefault="00286240">
      <w:r>
        <w:t xml:space="preserve">- bouton </w:t>
      </w:r>
      <w:r w:rsidRPr="007D0D92">
        <w:rPr>
          <w:i/>
        </w:rPr>
        <w:t>Ajouter à la liste</w:t>
      </w:r>
      <w:r>
        <w:t>,</w:t>
      </w:r>
    </w:p>
    <w:p w14:paraId="3E6D4841" w14:textId="77777777" w:rsidR="00286240" w:rsidRDefault="00D76AA4">
      <w:r>
        <w:rPr>
          <w:noProof/>
          <w:lang w:eastAsia="fr-FR"/>
        </w:rPr>
        <w:drawing>
          <wp:anchor distT="0" distB="0" distL="114935" distR="114935" simplePos="0" relativeHeight="251719168" behindDoc="0" locked="0" layoutInCell="1" allowOverlap="1" wp14:anchorId="77AB609B" wp14:editId="04A60263">
            <wp:simplePos x="0" y="0"/>
            <wp:positionH relativeFrom="column">
              <wp:posOffset>3636010</wp:posOffset>
            </wp:positionH>
            <wp:positionV relativeFrom="paragraph">
              <wp:posOffset>1270</wp:posOffset>
            </wp:positionV>
            <wp:extent cx="2093595" cy="739140"/>
            <wp:effectExtent l="19050" t="19050" r="20955" b="22860"/>
            <wp:wrapSquare wrapText="bothSides"/>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41"/>
                    <a:srcRect/>
                    <a:stretch>
                      <a:fillRect/>
                    </a:stretch>
                  </pic:blipFill>
                  <pic:spPr bwMode="auto">
                    <a:xfrm>
                      <a:off x="0" y="0"/>
                      <a:ext cx="2093595" cy="739140"/>
                    </a:xfrm>
                    <a:prstGeom prst="rect">
                      <a:avLst/>
                    </a:prstGeom>
                    <a:solidFill>
                      <a:srgbClr val="FFFFFF"/>
                    </a:solidFill>
                    <a:ln w="6350">
                      <a:solidFill>
                        <a:srgbClr val="000000"/>
                      </a:solidFill>
                      <a:miter lim="800000"/>
                      <a:headEnd/>
                      <a:tailEnd/>
                    </a:ln>
                  </pic:spPr>
                </pic:pic>
              </a:graphicData>
            </a:graphic>
          </wp:anchor>
        </w:drawing>
      </w:r>
      <w:r w:rsidR="00286240">
        <w:t xml:space="preserve">- bouton </w:t>
      </w:r>
      <w:r w:rsidR="00286240" w:rsidRPr="007D0D92">
        <w:rPr>
          <w:i/>
        </w:rPr>
        <w:t>Ajouter</w:t>
      </w:r>
      <w:r w:rsidR="00286240">
        <w:t>…,</w:t>
      </w:r>
    </w:p>
    <w:p w14:paraId="0179C2AE" w14:textId="77777777" w:rsidR="00286240" w:rsidRDefault="00286240">
      <w:r>
        <w:t xml:space="preserve">- saisir l'adresse IP du serveur : 172.16.0.11, bouton </w:t>
      </w:r>
      <w:r w:rsidRPr="007D0D92">
        <w:rPr>
          <w:i/>
        </w:rPr>
        <w:t>Ajouter</w:t>
      </w:r>
      <w:r>
        <w:t>,</w:t>
      </w:r>
    </w:p>
    <w:p w14:paraId="372E3141" w14:textId="77777777" w:rsidR="00286240" w:rsidRDefault="00286240">
      <w:r>
        <w:t xml:space="preserve">- bouton </w:t>
      </w:r>
      <w:r w:rsidRPr="007D0D92">
        <w:rPr>
          <w:i/>
        </w:rPr>
        <w:t>Appliquer</w:t>
      </w:r>
      <w:r>
        <w:t>.</w:t>
      </w:r>
    </w:p>
    <w:p w14:paraId="02244C41" w14:textId="77777777" w:rsidR="00286240" w:rsidRDefault="00286240"/>
    <w:p w14:paraId="458E1D0C" w14:textId="77777777" w:rsidR="00286240" w:rsidRDefault="00286240"/>
    <w:p w14:paraId="77FD417B" w14:textId="77777777" w:rsidR="00286240" w:rsidRDefault="00286240">
      <w:r>
        <w:t>Pour les tests, nous allons configurer les interruptions d'authentification :</w:t>
      </w:r>
    </w:p>
    <w:p w14:paraId="49C600A5" w14:textId="77777777" w:rsidR="00286240" w:rsidRDefault="00286240">
      <w:r>
        <w:t xml:space="preserve">- </w:t>
      </w:r>
      <w:r w:rsidRPr="007D0D92">
        <w:rPr>
          <w:i/>
        </w:rPr>
        <w:t>onglet Sécurité</w:t>
      </w:r>
      <w:r>
        <w:t xml:space="preserve">, </w:t>
      </w:r>
    </w:p>
    <w:p w14:paraId="4C13A89C" w14:textId="77777777" w:rsidR="00286240" w:rsidRDefault="00D76AA4">
      <w:r>
        <w:rPr>
          <w:noProof/>
          <w:lang w:eastAsia="fr-FR"/>
        </w:rPr>
        <w:drawing>
          <wp:anchor distT="0" distB="0" distL="114935" distR="114935" simplePos="0" relativeHeight="251720192" behindDoc="0" locked="0" layoutInCell="1" allowOverlap="1" wp14:anchorId="6FB64EFA" wp14:editId="4000C3CF">
            <wp:simplePos x="0" y="0"/>
            <wp:positionH relativeFrom="column">
              <wp:posOffset>3505200</wp:posOffset>
            </wp:positionH>
            <wp:positionV relativeFrom="paragraph">
              <wp:posOffset>18415</wp:posOffset>
            </wp:positionV>
            <wp:extent cx="2188845" cy="245745"/>
            <wp:effectExtent l="19050" t="19050" r="20955" b="20955"/>
            <wp:wrapSquare wrapText="bothSides"/>
            <wp:docPr id="219" name="Imag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42"/>
                    <a:srcRect/>
                    <a:stretch>
                      <a:fillRect/>
                    </a:stretch>
                  </pic:blipFill>
                  <pic:spPr bwMode="auto">
                    <a:xfrm>
                      <a:off x="0" y="0"/>
                      <a:ext cx="2188845" cy="245745"/>
                    </a:xfrm>
                    <a:prstGeom prst="rect">
                      <a:avLst/>
                    </a:prstGeom>
                    <a:solidFill>
                      <a:srgbClr val="FFFFFF"/>
                    </a:solidFill>
                    <a:ln w="6350">
                      <a:solidFill>
                        <a:srgbClr val="000000"/>
                      </a:solidFill>
                      <a:miter lim="800000"/>
                      <a:headEnd/>
                      <a:tailEnd/>
                    </a:ln>
                  </pic:spPr>
                </pic:pic>
              </a:graphicData>
            </a:graphic>
          </wp:anchor>
        </w:drawing>
      </w:r>
      <w:r w:rsidR="00286240">
        <w:t>- cocher "</w:t>
      </w:r>
      <w:r w:rsidR="00286240" w:rsidRPr="007D0D92">
        <w:rPr>
          <w:i/>
        </w:rPr>
        <w:t>Envoyer une interruption d'authentification</w:t>
      </w:r>
      <w:r w:rsidR="00286240">
        <w:t>" :</w:t>
      </w:r>
    </w:p>
    <w:p w14:paraId="29384D61" w14:textId="77777777" w:rsidR="00286240" w:rsidRDefault="00286240">
      <w:r>
        <w:t xml:space="preserve">- bouton </w:t>
      </w:r>
      <w:r w:rsidRPr="007D0D92">
        <w:rPr>
          <w:i/>
        </w:rPr>
        <w:t>Appliquer</w:t>
      </w:r>
      <w:r>
        <w:t xml:space="preserve"> et bouton </w:t>
      </w:r>
      <w:r w:rsidRPr="007D0D92">
        <w:rPr>
          <w:i/>
        </w:rPr>
        <w:t>OK</w:t>
      </w:r>
      <w:r>
        <w:t>.</w:t>
      </w:r>
    </w:p>
    <w:p w14:paraId="6FFD3A82" w14:textId="77777777" w:rsidR="00286240" w:rsidRDefault="00286240">
      <w:r>
        <w:t>- redémarrer le service SNMP.</w:t>
      </w:r>
    </w:p>
    <w:p w14:paraId="60BA76E0" w14:textId="77777777" w:rsidR="00286240" w:rsidRDefault="00286240"/>
    <w:p w14:paraId="6C6F4DB5" w14:textId="77777777" w:rsidR="00764958" w:rsidRDefault="00764958"/>
    <w:p w14:paraId="05050CE6" w14:textId="77777777" w:rsidR="00286240" w:rsidRDefault="00286240">
      <w:pPr>
        <w:pStyle w:val="Titre3"/>
      </w:pPr>
      <w:bookmarkStart w:id="117" w:name="_Toc375301659"/>
      <w:r>
        <w:t>23. Mise en place des interruptions (traps) SNMP sur NAGIOS</w:t>
      </w:r>
      <w:bookmarkEnd w:id="117"/>
    </w:p>
    <w:p w14:paraId="2DCC75A6" w14:textId="77777777" w:rsidR="00286240" w:rsidRDefault="00286240"/>
    <w:p w14:paraId="17CA2D96" w14:textId="77777777" w:rsidR="00286240" w:rsidRDefault="00286240">
      <w:pPr>
        <w:pStyle w:val="Titre3"/>
      </w:pPr>
      <w:bookmarkStart w:id="118" w:name="_Toc375301660"/>
      <w:r>
        <w:t>23.1 Test de réception des interruptions par le serveur EoN</w:t>
      </w:r>
      <w:bookmarkEnd w:id="118"/>
    </w:p>
    <w:p w14:paraId="42438385" w14:textId="77777777" w:rsidR="00286240" w:rsidRDefault="00286240">
      <w:r>
        <w:t xml:space="preserve">Se placer dans le dossier /srv/eyesofnetwork/nagios/plugins : </w:t>
      </w:r>
      <w:r>
        <w:tab/>
      </w:r>
      <w:r w:rsidRPr="007B6843">
        <w:rPr>
          <w:i/>
        </w:rPr>
        <w:t>cd /srv/eyesofnetwork/nagios/plugins/</w:t>
      </w:r>
    </w:p>
    <w:p w14:paraId="33196FB7" w14:textId="77777777" w:rsidR="00286240" w:rsidRDefault="00286240"/>
    <w:p w14:paraId="71DF969F" w14:textId="77777777" w:rsidR="00286240" w:rsidRPr="00751491" w:rsidRDefault="00286240">
      <w:r>
        <w:t>Pour déclencher une interruption SNMP à partir du poste v30e5p001, nous allons lancer un script à destination de l'hôte v30e5p001, mais avec un mauvais nom de communauté :</w:t>
      </w:r>
    </w:p>
    <w:p w14:paraId="29A2351E" w14:textId="77777777" w:rsidR="00286240" w:rsidRPr="007B6843" w:rsidRDefault="00286240">
      <w:pPr>
        <w:ind w:firstLine="708"/>
        <w:rPr>
          <w:i/>
          <w:lang w:val="en-GB"/>
        </w:rPr>
      </w:pPr>
      <w:r w:rsidRPr="007B6843">
        <w:rPr>
          <w:i/>
          <w:lang w:val="en-GB"/>
        </w:rPr>
        <w:t>./check_snmp_storage.pl –H v30e5p001 –C gsb –m "Mem" –w 80 –c 90</w:t>
      </w:r>
    </w:p>
    <w:p w14:paraId="4EDC9458" w14:textId="77777777" w:rsidR="00286240" w:rsidRDefault="00286240">
      <w:pPr>
        <w:rPr>
          <w:lang w:val="en-GB"/>
        </w:rPr>
      </w:pPr>
    </w:p>
    <w:p w14:paraId="7F33C2A4" w14:textId="77777777" w:rsidR="00286240" w:rsidRDefault="00286240">
      <w:r>
        <w:t>- Résultat dans Nagios :</w:t>
      </w:r>
    </w:p>
    <w:p w14:paraId="7FBF0323" w14:textId="77777777" w:rsidR="00286240" w:rsidRDefault="00D76AA4">
      <w:r>
        <w:rPr>
          <w:noProof/>
          <w:lang w:eastAsia="fr-FR"/>
        </w:rPr>
        <w:drawing>
          <wp:anchor distT="0" distB="0" distL="114935" distR="114935" simplePos="0" relativeHeight="251725312" behindDoc="0" locked="0" layoutInCell="1" allowOverlap="1" wp14:anchorId="7864A0C1" wp14:editId="47781408">
            <wp:simplePos x="0" y="0"/>
            <wp:positionH relativeFrom="column">
              <wp:posOffset>17145</wp:posOffset>
            </wp:positionH>
            <wp:positionV relativeFrom="paragraph">
              <wp:posOffset>186055</wp:posOffset>
            </wp:positionV>
            <wp:extent cx="5620385" cy="634365"/>
            <wp:effectExtent l="19050" t="19050" r="18415" b="13335"/>
            <wp:wrapSquare wrapText="bothSides"/>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43"/>
                    <a:srcRect/>
                    <a:stretch>
                      <a:fillRect/>
                    </a:stretch>
                  </pic:blipFill>
                  <pic:spPr bwMode="auto">
                    <a:xfrm>
                      <a:off x="0" y="0"/>
                      <a:ext cx="5620385" cy="634365"/>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7B6843">
        <w:rPr>
          <w:i/>
        </w:rPr>
        <w:t>Disponibilités, Évènements/évènements actifs</w:t>
      </w:r>
    </w:p>
    <w:p w14:paraId="5DE855C4" w14:textId="77777777" w:rsidR="00286240" w:rsidRDefault="00286240"/>
    <w:p w14:paraId="352F2A61" w14:textId="77777777" w:rsidR="00286240" w:rsidRDefault="00286240">
      <w:r>
        <w:t>Nous obtenons un évènement qui correspond bien au poste v30e5p001 (la résolution inverse fonctionne) avec un nom de service (</w:t>
      </w:r>
      <w:r w:rsidRPr="007B6843">
        <w:rPr>
          <w:i/>
        </w:rPr>
        <w:t>authenticationFailure</w:t>
      </w:r>
      <w:r>
        <w:t>) et une description qui correspond bien à un problème d'identification SNMP.</w:t>
      </w:r>
    </w:p>
    <w:p w14:paraId="6D798D79" w14:textId="77777777" w:rsidR="00286240" w:rsidRDefault="00286240"/>
    <w:p w14:paraId="6B354AAC" w14:textId="77777777" w:rsidR="00286240" w:rsidRDefault="00286240">
      <w:r>
        <w:t>Nous pouvons affirmer que la résolution inverse de SNMPTT fonctionne, car lorsque l'interruption est récupérée par SNMPTT, la trame ne contient que l'adresse IP de l'agent SNMP qui l'a transmis. A partir de cette IP, SNMPTT a trouvé le nom de l'hôte v30e5p001 avec la résolution DNS inverse.</w:t>
      </w:r>
    </w:p>
    <w:p w14:paraId="767EA217" w14:textId="77777777" w:rsidR="00286240" w:rsidRDefault="00D76AA4">
      <w:r>
        <w:rPr>
          <w:noProof/>
          <w:lang w:eastAsia="fr-FR"/>
        </w:rPr>
        <w:drawing>
          <wp:anchor distT="0" distB="0" distL="114935" distR="114935" simplePos="0" relativeHeight="251680256" behindDoc="0" locked="0" layoutInCell="1" allowOverlap="1" wp14:anchorId="64A563ED" wp14:editId="37F75FF4">
            <wp:simplePos x="0" y="0"/>
            <wp:positionH relativeFrom="column">
              <wp:posOffset>4419600</wp:posOffset>
            </wp:positionH>
            <wp:positionV relativeFrom="paragraph">
              <wp:posOffset>116840</wp:posOffset>
            </wp:positionV>
            <wp:extent cx="1179195" cy="904240"/>
            <wp:effectExtent l="19050" t="19050" r="20955" b="10160"/>
            <wp:wrapSquare wrapText="bothSides"/>
            <wp:docPr id="180" name="Imag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44"/>
                    <a:srcRect/>
                    <a:stretch>
                      <a:fillRect/>
                    </a:stretch>
                  </pic:blipFill>
                  <pic:spPr bwMode="auto">
                    <a:xfrm>
                      <a:off x="0" y="0"/>
                      <a:ext cx="1179195" cy="904240"/>
                    </a:xfrm>
                    <a:prstGeom prst="rect">
                      <a:avLst/>
                    </a:prstGeom>
                    <a:solidFill>
                      <a:srgbClr val="FFFFFF"/>
                    </a:solidFill>
                    <a:ln w="6350">
                      <a:solidFill>
                        <a:srgbClr val="000000"/>
                      </a:solidFill>
                      <a:miter lim="800000"/>
                      <a:headEnd/>
                      <a:tailEnd/>
                    </a:ln>
                  </pic:spPr>
                </pic:pic>
              </a:graphicData>
            </a:graphic>
          </wp:anchor>
        </w:drawing>
      </w:r>
    </w:p>
    <w:p w14:paraId="731D4510" w14:textId="77777777" w:rsidR="00286240" w:rsidRDefault="00286240">
      <w:r>
        <w:t>- Pour supprimer cet élément des évènements actifs (considéré résolu) :</w:t>
      </w:r>
    </w:p>
    <w:p w14:paraId="44EF68A1" w14:textId="77777777" w:rsidR="00286240" w:rsidRDefault="00286240">
      <w:r>
        <w:tab/>
        <w:t xml:space="preserve">Click droit dans la ligne de l'évènement, menu </w:t>
      </w:r>
      <w:r w:rsidRPr="008E0565">
        <w:rPr>
          <w:i/>
        </w:rPr>
        <w:t>Acknowledge</w:t>
      </w:r>
    </w:p>
    <w:p w14:paraId="2F8DBF08" w14:textId="77777777" w:rsidR="00286240" w:rsidRDefault="00286240" w:rsidP="00D775D6"/>
    <w:p w14:paraId="6BE667E0" w14:textId="77777777" w:rsidR="00286240" w:rsidRDefault="00286240" w:rsidP="00D775D6">
      <w:r>
        <w:rPr>
          <w:rStyle w:val="Titre3Car"/>
        </w:rPr>
        <w:t>Remarque</w:t>
      </w:r>
      <w:r>
        <w:t xml:space="preserve"> : le menu </w:t>
      </w:r>
      <w:r w:rsidRPr="008E0565">
        <w:rPr>
          <w:i/>
        </w:rPr>
        <w:t>Details</w:t>
      </w:r>
      <w:r>
        <w:t xml:space="preserve"> permet d'avoir plus d'informations, dont l'adresse IP de l'équipement.</w:t>
      </w:r>
    </w:p>
    <w:p w14:paraId="012BF1A4" w14:textId="77777777" w:rsidR="00286240" w:rsidRDefault="00286240" w:rsidP="00D775D6"/>
    <w:p w14:paraId="0DE1DE66" w14:textId="77777777" w:rsidR="00286240" w:rsidRDefault="00701124">
      <w:r>
        <w:rPr>
          <w:noProof/>
          <w:lang w:eastAsia="fr-FR"/>
        </w:rPr>
        <w:drawing>
          <wp:anchor distT="0" distB="0" distL="114935" distR="114935" simplePos="0" relativeHeight="251807232" behindDoc="0" locked="0" layoutInCell="1" allowOverlap="1" wp14:anchorId="2828D9DA" wp14:editId="423A3B3D">
            <wp:simplePos x="0" y="0"/>
            <wp:positionH relativeFrom="column">
              <wp:posOffset>3343275</wp:posOffset>
            </wp:positionH>
            <wp:positionV relativeFrom="paragraph">
              <wp:posOffset>102235</wp:posOffset>
            </wp:positionV>
            <wp:extent cx="2358390" cy="212725"/>
            <wp:effectExtent l="19050" t="19050" r="22860" b="15875"/>
            <wp:wrapSquare wrapText="bothSides"/>
            <wp:docPr id="7" name="Imag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45"/>
                    <a:srcRect/>
                    <a:stretch>
                      <a:fillRect/>
                    </a:stretch>
                  </pic:blipFill>
                  <pic:spPr bwMode="auto">
                    <a:xfrm>
                      <a:off x="0" y="0"/>
                      <a:ext cx="2358390" cy="212725"/>
                    </a:xfrm>
                    <a:prstGeom prst="rect">
                      <a:avLst/>
                    </a:prstGeom>
                    <a:solidFill>
                      <a:srgbClr val="FFFFFF"/>
                    </a:solidFill>
                    <a:ln w="6350">
                      <a:solidFill>
                        <a:srgbClr val="000000"/>
                      </a:solidFill>
                      <a:miter lim="800000"/>
                      <a:headEnd/>
                      <a:tailEnd/>
                    </a:ln>
                  </pic:spPr>
                </pic:pic>
              </a:graphicData>
            </a:graphic>
          </wp:anchor>
        </w:drawing>
      </w:r>
      <w:r w:rsidR="00286240">
        <w:t>- Pour visualiser les évènements résolus :</w:t>
      </w:r>
    </w:p>
    <w:p w14:paraId="2D1D9CEA" w14:textId="77777777" w:rsidR="00286240" w:rsidRDefault="00286240">
      <w:r>
        <w:t xml:space="preserve">Menu </w:t>
      </w:r>
      <w:r w:rsidRPr="008E0565">
        <w:rPr>
          <w:i/>
        </w:rPr>
        <w:t>Disponibilités, Évènements/évènements résolus</w:t>
      </w:r>
    </w:p>
    <w:p w14:paraId="64198247" w14:textId="77777777" w:rsidR="00286240" w:rsidRDefault="00D76AA4">
      <w:r>
        <w:rPr>
          <w:noProof/>
          <w:lang w:eastAsia="fr-FR"/>
        </w:rPr>
        <w:drawing>
          <wp:anchor distT="0" distB="0" distL="114935" distR="114935" simplePos="0" relativeHeight="251681280" behindDoc="0" locked="0" layoutInCell="1" allowOverlap="1" wp14:anchorId="4EFF7218" wp14:editId="38C8E1E1">
            <wp:simplePos x="0" y="0"/>
            <wp:positionH relativeFrom="column">
              <wp:posOffset>4495800</wp:posOffset>
            </wp:positionH>
            <wp:positionV relativeFrom="paragraph">
              <wp:posOffset>140970</wp:posOffset>
            </wp:positionV>
            <wp:extent cx="1091565" cy="346075"/>
            <wp:effectExtent l="19050" t="19050" r="13335" b="15875"/>
            <wp:wrapSquare wrapText="bothSides"/>
            <wp:docPr id="181" name="Imag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46"/>
                    <a:srcRect/>
                    <a:stretch>
                      <a:fillRect/>
                    </a:stretch>
                  </pic:blipFill>
                  <pic:spPr bwMode="auto">
                    <a:xfrm>
                      <a:off x="0" y="0"/>
                      <a:ext cx="1091565" cy="346075"/>
                    </a:xfrm>
                    <a:prstGeom prst="rect">
                      <a:avLst/>
                    </a:prstGeom>
                    <a:solidFill>
                      <a:srgbClr val="FFFFFF"/>
                    </a:solidFill>
                    <a:ln w="6350">
                      <a:solidFill>
                        <a:srgbClr val="000000"/>
                      </a:solidFill>
                      <a:miter lim="800000"/>
                      <a:headEnd/>
                      <a:tailEnd/>
                    </a:ln>
                  </pic:spPr>
                </pic:pic>
              </a:graphicData>
            </a:graphic>
          </wp:anchor>
        </w:drawing>
      </w:r>
    </w:p>
    <w:p w14:paraId="41A7C801" w14:textId="77777777" w:rsidR="00286240" w:rsidRDefault="00286240">
      <w:r>
        <w:t>- Pour supprimer cet élément résolu :</w:t>
      </w:r>
    </w:p>
    <w:p w14:paraId="5CB0A73A" w14:textId="77777777" w:rsidR="00286240" w:rsidRDefault="00286240">
      <w:r>
        <w:t xml:space="preserve">Click droit dans la ligne de l'évènement, menu </w:t>
      </w:r>
      <w:r w:rsidRPr="008E0565">
        <w:rPr>
          <w:i/>
        </w:rPr>
        <w:t>Delete</w:t>
      </w:r>
      <w:r>
        <w:t>.</w:t>
      </w:r>
    </w:p>
    <w:p w14:paraId="000C463F" w14:textId="77777777" w:rsidR="00286240" w:rsidRDefault="00286240"/>
    <w:p w14:paraId="71EFA11F" w14:textId="77777777" w:rsidR="00701124" w:rsidRDefault="00701124">
      <w:pPr>
        <w:pStyle w:val="Titre3"/>
      </w:pPr>
    </w:p>
    <w:p w14:paraId="110511FC" w14:textId="77777777" w:rsidR="00286240" w:rsidRDefault="00286240">
      <w:pPr>
        <w:pStyle w:val="Titre3"/>
      </w:pPr>
      <w:bookmarkStart w:id="119" w:name="_Toc375301661"/>
      <w:r>
        <w:t>23.2 Ajout d’un équipement en mode passif</w:t>
      </w:r>
      <w:bookmarkEnd w:id="119"/>
    </w:p>
    <w:p w14:paraId="0A8FAB12" w14:textId="77777777" w:rsidR="00286240" w:rsidRDefault="00286240">
      <w:r>
        <w:t>Le mode passif correspond à un équipement qui n'est pas interrogé périodiquement par Nagios. Les alertes éventuelles seront transmises directement par l'équipement via les interruptions (traps) SNMP.</w:t>
      </w:r>
    </w:p>
    <w:p w14:paraId="44A27FB2" w14:textId="77777777" w:rsidR="00286240" w:rsidRDefault="00286240"/>
    <w:p w14:paraId="2909A54F" w14:textId="77777777" w:rsidR="00286240" w:rsidRDefault="00286240">
      <w:r>
        <w:t xml:space="preserve">Menu </w:t>
      </w:r>
      <w:r w:rsidR="00A1096C" w:rsidRPr="00A1096C">
        <w:rPr>
          <w:i/>
        </w:rPr>
        <w:t>Administration, Nagios/équipements</w:t>
      </w:r>
    </w:p>
    <w:p w14:paraId="721792C6" w14:textId="77777777" w:rsidR="00286240" w:rsidRDefault="00286240">
      <w:r>
        <w:t>- Utiliser le lien "</w:t>
      </w:r>
      <w:r w:rsidR="00205886" w:rsidRPr="00205886">
        <w:rPr>
          <w:i/>
        </w:rPr>
        <w:t>Add A New Child Host</w:t>
      </w:r>
      <w:r>
        <w:t>" et renseigner les informations :</w:t>
      </w:r>
    </w:p>
    <w:p w14:paraId="0D66B649" w14:textId="77777777" w:rsidR="00286240" w:rsidRPr="00751491" w:rsidRDefault="00286240">
      <w:pPr>
        <w:ind w:firstLine="708"/>
        <w:rPr>
          <w:lang w:val="en-US"/>
        </w:rPr>
      </w:pPr>
      <w:r>
        <w:rPr>
          <w:lang w:val="en-GB"/>
        </w:rPr>
        <w:t xml:space="preserve">Host Name </w:t>
      </w:r>
      <w:r>
        <w:rPr>
          <w:lang w:val="en-GB"/>
        </w:rPr>
        <w:tab/>
      </w:r>
      <w:r>
        <w:rPr>
          <w:lang w:val="en-GB"/>
        </w:rPr>
        <w:tab/>
        <w:t>: v30e5p001</w:t>
      </w:r>
    </w:p>
    <w:p w14:paraId="386BC7D7" w14:textId="77777777" w:rsidR="00286240" w:rsidRPr="00853A4F" w:rsidRDefault="00E23D75" w:rsidP="0008518F">
      <w:pPr>
        <w:ind w:firstLine="708"/>
        <w:rPr>
          <w:lang w:val="en-US"/>
        </w:rPr>
      </w:pPr>
      <w:r w:rsidRPr="00853A4F">
        <w:rPr>
          <w:lang w:val="en-US"/>
        </w:rPr>
        <w:t>Host Description</w:t>
      </w:r>
      <w:r w:rsidRPr="00853A4F">
        <w:rPr>
          <w:lang w:val="en-US"/>
        </w:rPr>
        <w:tab/>
        <w:t>: Poste Vlan 30,</w:t>
      </w:r>
      <w:r w:rsidR="0008518F" w:rsidRPr="00853A4F">
        <w:rPr>
          <w:lang w:val="en-US"/>
        </w:rPr>
        <w:t xml:space="preserve"> </w:t>
      </w:r>
      <w:r w:rsidRPr="00853A4F">
        <w:rPr>
          <w:lang w:val="en-US"/>
        </w:rPr>
        <w:t xml:space="preserve">étage </w:t>
      </w:r>
      <w:r w:rsidR="0008518F" w:rsidRPr="00853A4F">
        <w:rPr>
          <w:lang w:val="en-US"/>
        </w:rPr>
        <w:t>5,</w:t>
      </w:r>
    </w:p>
    <w:p w14:paraId="19DE5B39" w14:textId="77777777" w:rsidR="00286240" w:rsidRDefault="00701124">
      <w:pPr>
        <w:ind w:firstLine="708"/>
        <w:rPr>
          <w:lang w:val="en-GB"/>
        </w:rPr>
      </w:pPr>
      <w:r>
        <w:rPr>
          <w:noProof/>
          <w:lang w:eastAsia="fr-FR"/>
        </w:rPr>
        <w:drawing>
          <wp:anchor distT="0" distB="0" distL="114935" distR="114935" simplePos="0" relativeHeight="251682304" behindDoc="0" locked="0" layoutInCell="1" allowOverlap="1" wp14:anchorId="0D8E4271" wp14:editId="2597AA64">
            <wp:simplePos x="0" y="0"/>
            <wp:positionH relativeFrom="column">
              <wp:posOffset>3357880</wp:posOffset>
            </wp:positionH>
            <wp:positionV relativeFrom="paragraph">
              <wp:posOffset>118745</wp:posOffset>
            </wp:positionV>
            <wp:extent cx="2280920" cy="490220"/>
            <wp:effectExtent l="19050" t="19050" r="24130" b="24130"/>
            <wp:wrapSquare wrapText="bothSides"/>
            <wp:docPr id="182"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47"/>
                    <a:srcRect/>
                    <a:stretch>
                      <a:fillRect/>
                    </a:stretch>
                  </pic:blipFill>
                  <pic:spPr bwMode="auto">
                    <a:xfrm>
                      <a:off x="0" y="0"/>
                      <a:ext cx="2280920" cy="490220"/>
                    </a:xfrm>
                    <a:prstGeom prst="rect">
                      <a:avLst/>
                    </a:prstGeom>
                    <a:solidFill>
                      <a:srgbClr val="FFFFFF"/>
                    </a:solidFill>
                    <a:ln w="6350">
                      <a:solidFill>
                        <a:srgbClr val="000000"/>
                      </a:solidFill>
                      <a:miter lim="800000"/>
                      <a:headEnd/>
                      <a:tailEnd/>
                    </a:ln>
                  </pic:spPr>
                </pic:pic>
              </a:graphicData>
            </a:graphic>
          </wp:anchor>
        </w:drawing>
      </w:r>
      <w:r w:rsidR="00286240">
        <w:rPr>
          <w:lang w:val="en-GB"/>
        </w:rPr>
        <w:t xml:space="preserve">Address </w:t>
      </w:r>
      <w:r w:rsidR="00286240">
        <w:rPr>
          <w:lang w:val="en-GB"/>
        </w:rPr>
        <w:tab/>
      </w:r>
      <w:r w:rsidR="00286240">
        <w:rPr>
          <w:lang w:val="en-GB"/>
        </w:rPr>
        <w:tab/>
        <w:t>: v30e5p001</w:t>
      </w:r>
    </w:p>
    <w:p w14:paraId="025E6491" w14:textId="77777777" w:rsidR="00286240" w:rsidRPr="00853A4F" w:rsidRDefault="00E23D75">
      <w:pPr>
        <w:ind w:firstLine="708"/>
      </w:pPr>
      <w:r w:rsidRPr="00853A4F">
        <w:t>Display Name</w:t>
      </w:r>
      <w:r w:rsidRPr="00853A4F">
        <w:tab/>
      </w:r>
      <w:r w:rsidRPr="00853A4F">
        <w:tab/>
        <w:t>: v30e5p001</w:t>
      </w:r>
    </w:p>
    <w:p w14:paraId="7A44AD65" w14:textId="77777777" w:rsidR="00701124" w:rsidRDefault="00701124" w:rsidP="00701124"/>
    <w:p w14:paraId="37BCE7AB" w14:textId="77777777" w:rsidR="00286240" w:rsidRPr="000B3ED9" w:rsidRDefault="003A6C27" w:rsidP="00701124">
      <w:r w:rsidRPr="000B3ED9">
        <w:t>Valider avec le bouton "</w:t>
      </w:r>
      <w:r w:rsidR="00A1096C" w:rsidRPr="00A1096C">
        <w:rPr>
          <w:i/>
        </w:rPr>
        <w:t>Add Host</w:t>
      </w:r>
      <w:r w:rsidRPr="000B3ED9">
        <w:t>".</w:t>
      </w:r>
    </w:p>
    <w:p w14:paraId="65104BC8" w14:textId="77777777" w:rsidR="00286240" w:rsidRPr="000B3ED9" w:rsidRDefault="00286240"/>
    <w:p w14:paraId="3D382E7E" w14:textId="77777777" w:rsidR="00286240" w:rsidRDefault="00286240">
      <w:r>
        <w:rPr>
          <w:rStyle w:val="Titre3Car"/>
        </w:rPr>
        <w:t>Remarque</w:t>
      </w:r>
      <w:r>
        <w:t xml:space="preserve"> : le poste étant client DHCP, il est possible grâce à la résolution DNS de renseigner son nom plutôt que son adresse IP (qui peut varier).</w:t>
      </w:r>
    </w:p>
    <w:p w14:paraId="2F5C74C3" w14:textId="77777777" w:rsidR="00286240" w:rsidRDefault="00286240"/>
    <w:p w14:paraId="08F82047" w14:textId="77777777" w:rsidR="00286240" w:rsidRDefault="00286240">
      <w:r>
        <w:t xml:space="preserve">- Utiliser le lien </w:t>
      </w:r>
      <w:r w:rsidR="005037EE" w:rsidRPr="005037EE">
        <w:rPr>
          <w:i/>
        </w:rPr>
        <w:t>Inheritance</w:t>
      </w:r>
      <w:r>
        <w:t>, sélectionner dans la liste déroulante "GENERIC_HOST", bouton "</w:t>
      </w:r>
      <w:r w:rsidR="002F1AF2" w:rsidRPr="002F1AF2">
        <w:rPr>
          <w:i/>
        </w:rPr>
        <w:t>Add Template</w:t>
      </w:r>
      <w:r>
        <w:t>".</w:t>
      </w:r>
    </w:p>
    <w:p w14:paraId="31FB098D" w14:textId="77777777" w:rsidR="00286240" w:rsidRDefault="00286240"/>
    <w:p w14:paraId="06AA4430" w14:textId="77777777" w:rsidR="00286240" w:rsidRDefault="00286240">
      <w:r>
        <w:t xml:space="preserve">- Utiliser le lien </w:t>
      </w:r>
      <w:r w:rsidR="00646C19" w:rsidRPr="00646C19">
        <w:rPr>
          <w:i/>
        </w:rPr>
        <w:t>Checks</w:t>
      </w:r>
      <w:r>
        <w:t xml:space="preserve"> et le lien </w:t>
      </w:r>
      <w:r w:rsidR="00646C19" w:rsidRPr="00646C19">
        <w:rPr>
          <w:i/>
        </w:rPr>
        <w:t>Edit</w:t>
      </w:r>
    </w:p>
    <w:p w14:paraId="4D06905F" w14:textId="77777777" w:rsidR="00286240" w:rsidRDefault="00286240">
      <w:r>
        <w:t xml:space="preserve">Pour la zone "Active </w:t>
      </w:r>
      <w:r w:rsidR="00646C19" w:rsidRPr="00646C19">
        <w:rPr>
          <w:i/>
        </w:rPr>
        <w:t>Checks</w:t>
      </w:r>
      <w:r>
        <w:t xml:space="preserve">", cocher la case "Override Value" et sélectionner </w:t>
      </w:r>
      <w:r w:rsidR="00701124" w:rsidRPr="00E835C0">
        <w:rPr>
          <w:i/>
        </w:rPr>
        <w:t>Disable</w:t>
      </w:r>
      <w:r w:rsidR="00701124">
        <w:t xml:space="preserve"> </w:t>
      </w:r>
      <w:r>
        <w:t>dan</w:t>
      </w:r>
      <w:r w:rsidR="00701124">
        <w:t>s la liste déroulante :</w:t>
      </w:r>
    </w:p>
    <w:p w14:paraId="0FDD696D" w14:textId="77777777" w:rsidR="00286240" w:rsidRDefault="00D76AA4">
      <w:r>
        <w:rPr>
          <w:noProof/>
          <w:lang w:eastAsia="fr-FR"/>
        </w:rPr>
        <w:drawing>
          <wp:anchor distT="0" distB="0" distL="114935" distR="114935" simplePos="0" relativeHeight="251685376" behindDoc="0" locked="0" layoutInCell="1" allowOverlap="1" wp14:anchorId="467080CA" wp14:editId="6509A3A4">
            <wp:simplePos x="0" y="0"/>
            <wp:positionH relativeFrom="column">
              <wp:posOffset>228600</wp:posOffset>
            </wp:positionH>
            <wp:positionV relativeFrom="paragraph">
              <wp:posOffset>79375</wp:posOffset>
            </wp:positionV>
            <wp:extent cx="5370195" cy="568325"/>
            <wp:effectExtent l="19050" t="19050" r="20955" b="22225"/>
            <wp:wrapSquare wrapText="bothSides"/>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48"/>
                    <a:srcRect/>
                    <a:stretch>
                      <a:fillRect/>
                    </a:stretch>
                  </pic:blipFill>
                  <pic:spPr bwMode="auto">
                    <a:xfrm>
                      <a:off x="0" y="0"/>
                      <a:ext cx="5370195" cy="568325"/>
                    </a:xfrm>
                    <a:prstGeom prst="rect">
                      <a:avLst/>
                    </a:prstGeom>
                    <a:solidFill>
                      <a:srgbClr val="FFFFFF"/>
                    </a:solidFill>
                    <a:ln w="6350">
                      <a:solidFill>
                        <a:srgbClr val="000000"/>
                      </a:solidFill>
                      <a:miter lim="800000"/>
                      <a:headEnd/>
                      <a:tailEnd/>
                    </a:ln>
                  </pic:spPr>
                </pic:pic>
              </a:graphicData>
            </a:graphic>
          </wp:anchor>
        </w:drawing>
      </w:r>
    </w:p>
    <w:p w14:paraId="3C223711" w14:textId="77777777" w:rsidR="00286240" w:rsidRDefault="00286240">
      <w:r>
        <w:t>Bouton "</w:t>
      </w:r>
      <w:r w:rsidR="00A67D0E" w:rsidRPr="00A67D0E">
        <w:rPr>
          <w:i/>
        </w:rPr>
        <w:t>Update</w:t>
      </w:r>
      <w:r>
        <w:t xml:space="preserve"> </w:t>
      </w:r>
      <w:r w:rsidR="00646C19" w:rsidRPr="00646C19">
        <w:rPr>
          <w:i/>
        </w:rPr>
        <w:t>Checks</w:t>
      </w:r>
      <w:r>
        <w:t>".</w:t>
      </w:r>
    </w:p>
    <w:p w14:paraId="07A7510F" w14:textId="77777777" w:rsidR="00286240" w:rsidRDefault="00286240"/>
    <w:p w14:paraId="38DD63AC" w14:textId="77777777" w:rsidR="00286240" w:rsidRDefault="00286240">
      <w:r>
        <w:t>Explications :</w:t>
      </w:r>
    </w:p>
    <w:p w14:paraId="2045924E" w14:textId="77777777" w:rsidR="00286240" w:rsidRDefault="00286240">
      <w:r>
        <w:t>- "Initial State" Up : par défaut, l'état de l'équipement est Up.</w:t>
      </w:r>
    </w:p>
    <w:p w14:paraId="280A857E" w14:textId="77777777" w:rsidR="00286240" w:rsidRDefault="00286240"/>
    <w:p w14:paraId="36AFED5E" w14:textId="77777777" w:rsidR="00286240" w:rsidRDefault="00286240">
      <w:r>
        <w:t xml:space="preserve">- "Active </w:t>
      </w:r>
      <w:r w:rsidR="00646C19" w:rsidRPr="00646C19">
        <w:rPr>
          <w:i/>
        </w:rPr>
        <w:t>Checks</w:t>
      </w:r>
      <w:r>
        <w:t>" Disable : cette directive définit que les contrôles planifiés sont désactivés pour cet hôte. La commande "</w:t>
      </w:r>
      <w:r w:rsidRPr="00E835C0">
        <w:rPr>
          <w:i/>
        </w:rPr>
        <w:t>check-host-alive</w:t>
      </w:r>
      <w:r>
        <w:t>" n'est pas utilisée périodiquement par Nagios pour déterminer si l'hôte est actif sur le réseau.</w:t>
      </w:r>
    </w:p>
    <w:p w14:paraId="16320AA4" w14:textId="77777777" w:rsidR="00286240" w:rsidRDefault="00286240"/>
    <w:p w14:paraId="18CEE0BD" w14:textId="77777777" w:rsidR="00286240" w:rsidRDefault="00286240">
      <w:r>
        <w:t>- Avec ces directives, lorsque le poste client est arrêté, aucune alerte et notification ne sont transmises par NAGIOS.</w:t>
      </w:r>
    </w:p>
    <w:p w14:paraId="53907E1D" w14:textId="77777777" w:rsidR="00286240" w:rsidRDefault="00D76AA4">
      <w:r>
        <w:rPr>
          <w:noProof/>
          <w:lang w:eastAsia="fr-FR"/>
        </w:rPr>
        <w:drawing>
          <wp:anchor distT="0" distB="0" distL="114935" distR="114935" simplePos="0" relativeHeight="251683328" behindDoc="0" locked="0" layoutInCell="1" allowOverlap="1" wp14:anchorId="3DD7B7C0" wp14:editId="17B10D2E">
            <wp:simplePos x="0" y="0"/>
            <wp:positionH relativeFrom="column">
              <wp:posOffset>4038600</wp:posOffset>
            </wp:positionH>
            <wp:positionV relativeFrom="paragraph">
              <wp:posOffset>52070</wp:posOffset>
            </wp:positionV>
            <wp:extent cx="1636395" cy="581025"/>
            <wp:effectExtent l="19050" t="19050" r="20955" b="28575"/>
            <wp:wrapSquare wrapText="bothSides"/>
            <wp:docPr id="183" name="Imag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49"/>
                    <a:srcRect/>
                    <a:stretch>
                      <a:fillRect/>
                    </a:stretch>
                  </pic:blipFill>
                  <pic:spPr bwMode="auto">
                    <a:xfrm>
                      <a:off x="0" y="0"/>
                      <a:ext cx="1636395" cy="581025"/>
                    </a:xfrm>
                    <a:prstGeom prst="rect">
                      <a:avLst/>
                    </a:prstGeom>
                    <a:solidFill>
                      <a:srgbClr val="FFFFFF"/>
                    </a:solidFill>
                    <a:ln w="6350">
                      <a:solidFill>
                        <a:srgbClr val="000000"/>
                      </a:solidFill>
                      <a:miter lim="800000"/>
                      <a:headEnd/>
                      <a:tailEnd/>
                    </a:ln>
                  </pic:spPr>
                </pic:pic>
              </a:graphicData>
            </a:graphic>
          </wp:anchor>
        </w:drawing>
      </w:r>
    </w:p>
    <w:p w14:paraId="6942F500" w14:textId="77777777" w:rsidR="00286240" w:rsidRDefault="00286240">
      <w:r>
        <w:t>- Utiliser le lien "</w:t>
      </w:r>
      <w:r w:rsidRPr="00E835C0">
        <w:rPr>
          <w:i/>
        </w:rPr>
        <w:t>Extended Information</w:t>
      </w:r>
      <w:r>
        <w:t xml:space="preserve">" et le lien </w:t>
      </w:r>
      <w:r w:rsidR="00646C19" w:rsidRPr="00646C19">
        <w:rPr>
          <w:i/>
        </w:rPr>
        <w:t>Edit</w:t>
      </w:r>
      <w:r>
        <w:t>, définir les images associées aux clients Windows :</w:t>
      </w:r>
    </w:p>
    <w:p w14:paraId="48BDF25E" w14:textId="77777777" w:rsidR="00286240" w:rsidRDefault="00286240"/>
    <w:p w14:paraId="3A07D32B" w14:textId="77777777" w:rsidR="00286240" w:rsidRDefault="00286240">
      <w:pPr>
        <w:pStyle w:val="Titre3"/>
      </w:pPr>
    </w:p>
    <w:p w14:paraId="593CFC59" w14:textId="77777777" w:rsidR="00286240" w:rsidRDefault="00286240">
      <w:pPr>
        <w:pStyle w:val="Titre3"/>
      </w:pPr>
      <w:bookmarkStart w:id="120" w:name="_Toc375301662"/>
      <w:r>
        <w:t>23.3 Test dans Nagios</w:t>
      </w:r>
      <w:bookmarkEnd w:id="120"/>
    </w:p>
    <w:p w14:paraId="13A9D979" w14:textId="77777777" w:rsidR="00286240" w:rsidRDefault="00286240">
      <w:r>
        <w:t>- Transférer vers Nagios</w:t>
      </w:r>
    </w:p>
    <w:p w14:paraId="7608A316"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446582AC" w14:textId="77777777" w:rsidR="00286240" w:rsidRDefault="00286240"/>
    <w:p w14:paraId="0552C7BF" w14:textId="77777777" w:rsidR="00286240" w:rsidRDefault="00286240">
      <w:r>
        <w:t>- Vue de l’équipement et de ses services dans Nagios</w:t>
      </w:r>
    </w:p>
    <w:p w14:paraId="53C593E5" w14:textId="77777777" w:rsidR="00286240" w:rsidRDefault="00286240">
      <w:r>
        <w:t xml:space="preserve">Menu </w:t>
      </w:r>
      <w:r w:rsidRPr="00E835C0">
        <w:rPr>
          <w:i/>
        </w:rPr>
        <w:t>Disponibilités, Évènements/vue équipements</w:t>
      </w:r>
    </w:p>
    <w:p w14:paraId="5DC7AA28" w14:textId="77777777" w:rsidR="00286240" w:rsidRDefault="00D76AA4">
      <w:r>
        <w:rPr>
          <w:noProof/>
          <w:lang w:eastAsia="fr-FR"/>
        </w:rPr>
        <w:drawing>
          <wp:anchor distT="0" distB="0" distL="114935" distR="114935" simplePos="0" relativeHeight="251684352" behindDoc="0" locked="0" layoutInCell="1" allowOverlap="1" wp14:anchorId="7E535BAC" wp14:editId="5EF0DE01">
            <wp:simplePos x="0" y="0"/>
            <wp:positionH relativeFrom="column">
              <wp:posOffset>2133600</wp:posOffset>
            </wp:positionH>
            <wp:positionV relativeFrom="paragraph">
              <wp:posOffset>101600</wp:posOffset>
            </wp:positionV>
            <wp:extent cx="3601085" cy="259715"/>
            <wp:effectExtent l="19050" t="19050" r="18415" b="26035"/>
            <wp:wrapSquare wrapText="bothSides"/>
            <wp:docPr id="184" name="Imag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50"/>
                    <a:srcRect/>
                    <a:stretch>
                      <a:fillRect/>
                    </a:stretch>
                  </pic:blipFill>
                  <pic:spPr bwMode="auto">
                    <a:xfrm>
                      <a:off x="0" y="0"/>
                      <a:ext cx="3601085" cy="259715"/>
                    </a:xfrm>
                    <a:prstGeom prst="rect">
                      <a:avLst/>
                    </a:prstGeom>
                    <a:solidFill>
                      <a:srgbClr val="FFFFFF"/>
                    </a:solidFill>
                    <a:ln w="6350">
                      <a:solidFill>
                        <a:srgbClr val="000000"/>
                      </a:solidFill>
                      <a:miter lim="800000"/>
                      <a:headEnd/>
                      <a:tailEnd/>
                    </a:ln>
                  </pic:spPr>
                </pic:pic>
              </a:graphicData>
            </a:graphic>
          </wp:anchor>
        </w:drawing>
      </w:r>
    </w:p>
    <w:p w14:paraId="4FD7A4EF" w14:textId="77777777" w:rsidR="00286240" w:rsidRDefault="00286240">
      <w:r>
        <w:t>Par défaut, l'état est "</w:t>
      </w:r>
      <w:r w:rsidRPr="00E835C0">
        <w:rPr>
          <w:i/>
        </w:rPr>
        <w:t>Status : UP</w:t>
      </w:r>
      <w:r>
        <w:t>" :</w:t>
      </w:r>
    </w:p>
    <w:p w14:paraId="1EDF4DF3" w14:textId="77777777" w:rsidR="00286240" w:rsidRDefault="00286240"/>
    <w:p w14:paraId="77BE370B" w14:textId="77777777" w:rsidR="00286240" w:rsidRDefault="00286240">
      <w:r>
        <w:t>La croix rouge indique que c'est un équipement passif : "</w:t>
      </w:r>
      <w:r w:rsidRPr="00E835C0">
        <w:rPr>
          <w:i/>
        </w:rPr>
        <w:t>checks of this host have been disabled</w:t>
      </w:r>
      <w:r>
        <w:t>".</w:t>
      </w:r>
    </w:p>
    <w:p w14:paraId="5752A40B" w14:textId="77777777" w:rsidR="00286240" w:rsidRDefault="00286240"/>
    <w:p w14:paraId="186C2E5D" w14:textId="77777777" w:rsidR="00286240" w:rsidRDefault="00286240">
      <w:r>
        <w:t>Il est possible de forcer le test de l'équipement avec le lien UP et le bouton "</w:t>
      </w:r>
      <w:r w:rsidR="00744782" w:rsidRPr="00744782">
        <w:rPr>
          <w:i/>
        </w:rPr>
        <w:t>submit command for 1 host</w:t>
      </w:r>
      <w:r>
        <w:t>" :</w:t>
      </w:r>
    </w:p>
    <w:p w14:paraId="093B5CA3" w14:textId="77777777" w:rsidR="00286240" w:rsidRDefault="00D76AA4">
      <w:r>
        <w:rPr>
          <w:noProof/>
          <w:lang w:eastAsia="fr-FR"/>
        </w:rPr>
        <w:drawing>
          <wp:anchor distT="0" distB="0" distL="114935" distR="114935" simplePos="0" relativeHeight="251686400" behindDoc="0" locked="0" layoutInCell="1" allowOverlap="1" wp14:anchorId="5981A467" wp14:editId="5D8CEDAA">
            <wp:simplePos x="0" y="0"/>
            <wp:positionH relativeFrom="column">
              <wp:posOffset>2018030</wp:posOffset>
            </wp:positionH>
            <wp:positionV relativeFrom="paragraph">
              <wp:posOffset>50800</wp:posOffset>
            </wp:positionV>
            <wp:extent cx="3656965" cy="229870"/>
            <wp:effectExtent l="19050" t="19050" r="19685" b="17780"/>
            <wp:wrapSquare wrapText="bothSides"/>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51"/>
                    <a:srcRect/>
                    <a:stretch>
                      <a:fillRect/>
                    </a:stretch>
                  </pic:blipFill>
                  <pic:spPr bwMode="auto">
                    <a:xfrm>
                      <a:off x="0" y="0"/>
                      <a:ext cx="3656965" cy="229870"/>
                    </a:xfrm>
                    <a:prstGeom prst="rect">
                      <a:avLst/>
                    </a:prstGeom>
                    <a:solidFill>
                      <a:srgbClr val="FFFFFF"/>
                    </a:solidFill>
                    <a:ln w="6350">
                      <a:solidFill>
                        <a:srgbClr val="000000"/>
                      </a:solidFill>
                      <a:miter lim="800000"/>
                      <a:headEnd/>
                      <a:tailEnd/>
                    </a:ln>
                  </pic:spPr>
                </pic:pic>
              </a:graphicData>
            </a:graphic>
          </wp:anchor>
        </w:drawing>
      </w:r>
    </w:p>
    <w:p w14:paraId="455D8B31" w14:textId="77777777" w:rsidR="00286240" w:rsidRDefault="00286240">
      <w:r>
        <w:t>Résultat si le poste est arrêté :</w:t>
      </w:r>
    </w:p>
    <w:p w14:paraId="30B1B68F" w14:textId="77777777" w:rsidR="00286240" w:rsidRDefault="00286240"/>
    <w:p w14:paraId="2CB56B09" w14:textId="77777777" w:rsidR="00286240" w:rsidRDefault="00286240">
      <w:r>
        <w:t>Attention,  l'état "</w:t>
      </w:r>
      <w:r w:rsidRPr="00E835C0">
        <w:rPr>
          <w:i/>
        </w:rPr>
        <w:t>Status : DOWN</w:t>
      </w:r>
      <w:r>
        <w:t>" ne changera pas, même si l'équipement est démarré. Il est nécessaire d'utiliser une nouvelle fois le bouton "</w:t>
      </w:r>
      <w:r w:rsidR="00744782" w:rsidRPr="00744782">
        <w:rPr>
          <w:i/>
        </w:rPr>
        <w:t>submit command for 1 host</w:t>
      </w:r>
      <w:r>
        <w:t>" pour forcer la mise à jour de cet état.</w:t>
      </w:r>
    </w:p>
    <w:p w14:paraId="46D7FF00" w14:textId="77777777" w:rsidR="00286240" w:rsidRDefault="00D76AA4">
      <w:r>
        <w:rPr>
          <w:noProof/>
          <w:lang w:eastAsia="fr-FR"/>
        </w:rPr>
        <w:drawing>
          <wp:anchor distT="0" distB="0" distL="114935" distR="114935" simplePos="0" relativeHeight="251691520" behindDoc="0" locked="0" layoutInCell="1" allowOverlap="1" wp14:anchorId="02868255" wp14:editId="7D4295BF">
            <wp:simplePos x="0" y="0"/>
            <wp:positionH relativeFrom="column">
              <wp:posOffset>4495800</wp:posOffset>
            </wp:positionH>
            <wp:positionV relativeFrom="paragraph">
              <wp:posOffset>66675</wp:posOffset>
            </wp:positionV>
            <wp:extent cx="1250950" cy="249555"/>
            <wp:effectExtent l="19050" t="19050" r="25400" b="17145"/>
            <wp:wrapSquare wrapText="bothSides"/>
            <wp:docPr id="191" name="Imag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252"/>
                    <a:srcRect/>
                    <a:stretch>
                      <a:fillRect/>
                    </a:stretch>
                  </pic:blipFill>
                  <pic:spPr bwMode="auto">
                    <a:xfrm>
                      <a:off x="0" y="0"/>
                      <a:ext cx="1250950" cy="249555"/>
                    </a:xfrm>
                    <a:prstGeom prst="rect">
                      <a:avLst/>
                    </a:prstGeom>
                    <a:solidFill>
                      <a:srgbClr val="FFFFFF"/>
                    </a:solidFill>
                    <a:ln w="6350">
                      <a:solidFill>
                        <a:srgbClr val="000000"/>
                      </a:solidFill>
                      <a:miter lim="800000"/>
                      <a:headEnd/>
                      <a:tailEnd/>
                    </a:ln>
                  </pic:spPr>
                </pic:pic>
              </a:graphicData>
            </a:graphic>
          </wp:anchor>
        </w:drawing>
      </w:r>
    </w:p>
    <w:p w14:paraId="675E8ED2" w14:textId="77777777" w:rsidR="00286240" w:rsidRDefault="00286240">
      <w:r>
        <w:t>Avant d'utiliser "</w:t>
      </w:r>
      <w:r w:rsidR="006F2DCE" w:rsidRPr="006F2DCE">
        <w:rPr>
          <w:i/>
        </w:rPr>
        <w:t>Submit</w:t>
      </w:r>
      <w:r>
        <w:t xml:space="preserve"> ….", utiliser l'option "</w:t>
      </w:r>
      <w:r w:rsidRPr="00E835C0">
        <w:rPr>
          <w:i/>
        </w:rPr>
        <w:t>Force Check</w:t>
      </w:r>
      <w:r>
        <w:t>" pour forcer le test :</w:t>
      </w:r>
    </w:p>
    <w:p w14:paraId="3199F6BE" w14:textId="77777777" w:rsidR="00286240" w:rsidRDefault="00286240"/>
    <w:p w14:paraId="7A9B9270" w14:textId="77777777" w:rsidR="00286240" w:rsidRDefault="00286240">
      <w:pPr>
        <w:pStyle w:val="Titre3"/>
      </w:pPr>
      <w:bookmarkStart w:id="121" w:name="_Toc375301663"/>
      <w:r>
        <w:t>23.4 Ajout d’un service en mode passif</w:t>
      </w:r>
      <w:bookmarkEnd w:id="121"/>
    </w:p>
    <w:p w14:paraId="3D4DD477" w14:textId="77777777" w:rsidR="00286240" w:rsidRDefault="00286240">
      <w:r>
        <w:t>Pour récupérer les interruptions SNMP de cet équipement, il est nécessaire de définir un service en mode passif. Attention</w:t>
      </w:r>
      <w:r w:rsidR="00D12488">
        <w:t xml:space="preserve">, </w:t>
      </w:r>
      <w:r>
        <w:t>le nom de ce service sera utilisé dans les fichiers de configuration des interruptions de snmptt.</w:t>
      </w:r>
    </w:p>
    <w:p w14:paraId="6DDCA3C8" w14:textId="77777777" w:rsidR="00286240" w:rsidRDefault="00286240"/>
    <w:p w14:paraId="44842598" w14:textId="77777777" w:rsidR="00286240" w:rsidRDefault="00286240">
      <w:r>
        <w:t xml:space="preserve">- Menu </w:t>
      </w:r>
      <w:r w:rsidR="00CE0D55" w:rsidRPr="00CE0D55">
        <w:rPr>
          <w:i/>
        </w:rPr>
        <w:t>Administration Nagios/équipements</w:t>
      </w:r>
      <w:r>
        <w:t xml:space="preserve">, utiliser le lien </w:t>
      </w:r>
      <w:r w:rsidRPr="007C3272">
        <w:rPr>
          <w:i/>
        </w:rPr>
        <w:t>v30e5p001</w:t>
      </w:r>
      <w:r>
        <w:t xml:space="preserve">, et le lien </w:t>
      </w:r>
      <w:r w:rsidR="00A67D0E" w:rsidRPr="00A67D0E">
        <w:rPr>
          <w:i/>
        </w:rPr>
        <w:t>Services</w:t>
      </w:r>
      <w:r>
        <w:t>,</w:t>
      </w:r>
    </w:p>
    <w:p w14:paraId="1CA30E77" w14:textId="77777777" w:rsidR="00286240" w:rsidRDefault="00286240"/>
    <w:p w14:paraId="366EA154" w14:textId="77777777" w:rsidR="00286240" w:rsidRPr="00751491" w:rsidRDefault="00286240">
      <w:pPr>
        <w:rPr>
          <w:lang w:val="en-US"/>
        </w:rPr>
      </w:pPr>
      <w:r>
        <w:rPr>
          <w:lang w:val="en-GB"/>
        </w:rPr>
        <w:t>- Utiliser le lien "</w:t>
      </w:r>
      <w:r w:rsidRPr="007C3272">
        <w:rPr>
          <w:i/>
          <w:lang w:val="en-GB"/>
        </w:rPr>
        <w:t>Create A New Service For This Template</w:t>
      </w:r>
      <w:r>
        <w:rPr>
          <w:lang w:val="en-GB"/>
        </w:rPr>
        <w:t>"</w:t>
      </w:r>
    </w:p>
    <w:p w14:paraId="4D2FF2E6" w14:textId="77777777" w:rsidR="00286240" w:rsidRDefault="00286240">
      <w:r>
        <w:t>Saisir le nom du nouveau service : TRAP-GSB et bouton "</w:t>
      </w:r>
      <w:r w:rsidR="00A67D0E" w:rsidRPr="00A67D0E">
        <w:rPr>
          <w:i/>
        </w:rPr>
        <w:t>Add Service</w:t>
      </w:r>
      <w:r>
        <w:t>".</w:t>
      </w:r>
    </w:p>
    <w:p w14:paraId="43864429" w14:textId="77777777" w:rsidR="00286240" w:rsidRDefault="00286240"/>
    <w:p w14:paraId="10F1B43C" w14:textId="77777777" w:rsidR="00286240" w:rsidRDefault="00286240">
      <w:r>
        <w:t xml:space="preserve">- Utiliser le lien </w:t>
      </w:r>
      <w:r w:rsidR="005037EE" w:rsidRPr="005037EE">
        <w:rPr>
          <w:i/>
        </w:rPr>
        <w:t>Inheritance</w:t>
      </w:r>
      <w:r>
        <w:t>, sélectionner dans la liste "GENERIC_SERVICE", et bouton "</w:t>
      </w:r>
      <w:r w:rsidR="002F1AF2" w:rsidRPr="002F1AF2">
        <w:rPr>
          <w:i/>
        </w:rPr>
        <w:t>Add Template</w:t>
      </w:r>
      <w:r>
        <w:t>".</w:t>
      </w:r>
    </w:p>
    <w:p w14:paraId="239C2562" w14:textId="77777777" w:rsidR="00286240" w:rsidRDefault="00286240"/>
    <w:p w14:paraId="3852F44C" w14:textId="77777777" w:rsidR="00286240" w:rsidRDefault="00A766E8">
      <w:r>
        <w:rPr>
          <w:noProof/>
          <w:lang w:eastAsia="fr-FR"/>
        </w:rPr>
        <w:drawing>
          <wp:anchor distT="0" distB="0" distL="114935" distR="114935" simplePos="0" relativeHeight="251687424" behindDoc="0" locked="0" layoutInCell="1" allowOverlap="1" wp14:anchorId="7E77BA4B" wp14:editId="5232D465">
            <wp:simplePos x="0" y="0"/>
            <wp:positionH relativeFrom="column">
              <wp:posOffset>3505200</wp:posOffset>
            </wp:positionH>
            <wp:positionV relativeFrom="paragraph">
              <wp:posOffset>223520</wp:posOffset>
            </wp:positionV>
            <wp:extent cx="1960880" cy="2174240"/>
            <wp:effectExtent l="19050" t="19050" r="20320" b="16510"/>
            <wp:wrapSquare wrapText="bothSides"/>
            <wp:docPr id="187" name="Imag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253"/>
                    <a:srcRect/>
                    <a:stretch>
                      <a:fillRect/>
                    </a:stretch>
                  </pic:blipFill>
                  <pic:spPr bwMode="auto">
                    <a:xfrm>
                      <a:off x="0" y="0"/>
                      <a:ext cx="1960880" cy="2174240"/>
                    </a:xfrm>
                    <a:prstGeom prst="rect">
                      <a:avLst/>
                    </a:prstGeom>
                    <a:solidFill>
                      <a:srgbClr val="FFFFFF"/>
                    </a:solidFill>
                    <a:ln w="6350">
                      <a:solidFill>
                        <a:srgbClr val="000000"/>
                      </a:solidFill>
                      <a:miter lim="800000"/>
                      <a:headEnd/>
                      <a:tailEnd/>
                    </a:ln>
                  </pic:spPr>
                </pic:pic>
              </a:graphicData>
            </a:graphic>
          </wp:anchor>
        </w:drawing>
      </w:r>
      <w:r w:rsidR="00286240">
        <w:t xml:space="preserve">- Utiliser le lien </w:t>
      </w:r>
      <w:r w:rsidR="00646C19" w:rsidRPr="00646C19">
        <w:rPr>
          <w:i/>
        </w:rPr>
        <w:t>Checks</w:t>
      </w:r>
      <w:r w:rsidR="00286240">
        <w:t xml:space="preserve"> et le lien </w:t>
      </w:r>
      <w:r w:rsidR="00646C19" w:rsidRPr="00646C19">
        <w:rPr>
          <w:i/>
        </w:rPr>
        <w:t>Edit</w:t>
      </w:r>
      <w:r w:rsidR="00D12488">
        <w:t>, c</w:t>
      </w:r>
      <w:r w:rsidR="00286240">
        <w:t xml:space="preserve">ocher les cases "Override Value" pour définir les éléments suivants : </w:t>
      </w:r>
    </w:p>
    <w:p w14:paraId="6172DD53" w14:textId="77777777" w:rsidR="00286240" w:rsidRDefault="00286240">
      <w:pPr>
        <w:ind w:firstLine="708"/>
        <w:rPr>
          <w:lang w:val="en-GB"/>
        </w:rPr>
      </w:pPr>
      <w:r>
        <w:rPr>
          <w:lang w:val="en-GB"/>
        </w:rPr>
        <w:t>- Is Volatile</w:t>
      </w:r>
      <w:r w:rsidR="00D12488">
        <w:rPr>
          <w:lang w:val="en-GB"/>
        </w:rPr>
        <w:tab/>
      </w:r>
      <w:r w:rsidR="00D12488">
        <w:rPr>
          <w:lang w:val="en-GB"/>
        </w:rPr>
        <w:tab/>
      </w:r>
      <w:r w:rsidR="00D12488">
        <w:rPr>
          <w:lang w:val="en-GB"/>
        </w:rPr>
        <w:tab/>
      </w:r>
      <w:r>
        <w:rPr>
          <w:lang w:val="en-GB"/>
        </w:rPr>
        <w:t>: Enable</w:t>
      </w:r>
    </w:p>
    <w:p w14:paraId="0EA1B191" w14:textId="77777777" w:rsidR="00286240" w:rsidRDefault="00286240">
      <w:pPr>
        <w:ind w:firstLine="708"/>
        <w:rPr>
          <w:lang w:val="en-GB"/>
        </w:rPr>
      </w:pPr>
      <w:r>
        <w:rPr>
          <w:lang w:val="en-GB"/>
        </w:rPr>
        <w:t>- Check Command</w:t>
      </w:r>
      <w:r w:rsidR="00D12488">
        <w:rPr>
          <w:lang w:val="en-GB"/>
        </w:rPr>
        <w:tab/>
      </w:r>
      <w:r w:rsidR="00D12488">
        <w:rPr>
          <w:lang w:val="en-GB"/>
        </w:rPr>
        <w:tab/>
      </w:r>
      <w:r>
        <w:rPr>
          <w:lang w:val="en-GB"/>
        </w:rPr>
        <w:t>: check-host-alive</w:t>
      </w:r>
    </w:p>
    <w:p w14:paraId="6C25B72E" w14:textId="77777777" w:rsidR="00286240" w:rsidRDefault="00286240">
      <w:pPr>
        <w:ind w:firstLine="708"/>
        <w:rPr>
          <w:lang w:val="en-GB"/>
        </w:rPr>
      </w:pPr>
      <w:r>
        <w:rPr>
          <w:lang w:val="en-GB"/>
        </w:rPr>
        <w:t>- Maximun Check Attempts</w:t>
      </w:r>
      <w:r w:rsidR="00D12488">
        <w:rPr>
          <w:lang w:val="en-GB"/>
        </w:rPr>
        <w:tab/>
      </w:r>
      <w:r>
        <w:rPr>
          <w:lang w:val="en-GB"/>
        </w:rPr>
        <w:t>: 1</w:t>
      </w:r>
    </w:p>
    <w:p w14:paraId="7DF13FB1" w14:textId="77777777" w:rsidR="00286240" w:rsidRDefault="00286240">
      <w:pPr>
        <w:ind w:firstLine="708"/>
        <w:rPr>
          <w:lang w:val="en-GB"/>
        </w:rPr>
      </w:pPr>
      <w:r>
        <w:rPr>
          <w:lang w:val="en-GB"/>
        </w:rPr>
        <w:t>- Normal Check Interval In Time-Units</w:t>
      </w:r>
      <w:r w:rsidR="00D7445B">
        <w:rPr>
          <w:lang w:val="en-GB"/>
        </w:rPr>
        <w:tab/>
      </w:r>
      <w:r>
        <w:rPr>
          <w:lang w:val="en-GB"/>
        </w:rPr>
        <w:t>: 1</w:t>
      </w:r>
    </w:p>
    <w:p w14:paraId="2B255D5E" w14:textId="77777777" w:rsidR="00286240" w:rsidRPr="00751491" w:rsidRDefault="00286240">
      <w:pPr>
        <w:ind w:firstLine="708"/>
        <w:rPr>
          <w:lang w:val="en-US"/>
        </w:rPr>
      </w:pPr>
      <w:r>
        <w:rPr>
          <w:lang w:val="en-GB"/>
        </w:rPr>
        <w:t>- Retry Interval In Time-Units</w:t>
      </w:r>
      <w:r w:rsidR="00D12488">
        <w:rPr>
          <w:lang w:val="en-GB"/>
        </w:rPr>
        <w:tab/>
      </w:r>
      <w:r>
        <w:rPr>
          <w:lang w:val="en-GB"/>
        </w:rPr>
        <w:t>: 1</w:t>
      </w:r>
    </w:p>
    <w:p w14:paraId="537BA08F" w14:textId="77777777" w:rsidR="00286240" w:rsidRPr="0009707B" w:rsidRDefault="00E23D75">
      <w:pPr>
        <w:ind w:firstLine="708"/>
      </w:pPr>
      <w:r w:rsidRPr="0009707B">
        <w:t>- Active Cheks</w:t>
      </w:r>
      <w:r w:rsidR="00D12488" w:rsidRPr="0009707B">
        <w:tab/>
      </w:r>
      <w:r w:rsidR="00D12488" w:rsidRPr="0009707B">
        <w:tab/>
      </w:r>
      <w:r w:rsidR="00D12488" w:rsidRPr="0009707B">
        <w:tab/>
      </w:r>
      <w:r w:rsidRPr="0009707B">
        <w:t>: Disable</w:t>
      </w:r>
    </w:p>
    <w:p w14:paraId="48CB7DBE" w14:textId="77777777" w:rsidR="00286240" w:rsidRPr="0009707B" w:rsidRDefault="00286240"/>
    <w:p w14:paraId="41A3BC2A" w14:textId="77777777" w:rsidR="00286240" w:rsidRPr="0009707B" w:rsidRDefault="00286240"/>
    <w:p w14:paraId="41765E71" w14:textId="77777777" w:rsidR="00286240" w:rsidRPr="0009707B" w:rsidRDefault="00286240"/>
    <w:p w14:paraId="7511DDF4" w14:textId="77777777" w:rsidR="00286240" w:rsidRPr="0009707B" w:rsidRDefault="00286240"/>
    <w:p w14:paraId="497CCFBA" w14:textId="77777777" w:rsidR="00286240" w:rsidRPr="0009707B" w:rsidRDefault="00286240"/>
    <w:p w14:paraId="5439F699" w14:textId="77777777" w:rsidR="00286240" w:rsidRPr="0009707B" w:rsidRDefault="00E23D75">
      <w:r w:rsidRPr="0009707B">
        <w:t>Bouton "</w:t>
      </w:r>
      <w:r w:rsidR="00A67D0E" w:rsidRPr="0009707B">
        <w:rPr>
          <w:i/>
        </w:rPr>
        <w:t>Update</w:t>
      </w:r>
      <w:r w:rsidRPr="0009707B">
        <w:t xml:space="preserve"> </w:t>
      </w:r>
      <w:r w:rsidR="00646C19" w:rsidRPr="0009707B">
        <w:rPr>
          <w:i/>
        </w:rPr>
        <w:t>Checks</w:t>
      </w:r>
      <w:r w:rsidRPr="0009707B">
        <w:t>".</w:t>
      </w:r>
    </w:p>
    <w:p w14:paraId="4EB6383A" w14:textId="77777777" w:rsidR="00286240" w:rsidRPr="0009707B" w:rsidRDefault="00286240"/>
    <w:p w14:paraId="3F97F172" w14:textId="77777777" w:rsidR="00286240" w:rsidRPr="0009707B" w:rsidRDefault="00286240"/>
    <w:p w14:paraId="43167D3A" w14:textId="77777777" w:rsidR="00286240" w:rsidRPr="0009707B" w:rsidRDefault="00286240"/>
    <w:p w14:paraId="50CEF99A" w14:textId="77777777" w:rsidR="00286240" w:rsidRPr="002845F9" w:rsidRDefault="00286240">
      <w:r w:rsidRPr="002845F9">
        <w:rPr>
          <w:rStyle w:val="Titre3Car"/>
        </w:rPr>
        <w:t>Explications</w:t>
      </w:r>
      <w:r w:rsidRPr="002845F9">
        <w:t xml:space="preserve"> :</w:t>
      </w:r>
    </w:p>
    <w:p w14:paraId="2F4A797D" w14:textId="77777777" w:rsidR="00286240" w:rsidRDefault="00666684">
      <w:pPr>
        <w:ind w:left="708"/>
      </w:pPr>
      <w:r w:rsidRPr="00666684">
        <w:t xml:space="preserve">- </w:t>
      </w:r>
      <w:r w:rsidR="00286240" w:rsidRPr="00666684">
        <w:t xml:space="preserve">Le service est </w:t>
      </w:r>
      <w:r w:rsidR="00286240">
        <w:t>défini comme volatile, si une deuxième interruption arrive avant que la première soit remise à OK, une nouvelle notification est transmise.</w:t>
      </w:r>
    </w:p>
    <w:p w14:paraId="57238381" w14:textId="77777777" w:rsidR="00286240" w:rsidRDefault="00286240"/>
    <w:p w14:paraId="0878D691" w14:textId="77777777" w:rsidR="00286240" w:rsidRDefault="00286240">
      <w:pPr>
        <w:ind w:left="708"/>
      </w:pPr>
      <w:r>
        <w:t xml:space="preserve">- La commande </w:t>
      </w:r>
      <w:r w:rsidR="007C3272">
        <w:t>"</w:t>
      </w:r>
      <w:r w:rsidRPr="007C3272">
        <w:rPr>
          <w:i/>
        </w:rPr>
        <w:t>check-host-alive</w:t>
      </w:r>
      <w:r w:rsidR="007C3272">
        <w:rPr>
          <w:i/>
        </w:rPr>
        <w:t>"</w:t>
      </w:r>
      <w:r>
        <w:t xml:space="preserve"> (simple PING) permet de remettre le service à OK après un problème, en forçant le test sur l'équipement. Il est possible ici d'utiliser une autre commande "</w:t>
      </w:r>
      <w:r w:rsidRPr="007C3272">
        <w:rPr>
          <w:i/>
        </w:rPr>
        <w:t>check_dummy</w:t>
      </w:r>
      <w:r>
        <w:t>", qui remet l'état du service à OK, sans contacter réellement l'équipement (voir ci-dessous).</w:t>
      </w:r>
    </w:p>
    <w:p w14:paraId="1ECC1EF7" w14:textId="77777777" w:rsidR="00286240" w:rsidRDefault="00286240"/>
    <w:p w14:paraId="17CCBC9B" w14:textId="77777777" w:rsidR="00286240" w:rsidRDefault="00286240">
      <w:pPr>
        <w:ind w:left="708"/>
      </w:pPr>
      <w:r>
        <w:t>- Le service est passif (</w:t>
      </w:r>
      <w:r w:rsidRPr="007C3272">
        <w:rPr>
          <w:i/>
        </w:rPr>
        <w:t>Active Checks</w:t>
      </w:r>
      <w:r w:rsidR="007C3272" w:rsidRPr="007C3272">
        <w:rPr>
          <w:i/>
        </w:rPr>
        <w:t xml:space="preserve"> : </w:t>
      </w:r>
      <w:r w:rsidRPr="007C3272">
        <w:rPr>
          <w:i/>
        </w:rPr>
        <w:t>Disable</w:t>
      </w:r>
      <w:r>
        <w:t>), la commande n'est pas utilisée périodiquement par Nagios pour déterminer l'état de ce service.</w:t>
      </w:r>
    </w:p>
    <w:p w14:paraId="246C35BD" w14:textId="77777777" w:rsidR="00286240" w:rsidRDefault="00286240"/>
    <w:p w14:paraId="66566CAC" w14:textId="77777777" w:rsidR="00286240" w:rsidRDefault="00286240">
      <w:pPr>
        <w:ind w:left="708"/>
      </w:pPr>
      <w:r>
        <w:t>- Une alerte est déclenchée dès que l'état du service n'est plus OK ("</w:t>
      </w:r>
      <w:r w:rsidRPr="007C3272">
        <w:rPr>
          <w:i/>
        </w:rPr>
        <w:t>Maximun Check Attempts: 1</w:t>
      </w:r>
      <w:r>
        <w:t>").</w:t>
      </w:r>
    </w:p>
    <w:p w14:paraId="1C93FA99" w14:textId="77777777" w:rsidR="00286240" w:rsidRDefault="00286240"/>
    <w:p w14:paraId="74017993" w14:textId="77777777" w:rsidR="00286240" w:rsidRDefault="00286240">
      <w:r>
        <w:t xml:space="preserve">Remise de l'état à OK avec la commande </w:t>
      </w:r>
      <w:r w:rsidRPr="007C3272">
        <w:rPr>
          <w:i/>
        </w:rPr>
        <w:t>check_dummy</w:t>
      </w:r>
      <w:r>
        <w:t xml:space="preserve"> (autre solution) :</w:t>
      </w:r>
    </w:p>
    <w:p w14:paraId="77A1ECDE" w14:textId="77777777" w:rsidR="00286240" w:rsidRDefault="00286240"/>
    <w:p w14:paraId="1A08F337" w14:textId="77777777" w:rsidR="00286240" w:rsidRDefault="00286240">
      <w:r>
        <w:t xml:space="preserve">- Utiliser le lien </w:t>
      </w:r>
      <w:r w:rsidR="00646C19" w:rsidRPr="00646C19">
        <w:rPr>
          <w:i/>
        </w:rPr>
        <w:t>Checks</w:t>
      </w:r>
      <w:r>
        <w:t xml:space="preserve"> et le lien </w:t>
      </w:r>
      <w:r w:rsidR="00646C19" w:rsidRPr="00646C19">
        <w:rPr>
          <w:i/>
        </w:rPr>
        <w:t>Edit</w:t>
      </w:r>
    </w:p>
    <w:p w14:paraId="6467547A" w14:textId="77777777" w:rsidR="00286240" w:rsidRDefault="00D76AA4">
      <w:r>
        <w:rPr>
          <w:noProof/>
          <w:lang w:eastAsia="fr-FR"/>
        </w:rPr>
        <w:drawing>
          <wp:anchor distT="0" distB="0" distL="114935" distR="114935" simplePos="0" relativeHeight="251688448" behindDoc="0" locked="0" layoutInCell="1" allowOverlap="1" wp14:anchorId="030AF7FE" wp14:editId="56D881D2">
            <wp:simplePos x="0" y="0"/>
            <wp:positionH relativeFrom="column">
              <wp:posOffset>3124200</wp:posOffset>
            </wp:positionH>
            <wp:positionV relativeFrom="paragraph">
              <wp:posOffset>271145</wp:posOffset>
            </wp:positionV>
            <wp:extent cx="2533650" cy="281305"/>
            <wp:effectExtent l="19050" t="19050" r="19050" b="23495"/>
            <wp:wrapSquare wrapText="bothSides"/>
            <wp:docPr id="188" name="Imag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54"/>
                    <a:srcRect/>
                    <a:stretch>
                      <a:fillRect/>
                    </a:stretch>
                  </pic:blipFill>
                  <pic:spPr bwMode="auto">
                    <a:xfrm>
                      <a:off x="0" y="0"/>
                      <a:ext cx="2533650" cy="281305"/>
                    </a:xfrm>
                    <a:prstGeom prst="rect">
                      <a:avLst/>
                    </a:prstGeom>
                    <a:solidFill>
                      <a:srgbClr val="FFFFFF"/>
                    </a:solidFill>
                    <a:ln w="6350">
                      <a:solidFill>
                        <a:srgbClr val="000000"/>
                      </a:solidFill>
                      <a:miter lim="800000"/>
                      <a:headEnd/>
                      <a:tailEnd/>
                    </a:ln>
                  </pic:spPr>
                </pic:pic>
              </a:graphicData>
            </a:graphic>
          </wp:anchor>
        </w:drawing>
      </w:r>
      <w:r w:rsidR="00286240">
        <w:t>Pour la zone "</w:t>
      </w:r>
      <w:r w:rsidR="00C61805" w:rsidRPr="00C61805">
        <w:rPr>
          <w:i/>
        </w:rPr>
        <w:t>Check Command</w:t>
      </w:r>
      <w:r w:rsidR="00286240">
        <w:t>", cocher la case "</w:t>
      </w:r>
      <w:r w:rsidR="00A67D0E" w:rsidRPr="00A67D0E">
        <w:rPr>
          <w:i/>
        </w:rPr>
        <w:t>Provide Value</w:t>
      </w:r>
      <w:r w:rsidR="00286240">
        <w:t>" et sélectionner dans la liste déroulante la commande check_dummy" :</w:t>
      </w:r>
    </w:p>
    <w:p w14:paraId="6B20C1CE" w14:textId="77777777" w:rsidR="00286240" w:rsidRDefault="00286240"/>
    <w:p w14:paraId="62B7F4D8" w14:textId="77777777" w:rsidR="00286240" w:rsidRDefault="00286240">
      <w:r>
        <w:t>Bouton "</w:t>
      </w:r>
      <w:r w:rsidR="00A67D0E" w:rsidRPr="00A67D0E">
        <w:rPr>
          <w:i/>
        </w:rPr>
        <w:t>Update</w:t>
      </w:r>
      <w:r>
        <w:t xml:space="preserve"> </w:t>
      </w:r>
      <w:r w:rsidR="00646C19" w:rsidRPr="00646C19">
        <w:rPr>
          <w:i/>
        </w:rPr>
        <w:t>Checks</w:t>
      </w:r>
      <w:r>
        <w:t>".</w:t>
      </w:r>
    </w:p>
    <w:p w14:paraId="4638E9CB" w14:textId="77777777" w:rsidR="00286240" w:rsidRDefault="00286240"/>
    <w:p w14:paraId="106DFD18" w14:textId="77777777" w:rsidR="00286240" w:rsidRDefault="00286240">
      <w:r>
        <w:t>- Pour définir les arguments de cette commande, utiliser le l</w:t>
      </w:r>
      <w:r w:rsidR="00666684">
        <w:t>ien "</w:t>
      </w:r>
      <w:r w:rsidR="00A67D0E" w:rsidRPr="00A67D0E">
        <w:rPr>
          <w:i/>
        </w:rPr>
        <w:t>Check Command Parameters</w:t>
      </w:r>
      <w:r w:rsidR="00666684">
        <w:t>".</w:t>
      </w:r>
    </w:p>
    <w:p w14:paraId="66934E38" w14:textId="77777777" w:rsidR="00286240" w:rsidRDefault="00D76AA4">
      <w:r>
        <w:rPr>
          <w:noProof/>
          <w:lang w:eastAsia="fr-FR"/>
        </w:rPr>
        <w:drawing>
          <wp:anchor distT="0" distB="0" distL="114935" distR="114935" simplePos="0" relativeHeight="251689472" behindDoc="0" locked="0" layoutInCell="1" allowOverlap="1" wp14:anchorId="4AF9381F" wp14:editId="55EADE25">
            <wp:simplePos x="0" y="0"/>
            <wp:positionH relativeFrom="column">
              <wp:posOffset>3684905</wp:posOffset>
            </wp:positionH>
            <wp:positionV relativeFrom="paragraph">
              <wp:posOffset>76200</wp:posOffset>
            </wp:positionV>
            <wp:extent cx="1941830" cy="503555"/>
            <wp:effectExtent l="19050" t="19050" r="20320" b="10795"/>
            <wp:wrapSquare wrapText="bothSides"/>
            <wp:docPr id="189" name="Imag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55"/>
                    <a:srcRect/>
                    <a:stretch>
                      <a:fillRect/>
                    </a:stretch>
                  </pic:blipFill>
                  <pic:spPr bwMode="auto">
                    <a:xfrm>
                      <a:off x="0" y="0"/>
                      <a:ext cx="1941830" cy="503555"/>
                    </a:xfrm>
                    <a:prstGeom prst="rect">
                      <a:avLst/>
                    </a:prstGeom>
                    <a:solidFill>
                      <a:srgbClr val="FFFFFF"/>
                    </a:solidFill>
                    <a:ln w="6350">
                      <a:solidFill>
                        <a:srgbClr val="000000"/>
                      </a:solidFill>
                      <a:miter lim="800000"/>
                      <a:headEnd/>
                      <a:tailEnd/>
                    </a:ln>
                  </pic:spPr>
                </pic:pic>
              </a:graphicData>
            </a:graphic>
          </wp:anchor>
        </w:drawing>
      </w:r>
    </w:p>
    <w:p w14:paraId="3C2CA5A4" w14:textId="77777777" w:rsidR="00286240" w:rsidRDefault="00286240">
      <w:r>
        <w:t>Ajouter les différents arguments, bouton "</w:t>
      </w:r>
      <w:r w:rsidR="00CE0D55" w:rsidRPr="00CE0D55">
        <w:rPr>
          <w:i/>
        </w:rPr>
        <w:t>Add Parameter</w:t>
      </w:r>
      <w:r>
        <w:t>"  avec les valeurs suivantes (0 indique un état OK) :</w:t>
      </w:r>
    </w:p>
    <w:p w14:paraId="17DB629E" w14:textId="77777777" w:rsidR="00286240" w:rsidRDefault="00286240"/>
    <w:p w14:paraId="5662F94D" w14:textId="77777777" w:rsidR="00286240" w:rsidRDefault="00286240"/>
    <w:p w14:paraId="2E02D7C4" w14:textId="77777777" w:rsidR="00286240" w:rsidRDefault="00D76AA4">
      <w:r>
        <w:rPr>
          <w:noProof/>
          <w:lang w:eastAsia="fr-FR"/>
        </w:rPr>
        <w:drawing>
          <wp:anchor distT="0" distB="0" distL="114935" distR="114935" simplePos="0" relativeHeight="251690496" behindDoc="0" locked="0" layoutInCell="1" allowOverlap="1" wp14:anchorId="2E5905F6" wp14:editId="28468403">
            <wp:simplePos x="0" y="0"/>
            <wp:positionH relativeFrom="column">
              <wp:posOffset>2819400</wp:posOffset>
            </wp:positionH>
            <wp:positionV relativeFrom="paragraph">
              <wp:posOffset>10160</wp:posOffset>
            </wp:positionV>
            <wp:extent cx="2855595" cy="175260"/>
            <wp:effectExtent l="19050" t="19050" r="20955" b="15240"/>
            <wp:wrapSquare wrapText="bothSides"/>
            <wp:docPr id="190" name="Imag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56"/>
                    <a:srcRect/>
                    <a:stretch>
                      <a:fillRect/>
                    </a:stretch>
                  </pic:blipFill>
                  <pic:spPr bwMode="auto">
                    <a:xfrm>
                      <a:off x="0" y="0"/>
                      <a:ext cx="2855595" cy="175260"/>
                    </a:xfrm>
                    <a:prstGeom prst="rect">
                      <a:avLst/>
                    </a:prstGeom>
                    <a:solidFill>
                      <a:srgbClr val="FFFFFF"/>
                    </a:solidFill>
                    <a:ln w="6350">
                      <a:solidFill>
                        <a:srgbClr val="000000"/>
                      </a:solidFill>
                      <a:miter lim="800000"/>
                      <a:headEnd/>
                      <a:tailEnd/>
                    </a:ln>
                  </pic:spPr>
                </pic:pic>
              </a:graphicData>
            </a:graphic>
          </wp:anchor>
        </w:drawing>
      </w:r>
      <w:r w:rsidR="00286240">
        <w:t xml:space="preserve">Vérifier les arguments avec le lien </w:t>
      </w:r>
      <w:r w:rsidR="00646C19" w:rsidRPr="00646C19">
        <w:rPr>
          <w:i/>
        </w:rPr>
        <w:t>Checks</w:t>
      </w:r>
      <w:r w:rsidR="00286240">
        <w:t xml:space="preserve"> :</w:t>
      </w:r>
    </w:p>
    <w:p w14:paraId="3E1C370C" w14:textId="77777777" w:rsidR="00286240" w:rsidRDefault="00286240"/>
    <w:p w14:paraId="5B788DB7" w14:textId="77777777" w:rsidR="00286240" w:rsidRDefault="00286240">
      <w:r>
        <w:t>Cette deuxième solution ne nécessite pas d'avoir l'équipement actif pour remettre l'état du service à OK.</w:t>
      </w:r>
    </w:p>
    <w:p w14:paraId="3AE194D3" w14:textId="77777777" w:rsidR="00286240" w:rsidRDefault="00286240"/>
    <w:p w14:paraId="7B173957" w14:textId="77777777" w:rsidR="00286240" w:rsidRDefault="00286240">
      <w:pPr>
        <w:pStyle w:val="Titre3"/>
      </w:pPr>
      <w:bookmarkStart w:id="122" w:name="_Toc375301664"/>
      <w:r>
        <w:t>23.5 Test dans Nagios</w:t>
      </w:r>
      <w:bookmarkEnd w:id="122"/>
    </w:p>
    <w:p w14:paraId="44FFC4E1" w14:textId="77777777" w:rsidR="00286240" w:rsidRDefault="00286240">
      <w:r>
        <w:t>- Transférer vers Nagios</w:t>
      </w:r>
    </w:p>
    <w:p w14:paraId="2330B266" w14:textId="77777777" w:rsidR="006C2291" w:rsidRDefault="006C2291" w:rsidP="006C2291">
      <w:r>
        <w:t xml:space="preserve">Menus </w:t>
      </w:r>
      <w:r w:rsidRPr="006C2291">
        <w:rPr>
          <w:i/>
        </w:rPr>
        <w:t>Tools / Exporter / Restart</w:t>
      </w:r>
      <w:r>
        <w:t xml:space="preserve">,  attendre le message </w:t>
      </w:r>
      <w:r w:rsidRPr="000804A9">
        <w:rPr>
          <w:i/>
        </w:rPr>
        <w:t>"</w:t>
      </w:r>
      <w:r w:rsidRPr="006C2291">
        <w:rPr>
          <w:i/>
        </w:rPr>
        <w:t>Export Job ... Successfully</w:t>
      </w:r>
      <w:r w:rsidRPr="000804A9">
        <w:rPr>
          <w:i/>
        </w:rPr>
        <w:t>"</w:t>
      </w:r>
    </w:p>
    <w:p w14:paraId="1E38B18C" w14:textId="77777777" w:rsidR="00286240" w:rsidRDefault="00286240"/>
    <w:p w14:paraId="00000E12" w14:textId="77777777" w:rsidR="00286240" w:rsidRDefault="00286240">
      <w:r>
        <w:t>- Vue de l’équipement et de ses services dans Nagios</w:t>
      </w:r>
    </w:p>
    <w:p w14:paraId="1D288396" w14:textId="77777777" w:rsidR="00286240" w:rsidRDefault="00286240">
      <w:r>
        <w:t xml:space="preserve">Menu </w:t>
      </w:r>
      <w:r w:rsidR="00A1096C" w:rsidRPr="00A1096C">
        <w:rPr>
          <w:i/>
        </w:rPr>
        <w:t>Disponibilités, Évènements/vue services</w:t>
      </w:r>
    </w:p>
    <w:p w14:paraId="364CCA11" w14:textId="77777777" w:rsidR="00286240" w:rsidRDefault="00D76AA4">
      <w:r>
        <w:rPr>
          <w:noProof/>
          <w:lang w:eastAsia="fr-FR"/>
        </w:rPr>
        <w:drawing>
          <wp:anchor distT="0" distB="0" distL="114935" distR="114935" simplePos="0" relativeHeight="251692544" behindDoc="0" locked="0" layoutInCell="1" allowOverlap="1" wp14:anchorId="3443322B" wp14:editId="10E8759D">
            <wp:simplePos x="0" y="0"/>
            <wp:positionH relativeFrom="column">
              <wp:posOffset>4116705</wp:posOffset>
            </wp:positionH>
            <wp:positionV relativeFrom="paragraph">
              <wp:posOffset>27940</wp:posOffset>
            </wp:positionV>
            <wp:extent cx="1593215" cy="320675"/>
            <wp:effectExtent l="19050" t="19050" r="26035" b="22225"/>
            <wp:wrapSquare wrapText="bothSides"/>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52"/>
                    <a:srcRect/>
                    <a:stretch>
                      <a:fillRect/>
                    </a:stretch>
                  </pic:blipFill>
                  <pic:spPr bwMode="auto">
                    <a:xfrm>
                      <a:off x="0" y="0"/>
                      <a:ext cx="1593215" cy="320675"/>
                    </a:xfrm>
                    <a:prstGeom prst="rect">
                      <a:avLst/>
                    </a:prstGeom>
                    <a:solidFill>
                      <a:srgbClr val="FFFFFF"/>
                    </a:solidFill>
                    <a:ln w="6350">
                      <a:solidFill>
                        <a:srgbClr val="000000"/>
                      </a:solidFill>
                      <a:miter lim="800000"/>
                      <a:headEnd/>
                      <a:tailEnd/>
                    </a:ln>
                  </pic:spPr>
                </pic:pic>
              </a:graphicData>
            </a:graphic>
          </wp:anchor>
        </w:drawing>
      </w:r>
      <w:r w:rsidR="00286240">
        <w:t>Pour mettre à jour l'état du service, utiliser le lien de la colonne "</w:t>
      </w:r>
      <w:r w:rsidR="00286240" w:rsidRPr="007C3272">
        <w:rPr>
          <w:i/>
        </w:rPr>
        <w:t>Status</w:t>
      </w:r>
      <w:r w:rsidR="00286240">
        <w:t>", cocher l'option "</w:t>
      </w:r>
      <w:r w:rsidR="00286240" w:rsidRPr="007C3272">
        <w:rPr>
          <w:i/>
        </w:rPr>
        <w:t>Force Check</w:t>
      </w:r>
      <w:r w:rsidR="00286240">
        <w:t>" et bouton "</w:t>
      </w:r>
      <w:r w:rsidR="00286240" w:rsidRPr="00283C79">
        <w:rPr>
          <w:i/>
        </w:rPr>
        <w:t>submit command for 1 service</w:t>
      </w:r>
      <w:r w:rsidR="00286240">
        <w:t>" :</w:t>
      </w:r>
    </w:p>
    <w:p w14:paraId="3AF0B4C2" w14:textId="77777777" w:rsidR="00425D10" w:rsidRDefault="00425D10"/>
    <w:p w14:paraId="3F53545D" w14:textId="77777777" w:rsidR="00286240" w:rsidRDefault="00286240">
      <w:r>
        <w:t xml:space="preserve">Résultat avec la commande </w:t>
      </w:r>
      <w:r w:rsidRPr="007C3272">
        <w:rPr>
          <w:i/>
        </w:rPr>
        <w:t>check-host-alive</w:t>
      </w:r>
      <w:r w:rsidR="00425D10">
        <w:t xml:space="preserve"> (dans la description, nous retrouvons notre PING) :</w:t>
      </w:r>
    </w:p>
    <w:p w14:paraId="7AD83E1C" w14:textId="77777777" w:rsidR="00286240" w:rsidRDefault="00D76AA4">
      <w:r>
        <w:rPr>
          <w:noProof/>
          <w:lang w:eastAsia="fr-FR"/>
        </w:rPr>
        <w:drawing>
          <wp:inline distT="0" distB="0" distL="0" distR="0" wp14:anchorId="40F4C148" wp14:editId="08A7B84F">
            <wp:extent cx="5744210" cy="193040"/>
            <wp:effectExtent l="19050" t="19050" r="27940" b="165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7"/>
                    <a:srcRect/>
                    <a:stretch>
                      <a:fillRect/>
                    </a:stretch>
                  </pic:blipFill>
                  <pic:spPr bwMode="auto">
                    <a:xfrm>
                      <a:off x="0" y="0"/>
                      <a:ext cx="5744210" cy="193040"/>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54D3BF91" w14:textId="77777777" w:rsidR="00286240" w:rsidRDefault="00286240">
      <w:r>
        <w:t xml:space="preserve">Résultat avec la commande </w:t>
      </w:r>
      <w:r w:rsidRPr="007C3272">
        <w:rPr>
          <w:i/>
        </w:rPr>
        <w:t>check_dummy</w:t>
      </w:r>
      <w:r w:rsidR="00425D10">
        <w:t xml:space="preserve"> (dans la description, nous retrouvons le texte associé) :</w:t>
      </w:r>
    </w:p>
    <w:p w14:paraId="5A690035" w14:textId="77777777" w:rsidR="00286240" w:rsidRDefault="00D76AA4">
      <w:r>
        <w:rPr>
          <w:noProof/>
          <w:lang w:eastAsia="fr-FR"/>
        </w:rPr>
        <w:drawing>
          <wp:inline distT="0" distB="0" distL="0" distR="0" wp14:anchorId="25565750" wp14:editId="7C605CC5">
            <wp:extent cx="5750560" cy="212725"/>
            <wp:effectExtent l="19050" t="19050" r="21590" b="1587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8"/>
                    <a:srcRect/>
                    <a:stretch>
                      <a:fillRect/>
                    </a:stretch>
                  </pic:blipFill>
                  <pic:spPr bwMode="auto">
                    <a:xfrm>
                      <a:off x="0" y="0"/>
                      <a:ext cx="5750560" cy="212725"/>
                    </a:xfrm>
                    <a:prstGeom prst="rect">
                      <a:avLst/>
                    </a:prstGeom>
                    <a:solidFill>
                      <a:srgbClr val="FFFFFF"/>
                    </a:solidFill>
                    <a:ln w="6350" cmpd="sng">
                      <a:solidFill>
                        <a:srgbClr val="000000"/>
                      </a:solidFill>
                      <a:miter lim="800000"/>
                      <a:headEnd/>
                      <a:tailEnd/>
                    </a:ln>
                    <a:effectLst/>
                  </pic:spPr>
                </pic:pic>
              </a:graphicData>
            </a:graphic>
          </wp:inline>
        </w:drawing>
      </w:r>
      <w:r w:rsidR="00286240">
        <w:cr/>
      </w:r>
    </w:p>
    <w:p w14:paraId="0939C5A0" w14:textId="77777777" w:rsidR="00286240" w:rsidRDefault="00286240">
      <w:r>
        <w:t>La croix rouge indique que c'est un service passif : "</w:t>
      </w:r>
      <w:r w:rsidRPr="007C3272">
        <w:rPr>
          <w:i/>
        </w:rPr>
        <w:t>checks of this service have been disabled</w:t>
      </w:r>
      <w:r>
        <w:t>"</w:t>
      </w:r>
    </w:p>
    <w:p w14:paraId="085F52D6" w14:textId="77777777" w:rsidR="00286240" w:rsidRDefault="00286240"/>
    <w:p w14:paraId="4BF988B3" w14:textId="77777777" w:rsidR="00764958" w:rsidRDefault="00764958"/>
    <w:p w14:paraId="3EFE1444" w14:textId="77777777" w:rsidR="00286240" w:rsidRDefault="00286240">
      <w:pPr>
        <w:pStyle w:val="Titre3"/>
      </w:pPr>
      <w:bookmarkStart w:id="123" w:name="_Toc375301665"/>
      <w:r>
        <w:t>24. Configuration de SNMPTT pour l'interruption authenticationFailure</w:t>
      </w:r>
      <w:bookmarkEnd w:id="123"/>
    </w:p>
    <w:p w14:paraId="345C5B5B" w14:textId="77777777" w:rsidR="00286240" w:rsidRDefault="00286240">
      <w:r>
        <w:t xml:space="preserve">SMMPTT transmet les interruptions mises en forme, à NAGIOS, avec la commande </w:t>
      </w:r>
      <w:r w:rsidRPr="00B9255B">
        <w:rPr>
          <w:i/>
        </w:rPr>
        <w:t>submit_check_result</w:t>
      </w:r>
      <w:r>
        <w:t>.</w:t>
      </w:r>
    </w:p>
    <w:p w14:paraId="5629860D" w14:textId="77777777" w:rsidR="00286240" w:rsidRDefault="00286240">
      <w:r>
        <w:t xml:space="preserve">Pour plus d'informations sur SNMPTT, voir le site à l'adresse suivante : </w:t>
      </w:r>
      <w:hyperlink r:id="rId259" w:history="1">
        <w:r>
          <w:rPr>
            <w:rStyle w:val="Lienhypertexte"/>
          </w:rPr>
          <w:t>http://www.snmptt.org/</w:t>
        </w:r>
      </w:hyperlink>
    </w:p>
    <w:p w14:paraId="12089251" w14:textId="77777777" w:rsidR="00286240" w:rsidRDefault="00286240"/>
    <w:p w14:paraId="6DE1EEFC" w14:textId="77777777" w:rsidR="00286240" w:rsidRDefault="00286240">
      <w:pPr>
        <w:pStyle w:val="Titre3"/>
      </w:pPr>
      <w:bookmarkStart w:id="124" w:name="_Toc375301666"/>
      <w:r>
        <w:t>24.1 Test de la commande submit_check_result</w:t>
      </w:r>
      <w:bookmarkEnd w:id="124"/>
      <w:r>
        <w:t xml:space="preserve"> </w:t>
      </w:r>
    </w:p>
    <w:p w14:paraId="0F9A3748" w14:textId="77777777" w:rsidR="00286240" w:rsidRDefault="00286240">
      <w:r>
        <w:t>Cette commande est située dans le dossier /srv/eyesofnetwork/nagios/plugins/eventhandlers/.</w:t>
      </w:r>
    </w:p>
    <w:p w14:paraId="2A4770D7" w14:textId="77777777" w:rsidR="00286240" w:rsidRPr="00B9255B" w:rsidRDefault="00286240">
      <w:pPr>
        <w:rPr>
          <w:i/>
        </w:rPr>
      </w:pPr>
      <w:r>
        <w:t xml:space="preserve">Pour se placer dans ce dossier : </w:t>
      </w:r>
      <w:r w:rsidRPr="00B9255B">
        <w:rPr>
          <w:i/>
        </w:rPr>
        <w:t>cd /srv/eyesofnetwork/nagios/plugins/eventhandlers/</w:t>
      </w:r>
    </w:p>
    <w:p w14:paraId="11C0BDFA" w14:textId="77777777" w:rsidR="00286240" w:rsidRDefault="00286240"/>
    <w:p w14:paraId="2A44D971" w14:textId="77777777" w:rsidR="00286240" w:rsidRDefault="00286240">
      <w:r>
        <w:t xml:space="preserve">Pour voir les arguments utilisés par cette commande, taper l'instruction : </w:t>
      </w:r>
      <w:r w:rsidRPr="00B9255B">
        <w:rPr>
          <w:i/>
        </w:rPr>
        <w:t>cat submit_check_result</w:t>
      </w:r>
      <w:r>
        <w:t xml:space="preserve"> </w:t>
      </w:r>
    </w:p>
    <w:p w14:paraId="2E5691AE" w14:textId="77777777" w:rsidR="00286240" w:rsidRDefault="00286240">
      <w:r>
        <w:t>Le résultat affiche quatre arguments :</w:t>
      </w:r>
    </w:p>
    <w:p w14:paraId="4A1F7A94" w14:textId="77777777" w:rsidR="00286240" w:rsidRDefault="00286240">
      <w:pPr>
        <w:ind w:firstLine="708"/>
      </w:pPr>
      <w:r>
        <w:t>- $1 : Nom de l'hôte qui est concerné par le service faisant l'objet de l'interruption SNMP.</w:t>
      </w:r>
    </w:p>
    <w:p w14:paraId="34AE6CB6" w14:textId="77777777" w:rsidR="00286240" w:rsidRDefault="00286240">
      <w:r>
        <w:tab/>
        <w:t>- $2 : Description du service (en fait le nom du service dans Nagios).</w:t>
      </w:r>
    </w:p>
    <w:p w14:paraId="228D6001" w14:textId="77777777" w:rsidR="00286240" w:rsidRDefault="00286240">
      <w:r>
        <w:tab/>
        <w:t>- $3 : Code de l'alerte (OK=0, WARNING=1, CRITICAL=2, UNKNOWN=3).</w:t>
      </w:r>
    </w:p>
    <w:p w14:paraId="24A8D0B2" w14:textId="77777777" w:rsidR="00286240" w:rsidRDefault="00286240">
      <w:r>
        <w:tab/>
        <w:t>- $4 : Le texte qui peut être associé à l'alerte.</w:t>
      </w:r>
    </w:p>
    <w:p w14:paraId="7B5AF754" w14:textId="77777777" w:rsidR="00286240" w:rsidRDefault="00286240"/>
    <w:p w14:paraId="6BCF5A55" w14:textId="77777777" w:rsidR="00286240" w:rsidRDefault="00286240">
      <w:r>
        <w:t>Lancer la commande avec les arguments suivants :</w:t>
      </w:r>
    </w:p>
    <w:p w14:paraId="0CC962CC" w14:textId="77777777" w:rsidR="00286240" w:rsidRPr="00B9255B" w:rsidRDefault="00286240">
      <w:pPr>
        <w:ind w:firstLine="708"/>
        <w:rPr>
          <w:i/>
        </w:rPr>
      </w:pPr>
      <w:r w:rsidRPr="00B9255B">
        <w:rPr>
          <w:i/>
        </w:rPr>
        <w:t>./submit_check_result v30e5p001 TRAP-GSB 2 "test de transmission de trap"</w:t>
      </w:r>
    </w:p>
    <w:p w14:paraId="24DFDF96" w14:textId="77777777" w:rsidR="00286240" w:rsidRDefault="00286240"/>
    <w:p w14:paraId="3B914F2A" w14:textId="77777777" w:rsidR="00286240" w:rsidRDefault="00286240">
      <w:r>
        <w:t>- Vue de l’équipement et de ses services dans Nagios</w:t>
      </w:r>
    </w:p>
    <w:p w14:paraId="5096D7A6" w14:textId="77777777" w:rsidR="00286240" w:rsidRDefault="00286240">
      <w:r>
        <w:t xml:space="preserve">Menu </w:t>
      </w:r>
      <w:r w:rsidR="00A1096C" w:rsidRPr="00A1096C">
        <w:rPr>
          <w:i/>
        </w:rPr>
        <w:t>Disponibilités, Évènements/vue services</w:t>
      </w:r>
    </w:p>
    <w:p w14:paraId="45DBC988" w14:textId="77777777" w:rsidR="00286240" w:rsidRDefault="00286240"/>
    <w:p w14:paraId="1BCF3229" w14:textId="77777777" w:rsidR="00286240" w:rsidRDefault="00D76AA4">
      <w:r>
        <w:rPr>
          <w:noProof/>
          <w:lang w:eastAsia="fr-FR"/>
        </w:rPr>
        <w:drawing>
          <wp:anchor distT="0" distB="0" distL="114935" distR="114935" simplePos="0" relativeHeight="251726336" behindDoc="0" locked="0" layoutInCell="1" allowOverlap="1" wp14:anchorId="17D3E110" wp14:editId="366DE114">
            <wp:simplePos x="0" y="0"/>
            <wp:positionH relativeFrom="column">
              <wp:posOffset>17145</wp:posOffset>
            </wp:positionH>
            <wp:positionV relativeFrom="paragraph">
              <wp:posOffset>231140</wp:posOffset>
            </wp:positionV>
            <wp:extent cx="5696585" cy="199390"/>
            <wp:effectExtent l="19050" t="19050" r="18415" b="10160"/>
            <wp:wrapSquare wrapText="bothSides"/>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60"/>
                    <a:srcRect/>
                    <a:stretch>
                      <a:fillRect/>
                    </a:stretch>
                  </pic:blipFill>
                  <pic:spPr bwMode="auto">
                    <a:xfrm>
                      <a:off x="0" y="0"/>
                      <a:ext cx="5696585" cy="199390"/>
                    </a:xfrm>
                    <a:prstGeom prst="rect">
                      <a:avLst/>
                    </a:prstGeom>
                    <a:solidFill>
                      <a:srgbClr val="FFFFFF"/>
                    </a:solidFill>
                    <a:ln w="6350">
                      <a:solidFill>
                        <a:srgbClr val="000000"/>
                      </a:solidFill>
                      <a:miter lim="800000"/>
                      <a:headEnd/>
                      <a:tailEnd/>
                    </a:ln>
                  </pic:spPr>
                </pic:pic>
              </a:graphicData>
            </a:graphic>
          </wp:anchor>
        </w:drawing>
      </w:r>
      <w:r w:rsidR="00286240">
        <w:t>Résultat pour le service TRAP-GSB du poste v30e5p001 :</w:t>
      </w:r>
    </w:p>
    <w:p w14:paraId="76C41ADE" w14:textId="77777777" w:rsidR="00286240" w:rsidRDefault="00286240"/>
    <w:p w14:paraId="5C47BDE5" w14:textId="77777777" w:rsidR="00286240" w:rsidRDefault="00286240">
      <w:r>
        <w:t xml:space="preserve">Nous retrouvons bien l'alerte </w:t>
      </w:r>
      <w:r w:rsidRPr="00B9255B">
        <w:rPr>
          <w:i/>
        </w:rPr>
        <w:t>CRITICAL</w:t>
      </w:r>
      <w:r>
        <w:t xml:space="preserve"> =2 et le texte associé.</w:t>
      </w:r>
    </w:p>
    <w:p w14:paraId="474CCEC9" w14:textId="77777777" w:rsidR="00286240" w:rsidRDefault="00286240"/>
    <w:p w14:paraId="68A5D1A1" w14:textId="77777777" w:rsidR="00286240" w:rsidRDefault="00286240">
      <w:r>
        <w:rPr>
          <w:rStyle w:val="Titre3Car"/>
        </w:rPr>
        <w:t>IMPORTANT</w:t>
      </w:r>
      <w:r>
        <w:t xml:space="preserve"> : le nom du service (TRAP-GSB) utilisé dans la commande doit-être le même que celui défini dans Nagios.</w:t>
      </w:r>
    </w:p>
    <w:p w14:paraId="3C67FACF" w14:textId="77777777" w:rsidR="00286240" w:rsidRDefault="00286240"/>
    <w:p w14:paraId="7C0DB18F" w14:textId="77777777" w:rsidR="00286240" w:rsidRDefault="00286240">
      <w:r>
        <w:rPr>
          <w:rStyle w:val="Titre3Car"/>
        </w:rPr>
        <w:t>Remettre l'état du service à OK</w:t>
      </w:r>
      <w:r>
        <w:t xml:space="preserve"> : utiliser le lien de la colonne "</w:t>
      </w:r>
      <w:r w:rsidRPr="00B9255B">
        <w:rPr>
          <w:i/>
        </w:rPr>
        <w:t>Status</w:t>
      </w:r>
      <w:r>
        <w:t>", cocher l'option "</w:t>
      </w:r>
      <w:r w:rsidRPr="00B9255B">
        <w:rPr>
          <w:i/>
        </w:rPr>
        <w:t>Force Check</w:t>
      </w:r>
      <w:r>
        <w:t>" et bouton "</w:t>
      </w:r>
      <w:r w:rsidRPr="00283C79">
        <w:rPr>
          <w:i/>
        </w:rPr>
        <w:t>submit command for 1 service</w:t>
      </w:r>
      <w:r>
        <w:t>".</w:t>
      </w:r>
    </w:p>
    <w:p w14:paraId="3461BD67" w14:textId="77777777" w:rsidR="00286240" w:rsidRDefault="00286240"/>
    <w:p w14:paraId="24ABD509" w14:textId="77777777" w:rsidR="00286240" w:rsidRDefault="00286240">
      <w:pPr>
        <w:pStyle w:val="Titre3"/>
      </w:pPr>
      <w:bookmarkStart w:id="125" w:name="_Toc375301667"/>
      <w:r>
        <w:t>24.2 Utiliser la commande submit_check_result dans un fichier de configuration de SNMPTT</w:t>
      </w:r>
      <w:bookmarkEnd w:id="125"/>
      <w:r>
        <w:t xml:space="preserve"> </w:t>
      </w:r>
    </w:p>
    <w:p w14:paraId="6F189215" w14:textId="77777777" w:rsidR="00286240" w:rsidRDefault="00286240">
      <w:r>
        <w:t xml:space="preserve">Nous voulons maintenant que l'interruption </w:t>
      </w:r>
      <w:r w:rsidRPr="00B9255B">
        <w:rPr>
          <w:i/>
        </w:rPr>
        <w:t>authenticationFailure</w:t>
      </w:r>
      <w:r>
        <w:t xml:space="preserve"> vue au </w:t>
      </w:r>
      <w:r>
        <w:rPr>
          <w:b/>
        </w:rPr>
        <w:t>23.1</w:t>
      </w:r>
      <w:r>
        <w:t xml:space="preserve"> soit affectée au service TRAP-GSB du poste v30e5p001.</w:t>
      </w:r>
    </w:p>
    <w:p w14:paraId="1CA92B57" w14:textId="77777777" w:rsidR="00286240" w:rsidRDefault="00286240"/>
    <w:p w14:paraId="20F057E3" w14:textId="77777777" w:rsidR="00286240" w:rsidRDefault="00286240">
      <w:r>
        <w:t>Les interruptions traitées sont définies dans un fichier snmptt.conf. Des fichiers snmptt.conf sont déjà définis et placés dans le dossier : /srv/eyesofnetwork/snmptt/etc/mibs/</w:t>
      </w:r>
    </w:p>
    <w:p w14:paraId="3F686A8B" w14:textId="77777777" w:rsidR="00286240" w:rsidRDefault="00286240"/>
    <w:p w14:paraId="23CC307D" w14:textId="77777777" w:rsidR="00286240" w:rsidRDefault="00286240">
      <w:r>
        <w:t xml:space="preserve">Le fichier qui traite l'interruption  </w:t>
      </w:r>
      <w:r w:rsidRPr="00B9255B">
        <w:rPr>
          <w:i/>
        </w:rPr>
        <w:t>authenticationFailure</w:t>
      </w:r>
      <w:r>
        <w:t xml:space="preserve"> (vue au </w:t>
      </w:r>
      <w:r>
        <w:rPr>
          <w:b/>
        </w:rPr>
        <w:t>23.1</w:t>
      </w:r>
      <w:r>
        <w:t>) est : snmptt.conf.SNMPv2-MIB.txt</w:t>
      </w:r>
    </w:p>
    <w:p w14:paraId="6B6CE4A7" w14:textId="77777777" w:rsidR="00286240" w:rsidRDefault="00286240"/>
    <w:p w14:paraId="4B8CD22E" w14:textId="77777777" w:rsidR="00286240" w:rsidRDefault="00286240">
      <w:r>
        <w:t>Modifier ce fichier (avec vi ou en utilisant FileZilla Client pour récupérer/modifier/replacer ce fichier)</w:t>
      </w:r>
    </w:p>
    <w:p w14:paraId="7467FDC2" w14:textId="77777777" w:rsidR="00286240" w:rsidRDefault="00286240"/>
    <w:p w14:paraId="547EED84" w14:textId="77777777" w:rsidR="00286240" w:rsidRDefault="00286240">
      <w:r>
        <w:t xml:space="preserve">Rechercher l'interruption dont le nom est </w:t>
      </w:r>
      <w:r w:rsidRPr="00B9255B">
        <w:rPr>
          <w:i/>
        </w:rPr>
        <w:t>authenticationFailure</w:t>
      </w:r>
      <w:r>
        <w:t>, déclarée avec l'instruction EVENT.</w:t>
      </w:r>
    </w:p>
    <w:p w14:paraId="246ACC7A" w14:textId="77777777" w:rsidR="00286240" w:rsidRDefault="00286240">
      <w:pPr>
        <w:pageBreakBefore/>
      </w:pPr>
      <w:r>
        <w:t>Commenter la ligne 35 et ajouter les lignes 36 et 38 :</w:t>
      </w:r>
    </w:p>
    <w:p w14:paraId="303330E6" w14:textId="77777777" w:rsidR="00286240" w:rsidRDefault="001D0B7C">
      <w:r>
        <w:pict w14:anchorId="306093EF">
          <v:group id="_x0000_s1250" style="position:absolute;left:0;text-align:left;margin-left:0;margin-top:4.8pt;width:448.6pt;height:125.2pt;z-index:251727360;mso-wrap-distance-left:0;mso-wrap-distance-right:0" coordorigin=",96" coordsize="8971,2503">
            <o:lock v:ext="edit" text="t"/>
            <v:shape id="_x0000_s1251" type="#_x0000_t75" style="position:absolute;top:96;width:8971;height:2503;mso-wrap-style:none;v-text-anchor:middle" stroked="t" strokeweight=".18mm">
              <v:fill type="frame"/>
              <v:stroke endcap="square"/>
              <v:imagedata r:id="rId261" o:title=""/>
            </v:shape>
            <v:line id="_x0000_s1252" style="position:absolute" from="6494,860" to="7107,860" strokecolor="red" strokeweight=".53mm">
              <v:stroke color2="aqua" joinstyle="miter" endcap="square"/>
            </v:line>
            <w10:wrap type="square"/>
          </v:group>
        </w:pict>
      </w:r>
    </w:p>
    <w:p w14:paraId="36E7B375" w14:textId="77777777" w:rsidR="00286240" w:rsidRDefault="00286240">
      <w:r>
        <w:t xml:space="preserve">La ligne 36 utilise la commande </w:t>
      </w:r>
      <w:r w:rsidRPr="00B9255B">
        <w:rPr>
          <w:i/>
        </w:rPr>
        <w:t>submit_check_result</w:t>
      </w:r>
      <w:r>
        <w:t xml:space="preserve"> et la ligne 38 ajoute un commentaire en français.</w:t>
      </w:r>
    </w:p>
    <w:p w14:paraId="71DC696A" w14:textId="77777777" w:rsidR="00286240" w:rsidRDefault="00286240"/>
    <w:p w14:paraId="2FC50683" w14:textId="77777777" w:rsidR="00286240" w:rsidRDefault="00286240">
      <w:r>
        <w:rPr>
          <w:rStyle w:val="Titre3Car"/>
        </w:rPr>
        <w:t>Explications</w:t>
      </w:r>
      <w:r>
        <w:t xml:space="preserve"> :</w:t>
      </w:r>
    </w:p>
    <w:p w14:paraId="3497A4EF" w14:textId="77777777" w:rsidR="00286240" w:rsidRDefault="00286240">
      <w:r>
        <w:t xml:space="preserve">C'est la ligne 35 qui permettait de renseigner les évènements actifs (GED) de l'interruption </w:t>
      </w:r>
      <w:r w:rsidRPr="00B9255B">
        <w:rPr>
          <w:i/>
        </w:rPr>
        <w:t>authenticationFailure</w:t>
      </w:r>
      <w:r>
        <w:t xml:space="preserve"> du test réalisé en </w:t>
      </w:r>
      <w:r>
        <w:rPr>
          <w:b/>
        </w:rPr>
        <w:t>23.1</w:t>
      </w:r>
      <w:r>
        <w:t xml:space="preserve"> avec la commande </w:t>
      </w:r>
      <w:r w:rsidRPr="00B9255B">
        <w:rPr>
          <w:i/>
        </w:rPr>
        <w:t>ged-snmptt</w:t>
      </w:r>
      <w:r>
        <w:t xml:space="preserve"> et une suite de variables.</w:t>
      </w:r>
    </w:p>
    <w:p w14:paraId="389F3A65" w14:textId="77777777" w:rsidR="00286240" w:rsidRDefault="00286240"/>
    <w:p w14:paraId="4F8FF8CD" w14:textId="77777777" w:rsidR="00286240" w:rsidRDefault="00286240">
      <w:r>
        <w:t>La nouvelle ligne 36 utilise la commande submit_check_result qui permet d'affecter cette interruption au service d'un équipement, avec ses quatre arguments (hôte, service, alerte, texte) :</w:t>
      </w:r>
    </w:p>
    <w:p w14:paraId="6148AE95" w14:textId="77777777" w:rsidR="00286240" w:rsidRDefault="00286240">
      <w:pPr>
        <w:ind w:firstLine="708"/>
      </w:pPr>
      <w:r>
        <w:t xml:space="preserve">- hôte </w:t>
      </w:r>
      <w:r>
        <w:tab/>
      </w:r>
      <w:r>
        <w:tab/>
        <w:t>: Le nom de l'hôte est contenu dans la variable $r</w:t>
      </w:r>
    </w:p>
    <w:p w14:paraId="3C5E695D" w14:textId="77777777" w:rsidR="00286240" w:rsidRDefault="00286240">
      <w:pPr>
        <w:ind w:firstLine="708"/>
      </w:pPr>
      <w:r>
        <w:t xml:space="preserve">- service </w:t>
      </w:r>
      <w:r>
        <w:tab/>
        <w:t>: TRAP-GSB, comme défini dans Nagios</w:t>
      </w:r>
    </w:p>
    <w:p w14:paraId="0CFCE975" w14:textId="77777777" w:rsidR="00286240" w:rsidRDefault="00286240">
      <w:r>
        <w:tab/>
        <w:t>- alerte</w:t>
      </w:r>
      <w:r>
        <w:tab/>
      </w:r>
      <w:r>
        <w:tab/>
        <w:t>: 2, correspond à CRITICAL</w:t>
      </w:r>
    </w:p>
    <w:p w14:paraId="5D94EAB8" w14:textId="77777777" w:rsidR="00286240" w:rsidRDefault="00286240">
      <w:r>
        <w:tab/>
        <w:t>- texte</w:t>
      </w:r>
      <w:r>
        <w:tab/>
      </w:r>
      <w:r>
        <w:tab/>
        <w:t>: composé de variables décrites ci-dessous</w:t>
      </w:r>
    </w:p>
    <w:p w14:paraId="34FD7E0B" w14:textId="77777777" w:rsidR="00286240" w:rsidRDefault="00286240"/>
    <w:p w14:paraId="7BD946BB" w14:textId="77777777" w:rsidR="00286240" w:rsidRDefault="00286240">
      <w:r>
        <w:t>Les variables :</w:t>
      </w:r>
    </w:p>
    <w:p w14:paraId="597B72DC" w14:textId="77777777" w:rsidR="00286240" w:rsidRDefault="00286240">
      <w:pPr>
        <w:ind w:firstLine="708"/>
      </w:pPr>
      <w:r>
        <w:t xml:space="preserve">$r </w:t>
      </w:r>
      <w:r>
        <w:tab/>
      </w:r>
      <w:r>
        <w:tab/>
        <w:t>: Nom de l'hôte (agent SNMP)</w:t>
      </w:r>
    </w:p>
    <w:p w14:paraId="6FF256BC" w14:textId="77777777" w:rsidR="00286240" w:rsidRDefault="00286240">
      <w:pPr>
        <w:ind w:firstLine="708"/>
      </w:pPr>
      <w:r>
        <w:t>$aA</w:t>
      </w:r>
      <w:r>
        <w:tab/>
      </w:r>
      <w:r>
        <w:tab/>
        <w:t>: Adresse IP de l'agent SNMP</w:t>
      </w:r>
    </w:p>
    <w:p w14:paraId="3EF64AF4" w14:textId="77777777" w:rsidR="00286240" w:rsidRDefault="00286240">
      <w:pPr>
        <w:ind w:firstLine="708"/>
      </w:pPr>
      <w:r>
        <w:t>$C</w:t>
      </w:r>
      <w:r>
        <w:tab/>
      </w:r>
      <w:r>
        <w:tab/>
        <w:t>: Nom de la communauté</w:t>
      </w:r>
    </w:p>
    <w:p w14:paraId="09A658C6" w14:textId="77777777" w:rsidR="00286240" w:rsidRDefault="00286240">
      <w:pPr>
        <w:ind w:firstLine="708"/>
      </w:pPr>
      <w:r>
        <w:t>$E</w:t>
      </w:r>
      <w:r>
        <w:tab/>
      </w:r>
      <w:r>
        <w:tab/>
        <w:t>: OID de l'entreprise</w:t>
      </w:r>
    </w:p>
    <w:p w14:paraId="4DA84725" w14:textId="77777777" w:rsidR="00286240" w:rsidRDefault="00286240">
      <w:pPr>
        <w:ind w:firstLine="708"/>
      </w:pPr>
      <w:r>
        <w:t>$D</w:t>
      </w:r>
      <w:r>
        <w:tab/>
      </w:r>
      <w:r>
        <w:tab/>
        <w:t>: Description de l'interruption, contenue entre SDESC et EDESC</w:t>
      </w:r>
    </w:p>
    <w:p w14:paraId="4BBE3E84" w14:textId="77777777" w:rsidR="00286240" w:rsidRDefault="00286240">
      <w:pPr>
        <w:ind w:left="2124" w:hanging="1416"/>
      </w:pPr>
      <w:r>
        <w:t>$*</w:t>
      </w:r>
      <w:r>
        <w:tab/>
        <w:t>: Affiche les éventuelles autres informations (variables) contenues dans la trame trap</w:t>
      </w:r>
    </w:p>
    <w:p w14:paraId="5C713341" w14:textId="77777777" w:rsidR="00286240" w:rsidRDefault="00286240"/>
    <w:p w14:paraId="7DC834A1" w14:textId="77777777" w:rsidR="00286240" w:rsidRDefault="00286240">
      <w:r>
        <w:t>Pour plus d'informations, consulter le site à l'adresse suivante :</w:t>
      </w:r>
    </w:p>
    <w:p w14:paraId="0497F389" w14:textId="77777777" w:rsidR="00286240" w:rsidRDefault="001D0B7C">
      <w:hyperlink r:id="rId262" w:anchor="SNMPTT.CONF-Configuration-file-format" w:history="1"/>
      <w:hyperlink r:id="rId263" w:anchor="SNMPTT.CONF-Configuration-file-format" w:history="1">
        <w:r w:rsidR="00286240">
          <w:rPr>
            <w:rStyle w:val="Lienhypertexte"/>
          </w:rPr>
          <w:t>http://www.snmptt.org/docs/snmptt.shtml#SNMPTT.CONF-Configuration-file-format</w:t>
        </w:r>
      </w:hyperlink>
      <w:r w:rsidR="00286240">
        <w:cr/>
      </w:r>
    </w:p>
    <w:p w14:paraId="546689BD" w14:textId="77777777" w:rsidR="00286240" w:rsidRDefault="00286240">
      <w:r>
        <w:t xml:space="preserve">Relancer le service sur le serveur srveon avec l'instruction suivante : </w:t>
      </w:r>
      <w:r w:rsidRPr="00B9255B">
        <w:rPr>
          <w:i/>
        </w:rPr>
        <w:t>service snmptt restart</w:t>
      </w:r>
    </w:p>
    <w:p w14:paraId="7CBEEF9F" w14:textId="77777777" w:rsidR="00286240" w:rsidRDefault="00286240"/>
    <w:p w14:paraId="43FBB068" w14:textId="77777777" w:rsidR="00286240" w:rsidRDefault="00286240">
      <w:pPr>
        <w:pStyle w:val="Titre3"/>
      </w:pPr>
      <w:bookmarkStart w:id="126" w:name="_Toc375301668"/>
      <w:r>
        <w:t>24.3 Test de l'interruption authenticationFailure</w:t>
      </w:r>
      <w:bookmarkEnd w:id="126"/>
      <w:r>
        <w:t xml:space="preserve"> </w:t>
      </w:r>
    </w:p>
    <w:p w14:paraId="29AB532F" w14:textId="77777777" w:rsidR="00286240" w:rsidRDefault="00286240">
      <w:r>
        <w:t xml:space="preserve">Se placer dans le dossier /srv/eyesofnetwork/nagios/plugins : </w:t>
      </w:r>
      <w:r w:rsidRPr="00902619">
        <w:rPr>
          <w:i/>
        </w:rPr>
        <w:t>cd /srv/eyesofnetwork/nagios/plugins/</w:t>
      </w:r>
    </w:p>
    <w:p w14:paraId="2CA2FDE7" w14:textId="77777777" w:rsidR="00286240" w:rsidRDefault="00286240"/>
    <w:p w14:paraId="03F359DE" w14:textId="77777777" w:rsidR="00286240" w:rsidRPr="00751491" w:rsidRDefault="00286240">
      <w:r>
        <w:t xml:space="preserve">Déclencher une nouvelle interruption SNMP à partir du poste v30e5p001, avec le script du </w:t>
      </w:r>
      <w:r>
        <w:rPr>
          <w:b/>
        </w:rPr>
        <w:t>23.1</w:t>
      </w:r>
      <w:r>
        <w:t xml:space="preserve"> :</w:t>
      </w:r>
    </w:p>
    <w:p w14:paraId="29CB500C" w14:textId="77777777" w:rsidR="00286240" w:rsidRPr="00902619" w:rsidRDefault="00286240">
      <w:pPr>
        <w:ind w:firstLine="708"/>
        <w:rPr>
          <w:i/>
          <w:lang w:val="en-GB"/>
        </w:rPr>
      </w:pPr>
      <w:r w:rsidRPr="00902619">
        <w:rPr>
          <w:i/>
          <w:lang w:val="en-GB"/>
        </w:rPr>
        <w:t>./check_snmp_storage.pl –H v30e5p001–C gsb –m "Mem" –w 80 –c 90</w:t>
      </w:r>
    </w:p>
    <w:p w14:paraId="77CAB140" w14:textId="77777777" w:rsidR="00286240" w:rsidRDefault="00286240">
      <w:pPr>
        <w:rPr>
          <w:lang w:val="en-GB"/>
        </w:rPr>
      </w:pPr>
    </w:p>
    <w:p w14:paraId="35FEDCBC" w14:textId="77777777" w:rsidR="00286240" w:rsidRDefault="00286240">
      <w:r>
        <w:t>Résultat dans Nagios :</w:t>
      </w:r>
    </w:p>
    <w:p w14:paraId="0D66F523" w14:textId="77777777" w:rsidR="00286240" w:rsidRDefault="00D76AA4">
      <w:r>
        <w:rPr>
          <w:noProof/>
          <w:lang w:eastAsia="fr-FR"/>
        </w:rPr>
        <w:drawing>
          <wp:anchor distT="0" distB="0" distL="114935" distR="114935" simplePos="0" relativeHeight="251805184" behindDoc="0" locked="0" layoutInCell="1" allowOverlap="1" wp14:anchorId="0417FF3C" wp14:editId="27A7583F">
            <wp:simplePos x="0" y="0"/>
            <wp:positionH relativeFrom="column">
              <wp:posOffset>-1270</wp:posOffset>
            </wp:positionH>
            <wp:positionV relativeFrom="paragraph">
              <wp:posOffset>225425</wp:posOffset>
            </wp:positionV>
            <wp:extent cx="5694045" cy="412750"/>
            <wp:effectExtent l="19050" t="19050" r="20955" b="25400"/>
            <wp:wrapSquare wrapText="bothSides"/>
            <wp:docPr id="331" name="Imag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64"/>
                    <a:srcRect/>
                    <a:stretch>
                      <a:fillRect/>
                    </a:stretch>
                  </pic:blipFill>
                  <pic:spPr bwMode="auto">
                    <a:xfrm>
                      <a:off x="0" y="0"/>
                      <a:ext cx="5694045" cy="412750"/>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902619">
        <w:rPr>
          <w:i/>
        </w:rPr>
        <w:t>Disponibilités, Évènements/évènements actifs</w:t>
      </w:r>
    </w:p>
    <w:p w14:paraId="41D6F537" w14:textId="77777777" w:rsidR="00286240" w:rsidRDefault="00286240"/>
    <w:p w14:paraId="6E8A0CFA" w14:textId="77777777" w:rsidR="00286240" w:rsidRDefault="00286240">
      <w:r>
        <w:t xml:space="preserve">Nous obtenons toujours l'évènement qui correspond au poste v30e5p001, mais avec le nom du service </w:t>
      </w:r>
      <w:r>
        <w:rPr>
          <w:b/>
        </w:rPr>
        <w:t>TRAP-GSB</w:t>
      </w:r>
      <w:r>
        <w:t xml:space="preserve"> et une description qui reprend le format défini dans le fichier snmptt.conf.SNMPv2-MIB.txt, avec l'adresse IP, la communauté, l'OID et la phrase en français "Test d'erreur sur le nom de la communauté :".</w:t>
      </w:r>
    </w:p>
    <w:p w14:paraId="4120D665" w14:textId="77777777" w:rsidR="00286240" w:rsidRDefault="00286240"/>
    <w:p w14:paraId="23CDB909" w14:textId="77777777" w:rsidR="00286240" w:rsidRDefault="00286240">
      <w:r>
        <w:rPr>
          <w:rStyle w:val="Titre3Car"/>
        </w:rPr>
        <w:t>Remarque</w:t>
      </w:r>
      <w:r>
        <w:t xml:space="preserve"> : Pour les tests, l'adresse IP de v30e5p001 est 172.16.0.150 et non l'adresse 192.168.30.11.</w:t>
      </w:r>
    </w:p>
    <w:p w14:paraId="264047AB" w14:textId="77777777" w:rsidR="00286240" w:rsidRDefault="009A1475">
      <w:r>
        <w:rPr>
          <w:noProof/>
          <w:lang w:eastAsia="fr-FR"/>
        </w:rPr>
        <w:drawing>
          <wp:anchor distT="0" distB="0" distL="114935" distR="114935" simplePos="0" relativeHeight="251788800" behindDoc="0" locked="0" layoutInCell="1" allowOverlap="1" wp14:anchorId="59F12C3F" wp14:editId="143B520B">
            <wp:simplePos x="0" y="0"/>
            <wp:positionH relativeFrom="column">
              <wp:posOffset>10160</wp:posOffset>
            </wp:positionH>
            <wp:positionV relativeFrom="paragraph">
              <wp:posOffset>201930</wp:posOffset>
            </wp:positionV>
            <wp:extent cx="5694045" cy="264795"/>
            <wp:effectExtent l="19050" t="19050" r="20955" b="20955"/>
            <wp:wrapSquare wrapText="bothSides"/>
            <wp:docPr id="315"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65"/>
                    <a:srcRect/>
                    <a:stretch>
                      <a:fillRect/>
                    </a:stretch>
                  </pic:blipFill>
                  <pic:spPr bwMode="auto">
                    <a:xfrm>
                      <a:off x="0" y="0"/>
                      <a:ext cx="5694045" cy="264795"/>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A1096C" w:rsidRPr="00A1096C">
        <w:rPr>
          <w:i/>
        </w:rPr>
        <w:t>Disponibilités, Évènements/vue services</w:t>
      </w:r>
    </w:p>
    <w:p w14:paraId="0B0A23D8" w14:textId="77777777" w:rsidR="009A1475" w:rsidRDefault="009A1475"/>
    <w:p w14:paraId="1F0DDC34" w14:textId="77777777" w:rsidR="00286240" w:rsidRDefault="00D76AA4">
      <w:r>
        <w:rPr>
          <w:noProof/>
          <w:lang w:eastAsia="fr-FR"/>
        </w:rPr>
        <w:drawing>
          <wp:anchor distT="0" distB="0" distL="114935" distR="114935" simplePos="0" relativeHeight="251728384" behindDoc="0" locked="0" layoutInCell="1" allowOverlap="1" wp14:anchorId="42C72BB7" wp14:editId="6DE4DC67">
            <wp:simplePos x="0" y="0"/>
            <wp:positionH relativeFrom="column">
              <wp:posOffset>3124200</wp:posOffset>
            </wp:positionH>
            <wp:positionV relativeFrom="paragraph">
              <wp:posOffset>186690</wp:posOffset>
            </wp:positionV>
            <wp:extent cx="2527300" cy="270510"/>
            <wp:effectExtent l="19050" t="19050" r="25400" b="15240"/>
            <wp:wrapSquare wrapText="bothSides"/>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66"/>
                    <a:srcRect/>
                    <a:stretch>
                      <a:fillRect/>
                    </a:stretch>
                  </pic:blipFill>
                  <pic:spPr bwMode="auto">
                    <a:xfrm>
                      <a:off x="0" y="0"/>
                      <a:ext cx="2527300" cy="270510"/>
                    </a:xfrm>
                    <a:prstGeom prst="rect">
                      <a:avLst/>
                    </a:prstGeom>
                    <a:solidFill>
                      <a:srgbClr val="FFFFFF"/>
                    </a:solidFill>
                    <a:ln w="6350">
                      <a:solidFill>
                        <a:srgbClr val="000000"/>
                      </a:solidFill>
                      <a:miter lim="800000"/>
                      <a:headEnd/>
                      <a:tailEnd/>
                    </a:ln>
                  </pic:spPr>
                </pic:pic>
              </a:graphicData>
            </a:graphic>
          </wp:anchor>
        </w:drawing>
      </w:r>
      <w:r w:rsidR="00286240">
        <w:t xml:space="preserve">L'état du service TRAP-GSB est bien passé à </w:t>
      </w:r>
      <w:r w:rsidR="00286240" w:rsidRPr="00902619">
        <w:rPr>
          <w:i/>
        </w:rPr>
        <w:t>CRITICAL</w:t>
      </w:r>
      <w:r w:rsidR="00286240">
        <w:t xml:space="preserve"> et ce changement a déclenché une notification :</w:t>
      </w:r>
    </w:p>
    <w:p w14:paraId="71C57C59" w14:textId="77777777" w:rsidR="00286240" w:rsidRDefault="00286240"/>
    <w:p w14:paraId="40404AC8" w14:textId="77777777" w:rsidR="00286240" w:rsidRDefault="00286240"/>
    <w:p w14:paraId="7D81BC96" w14:textId="77777777" w:rsidR="00286240" w:rsidRDefault="00286240">
      <w:r>
        <w:rPr>
          <w:rStyle w:val="Titre3Car"/>
        </w:rPr>
        <w:t>Remettre l'état du service à OK</w:t>
      </w:r>
      <w:r>
        <w:t xml:space="preserve"> : utiliser le lien de la colonne "</w:t>
      </w:r>
      <w:r w:rsidRPr="00902619">
        <w:rPr>
          <w:i/>
        </w:rPr>
        <w:t>Status</w:t>
      </w:r>
      <w:r>
        <w:t>", cocher l'option "</w:t>
      </w:r>
      <w:r w:rsidRPr="00902619">
        <w:rPr>
          <w:i/>
        </w:rPr>
        <w:t>Force Check</w:t>
      </w:r>
      <w:r>
        <w:t>" et bouton "</w:t>
      </w:r>
      <w:r w:rsidRPr="00283C79">
        <w:rPr>
          <w:i/>
        </w:rPr>
        <w:t>submit command for 1 service</w:t>
      </w:r>
      <w:r>
        <w:t>".</w:t>
      </w:r>
    </w:p>
    <w:p w14:paraId="752CAFD7" w14:textId="77777777" w:rsidR="00286240" w:rsidRDefault="00286240"/>
    <w:p w14:paraId="4E62B3EE" w14:textId="77777777" w:rsidR="00764958" w:rsidRDefault="00764958"/>
    <w:p w14:paraId="3B9D8FCC" w14:textId="77777777" w:rsidR="00286240" w:rsidRDefault="00286240">
      <w:pPr>
        <w:pStyle w:val="Titre3"/>
      </w:pPr>
      <w:bookmarkStart w:id="127" w:name="_Toc375301669"/>
      <w:r>
        <w:t>25. Configuration des interruptions sur le poste v30e5p001</w:t>
      </w:r>
      <w:bookmarkEnd w:id="127"/>
    </w:p>
    <w:p w14:paraId="26A252E3" w14:textId="77777777" w:rsidR="00286240" w:rsidRDefault="00286240">
      <w:r>
        <w:t xml:space="preserve">Le poste v30e5p001 est sous Windows7. Ce système propose un outil pour convertir en interruptions SNMP les messages d'erreur du système et des applications qui sont normalement transmis dans les journaux des évènements. Cet outil se nomme </w:t>
      </w:r>
      <w:r>
        <w:rPr>
          <w:rStyle w:val="Titre3Car"/>
        </w:rPr>
        <w:t>evntwin.exe</w:t>
      </w:r>
      <w:r>
        <w:t>.</w:t>
      </w:r>
    </w:p>
    <w:p w14:paraId="3C5296C5" w14:textId="77777777" w:rsidR="00286240" w:rsidRDefault="00286240"/>
    <w:p w14:paraId="476EE845" w14:textId="77777777" w:rsidR="00286240" w:rsidRDefault="00286240">
      <w:r>
        <w:t xml:space="preserve">Rappel des éléments à superviser : </w:t>
      </w:r>
    </w:p>
    <w:p w14:paraId="04D17DB4" w14:textId="77777777" w:rsidR="00286240" w:rsidRDefault="00286240">
      <w:pPr>
        <w:ind w:firstLine="708"/>
      </w:pPr>
      <w:r>
        <w:t>- conflit d'adresse IP (surtout pour les tests) ;</w:t>
      </w:r>
    </w:p>
    <w:p w14:paraId="73D025AC" w14:textId="77777777" w:rsidR="00286240" w:rsidRDefault="00286240">
      <w:pPr>
        <w:ind w:firstLine="708"/>
      </w:pPr>
      <w:r>
        <w:t>- disque sur le point d'être saturé.</w:t>
      </w:r>
    </w:p>
    <w:p w14:paraId="13423C09" w14:textId="77777777" w:rsidR="00286240" w:rsidRDefault="00286240"/>
    <w:p w14:paraId="6F05E52E" w14:textId="77777777" w:rsidR="00286240" w:rsidRDefault="00286240">
      <w:r>
        <w:t xml:space="preserve">Sur le poste client v30e5p001, dans la zone </w:t>
      </w:r>
      <w:r w:rsidRPr="00902619">
        <w:rPr>
          <w:i/>
        </w:rPr>
        <w:t>Démarrer/"Rechercher les programmes et fichiers",</w:t>
      </w:r>
      <w:r>
        <w:t xml:space="preserve"> taper le nom de l'outil </w:t>
      </w:r>
      <w:r w:rsidRPr="00902619">
        <w:t>evntwin.exe</w:t>
      </w:r>
      <w:r>
        <w:t xml:space="preserve"> et touche </w:t>
      </w:r>
      <w:r w:rsidRPr="00902619">
        <w:rPr>
          <w:i/>
        </w:rPr>
        <w:t>Entrée</w:t>
      </w:r>
      <w:r>
        <w:t>.</w:t>
      </w:r>
    </w:p>
    <w:p w14:paraId="50361397" w14:textId="77777777" w:rsidR="00286240" w:rsidRDefault="00286240"/>
    <w:p w14:paraId="459A67B0" w14:textId="77777777" w:rsidR="00286240" w:rsidRDefault="00286240">
      <w:r>
        <w:t xml:space="preserve">Sélectionner </w:t>
      </w:r>
      <w:r w:rsidRPr="00902619">
        <w:rPr>
          <w:i/>
        </w:rPr>
        <w:t>personnalisée</w:t>
      </w:r>
      <w:r>
        <w:t xml:space="preserve"> dans Type de configuration et bouton </w:t>
      </w:r>
      <w:r w:rsidRPr="00902619">
        <w:rPr>
          <w:i/>
        </w:rPr>
        <w:t>Modifier</w:t>
      </w:r>
      <w:r>
        <w:t xml:space="preserve">. </w:t>
      </w:r>
    </w:p>
    <w:p w14:paraId="4F88B0FD" w14:textId="77777777" w:rsidR="00286240" w:rsidRDefault="00286240"/>
    <w:p w14:paraId="49FAC2E2" w14:textId="77777777" w:rsidR="00286240" w:rsidRDefault="00286240">
      <w:r>
        <w:t>Pour récupérer le conflit d'adresse IP :</w:t>
      </w:r>
    </w:p>
    <w:p w14:paraId="3413444D" w14:textId="77777777" w:rsidR="00286240" w:rsidRDefault="00286240">
      <w:r>
        <w:t>- Dans la fenêtre sources de  l'évènement, développer System et sélectionner Tcpip,</w:t>
      </w:r>
    </w:p>
    <w:p w14:paraId="622FFC89" w14:textId="77777777" w:rsidR="00286240" w:rsidRDefault="00286240">
      <w:r>
        <w:t>- Dans la fenêtre de droite, Évènements, faire un double clic sur l'évènement N° 4199 :</w:t>
      </w:r>
    </w:p>
    <w:p w14:paraId="65F8074F" w14:textId="77777777" w:rsidR="00286240" w:rsidRDefault="00D76AA4">
      <w:pPr>
        <w:rPr>
          <w:lang w:eastAsia="fr-FR"/>
        </w:rPr>
      </w:pPr>
      <w:r>
        <w:rPr>
          <w:noProof/>
          <w:lang w:eastAsia="fr-FR"/>
        </w:rPr>
        <w:drawing>
          <wp:anchor distT="0" distB="0" distL="114935" distR="114935" simplePos="0" relativeHeight="251765248" behindDoc="0" locked="0" layoutInCell="1" allowOverlap="1" wp14:anchorId="7FE83BD9" wp14:editId="0B4CEB59">
            <wp:simplePos x="0" y="0"/>
            <wp:positionH relativeFrom="column">
              <wp:posOffset>2819400</wp:posOffset>
            </wp:positionH>
            <wp:positionV relativeFrom="paragraph">
              <wp:posOffset>97155</wp:posOffset>
            </wp:positionV>
            <wp:extent cx="2843530" cy="854710"/>
            <wp:effectExtent l="19050" t="19050" r="13970" b="21590"/>
            <wp:wrapSquare wrapText="bothSides"/>
            <wp:docPr id="276" name="Imag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67"/>
                    <a:srcRect/>
                    <a:stretch>
                      <a:fillRect/>
                    </a:stretch>
                  </pic:blipFill>
                  <pic:spPr bwMode="auto">
                    <a:xfrm>
                      <a:off x="0" y="0"/>
                      <a:ext cx="2843530" cy="854710"/>
                    </a:xfrm>
                    <a:prstGeom prst="rect">
                      <a:avLst/>
                    </a:prstGeom>
                    <a:solidFill>
                      <a:srgbClr val="FFFFFF"/>
                    </a:solidFill>
                    <a:ln w="6350">
                      <a:solidFill>
                        <a:srgbClr val="000000"/>
                      </a:solidFill>
                      <a:miter lim="800000"/>
                      <a:headEnd/>
                      <a:tailEnd/>
                    </a:ln>
                  </pic:spPr>
                </pic:pic>
              </a:graphicData>
            </a:graphic>
          </wp:anchor>
        </w:drawing>
      </w:r>
    </w:p>
    <w:p w14:paraId="773D3EFB" w14:textId="77777777" w:rsidR="00286240" w:rsidRDefault="00286240">
      <w:r>
        <w:t>- Noter l'OID correspondant à cet évènement :</w:t>
      </w:r>
    </w:p>
    <w:p w14:paraId="03A628DC" w14:textId="77777777" w:rsidR="00286240" w:rsidRDefault="00286240">
      <w:r>
        <w:t>(.1.3.6.1.4.1.311.1.13.1.5.84.99.112.105.112)</w:t>
      </w:r>
    </w:p>
    <w:p w14:paraId="187A3533" w14:textId="77777777" w:rsidR="00286240" w:rsidRDefault="00286240"/>
    <w:p w14:paraId="23579EA0" w14:textId="77777777" w:rsidR="00286240" w:rsidRDefault="00286240"/>
    <w:p w14:paraId="736D2355" w14:textId="77777777" w:rsidR="00286240" w:rsidRDefault="00286240">
      <w:r>
        <w:t xml:space="preserve">- Bouton </w:t>
      </w:r>
      <w:r w:rsidRPr="00902619">
        <w:rPr>
          <w:i/>
        </w:rPr>
        <w:t>Ok</w:t>
      </w:r>
      <w:r>
        <w:t xml:space="preserve"> pour valider.</w:t>
      </w:r>
    </w:p>
    <w:p w14:paraId="3CF17176" w14:textId="77777777" w:rsidR="00286240" w:rsidRDefault="00286240"/>
    <w:p w14:paraId="159A7FD4" w14:textId="77777777" w:rsidR="00286240" w:rsidRDefault="00286240">
      <w:r>
        <w:t>Pour récupérer l'alerte sur le disque :</w:t>
      </w:r>
    </w:p>
    <w:p w14:paraId="6326B830" w14:textId="77777777" w:rsidR="00286240" w:rsidRDefault="00286240">
      <w:r>
        <w:t>- Dans la fenêtre sources de  l'évènement, développer System et sélectionner Srv,</w:t>
      </w:r>
    </w:p>
    <w:p w14:paraId="5F74F0E9" w14:textId="77777777" w:rsidR="00286240" w:rsidRDefault="00286240">
      <w:r>
        <w:t>- Dans la fenêtre de droite, Évènements, faire un double clic sur l'évènement N° 2013 :</w:t>
      </w:r>
    </w:p>
    <w:p w14:paraId="244B14EE" w14:textId="77777777" w:rsidR="00286240" w:rsidRDefault="00D76AA4">
      <w:pPr>
        <w:rPr>
          <w:lang w:eastAsia="fr-FR"/>
        </w:rPr>
      </w:pPr>
      <w:r>
        <w:rPr>
          <w:noProof/>
          <w:lang w:eastAsia="fr-FR"/>
        </w:rPr>
        <w:drawing>
          <wp:anchor distT="0" distB="0" distL="114935" distR="114935" simplePos="0" relativeHeight="251766272" behindDoc="0" locked="0" layoutInCell="1" allowOverlap="1" wp14:anchorId="20ED5E05" wp14:editId="4D3CB17E">
            <wp:simplePos x="0" y="0"/>
            <wp:positionH relativeFrom="column">
              <wp:posOffset>2819400</wp:posOffset>
            </wp:positionH>
            <wp:positionV relativeFrom="paragraph">
              <wp:posOffset>86360</wp:posOffset>
            </wp:positionV>
            <wp:extent cx="2871470" cy="860425"/>
            <wp:effectExtent l="19050" t="19050" r="24130" b="15875"/>
            <wp:wrapSquare wrapText="bothSides"/>
            <wp:docPr id="277" name="Imag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68"/>
                    <a:srcRect/>
                    <a:stretch>
                      <a:fillRect/>
                    </a:stretch>
                  </pic:blipFill>
                  <pic:spPr bwMode="auto">
                    <a:xfrm>
                      <a:off x="0" y="0"/>
                      <a:ext cx="2871470" cy="860425"/>
                    </a:xfrm>
                    <a:prstGeom prst="rect">
                      <a:avLst/>
                    </a:prstGeom>
                    <a:solidFill>
                      <a:srgbClr val="FFFFFF"/>
                    </a:solidFill>
                    <a:ln w="6350">
                      <a:solidFill>
                        <a:srgbClr val="000000"/>
                      </a:solidFill>
                      <a:miter lim="800000"/>
                      <a:headEnd/>
                      <a:tailEnd/>
                    </a:ln>
                  </pic:spPr>
                </pic:pic>
              </a:graphicData>
            </a:graphic>
          </wp:anchor>
        </w:drawing>
      </w:r>
    </w:p>
    <w:p w14:paraId="6F6EB2B8" w14:textId="77777777" w:rsidR="00286240" w:rsidRDefault="00286240">
      <w:r>
        <w:t>- Noter l'OID correspondant à cet évènement :</w:t>
      </w:r>
    </w:p>
    <w:p w14:paraId="04CB28E5" w14:textId="77777777" w:rsidR="00286240" w:rsidRDefault="00286240">
      <w:r>
        <w:t>(.1.3.6.1.4.1.311.1.13.1.3.83.114.118)</w:t>
      </w:r>
    </w:p>
    <w:p w14:paraId="00EC89F9" w14:textId="77777777" w:rsidR="00286240" w:rsidRDefault="00286240"/>
    <w:p w14:paraId="0D75D274" w14:textId="77777777" w:rsidR="00286240" w:rsidRDefault="00286240"/>
    <w:p w14:paraId="7C175A12" w14:textId="77777777" w:rsidR="00286240" w:rsidRDefault="00286240">
      <w:r>
        <w:t xml:space="preserve">- Bouton </w:t>
      </w:r>
      <w:r w:rsidRPr="00902619">
        <w:rPr>
          <w:i/>
        </w:rPr>
        <w:t>Ok</w:t>
      </w:r>
      <w:r>
        <w:t xml:space="preserve"> pour valider.</w:t>
      </w:r>
    </w:p>
    <w:p w14:paraId="26E75725" w14:textId="77777777" w:rsidR="00286240" w:rsidRDefault="00286240"/>
    <w:p w14:paraId="1406E635" w14:textId="77777777" w:rsidR="00286240" w:rsidRDefault="00D76AA4">
      <w:pPr>
        <w:rPr>
          <w:lang w:eastAsia="fr-FR"/>
        </w:rPr>
      </w:pPr>
      <w:r>
        <w:rPr>
          <w:noProof/>
          <w:lang w:eastAsia="fr-FR"/>
        </w:rPr>
        <w:drawing>
          <wp:anchor distT="0" distB="0" distL="114935" distR="114935" simplePos="0" relativeHeight="251767296" behindDoc="0" locked="0" layoutInCell="1" allowOverlap="1" wp14:anchorId="2C721A26" wp14:editId="3061E272">
            <wp:simplePos x="0" y="0"/>
            <wp:positionH relativeFrom="column">
              <wp:posOffset>1447800</wp:posOffset>
            </wp:positionH>
            <wp:positionV relativeFrom="paragraph">
              <wp:posOffset>99060</wp:posOffset>
            </wp:positionV>
            <wp:extent cx="4232910" cy="648335"/>
            <wp:effectExtent l="19050" t="19050" r="15240" b="18415"/>
            <wp:wrapSquare wrapText="bothSides"/>
            <wp:docPr id="278" name="Imag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69"/>
                    <a:srcRect/>
                    <a:stretch>
                      <a:fillRect/>
                    </a:stretch>
                  </pic:blipFill>
                  <pic:spPr bwMode="auto">
                    <a:xfrm>
                      <a:off x="0" y="0"/>
                      <a:ext cx="4232910" cy="648335"/>
                    </a:xfrm>
                    <a:prstGeom prst="rect">
                      <a:avLst/>
                    </a:prstGeom>
                    <a:solidFill>
                      <a:srgbClr val="FFFFFF"/>
                    </a:solidFill>
                    <a:ln w="6350">
                      <a:solidFill>
                        <a:srgbClr val="000000"/>
                      </a:solidFill>
                      <a:miter lim="800000"/>
                      <a:headEnd/>
                      <a:tailEnd/>
                    </a:ln>
                  </pic:spPr>
                </pic:pic>
              </a:graphicData>
            </a:graphic>
          </wp:anchor>
        </w:drawing>
      </w:r>
    </w:p>
    <w:p w14:paraId="67BA48D5" w14:textId="77777777" w:rsidR="00286240" w:rsidRDefault="00286240"/>
    <w:p w14:paraId="7088FB74" w14:textId="77777777" w:rsidR="00286240" w:rsidRDefault="00286240">
      <w:r>
        <w:t xml:space="preserve">Bouton </w:t>
      </w:r>
      <w:r w:rsidRPr="00902619">
        <w:rPr>
          <w:i/>
        </w:rPr>
        <w:t>Appliquer</w:t>
      </w:r>
      <w:r>
        <w:t xml:space="preserve"> :</w:t>
      </w:r>
    </w:p>
    <w:p w14:paraId="52237671" w14:textId="77777777" w:rsidR="00286240" w:rsidRDefault="00286240"/>
    <w:p w14:paraId="3583BD12" w14:textId="77777777" w:rsidR="00286240" w:rsidRDefault="00286240"/>
    <w:p w14:paraId="19F92439" w14:textId="77777777" w:rsidR="00286240" w:rsidRDefault="00286240"/>
    <w:p w14:paraId="05EF5988" w14:textId="77777777" w:rsidR="00286240" w:rsidRDefault="00286240">
      <w:r>
        <w:t xml:space="preserve">Bouton </w:t>
      </w:r>
      <w:r w:rsidRPr="00902619">
        <w:rPr>
          <w:i/>
        </w:rPr>
        <w:t>OK</w:t>
      </w:r>
      <w:r>
        <w:t xml:space="preserve"> pour fermer le convertisseur d'évènements.</w:t>
      </w:r>
      <w:r>
        <w:cr/>
      </w:r>
    </w:p>
    <w:p w14:paraId="4A4A5A12" w14:textId="77777777" w:rsidR="00286240" w:rsidRDefault="00286240">
      <w:r>
        <w:rPr>
          <w:rStyle w:val="Titre3Car"/>
        </w:rPr>
        <w:t>Remarque</w:t>
      </w:r>
      <w:r>
        <w:t xml:space="preserve"> :</w:t>
      </w:r>
    </w:p>
    <w:p w14:paraId="216E5010" w14:textId="77777777" w:rsidR="00286240" w:rsidRDefault="009A1475">
      <w:r>
        <w:rPr>
          <w:noProof/>
          <w:lang w:eastAsia="fr-FR"/>
        </w:rPr>
        <w:drawing>
          <wp:anchor distT="0" distB="0" distL="114935" distR="114935" simplePos="0" relativeHeight="251768320" behindDoc="0" locked="0" layoutInCell="1" allowOverlap="1" wp14:anchorId="3639038F" wp14:editId="444A5E1D">
            <wp:simplePos x="0" y="0"/>
            <wp:positionH relativeFrom="column">
              <wp:posOffset>3095625</wp:posOffset>
            </wp:positionH>
            <wp:positionV relativeFrom="paragraph">
              <wp:posOffset>248920</wp:posOffset>
            </wp:positionV>
            <wp:extent cx="2710180" cy="471805"/>
            <wp:effectExtent l="19050" t="19050" r="13970" b="23495"/>
            <wp:wrapSquare wrapText="bothSides"/>
            <wp:docPr id="279" name="Imag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70"/>
                    <a:srcRect/>
                    <a:stretch>
                      <a:fillRect/>
                    </a:stretch>
                  </pic:blipFill>
                  <pic:spPr bwMode="auto">
                    <a:xfrm>
                      <a:off x="0" y="0"/>
                      <a:ext cx="2710180" cy="471805"/>
                    </a:xfrm>
                    <a:prstGeom prst="rect">
                      <a:avLst/>
                    </a:prstGeom>
                    <a:solidFill>
                      <a:srgbClr val="FFFFFF"/>
                    </a:solidFill>
                    <a:ln w="6350">
                      <a:solidFill>
                        <a:srgbClr val="000000"/>
                      </a:solidFill>
                      <a:miter lim="800000"/>
                      <a:headEnd/>
                      <a:tailEnd/>
                    </a:ln>
                  </pic:spPr>
                </pic:pic>
              </a:graphicData>
            </a:graphic>
          </wp:anchor>
        </w:drawing>
      </w:r>
      <w:r w:rsidR="00286240">
        <w:t>Pour configurer rapidement d'autres postes (avec le même système et les mêmes interruptions), il est possible de sauvegarder cette configuration :</w:t>
      </w:r>
    </w:p>
    <w:p w14:paraId="20024264" w14:textId="77777777" w:rsidR="009A1475" w:rsidRDefault="009A1475"/>
    <w:p w14:paraId="11B9C23C" w14:textId="77777777" w:rsidR="00286240" w:rsidRDefault="00286240">
      <w:r>
        <w:t xml:space="preserve">- Sélectionner tous les évènements à convertir en interruptions et bouton </w:t>
      </w:r>
      <w:r w:rsidRPr="00902619">
        <w:rPr>
          <w:i/>
        </w:rPr>
        <w:t>Exporter</w:t>
      </w:r>
      <w:r>
        <w:t>…</w:t>
      </w:r>
    </w:p>
    <w:p w14:paraId="1E5D2B5A" w14:textId="77777777" w:rsidR="00286240" w:rsidRDefault="00286240">
      <w:r>
        <w:t>- Enregistrer le fichier events.cnf.</w:t>
      </w:r>
    </w:p>
    <w:p w14:paraId="7754CDF8" w14:textId="77777777" w:rsidR="009A1475" w:rsidRDefault="009A1475">
      <w:r>
        <w:rPr>
          <w:noProof/>
          <w:lang w:eastAsia="fr-FR"/>
        </w:rPr>
        <w:drawing>
          <wp:anchor distT="0" distB="0" distL="114935" distR="114935" simplePos="0" relativeHeight="251769344" behindDoc="0" locked="0" layoutInCell="1" allowOverlap="1" wp14:anchorId="74095E37" wp14:editId="26706276">
            <wp:simplePos x="0" y="0"/>
            <wp:positionH relativeFrom="column">
              <wp:posOffset>2431415</wp:posOffset>
            </wp:positionH>
            <wp:positionV relativeFrom="paragraph">
              <wp:posOffset>28575</wp:posOffset>
            </wp:positionV>
            <wp:extent cx="3124835" cy="291465"/>
            <wp:effectExtent l="19050" t="19050" r="18415" b="13335"/>
            <wp:wrapSquare wrapText="bothSides"/>
            <wp:docPr id="280" name="Imag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71"/>
                    <a:srcRect/>
                    <a:stretch>
                      <a:fillRect/>
                    </a:stretch>
                  </pic:blipFill>
                  <pic:spPr bwMode="auto">
                    <a:xfrm>
                      <a:off x="0" y="0"/>
                      <a:ext cx="3124835" cy="291465"/>
                    </a:xfrm>
                    <a:prstGeom prst="rect">
                      <a:avLst/>
                    </a:prstGeom>
                    <a:solidFill>
                      <a:srgbClr val="FFFFFF"/>
                    </a:solidFill>
                    <a:ln w="6350">
                      <a:solidFill>
                        <a:srgbClr val="000000"/>
                      </a:solidFill>
                      <a:miter lim="800000"/>
                      <a:headEnd/>
                      <a:tailEnd/>
                    </a:ln>
                  </pic:spPr>
                </pic:pic>
              </a:graphicData>
            </a:graphic>
          </wp:anchor>
        </w:drawing>
      </w:r>
    </w:p>
    <w:p w14:paraId="0B6E9EBB" w14:textId="77777777" w:rsidR="00286240" w:rsidRDefault="00286240">
      <w:r>
        <w:t>Le contenu du fichier events.cnf :</w:t>
      </w:r>
    </w:p>
    <w:p w14:paraId="2DCC1452" w14:textId="77777777" w:rsidR="00286240" w:rsidRDefault="00286240"/>
    <w:p w14:paraId="093463F6" w14:textId="77777777" w:rsidR="00286240" w:rsidRDefault="00286240">
      <w:r>
        <w:t>Pour appliquer ces interruptions SNMP sur d'autres postes à partir de ce fichier events.cnf :</w:t>
      </w:r>
    </w:p>
    <w:p w14:paraId="39EB837F" w14:textId="77777777" w:rsidR="00286240" w:rsidRDefault="00286240">
      <w:r>
        <w:t xml:space="preserve">En ligne de commandes, utiliser l'instruction suivante : </w:t>
      </w:r>
      <w:r w:rsidRPr="00902619">
        <w:rPr>
          <w:i/>
        </w:rPr>
        <w:t>evntcmd.exe events.cnf</w:t>
      </w:r>
    </w:p>
    <w:p w14:paraId="1B2082A5" w14:textId="77777777" w:rsidR="00286240" w:rsidRDefault="00D76AA4">
      <w:r>
        <w:rPr>
          <w:noProof/>
          <w:lang w:eastAsia="fr-FR"/>
        </w:rPr>
        <w:drawing>
          <wp:anchor distT="0" distB="0" distL="114935" distR="114935" simplePos="0" relativeHeight="251706880" behindDoc="0" locked="0" layoutInCell="1" allowOverlap="1" wp14:anchorId="407E13B9" wp14:editId="3FC7654B">
            <wp:simplePos x="0" y="0"/>
            <wp:positionH relativeFrom="column">
              <wp:posOffset>1143000</wp:posOffset>
            </wp:positionH>
            <wp:positionV relativeFrom="paragraph">
              <wp:posOffset>97790</wp:posOffset>
            </wp:positionV>
            <wp:extent cx="4443730" cy="713740"/>
            <wp:effectExtent l="19050" t="19050" r="13970" b="10160"/>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72"/>
                    <a:srcRect/>
                    <a:stretch>
                      <a:fillRect/>
                    </a:stretch>
                  </pic:blipFill>
                  <pic:spPr bwMode="auto">
                    <a:xfrm>
                      <a:off x="0" y="0"/>
                      <a:ext cx="4443730" cy="713740"/>
                    </a:xfrm>
                    <a:prstGeom prst="rect">
                      <a:avLst/>
                    </a:prstGeom>
                    <a:solidFill>
                      <a:srgbClr val="FFFFFF"/>
                    </a:solidFill>
                    <a:ln w="6350">
                      <a:solidFill>
                        <a:srgbClr val="000000"/>
                      </a:solidFill>
                      <a:miter lim="800000"/>
                      <a:headEnd/>
                      <a:tailEnd/>
                    </a:ln>
                  </pic:spPr>
                </pic:pic>
              </a:graphicData>
            </a:graphic>
          </wp:anchor>
        </w:drawing>
      </w:r>
    </w:p>
    <w:p w14:paraId="4940AFCF" w14:textId="77777777" w:rsidR="00286240" w:rsidRDefault="00286240"/>
    <w:p w14:paraId="51A5770F" w14:textId="77777777" w:rsidR="00286240" w:rsidRDefault="00286240"/>
    <w:p w14:paraId="53D552A4" w14:textId="77777777" w:rsidR="00286240" w:rsidRDefault="00286240"/>
    <w:p w14:paraId="39D02F67" w14:textId="77777777" w:rsidR="00286240" w:rsidRDefault="00286240"/>
    <w:p w14:paraId="02B74363" w14:textId="77777777" w:rsidR="00286240" w:rsidRDefault="00286240"/>
    <w:p w14:paraId="4BA0CC96" w14:textId="77777777" w:rsidR="00286240" w:rsidRDefault="00286240">
      <w:r>
        <w:t>Vérifier avec evntwin.exe que les évènements sont bien convertis en interruptions SNMP.</w:t>
      </w:r>
    </w:p>
    <w:p w14:paraId="72D562FE" w14:textId="77777777" w:rsidR="00286240" w:rsidRDefault="00286240"/>
    <w:p w14:paraId="7F43AC92" w14:textId="77777777" w:rsidR="00B54AD6" w:rsidRPr="006122B8" w:rsidRDefault="00286240" w:rsidP="006122B8">
      <w:pPr>
        <w:rPr>
          <w:b/>
        </w:rPr>
      </w:pPr>
      <w:r w:rsidRPr="006122B8">
        <w:rPr>
          <w:b/>
        </w:rPr>
        <w:t>Modification de la base de registre</w:t>
      </w:r>
    </w:p>
    <w:p w14:paraId="62405872" w14:textId="77777777" w:rsidR="00286240" w:rsidRDefault="00B54AD6" w:rsidP="00B54AD6">
      <w:r>
        <w:t xml:space="preserve">L'évènement sur le disque </w:t>
      </w:r>
      <w:r w:rsidR="00286240">
        <w:t>de la source Srv nécessite sous Windows7 de modifier</w:t>
      </w:r>
      <w:r>
        <w:t xml:space="preserve"> </w:t>
      </w:r>
      <w:r w:rsidR="00286240">
        <w:t>la base de registre.</w:t>
      </w:r>
    </w:p>
    <w:p w14:paraId="598DED8C" w14:textId="77777777" w:rsidR="00286240" w:rsidRDefault="00286240">
      <w:r>
        <w:t xml:space="preserve">Sur le poste client v30e5p001, dans la zone </w:t>
      </w:r>
      <w:r w:rsidRPr="00902619">
        <w:rPr>
          <w:i/>
        </w:rPr>
        <w:t>Démarrer/"Rechercher les programmes et fichiers</w:t>
      </w:r>
      <w:r>
        <w:t xml:space="preserve">", taper regedit.exe et touche </w:t>
      </w:r>
      <w:r w:rsidRPr="004B0992">
        <w:rPr>
          <w:i/>
        </w:rPr>
        <w:t>Entrée</w:t>
      </w:r>
      <w:r>
        <w:t>.</w:t>
      </w:r>
    </w:p>
    <w:p w14:paraId="34DEEF6C" w14:textId="77777777" w:rsidR="00286240" w:rsidRDefault="00286240"/>
    <w:p w14:paraId="6793DAB9" w14:textId="77777777" w:rsidR="00286240" w:rsidRDefault="00D76AA4">
      <w:r>
        <w:rPr>
          <w:noProof/>
          <w:lang w:eastAsia="fr-FR"/>
        </w:rPr>
        <w:drawing>
          <wp:anchor distT="0" distB="0" distL="114935" distR="114935" simplePos="0" relativeHeight="251771392" behindDoc="0" locked="0" layoutInCell="1" allowOverlap="1" wp14:anchorId="5F85B3DA" wp14:editId="2751A895">
            <wp:simplePos x="0" y="0"/>
            <wp:positionH relativeFrom="column">
              <wp:posOffset>4343400</wp:posOffset>
            </wp:positionH>
            <wp:positionV relativeFrom="paragraph">
              <wp:posOffset>2540</wp:posOffset>
            </wp:positionV>
            <wp:extent cx="1215390" cy="718820"/>
            <wp:effectExtent l="19050" t="19050" r="22860" b="24130"/>
            <wp:wrapSquare wrapText="bothSides"/>
            <wp:docPr id="282" name="Imag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3"/>
                    <a:srcRect/>
                    <a:stretch>
                      <a:fillRect/>
                    </a:stretch>
                  </pic:blipFill>
                  <pic:spPr bwMode="auto">
                    <a:xfrm>
                      <a:off x="0" y="0"/>
                      <a:ext cx="1215390" cy="718820"/>
                    </a:xfrm>
                    <a:prstGeom prst="rect">
                      <a:avLst/>
                    </a:prstGeom>
                    <a:solidFill>
                      <a:srgbClr val="FFFFFF"/>
                    </a:solidFill>
                    <a:ln w="6350">
                      <a:solidFill>
                        <a:srgbClr val="000000"/>
                      </a:solidFill>
                      <a:miter lim="800000"/>
                      <a:headEnd/>
                      <a:tailEnd/>
                    </a:ln>
                  </pic:spPr>
                </pic:pic>
              </a:graphicData>
            </a:graphic>
          </wp:anchor>
        </w:drawing>
      </w:r>
      <w:r w:rsidR="00286240">
        <w:t>Sélectionner le chemin suivant :</w:t>
      </w:r>
    </w:p>
    <w:p w14:paraId="2E3AD8E7" w14:textId="77777777" w:rsidR="00286240" w:rsidRDefault="00286240">
      <w:r>
        <w:t xml:space="preserve">HKLM\SYSTEM\CurrentControlSet\Services\LanmanServer\Parameters </w:t>
      </w:r>
    </w:p>
    <w:p w14:paraId="229FECC3" w14:textId="77777777" w:rsidR="00286240" w:rsidRDefault="00286240"/>
    <w:p w14:paraId="6C4ABC52" w14:textId="77777777" w:rsidR="00286240" w:rsidRDefault="00286240"/>
    <w:p w14:paraId="0A277A92" w14:textId="77777777" w:rsidR="00286240" w:rsidRDefault="00286240">
      <w:pPr>
        <w:rPr>
          <w:b/>
          <w:bCs/>
        </w:rPr>
      </w:pPr>
    </w:p>
    <w:p w14:paraId="2795F25B" w14:textId="77777777" w:rsidR="00286240" w:rsidRDefault="00286240"/>
    <w:p w14:paraId="3E7F5331" w14:textId="77777777" w:rsidR="00286240" w:rsidRDefault="00286240">
      <w:r>
        <w:t>Il faut ajouter deux nouvelles valeurs DiskSpaceThreshold et LowDiskSpaceMinimum :</w:t>
      </w:r>
    </w:p>
    <w:p w14:paraId="35A7593D" w14:textId="77777777" w:rsidR="00286240" w:rsidRDefault="00286240">
      <w:r>
        <w:t xml:space="preserve">- Clic droit, </w:t>
      </w:r>
      <w:r w:rsidRPr="004B0992">
        <w:rPr>
          <w:i/>
        </w:rPr>
        <w:t>Nouveau/Valeur DWORD 32 bits</w:t>
      </w:r>
    </w:p>
    <w:p w14:paraId="70175C36" w14:textId="77777777" w:rsidR="00286240" w:rsidRDefault="00286240">
      <w:r>
        <w:t xml:space="preserve">- Avec le menu </w:t>
      </w:r>
      <w:r w:rsidRPr="004B0992">
        <w:rPr>
          <w:i/>
        </w:rPr>
        <w:t>Renommer</w:t>
      </w:r>
      <w:r>
        <w:t>, saisir le nom de la valeur : DiskSpaceThreshold</w:t>
      </w:r>
    </w:p>
    <w:p w14:paraId="4B3988C4" w14:textId="77777777" w:rsidR="00286240" w:rsidRDefault="00D76AA4">
      <w:r>
        <w:rPr>
          <w:noProof/>
          <w:lang w:eastAsia="fr-FR"/>
        </w:rPr>
        <w:drawing>
          <wp:anchor distT="0" distB="0" distL="114935" distR="114935" simplePos="0" relativeHeight="251772416" behindDoc="0" locked="0" layoutInCell="1" allowOverlap="1" wp14:anchorId="02BD35AC" wp14:editId="2FC0BD49">
            <wp:simplePos x="0" y="0"/>
            <wp:positionH relativeFrom="column">
              <wp:posOffset>3200400</wp:posOffset>
            </wp:positionH>
            <wp:positionV relativeFrom="paragraph">
              <wp:posOffset>140335</wp:posOffset>
            </wp:positionV>
            <wp:extent cx="2353945" cy="1073150"/>
            <wp:effectExtent l="19050" t="19050" r="27305" b="12700"/>
            <wp:wrapSquare wrapText="bothSides"/>
            <wp:docPr id="283" name="Imag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74"/>
                    <a:srcRect/>
                    <a:stretch>
                      <a:fillRect/>
                    </a:stretch>
                  </pic:blipFill>
                  <pic:spPr bwMode="auto">
                    <a:xfrm>
                      <a:off x="0" y="0"/>
                      <a:ext cx="2353945" cy="1073150"/>
                    </a:xfrm>
                    <a:prstGeom prst="rect">
                      <a:avLst/>
                    </a:prstGeom>
                    <a:solidFill>
                      <a:srgbClr val="FFFFFF"/>
                    </a:solidFill>
                    <a:ln w="6350">
                      <a:solidFill>
                        <a:srgbClr val="000000"/>
                      </a:solidFill>
                      <a:miter lim="800000"/>
                      <a:headEnd/>
                      <a:tailEnd/>
                    </a:ln>
                  </pic:spPr>
                </pic:pic>
              </a:graphicData>
            </a:graphic>
          </wp:anchor>
        </w:drawing>
      </w:r>
      <w:r w:rsidR="00286240">
        <w:t xml:space="preserve">- Clic droit sur ce nom, menu </w:t>
      </w:r>
      <w:r w:rsidR="00286240" w:rsidRPr="004B0992">
        <w:rPr>
          <w:i/>
        </w:rPr>
        <w:t>Modifier</w:t>
      </w:r>
      <w:r w:rsidR="00286240">
        <w:t>…</w:t>
      </w:r>
    </w:p>
    <w:p w14:paraId="7940987F" w14:textId="77777777" w:rsidR="00286240" w:rsidRDefault="00286240"/>
    <w:p w14:paraId="3E274369" w14:textId="77777777" w:rsidR="00286240" w:rsidRDefault="00286240">
      <w:r>
        <w:t>- Saisir 'a' dans la zone Données de la valeur :</w:t>
      </w:r>
    </w:p>
    <w:p w14:paraId="0351F5FB" w14:textId="77777777" w:rsidR="00286240" w:rsidRDefault="00286240">
      <w:r>
        <w:t>(Correspond à 10, soit 10%)</w:t>
      </w:r>
    </w:p>
    <w:p w14:paraId="7A5641B2" w14:textId="77777777" w:rsidR="00286240" w:rsidRDefault="00286240"/>
    <w:p w14:paraId="5A234D9D" w14:textId="77777777" w:rsidR="00286240" w:rsidRDefault="00286240"/>
    <w:p w14:paraId="17656BDC" w14:textId="77777777" w:rsidR="00286240" w:rsidRDefault="00286240">
      <w:r>
        <w:t xml:space="preserve">- Bouton </w:t>
      </w:r>
      <w:r w:rsidRPr="004B0992">
        <w:rPr>
          <w:i/>
        </w:rPr>
        <w:t>OK</w:t>
      </w:r>
      <w:r>
        <w:t>.</w:t>
      </w:r>
    </w:p>
    <w:p w14:paraId="28E79903" w14:textId="77777777" w:rsidR="00286240" w:rsidRDefault="00286240"/>
    <w:p w14:paraId="57E5C382" w14:textId="77777777" w:rsidR="00286240" w:rsidRDefault="00286240">
      <w:pPr>
        <w:rPr>
          <w:b/>
          <w:bCs/>
        </w:rPr>
      </w:pPr>
    </w:p>
    <w:p w14:paraId="248A2DA4" w14:textId="77777777" w:rsidR="00286240" w:rsidRDefault="00286240"/>
    <w:p w14:paraId="6405B721" w14:textId="77777777" w:rsidR="00286240" w:rsidRDefault="00286240">
      <w:r>
        <w:t xml:space="preserve">- Clic droit, </w:t>
      </w:r>
      <w:r w:rsidRPr="004B0992">
        <w:rPr>
          <w:i/>
        </w:rPr>
        <w:t>Nouveau/Valeur DWORD 32 bits</w:t>
      </w:r>
    </w:p>
    <w:p w14:paraId="4A4F62ED" w14:textId="77777777" w:rsidR="00286240" w:rsidRDefault="00286240">
      <w:r>
        <w:t xml:space="preserve">- Avec le menu </w:t>
      </w:r>
      <w:r w:rsidRPr="004B0992">
        <w:rPr>
          <w:i/>
        </w:rPr>
        <w:t>Renommer</w:t>
      </w:r>
      <w:r>
        <w:t>, saisir le nom de la valeur : LowDiskSpaceMinimum</w:t>
      </w:r>
    </w:p>
    <w:p w14:paraId="6292F430" w14:textId="77777777" w:rsidR="00286240" w:rsidRDefault="00286240">
      <w:r>
        <w:t xml:space="preserve">- Clic droit sur ce nom, menu </w:t>
      </w:r>
      <w:r w:rsidRPr="004B0992">
        <w:rPr>
          <w:i/>
        </w:rPr>
        <w:t>Modifier</w:t>
      </w:r>
      <w:r>
        <w:t>…</w:t>
      </w:r>
    </w:p>
    <w:p w14:paraId="3AAECA54" w14:textId="77777777" w:rsidR="00286240" w:rsidRDefault="00D76AA4">
      <w:pPr>
        <w:rPr>
          <w:lang w:eastAsia="fr-FR"/>
        </w:rPr>
      </w:pPr>
      <w:r>
        <w:rPr>
          <w:noProof/>
          <w:lang w:eastAsia="fr-FR"/>
        </w:rPr>
        <w:drawing>
          <wp:anchor distT="0" distB="0" distL="114935" distR="114935" simplePos="0" relativeHeight="251773440" behindDoc="0" locked="0" layoutInCell="1" allowOverlap="1" wp14:anchorId="102A5D09" wp14:editId="443FDFA3">
            <wp:simplePos x="0" y="0"/>
            <wp:positionH relativeFrom="column">
              <wp:posOffset>3200400</wp:posOffset>
            </wp:positionH>
            <wp:positionV relativeFrom="paragraph">
              <wp:posOffset>1270</wp:posOffset>
            </wp:positionV>
            <wp:extent cx="2353945" cy="1099820"/>
            <wp:effectExtent l="19050" t="19050" r="27305" b="24130"/>
            <wp:wrapSquare wrapText="bothSides"/>
            <wp:docPr id="284" name="Imag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5"/>
                    <a:srcRect/>
                    <a:stretch>
                      <a:fillRect/>
                    </a:stretch>
                  </pic:blipFill>
                  <pic:spPr bwMode="auto">
                    <a:xfrm>
                      <a:off x="0" y="0"/>
                      <a:ext cx="2353945" cy="1099820"/>
                    </a:xfrm>
                    <a:prstGeom prst="rect">
                      <a:avLst/>
                    </a:prstGeom>
                    <a:solidFill>
                      <a:srgbClr val="FFFFFF"/>
                    </a:solidFill>
                    <a:ln w="6350">
                      <a:solidFill>
                        <a:srgbClr val="000000"/>
                      </a:solidFill>
                      <a:miter lim="800000"/>
                      <a:headEnd/>
                      <a:tailEnd/>
                    </a:ln>
                  </pic:spPr>
                </pic:pic>
              </a:graphicData>
            </a:graphic>
          </wp:anchor>
        </w:drawing>
      </w:r>
    </w:p>
    <w:p w14:paraId="5E94B9C7" w14:textId="77777777" w:rsidR="00286240" w:rsidRDefault="00286240">
      <w:r>
        <w:t>- Saisir 190 dans la zone Données de la valeur :</w:t>
      </w:r>
    </w:p>
    <w:p w14:paraId="0AA7E927" w14:textId="77777777" w:rsidR="00286240" w:rsidRDefault="00286240">
      <w:r>
        <w:t>(Correspond à 400, soit 400 Mo)</w:t>
      </w:r>
    </w:p>
    <w:p w14:paraId="66A8392F" w14:textId="77777777" w:rsidR="00286240" w:rsidRDefault="00286240"/>
    <w:p w14:paraId="5EA6ACDE" w14:textId="77777777" w:rsidR="00286240" w:rsidRDefault="00286240"/>
    <w:p w14:paraId="3B42B6F6" w14:textId="77777777" w:rsidR="00286240" w:rsidRDefault="00286240">
      <w:pPr>
        <w:rPr>
          <w:b/>
          <w:bCs/>
        </w:rPr>
      </w:pPr>
      <w:r>
        <w:t xml:space="preserve">- Bouton </w:t>
      </w:r>
      <w:r w:rsidRPr="004B0992">
        <w:rPr>
          <w:i/>
        </w:rPr>
        <w:t>OK</w:t>
      </w:r>
      <w:r>
        <w:t>.</w:t>
      </w:r>
    </w:p>
    <w:p w14:paraId="0971CDF1" w14:textId="77777777" w:rsidR="00286240" w:rsidRDefault="00286240">
      <w:pPr>
        <w:rPr>
          <w:b/>
          <w:bCs/>
        </w:rPr>
      </w:pPr>
    </w:p>
    <w:p w14:paraId="6DF65078" w14:textId="77777777" w:rsidR="00286240" w:rsidRDefault="00286240"/>
    <w:p w14:paraId="1D79F518" w14:textId="77777777" w:rsidR="00286240" w:rsidRDefault="00286240">
      <w:r>
        <w:rPr>
          <w:rStyle w:val="Titre3Car"/>
        </w:rPr>
        <w:t>Remarque</w:t>
      </w:r>
      <w:r>
        <w:t xml:space="preserve"> :</w:t>
      </w:r>
    </w:p>
    <w:p w14:paraId="6ABC69F7" w14:textId="77777777" w:rsidR="00286240" w:rsidRDefault="00286240">
      <w:r>
        <w:t>Une autre source, nommée eventlog, permet aussi de générer le même évènement N°2013. Mais cette source n'a pas fonctionné pendant les tests.</w:t>
      </w:r>
    </w:p>
    <w:p w14:paraId="593A172C" w14:textId="77777777" w:rsidR="00286240" w:rsidRDefault="00286240">
      <w:pPr>
        <w:pStyle w:val="Titre3"/>
      </w:pPr>
    </w:p>
    <w:p w14:paraId="2497E926" w14:textId="77777777" w:rsidR="00286240" w:rsidRDefault="00286240"/>
    <w:p w14:paraId="72D81B70" w14:textId="77777777" w:rsidR="00286240" w:rsidRDefault="00286240">
      <w:pPr>
        <w:pStyle w:val="Titre3"/>
      </w:pPr>
      <w:bookmarkStart w:id="128" w:name="_Toc375301670"/>
      <w:r>
        <w:t>26. Configuration de SNMPTT pour les interruptions du poste v30e5p001</w:t>
      </w:r>
      <w:bookmarkEnd w:id="128"/>
    </w:p>
    <w:p w14:paraId="67A18036" w14:textId="77777777" w:rsidR="00286240" w:rsidRDefault="00286240">
      <w:r>
        <w:t>Cette configuration est valable pour tous les postes fixes de GSB sous Windows7.</w:t>
      </w:r>
    </w:p>
    <w:p w14:paraId="39C08071" w14:textId="77777777" w:rsidR="00286240" w:rsidRDefault="00286240"/>
    <w:p w14:paraId="290C4D50" w14:textId="77777777" w:rsidR="00286240" w:rsidRDefault="00286240">
      <w:pPr>
        <w:pStyle w:val="Titre3"/>
      </w:pPr>
      <w:bookmarkStart w:id="129" w:name="_Toc375301671"/>
      <w:r>
        <w:t>26.1 Création d'un fichier de configuration MIB pour SNMPTT</w:t>
      </w:r>
      <w:bookmarkEnd w:id="129"/>
    </w:p>
    <w:p w14:paraId="57FEBCDE" w14:textId="77777777" w:rsidR="00286240" w:rsidRDefault="00286240">
      <w:r>
        <w:t>Pour prendre en compte les interruptions des postes sous Windows7, nous allons créer un nouveau fichier nommé : /srv/eyesofnetwork/snmptt/etc/mibs/snmptt.conf.microsoft.txt.</w:t>
      </w:r>
    </w:p>
    <w:p w14:paraId="62A08370" w14:textId="77777777" w:rsidR="00286240" w:rsidRDefault="00286240">
      <w:r>
        <w:t>Créer ce fichier (avec vi ou en utilisant FileZilla Client pour créer/copier ce fichier).</w:t>
      </w:r>
    </w:p>
    <w:p w14:paraId="42DF4404" w14:textId="77777777" w:rsidR="00286240" w:rsidRDefault="009A1475">
      <w:r>
        <w:rPr>
          <w:noProof/>
          <w:lang w:eastAsia="fr-FR"/>
        </w:rPr>
        <w:drawing>
          <wp:anchor distT="0" distB="0" distL="114935" distR="114935" simplePos="0" relativeHeight="251729408" behindDoc="0" locked="0" layoutInCell="1" allowOverlap="1" wp14:anchorId="617340FC" wp14:editId="1D90FC69">
            <wp:simplePos x="0" y="0"/>
            <wp:positionH relativeFrom="column">
              <wp:posOffset>-1270</wp:posOffset>
            </wp:positionH>
            <wp:positionV relativeFrom="paragraph">
              <wp:posOffset>201930</wp:posOffset>
            </wp:positionV>
            <wp:extent cx="5721350" cy="996315"/>
            <wp:effectExtent l="19050" t="19050" r="12700" b="13335"/>
            <wp:wrapSquare wrapText="bothSides"/>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76"/>
                    <a:srcRect/>
                    <a:stretch>
                      <a:fillRect/>
                    </a:stretch>
                  </pic:blipFill>
                  <pic:spPr bwMode="auto">
                    <a:xfrm>
                      <a:off x="0" y="0"/>
                      <a:ext cx="5721350" cy="996315"/>
                    </a:xfrm>
                    <a:prstGeom prst="rect">
                      <a:avLst/>
                    </a:prstGeom>
                    <a:solidFill>
                      <a:srgbClr val="FFFFFF"/>
                    </a:solidFill>
                    <a:ln w="6350">
                      <a:solidFill>
                        <a:srgbClr val="000000"/>
                      </a:solidFill>
                      <a:miter lim="800000"/>
                      <a:headEnd/>
                      <a:tailEnd/>
                    </a:ln>
                  </pic:spPr>
                </pic:pic>
              </a:graphicData>
            </a:graphic>
          </wp:anchor>
        </w:drawing>
      </w:r>
      <w:r w:rsidR="00286240">
        <w:t>Pour la prise en compte des conflits d'adresse IP, ajouter les lignes suivantes :</w:t>
      </w:r>
    </w:p>
    <w:p w14:paraId="0A412F9D" w14:textId="77777777" w:rsidR="00286240" w:rsidRDefault="00286240"/>
    <w:p w14:paraId="01CC4B91" w14:textId="77777777" w:rsidR="00286240" w:rsidRDefault="00286240">
      <w:r>
        <w:rPr>
          <w:rStyle w:val="Titre3Car"/>
        </w:rPr>
        <w:t>Explications</w:t>
      </w:r>
      <w:r>
        <w:t xml:space="preserve"> :</w:t>
      </w:r>
    </w:p>
    <w:p w14:paraId="157BAFA1" w14:textId="77777777" w:rsidR="00286240" w:rsidRDefault="00286240">
      <w:r>
        <w:t xml:space="preserve">Pour prendre en compte toutes les interruptions SNMP issues de l'identifiant (OID) relevé au </w:t>
      </w:r>
      <w:r>
        <w:rPr>
          <w:b/>
        </w:rPr>
        <w:t>25.</w:t>
      </w:r>
      <w:r>
        <w:t xml:space="preserve"> (.1.3.6.1.4.1.311.1.13.1.5.84.99.112.105.112), ce dernier est complété par (.*).</w:t>
      </w:r>
    </w:p>
    <w:p w14:paraId="450D5E93" w14:textId="77777777" w:rsidR="00286240" w:rsidRDefault="00286240"/>
    <w:p w14:paraId="2CF208E4" w14:textId="77777777" w:rsidR="00286240" w:rsidRDefault="00286240">
      <w:r>
        <w:t>Les variables $7 et $8 permettent de récupérer les informations des variable-bindings de la trame TRAP SNMP, comme on peut le voir sur la capture de trame suivante :</w:t>
      </w:r>
    </w:p>
    <w:p w14:paraId="5C4BE459" w14:textId="77777777" w:rsidR="00286240" w:rsidRDefault="00D76AA4">
      <w:r>
        <w:rPr>
          <w:noProof/>
          <w:lang w:eastAsia="fr-FR"/>
        </w:rPr>
        <w:drawing>
          <wp:anchor distT="0" distB="0" distL="114935" distR="114935" simplePos="0" relativeHeight="251730432" behindDoc="0" locked="0" layoutInCell="1" allowOverlap="1" wp14:anchorId="5E2FFB18" wp14:editId="71C0B556">
            <wp:simplePos x="0" y="0"/>
            <wp:positionH relativeFrom="column">
              <wp:posOffset>0</wp:posOffset>
            </wp:positionH>
            <wp:positionV relativeFrom="paragraph">
              <wp:posOffset>80645</wp:posOffset>
            </wp:positionV>
            <wp:extent cx="5713730" cy="1612900"/>
            <wp:effectExtent l="19050" t="19050" r="20320" b="25400"/>
            <wp:wrapSquare wrapText="bothSides"/>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77"/>
                    <a:srcRect/>
                    <a:stretch>
                      <a:fillRect/>
                    </a:stretch>
                  </pic:blipFill>
                  <pic:spPr bwMode="auto">
                    <a:xfrm>
                      <a:off x="0" y="0"/>
                      <a:ext cx="5713730" cy="1612900"/>
                    </a:xfrm>
                    <a:prstGeom prst="rect">
                      <a:avLst/>
                    </a:prstGeom>
                    <a:solidFill>
                      <a:srgbClr val="FFFFFF"/>
                    </a:solidFill>
                    <a:ln w="6350">
                      <a:solidFill>
                        <a:srgbClr val="000000"/>
                      </a:solidFill>
                      <a:miter lim="800000"/>
                      <a:headEnd/>
                      <a:tailEnd/>
                    </a:ln>
                  </pic:spPr>
                </pic:pic>
              </a:graphicData>
            </a:graphic>
          </wp:anchor>
        </w:drawing>
      </w:r>
    </w:p>
    <w:p w14:paraId="66841C25" w14:textId="77777777" w:rsidR="00286240" w:rsidRDefault="00286240">
      <w:r>
        <w:t>$7 et $8 contiennent respectivement l'adresse IP et l'adresse Mac de l'élément en conflit avec notre poste.</w:t>
      </w:r>
    </w:p>
    <w:p w14:paraId="7538B445" w14:textId="77777777" w:rsidR="00286240" w:rsidRDefault="00286240"/>
    <w:p w14:paraId="1B68AC6F" w14:textId="77777777" w:rsidR="00286240" w:rsidRDefault="00D76AA4">
      <w:r>
        <w:rPr>
          <w:noProof/>
          <w:lang w:eastAsia="fr-FR"/>
        </w:rPr>
        <w:drawing>
          <wp:anchor distT="0" distB="0" distL="114935" distR="114935" simplePos="0" relativeHeight="251770368" behindDoc="0" locked="0" layoutInCell="1" allowOverlap="1" wp14:anchorId="08F99A7C" wp14:editId="6AA82C6F">
            <wp:simplePos x="0" y="0"/>
            <wp:positionH relativeFrom="column">
              <wp:posOffset>-1270</wp:posOffset>
            </wp:positionH>
            <wp:positionV relativeFrom="paragraph">
              <wp:posOffset>186055</wp:posOffset>
            </wp:positionV>
            <wp:extent cx="5748020" cy="951230"/>
            <wp:effectExtent l="19050" t="19050" r="24130" b="20320"/>
            <wp:wrapSquare wrapText="bothSides"/>
            <wp:docPr id="281" name="Imag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78"/>
                    <a:srcRect/>
                    <a:stretch>
                      <a:fillRect/>
                    </a:stretch>
                  </pic:blipFill>
                  <pic:spPr bwMode="auto">
                    <a:xfrm>
                      <a:off x="0" y="0"/>
                      <a:ext cx="5748020" cy="951230"/>
                    </a:xfrm>
                    <a:prstGeom prst="rect">
                      <a:avLst/>
                    </a:prstGeom>
                    <a:solidFill>
                      <a:srgbClr val="FFFFFF"/>
                    </a:solidFill>
                    <a:ln w="6350">
                      <a:solidFill>
                        <a:srgbClr val="000000"/>
                      </a:solidFill>
                      <a:miter lim="800000"/>
                      <a:headEnd/>
                      <a:tailEnd/>
                    </a:ln>
                  </pic:spPr>
                </pic:pic>
              </a:graphicData>
            </a:graphic>
          </wp:anchor>
        </w:drawing>
      </w:r>
      <w:r w:rsidR="00286240">
        <w:t>Pour la prise en compte de la saturation d'un disque, ajouter les lignes suivantes :</w:t>
      </w:r>
    </w:p>
    <w:p w14:paraId="19ABF16C" w14:textId="77777777" w:rsidR="00286240" w:rsidRDefault="00286240"/>
    <w:p w14:paraId="74598091" w14:textId="77777777" w:rsidR="00286240" w:rsidRDefault="00286240">
      <w:r>
        <w:rPr>
          <w:rStyle w:val="Titre3Car"/>
        </w:rPr>
        <w:t>Explications</w:t>
      </w:r>
      <w:r>
        <w:t xml:space="preserve"> :</w:t>
      </w:r>
    </w:p>
    <w:p w14:paraId="28A62DB1" w14:textId="77777777" w:rsidR="00286240" w:rsidRDefault="00286240">
      <w:r>
        <w:t>L'identifiant (OID : .1.3.6.1.4.1.311.1.13.1.3.83.114.118) est aussi complété par (.*).</w:t>
      </w:r>
    </w:p>
    <w:p w14:paraId="0A33B240" w14:textId="77777777" w:rsidR="00286240" w:rsidRDefault="00286240">
      <w:r>
        <w:t>Pour cette interruption, nous avons choisi de définir un niveau d'alerte à 1 (WARNING).</w:t>
      </w:r>
    </w:p>
    <w:p w14:paraId="7C49F7A5" w14:textId="77777777" w:rsidR="00286240" w:rsidRDefault="00286240"/>
    <w:p w14:paraId="3CAE7033" w14:textId="77777777" w:rsidR="00286240" w:rsidRDefault="00286240">
      <w:r>
        <w:t>Pour prendre en compte ce nouveau fichier, il faut modifier le fichier de configuration de snmptt : /srv/eyesofnetwork/snmptt/etc/snmptt.ini</w:t>
      </w:r>
    </w:p>
    <w:p w14:paraId="0B1326BA" w14:textId="77777777" w:rsidR="00286240" w:rsidRDefault="00286240"/>
    <w:p w14:paraId="78C16B02" w14:textId="77777777" w:rsidR="00286240" w:rsidRDefault="00286240">
      <w:r>
        <w:t>Modifier ce fichier (avec vi ou en utilisant FileZilla Client pour récupérer/modifier/replacer ce fichier)</w:t>
      </w:r>
    </w:p>
    <w:p w14:paraId="2F3329D5" w14:textId="77777777" w:rsidR="00286240" w:rsidRDefault="00286240"/>
    <w:p w14:paraId="58D89ED4" w14:textId="77777777" w:rsidR="00286240" w:rsidRDefault="00D76AA4">
      <w:r>
        <w:rPr>
          <w:noProof/>
          <w:lang w:eastAsia="fr-FR"/>
        </w:rPr>
        <w:drawing>
          <wp:anchor distT="0" distB="0" distL="114935" distR="114935" simplePos="0" relativeHeight="251731456" behindDoc="0" locked="0" layoutInCell="1" allowOverlap="1" wp14:anchorId="50BD90AA" wp14:editId="1363AAA5">
            <wp:simplePos x="0" y="0"/>
            <wp:positionH relativeFrom="column">
              <wp:posOffset>0</wp:posOffset>
            </wp:positionH>
            <wp:positionV relativeFrom="paragraph">
              <wp:posOffset>354330</wp:posOffset>
            </wp:positionV>
            <wp:extent cx="5637530" cy="864235"/>
            <wp:effectExtent l="19050" t="19050" r="20320" b="12065"/>
            <wp:wrapSquare wrapText="bothSides"/>
            <wp:docPr id="232" name="Imag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79"/>
                    <a:srcRect/>
                    <a:stretch>
                      <a:fillRect/>
                    </a:stretch>
                  </pic:blipFill>
                  <pic:spPr bwMode="auto">
                    <a:xfrm>
                      <a:off x="0" y="0"/>
                      <a:ext cx="5637530" cy="864235"/>
                    </a:xfrm>
                    <a:prstGeom prst="rect">
                      <a:avLst/>
                    </a:prstGeom>
                    <a:solidFill>
                      <a:srgbClr val="FFFFFF"/>
                    </a:solidFill>
                    <a:ln w="6350">
                      <a:solidFill>
                        <a:srgbClr val="000000"/>
                      </a:solidFill>
                      <a:miter lim="800000"/>
                      <a:headEnd/>
                      <a:tailEnd/>
                    </a:ln>
                  </pic:spPr>
                </pic:pic>
              </a:graphicData>
            </a:graphic>
          </wp:anchor>
        </w:drawing>
      </w:r>
      <w:r w:rsidR="00286240">
        <w:t>A la fin du document, dans la zone [</w:t>
      </w:r>
      <w:r w:rsidR="00286240">
        <w:rPr>
          <w:rStyle w:val="Titre3Car"/>
        </w:rPr>
        <w:t>TrapFiles</w:t>
      </w:r>
      <w:r w:rsidR="00286240">
        <w:t>], créer la ligne 617 qui ajoute une référence à notre fichier snmptt.conf.microsoft.txt dans la liste des fichiers de configuration snmptt :</w:t>
      </w:r>
    </w:p>
    <w:p w14:paraId="09520BAD" w14:textId="77777777" w:rsidR="00286240" w:rsidRDefault="00286240"/>
    <w:p w14:paraId="2B96AB77" w14:textId="77777777" w:rsidR="00286240" w:rsidRDefault="00286240">
      <w:r>
        <w:t xml:space="preserve">Relancer le service sur le serveur srveon avec l'instruction suivante : </w:t>
      </w:r>
      <w:r w:rsidRPr="004B0992">
        <w:rPr>
          <w:i/>
        </w:rPr>
        <w:t>service snmptt restart</w:t>
      </w:r>
    </w:p>
    <w:p w14:paraId="4E3CAFDF" w14:textId="77777777" w:rsidR="00286240" w:rsidRDefault="00286240">
      <w:pPr>
        <w:pStyle w:val="Titre3"/>
        <w:pageBreakBefore/>
      </w:pPr>
      <w:bookmarkStart w:id="130" w:name="_Toc375301672"/>
      <w:r>
        <w:t>26.2 Tests des interruptions du poste v30e5p001</w:t>
      </w:r>
      <w:bookmarkEnd w:id="130"/>
    </w:p>
    <w:p w14:paraId="0933EE55" w14:textId="77777777" w:rsidR="004A2F3D" w:rsidRDefault="004A2F3D">
      <w:pPr>
        <w:pStyle w:val="Titre3"/>
      </w:pPr>
    </w:p>
    <w:p w14:paraId="284AF112" w14:textId="77777777" w:rsidR="00286240" w:rsidRDefault="00286240">
      <w:pPr>
        <w:pStyle w:val="Titre3"/>
      </w:pPr>
      <w:bookmarkStart w:id="131" w:name="_Toc375301673"/>
      <w:r>
        <w:t>26.2.1 Test de conflit IP</w:t>
      </w:r>
      <w:bookmarkEnd w:id="131"/>
    </w:p>
    <w:p w14:paraId="5E0F103C" w14:textId="77777777" w:rsidR="00286240" w:rsidRDefault="00286240">
      <w:r>
        <w:t>Pour commencer, nous allons tester l'interruption de conflit d'adresse IP à partir du poste v30e5p001.</w:t>
      </w:r>
    </w:p>
    <w:p w14:paraId="02EEBFB1" w14:textId="77777777" w:rsidR="00286240" w:rsidRDefault="00286240"/>
    <w:p w14:paraId="1C3CA060" w14:textId="77777777" w:rsidR="00286240" w:rsidRDefault="00286240">
      <w:r>
        <w:t>Sur v30e5p001, ajouter une deuxième adresse IP qui rentre en conflit avec un autre équipement.</w:t>
      </w:r>
    </w:p>
    <w:p w14:paraId="5CE149C2" w14:textId="77777777" w:rsidR="00286240" w:rsidRDefault="00286240">
      <w:r>
        <w:tab/>
        <w:t>- Propriétés de la carte réseau</w:t>
      </w:r>
    </w:p>
    <w:p w14:paraId="49D781E0" w14:textId="77777777" w:rsidR="00286240" w:rsidRDefault="00286240">
      <w:r>
        <w:tab/>
        <w:t xml:space="preserve">- protocole Internet version 4 (TCP/IPv4), bouton </w:t>
      </w:r>
      <w:r w:rsidRPr="0076776E">
        <w:rPr>
          <w:i/>
        </w:rPr>
        <w:t>Propriétés</w:t>
      </w:r>
    </w:p>
    <w:p w14:paraId="6B9E4584" w14:textId="77777777" w:rsidR="00286240" w:rsidRDefault="00286240">
      <w:r>
        <w:tab/>
        <w:t xml:space="preserve">- Bouton </w:t>
      </w:r>
      <w:r w:rsidRPr="0076776E">
        <w:rPr>
          <w:i/>
        </w:rPr>
        <w:t>Avancé</w:t>
      </w:r>
      <w:r>
        <w:t xml:space="preserve">…, bouton </w:t>
      </w:r>
      <w:r w:rsidRPr="0076776E">
        <w:rPr>
          <w:i/>
        </w:rPr>
        <w:t>Ajouter</w:t>
      </w:r>
      <w:r>
        <w:t>…</w:t>
      </w:r>
    </w:p>
    <w:p w14:paraId="31DDBC4F" w14:textId="77777777" w:rsidR="00286240" w:rsidRDefault="00286240">
      <w:r>
        <w:tab/>
        <w:t xml:space="preserve">- Saisir l'adresse IP et le masque, bouton </w:t>
      </w:r>
      <w:r w:rsidRPr="0076776E">
        <w:rPr>
          <w:i/>
        </w:rPr>
        <w:t>Ajouter</w:t>
      </w:r>
    </w:p>
    <w:p w14:paraId="228DF725" w14:textId="77777777" w:rsidR="00286240" w:rsidRDefault="00286240">
      <w:r>
        <w:tab/>
        <w:t xml:space="preserve">- Bouton </w:t>
      </w:r>
      <w:r w:rsidRPr="0076776E">
        <w:rPr>
          <w:i/>
        </w:rPr>
        <w:t>OK</w:t>
      </w:r>
      <w:r>
        <w:t xml:space="preserve"> trois fois, bouton </w:t>
      </w:r>
      <w:r w:rsidRPr="0076776E">
        <w:rPr>
          <w:i/>
        </w:rPr>
        <w:t>Fermer</w:t>
      </w:r>
      <w:r>
        <w:t>.</w:t>
      </w:r>
    </w:p>
    <w:p w14:paraId="3B4F151E" w14:textId="77777777" w:rsidR="00286240" w:rsidRDefault="00286240"/>
    <w:p w14:paraId="63E9EF19" w14:textId="77777777" w:rsidR="00286240" w:rsidRDefault="00286240">
      <w:r>
        <w:rPr>
          <w:rStyle w:val="Titre3Car"/>
        </w:rPr>
        <w:t>Remarque</w:t>
      </w:r>
      <w:r>
        <w:t xml:space="preserve"> : Normalement, on obtient une fenêtre d'avertissement de conflit d'adresse IP. Mais si on réalise plusieurs tests identiques, cette fenêtre (et l'interruption SNMP) n'apparait qu'une fois sur deux.</w:t>
      </w:r>
    </w:p>
    <w:p w14:paraId="20866BB3" w14:textId="77777777" w:rsidR="00286240" w:rsidRDefault="00286240"/>
    <w:p w14:paraId="5FDE6ECB" w14:textId="77777777" w:rsidR="00286240" w:rsidRDefault="00286240">
      <w:r>
        <w:t>- Résultat dans Nagios :</w:t>
      </w:r>
    </w:p>
    <w:p w14:paraId="734D477F" w14:textId="77777777" w:rsidR="00286240" w:rsidRDefault="00286240">
      <w:r>
        <w:t xml:space="preserve">Menu </w:t>
      </w:r>
      <w:r w:rsidRPr="0076776E">
        <w:rPr>
          <w:i/>
        </w:rPr>
        <w:t>Disponibilités, Évènements/évènements actifs</w:t>
      </w:r>
    </w:p>
    <w:p w14:paraId="76BCC699" w14:textId="77777777" w:rsidR="00286240" w:rsidRDefault="00D76AA4">
      <w:r>
        <w:rPr>
          <w:noProof/>
          <w:lang w:eastAsia="fr-FR"/>
        </w:rPr>
        <w:drawing>
          <wp:anchor distT="0" distB="0" distL="114935" distR="114935" simplePos="0" relativeHeight="251789824" behindDoc="0" locked="0" layoutInCell="1" allowOverlap="1" wp14:anchorId="71962A18" wp14:editId="28D9D6BA">
            <wp:simplePos x="0" y="0"/>
            <wp:positionH relativeFrom="column">
              <wp:posOffset>17145</wp:posOffset>
            </wp:positionH>
            <wp:positionV relativeFrom="paragraph">
              <wp:posOffset>39370</wp:posOffset>
            </wp:positionV>
            <wp:extent cx="5696585" cy="227965"/>
            <wp:effectExtent l="19050" t="19050" r="18415" b="19685"/>
            <wp:wrapSquare wrapText="bothSides"/>
            <wp:docPr id="316" name="Imag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80"/>
                    <a:srcRect/>
                    <a:stretch>
                      <a:fillRect/>
                    </a:stretch>
                  </pic:blipFill>
                  <pic:spPr bwMode="auto">
                    <a:xfrm>
                      <a:off x="0" y="0"/>
                      <a:ext cx="5696585" cy="227965"/>
                    </a:xfrm>
                    <a:prstGeom prst="rect">
                      <a:avLst/>
                    </a:prstGeom>
                    <a:solidFill>
                      <a:srgbClr val="FFFFFF"/>
                    </a:solidFill>
                    <a:ln w="6350">
                      <a:solidFill>
                        <a:srgbClr val="000000"/>
                      </a:solidFill>
                      <a:miter lim="800000"/>
                      <a:headEnd/>
                      <a:tailEnd/>
                    </a:ln>
                  </pic:spPr>
                </pic:pic>
              </a:graphicData>
            </a:graphic>
          </wp:anchor>
        </w:drawing>
      </w:r>
      <w:r w:rsidR="00286240">
        <w:t>La description reprend le format défini dans le fichier snmptt.conf.microsoft.txt, avec le nom et l'adresse IP de l'agent SNMP, l'OID, la phrase "Conflit adresse IP pour cet hôte", l'IP et l'adresse MAC de l'équipement en conflit.</w:t>
      </w:r>
    </w:p>
    <w:p w14:paraId="431BD856" w14:textId="77777777" w:rsidR="00286240" w:rsidRDefault="00286240"/>
    <w:p w14:paraId="1E4745B8" w14:textId="77777777" w:rsidR="00286240" w:rsidRDefault="00286240">
      <w:r>
        <w:rPr>
          <w:rStyle w:val="Titre3Car"/>
        </w:rPr>
        <w:t>Remarque</w:t>
      </w:r>
      <w:r>
        <w:t xml:space="preserve"> : Pour les tests, l'adresse IP est toujours 172.16.0.150 et non l'adresse 192.168.30.11.</w:t>
      </w:r>
    </w:p>
    <w:p w14:paraId="2F4A5B97" w14:textId="77777777" w:rsidR="00286240" w:rsidRDefault="00286240"/>
    <w:p w14:paraId="52A88F17" w14:textId="77777777" w:rsidR="00286240" w:rsidRDefault="00D76AA4">
      <w:r>
        <w:rPr>
          <w:noProof/>
          <w:lang w:eastAsia="fr-FR"/>
        </w:rPr>
        <w:drawing>
          <wp:anchor distT="0" distB="0" distL="114935" distR="114935" simplePos="0" relativeHeight="251806208" behindDoc="0" locked="0" layoutInCell="1" allowOverlap="1" wp14:anchorId="480F68B9" wp14:editId="1231622B">
            <wp:simplePos x="0" y="0"/>
            <wp:positionH relativeFrom="column">
              <wp:posOffset>17145</wp:posOffset>
            </wp:positionH>
            <wp:positionV relativeFrom="paragraph">
              <wp:posOffset>214630</wp:posOffset>
            </wp:positionV>
            <wp:extent cx="5696585" cy="173990"/>
            <wp:effectExtent l="19050" t="19050" r="18415" b="16510"/>
            <wp:wrapSquare wrapText="bothSides"/>
            <wp:docPr id="332" name="Imag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81"/>
                    <a:srcRect/>
                    <a:stretch>
                      <a:fillRect/>
                    </a:stretch>
                  </pic:blipFill>
                  <pic:spPr bwMode="auto">
                    <a:xfrm>
                      <a:off x="0" y="0"/>
                      <a:ext cx="5696585" cy="173990"/>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A1096C" w:rsidRPr="00A1096C">
        <w:rPr>
          <w:i/>
        </w:rPr>
        <w:t>Disponibilités, Évènements/vue services</w:t>
      </w:r>
    </w:p>
    <w:p w14:paraId="27863A07" w14:textId="77777777" w:rsidR="00286240" w:rsidRDefault="00286240">
      <w:r>
        <w:t xml:space="preserve">L'état du service TRAP-GSB est bien passé à </w:t>
      </w:r>
      <w:r w:rsidRPr="0076776E">
        <w:rPr>
          <w:i/>
        </w:rPr>
        <w:t>CRITICAL</w:t>
      </w:r>
      <w:r>
        <w:t>.</w:t>
      </w:r>
    </w:p>
    <w:p w14:paraId="636CDBC2" w14:textId="77777777" w:rsidR="00286240" w:rsidRDefault="00286240"/>
    <w:p w14:paraId="62378AAD" w14:textId="77777777" w:rsidR="00286240" w:rsidRDefault="00286240">
      <w:r>
        <w:rPr>
          <w:rStyle w:val="Titre3Car"/>
        </w:rPr>
        <w:t>Remettre l'état du service à OK</w:t>
      </w:r>
      <w:r>
        <w:t xml:space="preserve"> : utiliser le lien de la colonne "</w:t>
      </w:r>
      <w:r w:rsidR="0076776E" w:rsidRPr="0076776E">
        <w:rPr>
          <w:i/>
        </w:rPr>
        <w:t>Status</w:t>
      </w:r>
      <w:r>
        <w:t>", cocher l'option "</w:t>
      </w:r>
      <w:r w:rsidRPr="0076776E">
        <w:rPr>
          <w:i/>
        </w:rPr>
        <w:t>Force Check</w:t>
      </w:r>
      <w:r>
        <w:t>" et bouton "</w:t>
      </w:r>
      <w:r w:rsidRPr="00283C79">
        <w:rPr>
          <w:i/>
        </w:rPr>
        <w:t>submit command for 1 service</w:t>
      </w:r>
      <w:r>
        <w:t>".</w:t>
      </w:r>
    </w:p>
    <w:p w14:paraId="07CFE997" w14:textId="77777777" w:rsidR="00286240" w:rsidRDefault="00286240"/>
    <w:p w14:paraId="4E40F80F" w14:textId="77777777" w:rsidR="00286240" w:rsidRDefault="00286240">
      <w:pPr>
        <w:pStyle w:val="Titre3"/>
      </w:pPr>
      <w:bookmarkStart w:id="132" w:name="_Toc375301674"/>
      <w:r>
        <w:t>26.2.2 Test de saturation de disque</w:t>
      </w:r>
      <w:bookmarkEnd w:id="132"/>
    </w:p>
    <w:p w14:paraId="2D7925C0" w14:textId="77777777" w:rsidR="00286240" w:rsidRDefault="00286240">
      <w:r>
        <w:t xml:space="preserve">Copier </w:t>
      </w:r>
      <w:r w:rsidR="00A41536">
        <w:t>suffisamment</w:t>
      </w:r>
      <w:r w:rsidR="0020692B">
        <w:t xml:space="preserve"> </w:t>
      </w:r>
      <w:r>
        <w:t>de données sur une partition pour que l'espace libre soit inférieur à 10% de sa taille.</w:t>
      </w:r>
      <w:r w:rsidR="00791771">
        <w:t xml:space="preserve"> </w:t>
      </w:r>
      <w:r>
        <w:t>Redémarrer le poste v30e</w:t>
      </w:r>
      <w:r w:rsidR="00DE648E">
        <w:t>5p001, l</w:t>
      </w:r>
      <w:r>
        <w:t>'évènement sur la saturation du disque met un certain temps avant d'être affiché dans l'observateur d'évènements.</w:t>
      </w:r>
      <w:r>
        <w:cr/>
      </w:r>
    </w:p>
    <w:p w14:paraId="1BAA0979" w14:textId="77777777" w:rsidR="00286240" w:rsidRDefault="00286240">
      <w:r>
        <w:t>Vérifier l'alerte dans Observateur d'évènements :</w:t>
      </w:r>
    </w:p>
    <w:p w14:paraId="653A2ED0" w14:textId="77777777" w:rsidR="00286240" w:rsidRDefault="00286240">
      <w:r>
        <w:t xml:space="preserve">- </w:t>
      </w:r>
      <w:r w:rsidRPr="0076776E">
        <w:rPr>
          <w:i/>
        </w:rPr>
        <w:t>Panneau de configuration/Outils d'administration/Observateur d'évènements</w:t>
      </w:r>
      <w:r>
        <w:cr/>
        <w:t xml:space="preserve">- </w:t>
      </w:r>
      <w:r w:rsidRPr="0076776E">
        <w:rPr>
          <w:i/>
        </w:rPr>
        <w:t>Journaux Windows/Système</w:t>
      </w:r>
    </w:p>
    <w:p w14:paraId="0422C2D3" w14:textId="77777777" w:rsidR="00286240" w:rsidRDefault="00DE648E">
      <w:r>
        <w:rPr>
          <w:noProof/>
          <w:lang w:eastAsia="fr-FR"/>
        </w:rPr>
        <w:drawing>
          <wp:anchor distT="0" distB="0" distL="114935" distR="114935" simplePos="0" relativeHeight="251774464" behindDoc="0" locked="0" layoutInCell="1" allowOverlap="1" wp14:anchorId="0B8FC0C0" wp14:editId="24E230E9">
            <wp:simplePos x="0" y="0"/>
            <wp:positionH relativeFrom="column">
              <wp:posOffset>2680335</wp:posOffset>
            </wp:positionH>
            <wp:positionV relativeFrom="paragraph">
              <wp:posOffset>226060</wp:posOffset>
            </wp:positionV>
            <wp:extent cx="2972435" cy="883920"/>
            <wp:effectExtent l="19050" t="19050" r="18415" b="11430"/>
            <wp:wrapSquare wrapText="bothSides"/>
            <wp:docPr id="285" name="Imag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2"/>
                    <a:srcRect/>
                    <a:stretch>
                      <a:fillRect/>
                    </a:stretch>
                  </pic:blipFill>
                  <pic:spPr bwMode="auto">
                    <a:xfrm>
                      <a:off x="0" y="0"/>
                      <a:ext cx="2972435" cy="883920"/>
                    </a:xfrm>
                    <a:prstGeom prst="rect">
                      <a:avLst/>
                    </a:prstGeom>
                    <a:solidFill>
                      <a:srgbClr val="FFFFFF"/>
                    </a:solidFill>
                    <a:ln w="6350">
                      <a:solidFill>
                        <a:srgbClr val="000000"/>
                      </a:solidFill>
                      <a:miter lim="800000"/>
                      <a:headEnd/>
                      <a:tailEnd/>
                    </a:ln>
                  </pic:spPr>
                </pic:pic>
              </a:graphicData>
            </a:graphic>
          </wp:anchor>
        </w:drawing>
      </w:r>
      <w:r w:rsidR="00286240">
        <w:t>- Éventuellement, utiliser un filtre sur le journal pour n'afficher que le niveau de type Avertissement :</w:t>
      </w:r>
    </w:p>
    <w:p w14:paraId="4498C349" w14:textId="77777777" w:rsidR="00286240" w:rsidRDefault="00286240"/>
    <w:p w14:paraId="3388AEEC" w14:textId="77777777" w:rsidR="00286240" w:rsidRDefault="00286240"/>
    <w:p w14:paraId="1DAB60B0" w14:textId="77777777" w:rsidR="00286240" w:rsidRDefault="00286240"/>
    <w:p w14:paraId="52A90851" w14:textId="77777777" w:rsidR="00286240" w:rsidRDefault="00286240">
      <w:r>
        <w:t>- Attendre pour voir l'évènement 2013 :</w:t>
      </w:r>
    </w:p>
    <w:p w14:paraId="39B0F719" w14:textId="77777777" w:rsidR="00286240" w:rsidRDefault="00286240"/>
    <w:p w14:paraId="55045498" w14:textId="77777777" w:rsidR="00286240" w:rsidRDefault="00286240"/>
    <w:p w14:paraId="222E353F" w14:textId="77777777" w:rsidR="00286240" w:rsidRDefault="00286240"/>
    <w:p w14:paraId="61BD662F" w14:textId="77777777" w:rsidR="00286240" w:rsidRDefault="00286240">
      <w:r>
        <w:t>Une fois l'évènement affiché dans l'observateur, on peut vérifier le résultat dans EoN.</w:t>
      </w:r>
    </w:p>
    <w:p w14:paraId="3A061109" w14:textId="77777777" w:rsidR="00286240" w:rsidRDefault="00286240"/>
    <w:p w14:paraId="15C858B2" w14:textId="77777777" w:rsidR="00286240" w:rsidRDefault="00286240">
      <w:r>
        <w:t>- Résultat dans Nagios :</w:t>
      </w:r>
    </w:p>
    <w:p w14:paraId="41FF50A6" w14:textId="77777777" w:rsidR="00286240" w:rsidRDefault="00DE648E">
      <w:r>
        <w:rPr>
          <w:noProof/>
          <w:lang w:eastAsia="fr-FR"/>
        </w:rPr>
        <w:drawing>
          <wp:anchor distT="0" distB="0" distL="114935" distR="114935" simplePos="0" relativeHeight="251775488" behindDoc="0" locked="0" layoutInCell="1" allowOverlap="1" wp14:anchorId="147B261A" wp14:editId="5371638C">
            <wp:simplePos x="0" y="0"/>
            <wp:positionH relativeFrom="column">
              <wp:posOffset>-1270</wp:posOffset>
            </wp:positionH>
            <wp:positionV relativeFrom="paragraph">
              <wp:posOffset>168275</wp:posOffset>
            </wp:positionV>
            <wp:extent cx="5744845" cy="300355"/>
            <wp:effectExtent l="19050" t="19050" r="27305" b="23495"/>
            <wp:wrapSquare wrapText="bothSides"/>
            <wp:docPr id="286" name="Imag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83"/>
                    <a:srcRect/>
                    <a:stretch>
                      <a:fillRect/>
                    </a:stretch>
                  </pic:blipFill>
                  <pic:spPr bwMode="auto">
                    <a:xfrm>
                      <a:off x="0" y="0"/>
                      <a:ext cx="5744845" cy="300355"/>
                    </a:xfrm>
                    <a:prstGeom prst="rect">
                      <a:avLst/>
                    </a:prstGeom>
                    <a:solidFill>
                      <a:srgbClr val="FFFFFF"/>
                    </a:solidFill>
                    <a:ln w="6350">
                      <a:solidFill>
                        <a:srgbClr val="000000"/>
                      </a:solidFill>
                      <a:miter lim="800000"/>
                      <a:headEnd/>
                      <a:tailEnd/>
                    </a:ln>
                  </pic:spPr>
                </pic:pic>
              </a:graphicData>
            </a:graphic>
          </wp:anchor>
        </w:drawing>
      </w:r>
      <w:r w:rsidR="00286240">
        <w:t xml:space="preserve">Menu </w:t>
      </w:r>
      <w:r w:rsidR="00286240" w:rsidRPr="0076776E">
        <w:rPr>
          <w:i/>
        </w:rPr>
        <w:t>Disponibilités, Évènements/évènements actifs</w:t>
      </w:r>
    </w:p>
    <w:p w14:paraId="7AC5BBAE" w14:textId="77777777" w:rsidR="00286240" w:rsidRDefault="00286240">
      <w:r>
        <w:t>La description reprend le format défini dans le fichier snmptt.conf.microsoft.txt, avec le nom et l'adresse IP de l'agent SNMP, l'OID, la phrase "Disque sur le point d'être saturé …" et le lecteur C.</w:t>
      </w:r>
    </w:p>
    <w:p w14:paraId="0EBDF814" w14:textId="77777777" w:rsidR="00286240" w:rsidRDefault="00286240"/>
    <w:p w14:paraId="28E2C01A" w14:textId="77777777" w:rsidR="00286240" w:rsidRDefault="00286240">
      <w:r>
        <w:t xml:space="preserve">Menu </w:t>
      </w:r>
      <w:r w:rsidR="00A1096C" w:rsidRPr="00A1096C">
        <w:rPr>
          <w:i/>
        </w:rPr>
        <w:t>Disponibilités, Évènements/vue services</w:t>
      </w:r>
    </w:p>
    <w:p w14:paraId="1DF07F10" w14:textId="77777777" w:rsidR="00286240" w:rsidRDefault="00286240">
      <w:pPr>
        <w:rPr>
          <w:rStyle w:val="Titre3Car"/>
        </w:rPr>
      </w:pPr>
      <w:r>
        <w:t xml:space="preserve">L'état du service TRAP-GSB est bien passé à </w:t>
      </w:r>
      <w:r w:rsidRPr="0076776E">
        <w:rPr>
          <w:i/>
        </w:rPr>
        <w:t>WARNING</w:t>
      </w:r>
      <w:r>
        <w:t>.</w:t>
      </w:r>
    </w:p>
    <w:p w14:paraId="2E474595" w14:textId="77777777" w:rsidR="00286240" w:rsidRPr="00301FE2" w:rsidRDefault="00286240" w:rsidP="00301FE2">
      <w:pPr>
        <w:pStyle w:val="Titre2"/>
        <w:pageBreakBefore/>
      </w:pPr>
      <w:bookmarkStart w:id="133" w:name="_Toc375301675"/>
      <w:r w:rsidRPr="00301FE2">
        <w:t>ANNEXES</w:t>
      </w:r>
      <w:bookmarkEnd w:id="133"/>
    </w:p>
    <w:p w14:paraId="7F452484" w14:textId="77777777" w:rsidR="00286240" w:rsidRDefault="00286240">
      <w:pPr>
        <w:pStyle w:val="Titre3"/>
      </w:pPr>
      <w:bookmarkStart w:id="134" w:name="_Toc375301676"/>
      <w:r>
        <w:t>ANNEXE 1 : Configurations des commutateurs</w:t>
      </w:r>
      <w:bookmarkEnd w:id="134"/>
    </w:p>
    <w:p w14:paraId="1A96CF6C" w14:textId="77777777" w:rsidR="00286240" w:rsidRDefault="00286240"/>
    <w:p w14:paraId="26A01244" w14:textId="77777777" w:rsidR="00286240" w:rsidRDefault="00286240">
      <w:r>
        <w:t>Ces configurations sont les modifications à apporter par rapport aux configurations de base du contexte GSB.</w:t>
      </w:r>
    </w:p>
    <w:p w14:paraId="65E97EBC" w14:textId="77777777" w:rsidR="00286240" w:rsidRDefault="00286240"/>
    <w:p w14:paraId="49AFEFCD" w14:textId="77777777" w:rsidR="00286240" w:rsidRDefault="00286240">
      <w:r>
        <w:t>Tous les commutateurs sont administrables à partir d’une adresse IP compatible avec le VLAN 10 (Réseau et Système), MUTSYS : 192.168.10.2, SE5_1 (Swich1Etage5) : 192.168.10.11 et MUTLAB : 192.168.10.1.</w:t>
      </w:r>
    </w:p>
    <w:p w14:paraId="7D8F6ED3" w14:textId="77777777" w:rsidR="00286240" w:rsidRDefault="00286240"/>
    <w:p w14:paraId="029B8F50" w14:textId="77777777" w:rsidR="00286240" w:rsidRDefault="00286240"/>
    <w:p w14:paraId="24D5B0E1" w14:textId="77777777" w:rsidR="00286240" w:rsidRDefault="00301FE2">
      <w:pPr>
        <w:pStyle w:val="Titre3"/>
      </w:pPr>
      <w:bookmarkStart w:id="135" w:name="_Toc375301677"/>
      <w:r>
        <w:t>1.1</w:t>
      </w:r>
      <w:r w:rsidR="00286240">
        <w:t xml:space="preserve"> Configuration de MUTSYS</w:t>
      </w:r>
      <w:bookmarkEnd w:id="135"/>
    </w:p>
    <w:p w14:paraId="34EF5FCA" w14:textId="77777777" w:rsidR="00286240" w:rsidRDefault="00286240">
      <w:r>
        <w:t>Dans la configuration de base, tous les ports sont dans le vlan par défaut et le commutateur ne possède aucune configuration IP.</w:t>
      </w:r>
    </w:p>
    <w:p w14:paraId="5E3A8DC4" w14:textId="77777777" w:rsidR="00286240" w:rsidRDefault="00286240"/>
    <w:p w14:paraId="075D79B0" w14:textId="77777777" w:rsidR="00286240" w:rsidRDefault="00286240">
      <w:r>
        <w:t>Création des vlans 10 (Réseau et Système) et 300 (Serveurs) :</w:t>
      </w:r>
    </w:p>
    <w:p w14:paraId="2812147A" w14:textId="77777777" w:rsidR="00286240" w:rsidRDefault="00286240">
      <w:pPr>
        <w:ind w:left="1416"/>
      </w:pPr>
      <w:r>
        <w:t>&gt;enable</w:t>
      </w:r>
    </w:p>
    <w:p w14:paraId="58A8675B" w14:textId="77777777" w:rsidR="00286240" w:rsidRDefault="00286240">
      <w:pPr>
        <w:ind w:left="1416"/>
      </w:pPr>
      <w:r>
        <w:t>#configuration terminal</w:t>
      </w:r>
    </w:p>
    <w:p w14:paraId="4F92027F" w14:textId="77777777" w:rsidR="00286240" w:rsidRDefault="00286240">
      <w:pPr>
        <w:ind w:left="1416"/>
      </w:pPr>
      <w:r>
        <w:t>#(config)vlan 300</w:t>
      </w:r>
    </w:p>
    <w:p w14:paraId="2F76A651" w14:textId="77777777" w:rsidR="00286240" w:rsidRDefault="00286240">
      <w:pPr>
        <w:ind w:left="1416"/>
      </w:pPr>
      <w:r>
        <w:t>#(config-vlan)exit</w:t>
      </w:r>
    </w:p>
    <w:p w14:paraId="75D745A4" w14:textId="77777777" w:rsidR="00286240" w:rsidRDefault="00286240">
      <w:pPr>
        <w:ind w:left="1416"/>
      </w:pPr>
      <w:r>
        <w:t>#(config)vlan 10</w:t>
      </w:r>
    </w:p>
    <w:p w14:paraId="5E97AB13" w14:textId="77777777" w:rsidR="00286240" w:rsidRDefault="00286240">
      <w:pPr>
        <w:ind w:left="1416"/>
      </w:pPr>
      <w:r>
        <w:t>#(config-vlan)exit</w:t>
      </w:r>
    </w:p>
    <w:p w14:paraId="7B8AD389" w14:textId="77777777" w:rsidR="00286240" w:rsidRDefault="00286240"/>
    <w:p w14:paraId="17E23498" w14:textId="77777777" w:rsidR="00286240" w:rsidRPr="00751491" w:rsidRDefault="00286240">
      <w:r>
        <w:t>Définition de l'adresse IP sur le vlan 10 :</w:t>
      </w:r>
    </w:p>
    <w:p w14:paraId="5C086E94" w14:textId="77777777" w:rsidR="00286240" w:rsidRDefault="00286240">
      <w:pPr>
        <w:ind w:left="1416"/>
        <w:rPr>
          <w:lang w:val="en-GB"/>
        </w:rPr>
      </w:pPr>
      <w:r>
        <w:rPr>
          <w:lang w:val="en-GB"/>
        </w:rPr>
        <w:t>#(config)interface vlan 10</w:t>
      </w:r>
    </w:p>
    <w:p w14:paraId="4A8708EB" w14:textId="77777777" w:rsidR="00286240" w:rsidRDefault="00286240">
      <w:pPr>
        <w:ind w:left="1416"/>
        <w:rPr>
          <w:lang w:val="en-GB"/>
        </w:rPr>
      </w:pPr>
      <w:r>
        <w:rPr>
          <w:lang w:val="en-GB"/>
        </w:rPr>
        <w:t>#(config-if)ip address 192.168.10.2 255.255.255.0</w:t>
      </w:r>
    </w:p>
    <w:p w14:paraId="396E0174" w14:textId="77777777" w:rsidR="00286240" w:rsidRDefault="00286240">
      <w:pPr>
        <w:ind w:left="1416"/>
        <w:rPr>
          <w:lang w:val="en-GB"/>
        </w:rPr>
      </w:pPr>
      <w:r>
        <w:rPr>
          <w:lang w:val="en-GB"/>
        </w:rPr>
        <w:t>#(config-if)no shutdown</w:t>
      </w:r>
    </w:p>
    <w:p w14:paraId="4C3A9010" w14:textId="77777777" w:rsidR="00286240" w:rsidRDefault="00286240">
      <w:pPr>
        <w:ind w:left="1416"/>
        <w:rPr>
          <w:lang w:val="en-GB"/>
        </w:rPr>
      </w:pPr>
      <w:r>
        <w:rPr>
          <w:lang w:val="en-GB"/>
        </w:rPr>
        <w:t>#(config-if)exit</w:t>
      </w:r>
    </w:p>
    <w:p w14:paraId="7DB5963E" w14:textId="77777777" w:rsidR="00286240" w:rsidRDefault="00286240">
      <w:pPr>
        <w:rPr>
          <w:lang w:val="en-GB"/>
        </w:rPr>
      </w:pPr>
    </w:p>
    <w:p w14:paraId="3A51BFF6" w14:textId="77777777" w:rsidR="00286240" w:rsidRDefault="00286240">
      <w:r>
        <w:t>Définition de la passerelle par défaut :</w:t>
      </w:r>
    </w:p>
    <w:p w14:paraId="6D3E0885" w14:textId="77777777" w:rsidR="00286240" w:rsidRDefault="00286240">
      <w:pPr>
        <w:ind w:left="1416"/>
      </w:pPr>
      <w:r>
        <w:t>#(config)ip default-gateway 192.168.10.1</w:t>
      </w:r>
    </w:p>
    <w:p w14:paraId="7FD9D371" w14:textId="77777777" w:rsidR="00286240" w:rsidRDefault="00286240"/>
    <w:p w14:paraId="6291A370" w14:textId="77777777" w:rsidR="00286240" w:rsidRPr="00751491" w:rsidRDefault="00286240">
      <w:r>
        <w:t>Affectation des ports 1 à 4 (serveur REZOLAB, serveur de supervision, …) au vlan 300 (Serveurs) :</w:t>
      </w:r>
    </w:p>
    <w:p w14:paraId="0837F69A" w14:textId="77777777" w:rsidR="00286240" w:rsidRDefault="00286240">
      <w:pPr>
        <w:ind w:left="1416"/>
        <w:rPr>
          <w:lang w:val="en-GB"/>
        </w:rPr>
      </w:pPr>
      <w:r>
        <w:rPr>
          <w:lang w:val="en-GB"/>
        </w:rPr>
        <w:t>#(config)interface range f0/1 – f0/4</w:t>
      </w:r>
    </w:p>
    <w:p w14:paraId="65FC2F89" w14:textId="77777777" w:rsidR="00286240" w:rsidRPr="00751491" w:rsidRDefault="00286240">
      <w:pPr>
        <w:ind w:left="1416"/>
        <w:rPr>
          <w:lang w:val="en-US"/>
        </w:rPr>
      </w:pPr>
      <w:r>
        <w:rPr>
          <w:lang w:val="en-GB"/>
        </w:rPr>
        <w:t>#(config-if-range)switchport access vlan 300</w:t>
      </w:r>
    </w:p>
    <w:p w14:paraId="16B88073" w14:textId="77777777" w:rsidR="00286240" w:rsidRDefault="00286240">
      <w:pPr>
        <w:ind w:left="1416"/>
      </w:pPr>
      <w:r>
        <w:t>#(config-if</w:t>
      </w:r>
      <w:r w:rsidR="00E23D75" w:rsidRPr="00E23D75">
        <w:t>-range</w:t>
      </w:r>
      <w:r>
        <w:t>)exit</w:t>
      </w:r>
    </w:p>
    <w:p w14:paraId="3F2481E9" w14:textId="77777777" w:rsidR="00286240" w:rsidRDefault="00286240"/>
    <w:p w14:paraId="7698A214" w14:textId="77777777" w:rsidR="00286240" w:rsidRPr="00751491" w:rsidRDefault="00286240">
      <w:r>
        <w:t>Étiquetage (mode trunk) du port 5 (port d'interconnexion avec MUTLAB) :</w:t>
      </w:r>
    </w:p>
    <w:p w14:paraId="588EE2AF" w14:textId="77777777" w:rsidR="00286240" w:rsidRDefault="00286240">
      <w:pPr>
        <w:ind w:left="1416"/>
        <w:rPr>
          <w:lang w:val="en-GB"/>
        </w:rPr>
      </w:pPr>
      <w:r>
        <w:rPr>
          <w:lang w:val="en-GB"/>
        </w:rPr>
        <w:t>#(config)interface f0/5</w:t>
      </w:r>
    </w:p>
    <w:p w14:paraId="7C9B3281" w14:textId="77777777" w:rsidR="00286240" w:rsidRDefault="00286240">
      <w:pPr>
        <w:ind w:left="1416"/>
        <w:rPr>
          <w:lang w:val="en-GB"/>
        </w:rPr>
      </w:pPr>
      <w:r>
        <w:rPr>
          <w:lang w:val="en-GB"/>
        </w:rPr>
        <w:t>#(config-if)switchport mode trunk</w:t>
      </w:r>
    </w:p>
    <w:p w14:paraId="68ED8462" w14:textId="77777777" w:rsidR="00286240" w:rsidRDefault="00286240">
      <w:pPr>
        <w:ind w:left="1416"/>
      </w:pPr>
      <w:r>
        <w:rPr>
          <w:lang w:val="en-GB"/>
        </w:rPr>
        <w:t>#(config-if)exit</w:t>
      </w:r>
    </w:p>
    <w:p w14:paraId="7AFC97D0" w14:textId="77777777" w:rsidR="00286240" w:rsidRDefault="00286240"/>
    <w:p w14:paraId="4758FC33" w14:textId="77777777" w:rsidR="00286240" w:rsidRDefault="00286240"/>
    <w:p w14:paraId="3BD01143" w14:textId="77777777" w:rsidR="00286240" w:rsidRDefault="00301FE2">
      <w:pPr>
        <w:pStyle w:val="Titre3"/>
      </w:pPr>
      <w:bookmarkStart w:id="136" w:name="_Toc375301678"/>
      <w:r>
        <w:t>1.2</w:t>
      </w:r>
      <w:r w:rsidR="00286240">
        <w:t xml:space="preserve"> Configuration de SE5_1 (Swich1Etage5)</w:t>
      </w:r>
      <w:bookmarkEnd w:id="136"/>
      <w:r w:rsidR="00286240">
        <w:t> </w:t>
      </w:r>
    </w:p>
    <w:p w14:paraId="3832FDEC" w14:textId="77777777" w:rsidR="00286240" w:rsidRDefault="00286240">
      <w:r>
        <w:t>Dans la configuration de base, le commutateur ne possède aucune configuration IP.</w:t>
      </w:r>
    </w:p>
    <w:p w14:paraId="1744249F" w14:textId="77777777" w:rsidR="00286240" w:rsidRDefault="00286240"/>
    <w:p w14:paraId="2C3DB218" w14:textId="77777777" w:rsidR="00286240" w:rsidRDefault="00286240">
      <w:r>
        <w:t>Création du vlan 10 (Réseau et Système) :</w:t>
      </w:r>
    </w:p>
    <w:p w14:paraId="55E5FD63" w14:textId="77777777" w:rsidR="00286240" w:rsidRDefault="00286240">
      <w:pPr>
        <w:ind w:left="1416"/>
      </w:pPr>
      <w:r>
        <w:t>&gt;enable</w:t>
      </w:r>
    </w:p>
    <w:p w14:paraId="7336A16B" w14:textId="77777777" w:rsidR="00286240" w:rsidRDefault="00286240">
      <w:pPr>
        <w:ind w:left="1416"/>
      </w:pPr>
      <w:r>
        <w:t>#configuration terminal</w:t>
      </w:r>
    </w:p>
    <w:p w14:paraId="11DB79A3" w14:textId="77777777" w:rsidR="00286240" w:rsidRDefault="00286240">
      <w:pPr>
        <w:ind w:left="1416"/>
      </w:pPr>
      <w:r>
        <w:t>#(config)vlan 10</w:t>
      </w:r>
    </w:p>
    <w:p w14:paraId="2BD62E1E" w14:textId="77777777" w:rsidR="00286240" w:rsidRDefault="00286240">
      <w:pPr>
        <w:ind w:left="1416"/>
      </w:pPr>
      <w:r>
        <w:t>#(config-vlan)exit</w:t>
      </w:r>
    </w:p>
    <w:p w14:paraId="52B40ED0" w14:textId="77777777" w:rsidR="00286240" w:rsidRDefault="00286240"/>
    <w:p w14:paraId="60A91A33" w14:textId="77777777" w:rsidR="00286240" w:rsidRPr="00751491" w:rsidRDefault="00286240">
      <w:r>
        <w:t>Définition de l'adresse IP sur le vlan 10 :</w:t>
      </w:r>
    </w:p>
    <w:p w14:paraId="525F1229" w14:textId="77777777" w:rsidR="00286240" w:rsidRDefault="00286240">
      <w:pPr>
        <w:ind w:left="1416"/>
        <w:rPr>
          <w:lang w:val="en-GB"/>
        </w:rPr>
      </w:pPr>
      <w:r>
        <w:rPr>
          <w:lang w:val="en-GB"/>
        </w:rPr>
        <w:t>#(config)interface vlan 10</w:t>
      </w:r>
    </w:p>
    <w:p w14:paraId="24487D7F" w14:textId="77777777" w:rsidR="00286240" w:rsidRDefault="00286240">
      <w:pPr>
        <w:ind w:left="1416"/>
        <w:rPr>
          <w:lang w:val="en-GB"/>
        </w:rPr>
      </w:pPr>
      <w:r>
        <w:rPr>
          <w:lang w:val="en-GB"/>
        </w:rPr>
        <w:t>#(config-if)ip address 192.168.10.11 255.255.255.0</w:t>
      </w:r>
    </w:p>
    <w:p w14:paraId="0C03395F" w14:textId="77777777" w:rsidR="00286240" w:rsidRDefault="00286240">
      <w:pPr>
        <w:ind w:left="1416"/>
        <w:rPr>
          <w:lang w:val="en-GB"/>
        </w:rPr>
      </w:pPr>
      <w:r>
        <w:rPr>
          <w:lang w:val="en-GB"/>
        </w:rPr>
        <w:t>#(config-if)no shutdown</w:t>
      </w:r>
    </w:p>
    <w:p w14:paraId="72BCA8E2" w14:textId="77777777" w:rsidR="00286240" w:rsidRDefault="00286240">
      <w:pPr>
        <w:ind w:left="1416"/>
        <w:rPr>
          <w:lang w:val="en-GB"/>
        </w:rPr>
      </w:pPr>
      <w:r>
        <w:rPr>
          <w:lang w:val="en-GB"/>
        </w:rPr>
        <w:t>#(config-if)exit</w:t>
      </w:r>
    </w:p>
    <w:p w14:paraId="4AA7C8DB" w14:textId="77777777" w:rsidR="00286240" w:rsidRDefault="00286240">
      <w:pPr>
        <w:rPr>
          <w:lang w:val="en-GB"/>
        </w:rPr>
      </w:pPr>
    </w:p>
    <w:p w14:paraId="21D162FC" w14:textId="77777777" w:rsidR="00A629D5" w:rsidRPr="002845F9" w:rsidRDefault="00A629D5">
      <w:pPr>
        <w:rPr>
          <w:lang w:val="en-US"/>
        </w:rPr>
      </w:pPr>
    </w:p>
    <w:p w14:paraId="78CF26D3" w14:textId="77777777" w:rsidR="00286240" w:rsidRPr="00751491" w:rsidRDefault="00E23D75">
      <w:r w:rsidRPr="00E23D75">
        <w:t>Définition de la passerelle par défaut :</w:t>
      </w:r>
    </w:p>
    <w:p w14:paraId="3E115F38" w14:textId="77777777" w:rsidR="00286240" w:rsidRDefault="00E23D75">
      <w:pPr>
        <w:ind w:left="1416"/>
      </w:pPr>
      <w:r w:rsidRPr="00E23D75">
        <w:t>#(config)ip default-gateway 192.1</w:t>
      </w:r>
      <w:r w:rsidR="00286240">
        <w:t>68.10.1</w:t>
      </w:r>
    </w:p>
    <w:p w14:paraId="3B7EB6D8" w14:textId="77777777" w:rsidR="00A629D5" w:rsidRDefault="00A629D5"/>
    <w:p w14:paraId="07394B99" w14:textId="77777777" w:rsidR="00286240" w:rsidRPr="00751491" w:rsidRDefault="00286240">
      <w:r>
        <w:t>Pour le port 1 (port d'interconnexion avec MUTLAB) déjà étiqueté pour les vlans 20, 30, 99, 150 (mode trunk), ajout du vlan 10 :</w:t>
      </w:r>
    </w:p>
    <w:p w14:paraId="3C15D8DD" w14:textId="77777777" w:rsidR="00286240" w:rsidRDefault="00286240">
      <w:pPr>
        <w:ind w:left="1416"/>
        <w:rPr>
          <w:lang w:val="en-GB"/>
        </w:rPr>
      </w:pPr>
      <w:r>
        <w:rPr>
          <w:lang w:val="en-GB"/>
        </w:rPr>
        <w:t>#(config)interface f0/1</w:t>
      </w:r>
    </w:p>
    <w:p w14:paraId="2D2D7D8A" w14:textId="77777777" w:rsidR="00286240" w:rsidRPr="00751491" w:rsidRDefault="00286240">
      <w:pPr>
        <w:ind w:left="1416"/>
        <w:rPr>
          <w:lang w:val="en-US"/>
        </w:rPr>
      </w:pPr>
      <w:r>
        <w:rPr>
          <w:lang w:val="en-GB"/>
        </w:rPr>
        <w:t>#(config-if)switchport trunk allowed vlan 10,20,30,99,150</w:t>
      </w:r>
    </w:p>
    <w:p w14:paraId="4535D626" w14:textId="77777777" w:rsidR="00286240" w:rsidRDefault="00286240">
      <w:pPr>
        <w:ind w:left="1416"/>
      </w:pPr>
      <w:r>
        <w:t>#(config-if)exit</w:t>
      </w:r>
    </w:p>
    <w:p w14:paraId="3D65406E" w14:textId="77777777" w:rsidR="00286240" w:rsidRDefault="00286240">
      <w:pPr>
        <w:pStyle w:val="Titre3"/>
      </w:pPr>
    </w:p>
    <w:p w14:paraId="70658085" w14:textId="77777777" w:rsidR="00286240" w:rsidRDefault="00286240">
      <w:pPr>
        <w:pStyle w:val="Titre3"/>
      </w:pPr>
    </w:p>
    <w:p w14:paraId="01004FE1" w14:textId="77777777" w:rsidR="00286240" w:rsidRDefault="00301FE2">
      <w:pPr>
        <w:pStyle w:val="Titre3"/>
      </w:pPr>
      <w:bookmarkStart w:id="137" w:name="_Toc375301679"/>
      <w:r>
        <w:t>1.3</w:t>
      </w:r>
      <w:r w:rsidR="00286240">
        <w:t xml:space="preserve"> Configuration de MUTLAB</w:t>
      </w:r>
      <w:bookmarkEnd w:id="137"/>
    </w:p>
    <w:p w14:paraId="04050B09" w14:textId="77777777" w:rsidR="00286240" w:rsidRDefault="00286240">
      <w:r>
        <w:t>Dans la configuration de base, le commutateur-routeur possède déjà une adresse IP compatible avec le vlan 10 (192.168.10.1/24) et une table de routage qui permet de communiquer avec tous les vlans.</w:t>
      </w:r>
    </w:p>
    <w:p w14:paraId="508516C3" w14:textId="77777777" w:rsidR="00286240" w:rsidRDefault="00286240">
      <w:r>
        <w:t>Le vlan 150 (Visiteurs) peut uniquement interroger les serveurs DNS et DHCP locaux.</w:t>
      </w:r>
    </w:p>
    <w:p w14:paraId="1CC7088C" w14:textId="77777777" w:rsidR="00286240" w:rsidRDefault="00286240"/>
    <w:p w14:paraId="1A9FA4F3" w14:textId="77777777" w:rsidR="00286240" w:rsidRDefault="00286240">
      <w:r>
        <w:t>Il reste donc à modifier la configuration des ports d'interconnexion et les règles de filtrage pour autoriser les trafics SNMP et ICMP entre le vlan 150 (Visiteurs) et notre serveur de supervision (172.16.0.11).</w:t>
      </w:r>
    </w:p>
    <w:p w14:paraId="7987B9B1" w14:textId="77777777" w:rsidR="00286240" w:rsidRDefault="00286240">
      <w:pPr>
        <w:ind w:left="1416"/>
      </w:pPr>
    </w:p>
    <w:p w14:paraId="66EBBD13" w14:textId="77777777" w:rsidR="00286240" w:rsidRDefault="00286240">
      <w:r>
        <w:t>Pour le port 2 (port d'interconnexion avec MUTSYS), suppression de l'affectation au vlan 300 et étiquetage du port (mode trunk) :</w:t>
      </w:r>
    </w:p>
    <w:p w14:paraId="7CC172D1" w14:textId="77777777" w:rsidR="00286240" w:rsidRPr="00751491" w:rsidRDefault="00E23D75">
      <w:pPr>
        <w:ind w:left="1416"/>
        <w:rPr>
          <w:lang w:val="en-US"/>
        </w:rPr>
      </w:pPr>
      <w:r w:rsidRPr="00E23D75">
        <w:rPr>
          <w:lang w:val="en-US"/>
        </w:rPr>
        <w:t>&gt;enable</w:t>
      </w:r>
    </w:p>
    <w:p w14:paraId="245EB1DD" w14:textId="77777777" w:rsidR="00286240" w:rsidRDefault="00E23D75">
      <w:pPr>
        <w:ind w:left="1416"/>
        <w:rPr>
          <w:lang w:val="en-GB"/>
        </w:rPr>
      </w:pPr>
      <w:r w:rsidRPr="00E23D75">
        <w:rPr>
          <w:lang w:val="en-US"/>
        </w:rPr>
        <w:t>#configuration terminal</w:t>
      </w:r>
    </w:p>
    <w:p w14:paraId="5FDA4187" w14:textId="77777777" w:rsidR="00286240" w:rsidRDefault="00286240">
      <w:pPr>
        <w:ind w:left="1416"/>
        <w:rPr>
          <w:lang w:val="en-GB"/>
        </w:rPr>
      </w:pPr>
      <w:r>
        <w:rPr>
          <w:lang w:val="en-GB"/>
        </w:rPr>
        <w:t>#(config)interface f0/2</w:t>
      </w:r>
    </w:p>
    <w:p w14:paraId="5310B481" w14:textId="77777777" w:rsidR="00286240" w:rsidRDefault="00286240">
      <w:pPr>
        <w:ind w:left="1416"/>
        <w:rPr>
          <w:lang w:val="en-GB"/>
        </w:rPr>
      </w:pPr>
      <w:r>
        <w:rPr>
          <w:lang w:val="en-GB"/>
        </w:rPr>
        <w:t>#(config-if)no switchport access vlan 300</w:t>
      </w:r>
    </w:p>
    <w:p w14:paraId="42E9983F" w14:textId="77777777" w:rsidR="00286240" w:rsidRDefault="00286240">
      <w:pPr>
        <w:ind w:left="1416"/>
        <w:rPr>
          <w:lang w:val="en-GB"/>
        </w:rPr>
      </w:pPr>
      <w:r>
        <w:rPr>
          <w:lang w:val="en-GB"/>
        </w:rPr>
        <w:t>#(config-if)switchport trunk encapsulation dot1q</w:t>
      </w:r>
    </w:p>
    <w:p w14:paraId="16828B7F" w14:textId="77777777" w:rsidR="00286240" w:rsidRPr="00751491" w:rsidRDefault="00286240">
      <w:pPr>
        <w:ind w:left="1416"/>
        <w:rPr>
          <w:lang w:val="en-US"/>
        </w:rPr>
      </w:pPr>
      <w:r>
        <w:rPr>
          <w:lang w:val="en-GB"/>
        </w:rPr>
        <w:t>#(config-if)switchport mode trunk</w:t>
      </w:r>
    </w:p>
    <w:p w14:paraId="292E3C1D" w14:textId="77777777" w:rsidR="00286240" w:rsidRPr="00751491" w:rsidRDefault="00E23D75">
      <w:pPr>
        <w:ind w:left="1416"/>
        <w:rPr>
          <w:lang w:val="en-US"/>
        </w:rPr>
      </w:pPr>
      <w:r w:rsidRPr="00E23D75">
        <w:rPr>
          <w:lang w:val="en-US"/>
        </w:rPr>
        <w:t>#(config-if)exit</w:t>
      </w:r>
    </w:p>
    <w:p w14:paraId="6DC4E81E" w14:textId="77777777" w:rsidR="00286240" w:rsidRPr="00751491" w:rsidRDefault="00286240">
      <w:pPr>
        <w:pStyle w:val="Titre3"/>
        <w:rPr>
          <w:lang w:val="en-US"/>
        </w:rPr>
      </w:pPr>
    </w:p>
    <w:p w14:paraId="3609C0F5" w14:textId="77777777" w:rsidR="00286240" w:rsidRPr="00751491" w:rsidRDefault="00286240">
      <w:r>
        <w:t>Pour le port 5 (port d'interconnexion avec SE5_1), déjà étiqueté pour les vlans 20, 30, 99, 150 (mode trunk), ajout du vlan 10 :</w:t>
      </w:r>
    </w:p>
    <w:p w14:paraId="2F3C4CCC" w14:textId="77777777" w:rsidR="00286240" w:rsidRDefault="00286240">
      <w:pPr>
        <w:ind w:left="1416"/>
        <w:rPr>
          <w:lang w:val="en-GB"/>
        </w:rPr>
      </w:pPr>
      <w:r>
        <w:rPr>
          <w:lang w:val="en-GB"/>
        </w:rPr>
        <w:t>#(config)interface f0/5</w:t>
      </w:r>
    </w:p>
    <w:p w14:paraId="375B0720" w14:textId="77777777" w:rsidR="00286240" w:rsidRPr="00751491" w:rsidRDefault="00286240">
      <w:pPr>
        <w:ind w:left="1416"/>
        <w:rPr>
          <w:lang w:val="en-US"/>
        </w:rPr>
      </w:pPr>
      <w:r>
        <w:rPr>
          <w:lang w:val="en-GB"/>
        </w:rPr>
        <w:t>#(config-if)switchport trunk allowed vlan 10,20,30,99,150</w:t>
      </w:r>
    </w:p>
    <w:p w14:paraId="3A2D285F" w14:textId="77777777" w:rsidR="00286240" w:rsidRDefault="00286240">
      <w:pPr>
        <w:ind w:left="1416"/>
      </w:pPr>
      <w:r>
        <w:t>#(config-if)exit</w:t>
      </w:r>
    </w:p>
    <w:p w14:paraId="7172A4DE" w14:textId="77777777" w:rsidR="00286240" w:rsidRDefault="00286240">
      <w:pPr>
        <w:pStyle w:val="Titre3"/>
      </w:pPr>
    </w:p>
    <w:p w14:paraId="562BC91D" w14:textId="77777777" w:rsidR="00286240" w:rsidRPr="00751491" w:rsidRDefault="00286240" w:rsidP="00E23DA3">
      <w:r>
        <w:t>Ajout de nouvelles règles de filtrage dans la liste 101 pour autoriser le trafic ICMP avec le serveur :</w:t>
      </w:r>
    </w:p>
    <w:p w14:paraId="68CF5019" w14:textId="77777777" w:rsidR="00286240" w:rsidRDefault="00286240">
      <w:pPr>
        <w:ind w:firstLine="708"/>
        <w:rPr>
          <w:lang w:val="en-GB"/>
        </w:rPr>
      </w:pPr>
      <w:r>
        <w:rPr>
          <w:lang w:val="en-GB"/>
        </w:rPr>
        <w:t>#(config)access-list 101 permit icmp host 172.16.0.11 192.168.150.0 0.0.0.255</w:t>
      </w:r>
    </w:p>
    <w:p w14:paraId="7440C4DE" w14:textId="77777777" w:rsidR="00286240" w:rsidRDefault="00286240">
      <w:pPr>
        <w:ind w:firstLine="708"/>
        <w:rPr>
          <w:lang w:val="en-GB"/>
        </w:rPr>
      </w:pPr>
      <w:r>
        <w:rPr>
          <w:lang w:val="en-GB"/>
        </w:rPr>
        <w:t>#(config)access-list 101 permit icmp 192.168.150.0 0.0.0.255 host 172.16.0.11</w:t>
      </w:r>
    </w:p>
    <w:p w14:paraId="73CD672A" w14:textId="77777777" w:rsidR="00286240" w:rsidRDefault="00286240">
      <w:pPr>
        <w:pStyle w:val="Titre3"/>
        <w:rPr>
          <w:lang w:val="en-GB"/>
        </w:rPr>
      </w:pPr>
    </w:p>
    <w:p w14:paraId="29FBB377" w14:textId="77777777" w:rsidR="00286240" w:rsidRPr="00751491" w:rsidRDefault="00286240" w:rsidP="00E23DA3">
      <w:r>
        <w:t>Ajout de nouvelles règles de filtrage dans la liste 101 pour autoriser les requêtes SNMP du serveur :</w:t>
      </w:r>
    </w:p>
    <w:p w14:paraId="3820A3CA" w14:textId="77777777" w:rsidR="00286240" w:rsidRDefault="00286240">
      <w:pPr>
        <w:ind w:firstLine="708"/>
        <w:rPr>
          <w:lang w:val="en-GB"/>
        </w:rPr>
      </w:pPr>
      <w:r>
        <w:rPr>
          <w:lang w:val="en-GB"/>
        </w:rPr>
        <w:t>#(config)access-list 101 permit udp host 172.16.0.11 192.168.150.0 0.0.0.255 eq snmp</w:t>
      </w:r>
    </w:p>
    <w:p w14:paraId="573841C4" w14:textId="77777777" w:rsidR="00286240" w:rsidRPr="00751491" w:rsidRDefault="00286240">
      <w:pPr>
        <w:ind w:firstLine="708"/>
        <w:rPr>
          <w:lang w:val="en-US"/>
        </w:rPr>
      </w:pPr>
      <w:r>
        <w:rPr>
          <w:lang w:val="en-GB"/>
        </w:rPr>
        <w:t>#(config)access-list 101 permit udp 192.168.150.0 0.0.0.255 eq snmp host 172.16.0.11</w:t>
      </w:r>
    </w:p>
    <w:p w14:paraId="243FDDB0" w14:textId="77777777" w:rsidR="00286240" w:rsidRDefault="00286240">
      <w:pPr>
        <w:pStyle w:val="Titre3"/>
        <w:pageBreakBefore/>
      </w:pPr>
      <w:bookmarkStart w:id="138" w:name="_Toc375301680"/>
      <w:r>
        <w:t>ANNEXE 2 : Le protocole SNMP, les interruptions (traps), les concepts de OID et de MIB</w:t>
      </w:r>
      <w:bookmarkEnd w:id="138"/>
    </w:p>
    <w:p w14:paraId="4128687A" w14:textId="77777777" w:rsidR="00286240" w:rsidRDefault="00286240">
      <w:r>
        <w:t>(Adapté de Wikipedia)</w:t>
      </w:r>
    </w:p>
    <w:p w14:paraId="463CEB5C" w14:textId="77777777" w:rsidR="00286240" w:rsidRDefault="00286240"/>
    <w:p w14:paraId="2A1DF680" w14:textId="77777777" w:rsidR="00286240" w:rsidRDefault="00286240">
      <w:r>
        <w:t xml:space="preserve">Le protocole </w:t>
      </w:r>
      <w:r>
        <w:rPr>
          <w:rStyle w:val="Titre3Car"/>
        </w:rPr>
        <w:t>SNMP (Simple Network Management Protocol)</w:t>
      </w:r>
      <w:r>
        <w:t xml:space="preserve"> permet de contrôler à distance l’état des principaux constituants du réseau.</w:t>
      </w:r>
    </w:p>
    <w:p w14:paraId="5A864A51" w14:textId="77777777" w:rsidR="00286240" w:rsidRDefault="00286240"/>
    <w:p w14:paraId="6CDDD9A5" w14:textId="77777777" w:rsidR="00286240" w:rsidRDefault="00286240">
      <w:r>
        <w:t xml:space="preserve">Sur chaque composant du réseau qui peut être administré – </w:t>
      </w:r>
      <w:r>
        <w:rPr>
          <w:b/>
          <w:bCs/>
        </w:rPr>
        <w:t>MN</w:t>
      </w:r>
      <w:r>
        <w:t xml:space="preserve"> (</w:t>
      </w:r>
      <w:r>
        <w:rPr>
          <w:i/>
        </w:rPr>
        <w:t>Managed Node</w:t>
      </w:r>
      <w:r>
        <w:t xml:space="preserve">) ou nœud </w:t>
      </w:r>
      <w:r>
        <w:rPr>
          <w:i/>
        </w:rPr>
        <w:t>manageable</w:t>
      </w:r>
      <w:r>
        <w:t xml:space="preserve"> (station, serveur, imprimante réseau, concentrateur, commutateur, routeur, onduleur…), nous installons un </w:t>
      </w:r>
      <w:r>
        <w:rPr>
          <w:rStyle w:val="Titre3Car"/>
        </w:rPr>
        <w:t>agent SNMP</w:t>
      </w:r>
      <w:r>
        <w:t xml:space="preserve">. Cet agent est un programme qui enregistre en permanence certaines informations relatives au composant et les stocke dans une base de données : la </w:t>
      </w:r>
      <w:r>
        <w:rPr>
          <w:rStyle w:val="Titre3Car"/>
        </w:rPr>
        <w:t>MIB (Management Information Base)</w:t>
      </w:r>
      <w:r>
        <w:t xml:space="preserve">. </w:t>
      </w:r>
    </w:p>
    <w:p w14:paraId="15F36F14" w14:textId="77777777" w:rsidR="00286240" w:rsidRDefault="00286240"/>
    <w:p w14:paraId="36F9078A" w14:textId="77777777" w:rsidR="00286240" w:rsidRDefault="00286240">
      <w:r>
        <w:t xml:space="preserve">La structure de la MIB est hiérarchique : les informations sont regroupées dans une structure arborescente. Chaque information a un </w:t>
      </w:r>
      <w:r>
        <w:rPr>
          <w:rStyle w:val="Titre3Car"/>
        </w:rPr>
        <w:t>OID (object identifier)</w:t>
      </w:r>
      <w:r>
        <w:t xml:space="preserve">, suite de chiffres séparés par des points, qui l'identifie de façon unique. </w:t>
      </w:r>
    </w:p>
    <w:p w14:paraId="0AA31898" w14:textId="77777777" w:rsidR="00286240" w:rsidRDefault="00286240"/>
    <w:p w14:paraId="2DF3426E" w14:textId="77777777" w:rsidR="00286240" w:rsidRDefault="00286240">
      <w:r>
        <w:t xml:space="preserve">Depuis une </w:t>
      </w:r>
      <w:r>
        <w:rPr>
          <w:rStyle w:val="Titre3Car"/>
        </w:rPr>
        <w:t>station d’administration</w:t>
      </w:r>
      <w:r>
        <w:t xml:space="preserve">, nous pouvons alors interroger chaque nœud </w:t>
      </w:r>
      <w:r>
        <w:rPr>
          <w:i/>
        </w:rPr>
        <w:t>manageable</w:t>
      </w:r>
      <w:r>
        <w:t xml:space="preserve"> du réseau, prendre connaissance de son état, consulter les informations (nombre d’octets reçus ou émis...), configurer certaines caractéristiques (interdire l’emploi de tel ou tel port…), etc.</w:t>
      </w:r>
    </w:p>
    <w:p w14:paraId="68484D2D" w14:textId="77777777" w:rsidR="00286240" w:rsidRDefault="00286240"/>
    <w:p w14:paraId="38C5A1AC" w14:textId="77777777" w:rsidR="00286240" w:rsidRDefault="00286240">
      <w:r>
        <w:rPr>
          <w:rStyle w:val="Titre3Car"/>
        </w:rPr>
        <w:t>SNMP</w:t>
      </w:r>
      <w:r>
        <w:t xml:space="preserve"> utilise le modèle client-serveur où le client est représenté par la station d’administration – </w:t>
      </w:r>
      <w:r>
        <w:rPr>
          <w:rStyle w:val="Titre3Car"/>
        </w:rPr>
        <w:t>NMS (Network Management Station</w:t>
      </w:r>
      <w:r>
        <w:t>) ou Manager - qui interroge des serveurs représentés par les agents SNMP implantés sur les nœuds administrables.</w:t>
      </w:r>
    </w:p>
    <w:p w14:paraId="10D813A9" w14:textId="77777777" w:rsidR="00286240" w:rsidRDefault="00286240"/>
    <w:p w14:paraId="4C76FB82" w14:textId="77777777" w:rsidR="00286240" w:rsidRDefault="00286240">
      <w:r>
        <w:t xml:space="preserve">Une requête SNMP est un datagramme UDP habituellement à destination du port 161. Dans les versions 1 et 2 du protocole, une requête SNMP contient un nom appelé communauté, utilisé comme mot de passe. </w:t>
      </w:r>
    </w:p>
    <w:p w14:paraId="0B9B7E26" w14:textId="77777777" w:rsidR="00286240" w:rsidRDefault="00286240"/>
    <w:p w14:paraId="67433C10" w14:textId="77777777" w:rsidR="00286240" w:rsidRDefault="00286240">
      <w:r>
        <w:t xml:space="preserve">Le protocole SNMP définit aussi un concept </w:t>
      </w:r>
      <w:r>
        <w:rPr>
          <w:rStyle w:val="Titre3Car"/>
        </w:rPr>
        <w:t>d'interruption</w:t>
      </w:r>
      <w:r>
        <w:t xml:space="preserve"> (ou </w:t>
      </w:r>
      <w:r>
        <w:rPr>
          <w:rStyle w:val="Titre3Car"/>
        </w:rPr>
        <w:t>trap</w:t>
      </w:r>
      <w:r>
        <w:t>). Une fois défini, si un certain évènement se produit, comme par exemple le dépassement d'un seuil, l'agent envoie un paquet UDP à un serveur. Ce processus d'alerte est utilisé dans les cas où il est possible de définir simplement un seuil d'alerte. Les interruptions (traps) SNMP sont envoyées en UDP sur le port 162.</w:t>
      </w:r>
    </w:p>
    <w:p w14:paraId="19641DDD" w14:textId="77777777" w:rsidR="00286240" w:rsidRDefault="00286240"/>
    <w:p w14:paraId="30DA57EA" w14:textId="77777777" w:rsidR="00286240" w:rsidRDefault="00286240"/>
    <w:p w14:paraId="436B816D" w14:textId="77777777" w:rsidR="00286240" w:rsidRDefault="00286240">
      <w:pPr>
        <w:pStyle w:val="Titre3"/>
        <w:pageBreakBefore/>
      </w:pPr>
      <w:bookmarkStart w:id="139" w:name="_Toc375301681"/>
      <w:r>
        <w:t>ANNEXE 3 : Trouver une variable de la MIB du point d'accès avec l'outil MibBrowser</w:t>
      </w:r>
      <w:bookmarkEnd w:id="139"/>
    </w:p>
    <w:p w14:paraId="0E510F23" w14:textId="77777777" w:rsidR="00286240" w:rsidRDefault="00286240"/>
    <w:p w14:paraId="56BE71B4" w14:textId="77777777" w:rsidR="00286240" w:rsidRDefault="00286240">
      <w:r>
        <w:t xml:space="preserve">L'outil utilisé pour parcourir la MIB du point d'accès est MibBrowser de ManageEngine, téléchargeable à l'adresse suivante : </w:t>
      </w:r>
      <w:hyperlink r:id="rId284" w:history="1">
        <w:r>
          <w:rPr>
            <w:rStyle w:val="Lienhypertexte"/>
          </w:rPr>
          <w:t>http://www.manageengine.com/products/mibbrowser-free-tool/download.html</w:t>
        </w:r>
      </w:hyperlink>
      <w:r>
        <w:cr/>
      </w:r>
    </w:p>
    <w:p w14:paraId="631CE4E0" w14:textId="77777777" w:rsidR="00286240" w:rsidRDefault="00286240"/>
    <w:p w14:paraId="66854116" w14:textId="77777777" w:rsidR="00286240" w:rsidRDefault="00286240"/>
    <w:p w14:paraId="211ECF6C" w14:textId="77777777" w:rsidR="00286240" w:rsidRDefault="00D76AA4">
      <w:r>
        <w:rPr>
          <w:noProof/>
          <w:lang w:eastAsia="fr-FR"/>
        </w:rPr>
        <w:drawing>
          <wp:anchor distT="0" distB="0" distL="114935" distR="114935" simplePos="0" relativeHeight="251697664" behindDoc="0" locked="0" layoutInCell="1" allowOverlap="1" wp14:anchorId="4004E33A" wp14:editId="168DFB18">
            <wp:simplePos x="0" y="0"/>
            <wp:positionH relativeFrom="column">
              <wp:posOffset>4572000</wp:posOffset>
            </wp:positionH>
            <wp:positionV relativeFrom="paragraph">
              <wp:posOffset>33020</wp:posOffset>
            </wp:positionV>
            <wp:extent cx="1117600" cy="566420"/>
            <wp:effectExtent l="19050" t="19050" r="25400" b="24130"/>
            <wp:wrapSquare wrapText="bothSides"/>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85"/>
                    <a:srcRect/>
                    <a:stretch>
                      <a:fillRect/>
                    </a:stretch>
                  </pic:blipFill>
                  <pic:spPr bwMode="auto">
                    <a:xfrm>
                      <a:off x="0" y="0"/>
                      <a:ext cx="1117600" cy="566420"/>
                    </a:xfrm>
                    <a:prstGeom prst="rect">
                      <a:avLst/>
                    </a:prstGeom>
                    <a:solidFill>
                      <a:srgbClr val="FFFFFF"/>
                    </a:solidFill>
                    <a:ln w="6350">
                      <a:solidFill>
                        <a:srgbClr val="000000"/>
                      </a:solidFill>
                      <a:miter lim="800000"/>
                      <a:headEnd/>
                      <a:tailEnd/>
                    </a:ln>
                  </pic:spPr>
                </pic:pic>
              </a:graphicData>
            </a:graphic>
          </wp:anchor>
        </w:drawing>
      </w:r>
      <w:r w:rsidR="00286240">
        <w:t>Cette annexe ne décrit pas toutes les fonctionnalités de cet outil.</w:t>
      </w:r>
    </w:p>
    <w:p w14:paraId="36082153" w14:textId="77777777" w:rsidR="00286240" w:rsidRDefault="00286240"/>
    <w:p w14:paraId="70F344BE" w14:textId="77777777" w:rsidR="00286240" w:rsidRDefault="00286240"/>
    <w:p w14:paraId="3FA113D3" w14:textId="77777777" w:rsidR="00286240" w:rsidRDefault="00286240"/>
    <w:p w14:paraId="21826796" w14:textId="77777777" w:rsidR="00286240" w:rsidRDefault="00D76AA4">
      <w:r>
        <w:rPr>
          <w:noProof/>
          <w:lang w:eastAsia="fr-FR"/>
        </w:rPr>
        <w:drawing>
          <wp:anchor distT="0" distB="0" distL="114935" distR="114935" simplePos="0" relativeHeight="251698688" behindDoc="0" locked="0" layoutInCell="1" allowOverlap="1" wp14:anchorId="5FE68515" wp14:editId="298C6DC4">
            <wp:simplePos x="0" y="0"/>
            <wp:positionH relativeFrom="column">
              <wp:posOffset>2514600</wp:posOffset>
            </wp:positionH>
            <wp:positionV relativeFrom="paragraph">
              <wp:posOffset>134620</wp:posOffset>
            </wp:positionV>
            <wp:extent cx="3194050" cy="1348105"/>
            <wp:effectExtent l="19050" t="19050" r="25400" b="23495"/>
            <wp:wrapSquare wrapText="bothSides"/>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86"/>
                    <a:srcRect/>
                    <a:stretch>
                      <a:fillRect/>
                    </a:stretch>
                  </pic:blipFill>
                  <pic:spPr bwMode="auto">
                    <a:xfrm>
                      <a:off x="0" y="0"/>
                      <a:ext cx="3194050" cy="1348105"/>
                    </a:xfrm>
                    <a:prstGeom prst="rect">
                      <a:avLst/>
                    </a:prstGeom>
                    <a:solidFill>
                      <a:srgbClr val="FFFFFF"/>
                    </a:solidFill>
                    <a:ln w="6350">
                      <a:solidFill>
                        <a:srgbClr val="000000"/>
                      </a:solidFill>
                      <a:miter lim="800000"/>
                      <a:headEnd/>
                      <a:tailEnd/>
                    </a:ln>
                  </pic:spPr>
                </pic:pic>
              </a:graphicData>
            </a:graphic>
          </wp:anchor>
        </w:drawing>
      </w:r>
    </w:p>
    <w:p w14:paraId="22CCA87B" w14:textId="77777777" w:rsidR="00286240" w:rsidRDefault="00286240">
      <w:r>
        <w:t>Une fois installé, nous obtenons :</w:t>
      </w:r>
    </w:p>
    <w:p w14:paraId="206838FF" w14:textId="77777777" w:rsidR="00286240" w:rsidRDefault="00286240"/>
    <w:p w14:paraId="595F5EF5" w14:textId="77777777" w:rsidR="00286240" w:rsidRDefault="00286240"/>
    <w:p w14:paraId="3ACAD26B" w14:textId="77777777" w:rsidR="00286240" w:rsidRDefault="00286240"/>
    <w:p w14:paraId="11F71E8D" w14:textId="77777777" w:rsidR="00286240" w:rsidRDefault="00286240"/>
    <w:p w14:paraId="505BCC3B" w14:textId="77777777" w:rsidR="00286240" w:rsidRDefault="00286240"/>
    <w:p w14:paraId="6CB6D86F" w14:textId="77777777" w:rsidR="00286240" w:rsidRDefault="00286240"/>
    <w:p w14:paraId="3D9A14D5" w14:textId="77777777" w:rsidR="00286240" w:rsidRDefault="00286240"/>
    <w:p w14:paraId="5B1E089E" w14:textId="77777777" w:rsidR="00286240" w:rsidRDefault="00286240"/>
    <w:p w14:paraId="2A3D7C0D" w14:textId="77777777" w:rsidR="00286240" w:rsidRDefault="00286240"/>
    <w:p w14:paraId="13CCD2B8" w14:textId="77777777" w:rsidR="00286240" w:rsidRDefault="00286240">
      <w:r>
        <w:t>Il faut ajouter la MIB du point d'accès qu’il est possible de télécharger à l'adresse suivante :</w:t>
      </w:r>
    </w:p>
    <w:p w14:paraId="33BCA813" w14:textId="77777777" w:rsidR="00286240" w:rsidRDefault="001D0B7C">
      <w:hyperlink r:id="rId287" w:history="1">
        <w:r w:rsidR="00286240">
          <w:rPr>
            <w:rStyle w:val="Lienhypertexte"/>
          </w:rPr>
          <w:t>http://www.dlink.com.au/tech/download/download.aspx?product=DWL-2100AP</w:t>
        </w:r>
      </w:hyperlink>
      <w:r w:rsidR="00286240">
        <w:cr/>
      </w:r>
    </w:p>
    <w:p w14:paraId="6788A276" w14:textId="77777777" w:rsidR="00286240" w:rsidRDefault="00286240"/>
    <w:p w14:paraId="7FCD8698" w14:textId="77777777" w:rsidR="00286240" w:rsidRDefault="00286240"/>
    <w:p w14:paraId="0AB16D7B" w14:textId="77777777" w:rsidR="00286240" w:rsidRDefault="00286240">
      <w:r>
        <w:t>Zone SNMP, fichier nommé : Dview-DWL2100-v250na-rc374.mib</w:t>
      </w:r>
    </w:p>
    <w:p w14:paraId="53C1CFB0" w14:textId="77777777" w:rsidR="00286240" w:rsidRDefault="00286240"/>
    <w:p w14:paraId="4D498221" w14:textId="77777777" w:rsidR="00286240" w:rsidRDefault="00286240">
      <w:r>
        <w:t>Copier ce fichier dans : C:\Program Files (x86)\ManageEngine\MibBrowser Free Tool\mibs</w:t>
      </w:r>
    </w:p>
    <w:p w14:paraId="18121B1C" w14:textId="77777777" w:rsidR="00286240" w:rsidRDefault="00286240"/>
    <w:p w14:paraId="09A6C2F6" w14:textId="77777777" w:rsidR="00286240" w:rsidRDefault="00286240">
      <w:r>
        <w:t>Arrêter et relancer MibBrowser.</w:t>
      </w:r>
    </w:p>
    <w:p w14:paraId="5D921D46" w14:textId="77777777" w:rsidR="00286240" w:rsidRDefault="00D76AA4">
      <w:r>
        <w:rPr>
          <w:noProof/>
          <w:lang w:eastAsia="fr-FR"/>
        </w:rPr>
        <w:drawing>
          <wp:anchor distT="0" distB="0" distL="114935" distR="114935" simplePos="0" relativeHeight="251699712" behindDoc="0" locked="0" layoutInCell="1" allowOverlap="1" wp14:anchorId="0B5BCAB4" wp14:editId="5B7C0E57">
            <wp:simplePos x="0" y="0"/>
            <wp:positionH relativeFrom="column">
              <wp:posOffset>4953000</wp:posOffset>
            </wp:positionH>
            <wp:positionV relativeFrom="paragraph">
              <wp:posOffset>27940</wp:posOffset>
            </wp:positionV>
            <wp:extent cx="772795" cy="340995"/>
            <wp:effectExtent l="19050" t="19050" r="27305" b="20955"/>
            <wp:wrapSquare wrapText="bothSides"/>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88"/>
                    <a:srcRect/>
                    <a:stretch>
                      <a:fillRect/>
                    </a:stretch>
                  </pic:blipFill>
                  <pic:spPr bwMode="auto">
                    <a:xfrm>
                      <a:off x="0" y="0"/>
                      <a:ext cx="772795" cy="340995"/>
                    </a:xfrm>
                    <a:prstGeom prst="rect">
                      <a:avLst/>
                    </a:prstGeom>
                    <a:solidFill>
                      <a:srgbClr val="FFFFFF"/>
                    </a:solidFill>
                    <a:ln w="6350">
                      <a:solidFill>
                        <a:srgbClr val="000000"/>
                      </a:solidFill>
                      <a:miter lim="800000"/>
                      <a:headEnd/>
                      <a:tailEnd/>
                    </a:ln>
                  </pic:spPr>
                </pic:pic>
              </a:graphicData>
            </a:graphic>
          </wp:anchor>
        </w:drawing>
      </w:r>
      <w:r w:rsidR="00286240">
        <w:t>Pour charger la nouvelle MIB, utiliser le bouton "</w:t>
      </w:r>
      <w:r w:rsidR="00286240" w:rsidRPr="00B0504A">
        <w:rPr>
          <w:i/>
        </w:rPr>
        <w:t>Load MIB Module</w:t>
      </w:r>
      <w:r w:rsidR="00286240">
        <w:t>" :</w:t>
      </w:r>
    </w:p>
    <w:p w14:paraId="4979F254" w14:textId="77777777" w:rsidR="00286240" w:rsidRDefault="00286240"/>
    <w:p w14:paraId="66524992" w14:textId="77777777" w:rsidR="00286240" w:rsidRDefault="00286240"/>
    <w:p w14:paraId="7DDD43B2" w14:textId="77777777" w:rsidR="00A629D5" w:rsidRDefault="00A629D5">
      <w:r>
        <w:rPr>
          <w:noProof/>
          <w:lang w:eastAsia="fr-FR"/>
        </w:rPr>
        <w:drawing>
          <wp:anchor distT="0" distB="0" distL="114935" distR="114935" simplePos="0" relativeHeight="251700736" behindDoc="0" locked="0" layoutInCell="1" allowOverlap="1" wp14:anchorId="413F0D3A" wp14:editId="2AEB39F2">
            <wp:simplePos x="0" y="0"/>
            <wp:positionH relativeFrom="column">
              <wp:posOffset>3808095</wp:posOffset>
            </wp:positionH>
            <wp:positionV relativeFrom="paragraph">
              <wp:posOffset>133350</wp:posOffset>
            </wp:positionV>
            <wp:extent cx="1917065" cy="229235"/>
            <wp:effectExtent l="19050" t="19050" r="26035" b="18415"/>
            <wp:wrapSquare wrapText="bothSides"/>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289"/>
                    <a:srcRect/>
                    <a:stretch>
                      <a:fillRect/>
                    </a:stretch>
                  </pic:blipFill>
                  <pic:spPr bwMode="auto">
                    <a:xfrm>
                      <a:off x="0" y="0"/>
                      <a:ext cx="1917065" cy="229235"/>
                    </a:xfrm>
                    <a:prstGeom prst="rect">
                      <a:avLst/>
                    </a:prstGeom>
                    <a:solidFill>
                      <a:srgbClr val="FFFFFF"/>
                    </a:solidFill>
                    <a:ln w="6350">
                      <a:solidFill>
                        <a:srgbClr val="000000"/>
                      </a:solidFill>
                      <a:miter lim="800000"/>
                      <a:headEnd/>
                      <a:tailEnd/>
                    </a:ln>
                  </pic:spPr>
                </pic:pic>
              </a:graphicData>
            </a:graphic>
          </wp:anchor>
        </w:drawing>
      </w:r>
    </w:p>
    <w:p w14:paraId="2C7B05D1" w14:textId="77777777" w:rsidR="00286240" w:rsidRDefault="00286240">
      <w:r>
        <w:t>Sélectionner le fichier téléchargé et bouton Ouvrir.</w:t>
      </w:r>
    </w:p>
    <w:p w14:paraId="069AEA09" w14:textId="77777777" w:rsidR="00286240" w:rsidRDefault="00286240"/>
    <w:p w14:paraId="00111D36" w14:textId="77777777" w:rsidR="00A629D5" w:rsidRDefault="00A629D5">
      <w:r>
        <w:rPr>
          <w:noProof/>
          <w:lang w:eastAsia="fr-FR"/>
        </w:rPr>
        <w:drawing>
          <wp:anchor distT="0" distB="0" distL="114935" distR="114935" simplePos="0" relativeHeight="251701760" behindDoc="0" locked="0" layoutInCell="1" allowOverlap="1" wp14:anchorId="1D1AC485" wp14:editId="26F1E05C">
            <wp:simplePos x="0" y="0"/>
            <wp:positionH relativeFrom="column">
              <wp:posOffset>4610100</wp:posOffset>
            </wp:positionH>
            <wp:positionV relativeFrom="paragraph">
              <wp:posOffset>116205</wp:posOffset>
            </wp:positionV>
            <wp:extent cx="1076960" cy="486410"/>
            <wp:effectExtent l="19050" t="19050" r="27940" b="27940"/>
            <wp:wrapSquare wrapText="bothSides"/>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90"/>
                    <a:srcRect/>
                    <a:stretch>
                      <a:fillRect/>
                    </a:stretch>
                  </pic:blipFill>
                  <pic:spPr bwMode="auto">
                    <a:xfrm>
                      <a:off x="0" y="0"/>
                      <a:ext cx="1076960" cy="486410"/>
                    </a:xfrm>
                    <a:prstGeom prst="rect">
                      <a:avLst/>
                    </a:prstGeom>
                    <a:solidFill>
                      <a:srgbClr val="FFFFFF"/>
                    </a:solidFill>
                    <a:ln w="6350">
                      <a:solidFill>
                        <a:srgbClr val="000000"/>
                      </a:solidFill>
                      <a:miter lim="800000"/>
                      <a:headEnd/>
                      <a:tailEnd/>
                    </a:ln>
                  </pic:spPr>
                </pic:pic>
              </a:graphicData>
            </a:graphic>
          </wp:anchor>
        </w:drawing>
      </w:r>
    </w:p>
    <w:p w14:paraId="2B9A4E1A" w14:textId="77777777" w:rsidR="00286240" w:rsidRDefault="00286240">
      <w:r>
        <w:t xml:space="preserve">Nous obtenons maintenant un nouveau dossier nommé AP-Config dans la zone </w:t>
      </w:r>
      <w:r w:rsidR="00B0504A">
        <w:t>"</w:t>
      </w:r>
      <w:r w:rsidRPr="00B0504A">
        <w:rPr>
          <w:i/>
        </w:rPr>
        <w:t>Loaded MibModules</w:t>
      </w:r>
      <w:r w:rsidR="00B0504A">
        <w:t>"</w:t>
      </w:r>
      <w:r>
        <w:t xml:space="preserve"> :</w:t>
      </w:r>
    </w:p>
    <w:p w14:paraId="59B2F8BD" w14:textId="77777777" w:rsidR="00286240" w:rsidRDefault="00286240"/>
    <w:p w14:paraId="41FD421A" w14:textId="77777777" w:rsidR="00286240" w:rsidRDefault="00286240"/>
    <w:p w14:paraId="2BDDB850" w14:textId="77777777" w:rsidR="00286240" w:rsidRDefault="00A629D5">
      <w:r>
        <w:rPr>
          <w:noProof/>
          <w:lang w:eastAsia="fr-FR"/>
        </w:rPr>
        <w:drawing>
          <wp:anchor distT="0" distB="0" distL="114935" distR="114935" simplePos="0" relativeHeight="251721216" behindDoc="0" locked="0" layoutInCell="1" allowOverlap="1" wp14:anchorId="2838EC2F" wp14:editId="2AC99AD8">
            <wp:simplePos x="0" y="0"/>
            <wp:positionH relativeFrom="column">
              <wp:posOffset>3745230</wp:posOffset>
            </wp:positionH>
            <wp:positionV relativeFrom="paragraph">
              <wp:posOffset>64770</wp:posOffset>
            </wp:positionV>
            <wp:extent cx="1981200" cy="1101090"/>
            <wp:effectExtent l="19050" t="19050" r="19050" b="22860"/>
            <wp:wrapSquare wrapText="bothSides"/>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91"/>
                    <a:srcRect/>
                    <a:stretch>
                      <a:fillRect/>
                    </a:stretch>
                  </pic:blipFill>
                  <pic:spPr bwMode="auto">
                    <a:xfrm>
                      <a:off x="0" y="0"/>
                      <a:ext cx="1981200" cy="1101090"/>
                    </a:xfrm>
                    <a:prstGeom prst="rect">
                      <a:avLst/>
                    </a:prstGeom>
                    <a:solidFill>
                      <a:srgbClr val="FFFFFF"/>
                    </a:solidFill>
                    <a:ln w="6350">
                      <a:solidFill>
                        <a:srgbClr val="000000"/>
                      </a:solidFill>
                      <a:miter lim="800000"/>
                      <a:headEnd/>
                      <a:tailEnd/>
                    </a:ln>
                  </pic:spPr>
                </pic:pic>
              </a:graphicData>
            </a:graphic>
          </wp:anchor>
        </w:drawing>
      </w:r>
      <w:r w:rsidR="00286240">
        <w:t xml:space="preserve">En parcourant AP-Config, nous découvrons que le module téléchargé chez DLINK est spécifique au point d'accès DWL-2200AP : </w:t>
      </w:r>
    </w:p>
    <w:p w14:paraId="73F498DF" w14:textId="77777777" w:rsidR="00286240" w:rsidRDefault="00286240"/>
    <w:p w14:paraId="09998B9E" w14:textId="77777777" w:rsidR="00286240" w:rsidRDefault="00286240"/>
    <w:p w14:paraId="628DCF63" w14:textId="77777777" w:rsidR="00286240" w:rsidRDefault="00286240"/>
    <w:p w14:paraId="755A027F" w14:textId="77777777" w:rsidR="00286240" w:rsidRDefault="00286240"/>
    <w:p w14:paraId="191EB3CE" w14:textId="77777777" w:rsidR="00286240" w:rsidRDefault="00286240"/>
    <w:p w14:paraId="49E4AE71" w14:textId="77777777" w:rsidR="00286240" w:rsidRDefault="00286240"/>
    <w:p w14:paraId="6504FF43" w14:textId="77777777" w:rsidR="00286240" w:rsidRDefault="00D76AA4">
      <w:r>
        <w:rPr>
          <w:noProof/>
          <w:lang w:eastAsia="fr-FR"/>
        </w:rPr>
        <w:drawing>
          <wp:anchor distT="0" distB="0" distL="114935" distR="114935" simplePos="0" relativeHeight="251702784" behindDoc="0" locked="0" layoutInCell="1" allowOverlap="1" wp14:anchorId="13462D28" wp14:editId="063F2576">
            <wp:simplePos x="0" y="0"/>
            <wp:positionH relativeFrom="column">
              <wp:posOffset>3886835</wp:posOffset>
            </wp:positionH>
            <wp:positionV relativeFrom="paragraph">
              <wp:posOffset>63500</wp:posOffset>
            </wp:positionV>
            <wp:extent cx="1790700" cy="884555"/>
            <wp:effectExtent l="19050" t="19050" r="19050" b="10795"/>
            <wp:wrapSquare wrapText="bothSides"/>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92"/>
                    <a:srcRect/>
                    <a:stretch>
                      <a:fillRect/>
                    </a:stretch>
                  </pic:blipFill>
                  <pic:spPr bwMode="auto">
                    <a:xfrm>
                      <a:off x="0" y="0"/>
                      <a:ext cx="1790700" cy="884555"/>
                    </a:xfrm>
                    <a:prstGeom prst="rect">
                      <a:avLst/>
                    </a:prstGeom>
                    <a:solidFill>
                      <a:srgbClr val="FFFFFF"/>
                    </a:solidFill>
                    <a:ln w="6350">
                      <a:solidFill>
                        <a:srgbClr val="000000"/>
                      </a:solidFill>
                      <a:miter lim="800000"/>
                      <a:headEnd/>
                      <a:tailEnd/>
                    </a:ln>
                  </pic:spPr>
                </pic:pic>
              </a:graphicData>
            </a:graphic>
          </wp:anchor>
        </w:drawing>
      </w:r>
      <w:r w:rsidR="00286240">
        <w:t>En allant plus loin, nous découvrons la variable qui contient la valeur du SSID :</w:t>
      </w:r>
    </w:p>
    <w:p w14:paraId="0BC1A1DB" w14:textId="77777777" w:rsidR="00286240" w:rsidRDefault="00286240"/>
    <w:p w14:paraId="1E6B1358" w14:textId="77777777" w:rsidR="00286240" w:rsidRDefault="00286240"/>
    <w:p w14:paraId="0CD1E712" w14:textId="77777777" w:rsidR="00286240" w:rsidRDefault="00286240"/>
    <w:p w14:paraId="6B9A57AE" w14:textId="77777777" w:rsidR="00286240" w:rsidRDefault="00286240"/>
    <w:p w14:paraId="1B22AC9E" w14:textId="77777777" w:rsidR="00286240" w:rsidRDefault="00286240"/>
    <w:p w14:paraId="1C44ED5C" w14:textId="77777777" w:rsidR="00A629D5" w:rsidRDefault="00A629D5"/>
    <w:p w14:paraId="1B52B299" w14:textId="77777777" w:rsidR="00286240" w:rsidRDefault="00D76AA4">
      <w:r>
        <w:rPr>
          <w:noProof/>
          <w:lang w:eastAsia="fr-FR"/>
        </w:rPr>
        <w:drawing>
          <wp:anchor distT="0" distB="0" distL="114935" distR="114935" simplePos="0" relativeHeight="251722240" behindDoc="0" locked="0" layoutInCell="1" allowOverlap="1" wp14:anchorId="3F8CCFBF" wp14:editId="180AAEDA">
            <wp:simplePos x="0" y="0"/>
            <wp:positionH relativeFrom="column">
              <wp:posOffset>3136265</wp:posOffset>
            </wp:positionH>
            <wp:positionV relativeFrom="paragraph">
              <wp:posOffset>83820</wp:posOffset>
            </wp:positionV>
            <wp:extent cx="2607310" cy="353060"/>
            <wp:effectExtent l="19050" t="19050" r="21590" b="27940"/>
            <wp:wrapSquare wrapText="bothSides"/>
            <wp:docPr id="221"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93"/>
                    <a:srcRect/>
                    <a:stretch>
                      <a:fillRect/>
                    </a:stretch>
                  </pic:blipFill>
                  <pic:spPr bwMode="auto">
                    <a:xfrm>
                      <a:off x="0" y="0"/>
                      <a:ext cx="2607310" cy="353060"/>
                    </a:xfrm>
                    <a:prstGeom prst="rect">
                      <a:avLst/>
                    </a:prstGeom>
                    <a:solidFill>
                      <a:srgbClr val="FFFFFF"/>
                    </a:solidFill>
                    <a:ln w="6350">
                      <a:solidFill>
                        <a:srgbClr val="000000"/>
                      </a:solidFill>
                      <a:miter lim="800000"/>
                      <a:headEnd/>
                      <a:tailEnd/>
                    </a:ln>
                  </pic:spPr>
                </pic:pic>
              </a:graphicData>
            </a:graphic>
          </wp:anchor>
        </w:drawing>
      </w:r>
      <w:r w:rsidR="00286240">
        <w:t xml:space="preserve">Dans la zone en bas à droite, nous trouvons l'identifiant (OID) correspondant (.1.3.6.1.4..171.11.37.4.1.1.1.1) : </w:t>
      </w:r>
    </w:p>
    <w:p w14:paraId="4E9A58B2" w14:textId="77777777" w:rsidR="00286240" w:rsidRDefault="00286240"/>
    <w:p w14:paraId="12497896" w14:textId="77777777" w:rsidR="002D406D" w:rsidRDefault="002D406D"/>
    <w:p w14:paraId="27A3D6C1" w14:textId="77777777" w:rsidR="00286240" w:rsidRDefault="00D76AA4">
      <w:r>
        <w:rPr>
          <w:noProof/>
          <w:lang w:eastAsia="fr-FR"/>
        </w:rPr>
        <w:drawing>
          <wp:anchor distT="0" distB="0" distL="114935" distR="114935" simplePos="0" relativeHeight="251703808" behindDoc="0" locked="0" layoutInCell="1" allowOverlap="1" wp14:anchorId="6CE29A37" wp14:editId="4C431296">
            <wp:simplePos x="0" y="0"/>
            <wp:positionH relativeFrom="column">
              <wp:posOffset>4267200</wp:posOffset>
            </wp:positionH>
            <wp:positionV relativeFrom="paragraph">
              <wp:posOffset>55245</wp:posOffset>
            </wp:positionV>
            <wp:extent cx="1456690" cy="400050"/>
            <wp:effectExtent l="19050" t="19050" r="10160" b="19050"/>
            <wp:wrapSquare wrapText="bothSides"/>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294"/>
                    <a:srcRect/>
                    <a:stretch>
                      <a:fillRect/>
                    </a:stretch>
                  </pic:blipFill>
                  <pic:spPr bwMode="auto">
                    <a:xfrm>
                      <a:off x="0" y="0"/>
                      <a:ext cx="1456690" cy="400050"/>
                    </a:xfrm>
                    <a:prstGeom prst="rect">
                      <a:avLst/>
                    </a:prstGeom>
                    <a:solidFill>
                      <a:srgbClr val="FFFFFF"/>
                    </a:solidFill>
                    <a:ln w="6350">
                      <a:solidFill>
                        <a:srgbClr val="000000"/>
                      </a:solidFill>
                      <a:miter lim="800000"/>
                      <a:headEnd/>
                      <a:tailEnd/>
                    </a:ln>
                  </pic:spPr>
                </pic:pic>
              </a:graphicData>
            </a:graphic>
          </wp:anchor>
        </w:drawing>
      </w:r>
      <w:r w:rsidR="00286240">
        <w:t>Il est possible de lire le contenu de cette variable avec MibBrowser.</w:t>
      </w:r>
    </w:p>
    <w:p w14:paraId="53726FCC" w14:textId="77777777" w:rsidR="00286240" w:rsidRDefault="00286240">
      <w:r>
        <w:t>Renseigner les zones Host (192.168.150.220) et Community (</w:t>
      </w:r>
      <w:r w:rsidRPr="00870FBA">
        <w:rPr>
          <w:b/>
        </w:rPr>
        <w:t>gsbintra</w:t>
      </w:r>
      <w:r>
        <w:t>) :</w:t>
      </w:r>
    </w:p>
    <w:p w14:paraId="6837BC19" w14:textId="77777777" w:rsidR="00286240" w:rsidRDefault="00286240"/>
    <w:p w14:paraId="3D3806DD" w14:textId="77777777" w:rsidR="00286240" w:rsidRDefault="00286240"/>
    <w:p w14:paraId="296C28D3" w14:textId="77777777" w:rsidR="00286240" w:rsidRDefault="00286240"/>
    <w:p w14:paraId="3566E6A4" w14:textId="77777777" w:rsidR="00286240" w:rsidRDefault="00D76AA4">
      <w:r>
        <w:rPr>
          <w:noProof/>
          <w:lang w:eastAsia="fr-FR"/>
        </w:rPr>
        <w:drawing>
          <wp:anchor distT="0" distB="0" distL="114935" distR="114935" simplePos="0" relativeHeight="251704832" behindDoc="0" locked="0" layoutInCell="1" allowOverlap="1" wp14:anchorId="442CDFD4" wp14:editId="0893B1F8">
            <wp:simplePos x="0" y="0"/>
            <wp:positionH relativeFrom="column">
              <wp:posOffset>4572000</wp:posOffset>
            </wp:positionH>
            <wp:positionV relativeFrom="paragraph">
              <wp:posOffset>0</wp:posOffset>
            </wp:positionV>
            <wp:extent cx="1007745" cy="429895"/>
            <wp:effectExtent l="19050" t="19050" r="20955" b="27305"/>
            <wp:wrapSquare wrapText="bothSides"/>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95"/>
                    <a:srcRect/>
                    <a:stretch>
                      <a:fillRect/>
                    </a:stretch>
                  </pic:blipFill>
                  <pic:spPr bwMode="auto">
                    <a:xfrm>
                      <a:off x="0" y="0"/>
                      <a:ext cx="1007745" cy="429895"/>
                    </a:xfrm>
                    <a:prstGeom prst="rect">
                      <a:avLst/>
                    </a:prstGeom>
                    <a:solidFill>
                      <a:srgbClr val="FFFFFF"/>
                    </a:solidFill>
                    <a:ln w="6350">
                      <a:solidFill>
                        <a:srgbClr val="000000"/>
                      </a:solidFill>
                      <a:miter lim="800000"/>
                      <a:headEnd/>
                      <a:tailEnd/>
                    </a:ln>
                  </pic:spPr>
                </pic:pic>
              </a:graphicData>
            </a:graphic>
          </wp:anchor>
        </w:drawing>
      </w:r>
      <w:r w:rsidR="00286240">
        <w:t>Utiliser les boutons "</w:t>
      </w:r>
      <w:r w:rsidR="00286240" w:rsidRPr="00870FBA">
        <w:rPr>
          <w:i/>
        </w:rPr>
        <w:t>Get SNMP Variable</w:t>
      </w:r>
      <w:r w:rsidR="00286240">
        <w:t>" ou "</w:t>
      </w:r>
      <w:r w:rsidR="00286240" w:rsidRPr="00870FBA">
        <w:rPr>
          <w:i/>
        </w:rPr>
        <w:t>GETNEXT SNMP Variable</w:t>
      </w:r>
      <w:r w:rsidR="00286240">
        <w:t>" :</w:t>
      </w:r>
    </w:p>
    <w:p w14:paraId="47AB0010" w14:textId="77777777" w:rsidR="00286240" w:rsidRDefault="00286240"/>
    <w:p w14:paraId="062E4187" w14:textId="77777777" w:rsidR="00286240" w:rsidRDefault="00286240">
      <w:r>
        <w:t>Le résultat s'affiche dans la fenêtre de droite.</w:t>
      </w:r>
    </w:p>
    <w:p w14:paraId="3794981C" w14:textId="77777777" w:rsidR="00286240" w:rsidRDefault="00286240"/>
    <w:p w14:paraId="5A9C2943" w14:textId="77777777" w:rsidR="00286240" w:rsidRDefault="00D76AA4">
      <w:r>
        <w:rPr>
          <w:noProof/>
          <w:lang w:eastAsia="fr-FR"/>
        </w:rPr>
        <w:drawing>
          <wp:anchor distT="0" distB="0" distL="114935" distR="114935" simplePos="0" relativeHeight="251723264" behindDoc="0" locked="0" layoutInCell="1" allowOverlap="1" wp14:anchorId="251F246D" wp14:editId="36C53F51">
            <wp:simplePos x="0" y="0"/>
            <wp:positionH relativeFrom="column">
              <wp:posOffset>4114800</wp:posOffset>
            </wp:positionH>
            <wp:positionV relativeFrom="paragraph">
              <wp:posOffset>243840</wp:posOffset>
            </wp:positionV>
            <wp:extent cx="1567180" cy="1941195"/>
            <wp:effectExtent l="19050" t="19050" r="13970" b="20955"/>
            <wp:wrapSquare wrapText="bothSides"/>
            <wp:docPr id="222" name="Imag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96"/>
                    <a:srcRect/>
                    <a:stretch>
                      <a:fillRect/>
                    </a:stretch>
                  </pic:blipFill>
                  <pic:spPr bwMode="auto">
                    <a:xfrm>
                      <a:off x="0" y="0"/>
                      <a:ext cx="1567180" cy="1941195"/>
                    </a:xfrm>
                    <a:prstGeom prst="rect">
                      <a:avLst/>
                    </a:prstGeom>
                    <a:solidFill>
                      <a:srgbClr val="FFFFFF"/>
                    </a:solidFill>
                    <a:ln w="6350">
                      <a:solidFill>
                        <a:srgbClr val="000000"/>
                      </a:solidFill>
                      <a:miter lim="800000"/>
                      <a:headEnd/>
                      <a:tailEnd/>
                    </a:ln>
                  </pic:spPr>
                </pic:pic>
              </a:graphicData>
            </a:graphic>
          </wp:anchor>
        </w:drawing>
      </w:r>
      <w:r w:rsidR="00286240">
        <w:t xml:space="preserve">Pour la supervision des visiteurs de GSB, il est possible de trouver la liste des adresses Mac des clients WiFi avec la variable </w:t>
      </w:r>
      <w:r w:rsidR="00286240" w:rsidRPr="00870FBA">
        <w:rPr>
          <w:i/>
        </w:rPr>
        <w:t>adClientMac</w:t>
      </w:r>
      <w:r w:rsidR="00286240">
        <w:t xml:space="preserve">, mais </w:t>
      </w:r>
      <w:r w:rsidR="00286240" w:rsidRPr="00870FBA">
        <w:rPr>
          <w:i/>
        </w:rPr>
        <w:t>adClientIndex</w:t>
      </w:r>
      <w:r w:rsidR="00286240">
        <w:t xml:space="preserve"> n'est pas accessible pour récupérer le nombre de clients connectés.</w:t>
      </w:r>
    </w:p>
    <w:p w14:paraId="33E7C6EF" w14:textId="77777777" w:rsidR="00286240" w:rsidRDefault="00286240"/>
    <w:p w14:paraId="5DC77F43" w14:textId="77777777" w:rsidR="00286240" w:rsidRDefault="00286240"/>
    <w:p w14:paraId="496A0F45" w14:textId="77777777" w:rsidR="00286240" w:rsidRDefault="00286240"/>
    <w:p w14:paraId="04D8B36B" w14:textId="77777777" w:rsidR="00286240" w:rsidRDefault="00286240"/>
    <w:p w14:paraId="0867D230" w14:textId="77777777" w:rsidR="00286240" w:rsidRDefault="00286240"/>
    <w:p w14:paraId="11F72567" w14:textId="77777777" w:rsidR="00286240" w:rsidRDefault="00286240"/>
    <w:p w14:paraId="5162891A" w14:textId="77777777" w:rsidR="00286240" w:rsidRDefault="00286240"/>
    <w:p w14:paraId="4C329C7C" w14:textId="77777777" w:rsidR="00286240" w:rsidRDefault="00286240"/>
    <w:p w14:paraId="4CAA2C6B" w14:textId="77777777" w:rsidR="00286240" w:rsidRDefault="00286240"/>
    <w:p w14:paraId="3776E9E0" w14:textId="77777777" w:rsidR="00286240" w:rsidRDefault="00286240"/>
    <w:p w14:paraId="67F70A84" w14:textId="77777777" w:rsidR="00286240" w:rsidRDefault="00286240"/>
    <w:p w14:paraId="0B5B697C" w14:textId="77777777" w:rsidR="00286240" w:rsidRDefault="00286240"/>
    <w:p w14:paraId="4CEA735E" w14:textId="77777777" w:rsidR="00286240" w:rsidRDefault="00286240"/>
    <w:p w14:paraId="5958B543" w14:textId="77777777" w:rsidR="00286240" w:rsidRDefault="00D76AA4">
      <w:r>
        <w:rPr>
          <w:noProof/>
          <w:lang w:eastAsia="fr-FR"/>
        </w:rPr>
        <w:drawing>
          <wp:anchor distT="0" distB="0" distL="114935" distR="114935" simplePos="0" relativeHeight="251705856" behindDoc="0" locked="0" layoutInCell="1" allowOverlap="1" wp14:anchorId="481AD879" wp14:editId="48EF6FD3">
            <wp:simplePos x="0" y="0"/>
            <wp:positionH relativeFrom="column">
              <wp:posOffset>3733800</wp:posOffset>
            </wp:positionH>
            <wp:positionV relativeFrom="paragraph">
              <wp:posOffset>184150</wp:posOffset>
            </wp:positionV>
            <wp:extent cx="1915795" cy="2169795"/>
            <wp:effectExtent l="38100" t="19050" r="27305" b="20955"/>
            <wp:wrapSquare wrapText="bothSides"/>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97"/>
                    <a:srcRect/>
                    <a:stretch>
                      <a:fillRect/>
                    </a:stretch>
                  </pic:blipFill>
                  <pic:spPr bwMode="auto">
                    <a:xfrm>
                      <a:off x="0" y="0"/>
                      <a:ext cx="1915795" cy="2169795"/>
                    </a:xfrm>
                    <a:prstGeom prst="rect">
                      <a:avLst/>
                    </a:prstGeom>
                    <a:solidFill>
                      <a:srgbClr val="FFFFFF"/>
                    </a:solidFill>
                    <a:ln w="6350">
                      <a:solidFill>
                        <a:srgbClr val="000000"/>
                      </a:solidFill>
                      <a:miter lim="800000"/>
                      <a:headEnd/>
                      <a:tailEnd/>
                    </a:ln>
                  </pic:spPr>
                </pic:pic>
              </a:graphicData>
            </a:graphic>
          </wp:anchor>
        </w:drawing>
      </w:r>
      <w:r w:rsidR="00286240">
        <w:t xml:space="preserve">Pour les tests de supervision d'un service du point d'accès de GSB, nous allons donc prendre la variable </w:t>
      </w:r>
      <w:r w:rsidR="00286240" w:rsidRPr="00870FBA">
        <w:rPr>
          <w:i/>
        </w:rPr>
        <w:t>stTrErrorCount</w:t>
      </w:r>
      <w:r w:rsidR="00286240">
        <w:t>, qui comptabilise le nombre de transmissions en erreur :</w:t>
      </w:r>
    </w:p>
    <w:p w14:paraId="3B2EBC8F" w14:textId="77777777" w:rsidR="00286240" w:rsidRDefault="00286240"/>
    <w:p w14:paraId="0B047F09" w14:textId="77777777" w:rsidR="00286240" w:rsidRDefault="00286240"/>
    <w:p w14:paraId="468A41E1" w14:textId="77777777" w:rsidR="00286240" w:rsidRDefault="00286240"/>
    <w:p w14:paraId="410E24C3" w14:textId="77777777" w:rsidR="00286240" w:rsidRDefault="00286240"/>
    <w:p w14:paraId="56A52661" w14:textId="77777777" w:rsidR="00286240" w:rsidRDefault="00286240"/>
    <w:p w14:paraId="18BE3367" w14:textId="77777777" w:rsidR="00286240" w:rsidRDefault="00286240"/>
    <w:p w14:paraId="53C6B9ED" w14:textId="77777777" w:rsidR="00286240" w:rsidRDefault="00286240"/>
    <w:p w14:paraId="09D7AC31" w14:textId="77777777" w:rsidR="00286240" w:rsidRDefault="00286240"/>
    <w:p w14:paraId="31F58747" w14:textId="77777777" w:rsidR="00286240" w:rsidRDefault="00286240"/>
    <w:p w14:paraId="33538077" w14:textId="77777777" w:rsidR="00286240" w:rsidRDefault="00286240"/>
    <w:p w14:paraId="25742E9F" w14:textId="77777777" w:rsidR="00286240" w:rsidRDefault="00286240"/>
    <w:p w14:paraId="752D57FC" w14:textId="77777777" w:rsidR="00286240" w:rsidRDefault="00286240"/>
    <w:p w14:paraId="679550A9" w14:textId="77777777" w:rsidR="00286240" w:rsidRDefault="00286240"/>
    <w:p w14:paraId="664455CF" w14:textId="77777777" w:rsidR="00286240" w:rsidRDefault="00286240"/>
    <w:p w14:paraId="669CCE0C" w14:textId="77777777" w:rsidR="00286240" w:rsidRDefault="00286240"/>
    <w:p w14:paraId="2899991F" w14:textId="77777777" w:rsidR="00286240" w:rsidRDefault="00286240"/>
    <w:p w14:paraId="27941048" w14:textId="77777777" w:rsidR="00286240" w:rsidRDefault="00D76AA4">
      <w:r>
        <w:rPr>
          <w:noProof/>
          <w:lang w:eastAsia="fr-FR"/>
        </w:rPr>
        <w:drawing>
          <wp:anchor distT="0" distB="0" distL="114935" distR="114935" simplePos="0" relativeHeight="251724288" behindDoc="0" locked="0" layoutInCell="1" allowOverlap="1" wp14:anchorId="24A1D1A3" wp14:editId="6EF427D7">
            <wp:simplePos x="0" y="0"/>
            <wp:positionH relativeFrom="column">
              <wp:posOffset>3505200</wp:posOffset>
            </wp:positionH>
            <wp:positionV relativeFrom="paragraph">
              <wp:posOffset>204470</wp:posOffset>
            </wp:positionV>
            <wp:extent cx="2247900" cy="422910"/>
            <wp:effectExtent l="19050" t="19050" r="19050" b="15240"/>
            <wp:wrapSquare wrapText="bothSides"/>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98"/>
                    <a:srcRect/>
                    <a:stretch>
                      <a:fillRect/>
                    </a:stretch>
                  </pic:blipFill>
                  <pic:spPr bwMode="auto">
                    <a:xfrm>
                      <a:off x="0" y="0"/>
                      <a:ext cx="2247900" cy="422910"/>
                    </a:xfrm>
                    <a:prstGeom prst="rect">
                      <a:avLst/>
                    </a:prstGeom>
                    <a:solidFill>
                      <a:srgbClr val="FFFFFF"/>
                    </a:solidFill>
                    <a:ln w="6350">
                      <a:solidFill>
                        <a:srgbClr val="000000"/>
                      </a:solidFill>
                      <a:miter lim="800000"/>
                      <a:headEnd/>
                      <a:tailEnd/>
                    </a:ln>
                  </pic:spPr>
                </pic:pic>
              </a:graphicData>
            </a:graphic>
          </wp:anchor>
        </w:drawing>
      </w:r>
      <w:r w:rsidR="00286240">
        <w:t xml:space="preserve">Dans la zone en bas à droite, nous trouvons l'identifiant (OID) correspondant (.1.3.6.1.4.1.171.11.37.4..4.3.1.1.9) : </w:t>
      </w:r>
    </w:p>
    <w:p w14:paraId="764161B6" w14:textId="77777777" w:rsidR="00286240" w:rsidRDefault="00286240"/>
    <w:p w14:paraId="454E6EDD" w14:textId="77777777" w:rsidR="00286240" w:rsidRDefault="00286240"/>
    <w:p w14:paraId="6CFFF5EA" w14:textId="77777777" w:rsidR="00286240" w:rsidRDefault="00286240"/>
    <w:p w14:paraId="328A05D9" w14:textId="77777777" w:rsidR="00286240" w:rsidRDefault="00286240"/>
    <w:p w14:paraId="740F28C6" w14:textId="77777777" w:rsidR="00286240" w:rsidRDefault="00286240">
      <w:r>
        <w:rPr>
          <w:rStyle w:val="Titre3Car"/>
        </w:rPr>
        <w:t>Remarque</w:t>
      </w:r>
      <w:r>
        <w:t xml:space="preserve"> : La partie de l'OID 171.11.37 correspond à dlink.dlink-mgmt.dwl2200AP</w:t>
      </w:r>
    </w:p>
    <w:p w14:paraId="049C370F" w14:textId="77777777" w:rsidR="00286240" w:rsidRDefault="00286240"/>
    <w:p w14:paraId="77F8E920" w14:textId="77777777" w:rsidR="00286240" w:rsidRDefault="00286240"/>
    <w:p w14:paraId="2314770C" w14:textId="77777777" w:rsidR="00286240" w:rsidRDefault="00286240"/>
    <w:p w14:paraId="6327DC1A" w14:textId="77777777" w:rsidR="00286240" w:rsidRDefault="00286240"/>
    <w:p w14:paraId="0B33BBFF" w14:textId="77777777" w:rsidR="00286240" w:rsidRDefault="00E23DA3">
      <w:pPr>
        <w:pStyle w:val="Titre3"/>
        <w:pageBreakBefore/>
      </w:pPr>
      <w:bookmarkStart w:id="140" w:name="_Toc375301682"/>
      <w:r>
        <w:t>ANNEXE 4 : Extraits de certains</w:t>
      </w:r>
      <w:r w:rsidR="00286240">
        <w:t xml:space="preserve"> fichiers Nagios de configuration de cette supervision</w:t>
      </w:r>
      <w:bookmarkEnd w:id="140"/>
    </w:p>
    <w:p w14:paraId="5ABFE45A" w14:textId="77777777" w:rsidR="00286240" w:rsidRDefault="00286240"/>
    <w:p w14:paraId="0EA82BD0" w14:textId="77777777" w:rsidR="00286240" w:rsidRPr="00B54AD6" w:rsidRDefault="00286240">
      <w:r>
        <w:t>Les fichiers Nagios de configuration des équipements sont dans le dossier :</w:t>
      </w:r>
      <w:r w:rsidR="004D5337">
        <w:t xml:space="preserve"> </w:t>
      </w:r>
      <w:r w:rsidR="00E23D75" w:rsidRPr="00B54AD6">
        <w:t>/srv/eyesofnetwork/nagios/etc/objects/</w:t>
      </w:r>
    </w:p>
    <w:p w14:paraId="64A5793E" w14:textId="77777777" w:rsidR="00286240" w:rsidRPr="00B54AD6" w:rsidRDefault="00286240"/>
    <w:p w14:paraId="3B291F95" w14:textId="77777777" w:rsidR="00286240" w:rsidRDefault="00286240">
      <w:r>
        <w:t>Il est possible de modifier directement ces fichiers avec un éditeur de texte et de relancer Nagios avec l'instruction suivante : service nagios restart</w:t>
      </w:r>
    </w:p>
    <w:p w14:paraId="33AD6BB9" w14:textId="77777777" w:rsidR="00286240" w:rsidRDefault="00286240"/>
    <w:p w14:paraId="1F0A74D2" w14:textId="77777777" w:rsidR="00286240" w:rsidRDefault="00286240">
      <w:r>
        <w:t xml:space="preserve">Pour retrouver ces modifications dans EyesOfNework, il est nécessaire d'utiliser une procédure d'importation, </w:t>
      </w:r>
      <w:r>
        <w:rPr>
          <w:rStyle w:val="Titre3Car"/>
        </w:rPr>
        <w:t>mais attention</w:t>
      </w:r>
      <w:r>
        <w:t>, EyesOfNetwork ne récupère pas les configurations des modèles (templates) (voir annexe 5).</w:t>
      </w:r>
    </w:p>
    <w:p w14:paraId="6F30633E" w14:textId="77777777" w:rsidR="00286240" w:rsidRDefault="00286240"/>
    <w:p w14:paraId="2E5C4240" w14:textId="77777777" w:rsidR="00286240" w:rsidRDefault="00286240">
      <w:pPr>
        <w:pStyle w:val="Titre3"/>
      </w:pPr>
    </w:p>
    <w:p w14:paraId="24666D7D" w14:textId="77777777" w:rsidR="00286240" w:rsidRDefault="00286240"/>
    <w:p w14:paraId="08831EE5" w14:textId="77777777" w:rsidR="00286240" w:rsidRPr="00E23DA3" w:rsidRDefault="00E23DA3" w:rsidP="00E23DA3">
      <w:pPr>
        <w:pStyle w:val="Titre3"/>
      </w:pPr>
      <w:bookmarkStart w:id="141" w:name="_Toc375301683"/>
      <w:r w:rsidRPr="00E23DA3">
        <w:t xml:space="preserve">4.1 </w:t>
      </w:r>
      <w:r w:rsidR="00286240" w:rsidRPr="00E23DA3">
        <w:t>Le fichier contacts.cfg</w:t>
      </w:r>
      <w:bookmarkEnd w:id="141"/>
    </w:p>
    <w:p w14:paraId="2944D96F" w14:textId="77777777" w:rsidR="00286240" w:rsidRDefault="00286240"/>
    <w:p w14:paraId="5156518A" w14:textId="77777777" w:rsidR="00286240" w:rsidRDefault="00286240">
      <w:r>
        <w:t xml:space="preserve">Ce fichier contient la configuration des contacts de Nagios. Ici, nous retrouvons l'adresse mail du contact </w:t>
      </w:r>
      <w:r>
        <w:rPr>
          <w:rStyle w:val="Titre3Car"/>
        </w:rPr>
        <w:t>admin</w:t>
      </w:r>
      <w:r>
        <w:t xml:space="preserve"> définie au </w:t>
      </w:r>
      <w:r>
        <w:rPr>
          <w:rStyle w:val="Titre3Car"/>
        </w:rPr>
        <w:t>5.1</w:t>
      </w:r>
      <w:r>
        <w:t>.</w:t>
      </w:r>
    </w:p>
    <w:p w14:paraId="7782E948" w14:textId="77777777" w:rsidR="00286240" w:rsidRDefault="00286240"/>
    <w:p w14:paraId="743C5A4D" w14:textId="77777777" w:rsidR="00286240" w:rsidRDefault="001D0B7C">
      <w:pPr>
        <w:rPr>
          <w:lang w:eastAsia="fr-FR"/>
        </w:rPr>
      </w:pPr>
      <w:r>
        <w:pict w14:anchorId="27A943D7">
          <v:group id="_x0000_s1258" style="position:absolute;left:0;text-align:left;margin-left:0;margin-top:3pt;width:348.9pt;height:209.4pt;z-index:251733504;mso-wrap-distance-left:0;mso-wrap-distance-right:0" coordorigin=",60" coordsize="6977,4187">
            <o:lock v:ext="edit" text="t"/>
            <v:shape id="_x0000_s1259" type="#_x0000_t75" style="position:absolute;top:60;width:6977;height:4187;mso-wrap-style:none;v-text-anchor:middle" filled="t" strokecolor="#3465af">
              <v:fill color2="black"/>
              <v:stroke color2="#cb9a50" joinstyle="round"/>
              <v:imagedata r:id="rId299" o:title=""/>
            </v:shape>
            <v:rect id="_x0000_s1260" style="position:absolute;left:573;top:766;width:3838;height:324;mso-wrap-style:none;v-text-anchor:middle" filled="f" strokecolor="red" strokeweight=".53mm">
              <v:stroke color2="aqua" endcap="square"/>
            </v:rect>
            <w10:wrap type="square"/>
          </v:group>
        </w:pict>
      </w:r>
    </w:p>
    <w:p w14:paraId="4A613295" w14:textId="77777777" w:rsidR="00286240" w:rsidRDefault="00286240"/>
    <w:p w14:paraId="0DDE6CA7" w14:textId="77777777" w:rsidR="00286240" w:rsidRDefault="00286240"/>
    <w:p w14:paraId="28FAF313" w14:textId="77777777" w:rsidR="00286240" w:rsidRDefault="00286240"/>
    <w:p w14:paraId="3E4BE06B" w14:textId="77777777" w:rsidR="00286240" w:rsidRDefault="00286240"/>
    <w:p w14:paraId="7FED2B67" w14:textId="77777777" w:rsidR="00286240" w:rsidRDefault="00286240"/>
    <w:p w14:paraId="48A71A02" w14:textId="77777777" w:rsidR="00286240" w:rsidRDefault="00286240"/>
    <w:p w14:paraId="4D9DA7DA" w14:textId="77777777" w:rsidR="00286240" w:rsidRDefault="00286240"/>
    <w:p w14:paraId="343D29F7" w14:textId="77777777" w:rsidR="00286240" w:rsidRDefault="00286240"/>
    <w:p w14:paraId="297FC56B" w14:textId="77777777" w:rsidR="00286240" w:rsidRDefault="00286240"/>
    <w:p w14:paraId="25C567CC" w14:textId="77777777" w:rsidR="00286240" w:rsidRDefault="00286240"/>
    <w:p w14:paraId="212BD35B" w14:textId="77777777" w:rsidR="00286240" w:rsidRDefault="00286240"/>
    <w:p w14:paraId="29580029" w14:textId="77777777" w:rsidR="00286240" w:rsidRDefault="00286240"/>
    <w:p w14:paraId="300ADDEB" w14:textId="77777777" w:rsidR="00286240" w:rsidRDefault="00286240"/>
    <w:p w14:paraId="2BF03C9D" w14:textId="77777777" w:rsidR="00286240" w:rsidRDefault="00286240"/>
    <w:p w14:paraId="3A522E60" w14:textId="77777777" w:rsidR="00286240" w:rsidRDefault="00286240"/>
    <w:p w14:paraId="7DC9DC75" w14:textId="77777777" w:rsidR="00286240" w:rsidRDefault="00286240"/>
    <w:p w14:paraId="441B6E90" w14:textId="77777777" w:rsidR="00286240" w:rsidRDefault="00286240"/>
    <w:p w14:paraId="6B6D601A" w14:textId="77777777" w:rsidR="00286240" w:rsidRDefault="00286240"/>
    <w:p w14:paraId="5E0CC4D2" w14:textId="77777777" w:rsidR="00286240" w:rsidRDefault="00286240"/>
    <w:p w14:paraId="2AE7A467" w14:textId="77777777" w:rsidR="000328CE" w:rsidRDefault="000328CE" w:rsidP="000328CE">
      <w:pPr>
        <w:rPr>
          <w:b/>
          <w:bCs/>
        </w:rPr>
      </w:pPr>
    </w:p>
    <w:p w14:paraId="139ABD6A" w14:textId="77777777" w:rsidR="000328CE" w:rsidRDefault="000328CE" w:rsidP="000328CE">
      <w:pPr>
        <w:rPr>
          <w:b/>
          <w:bCs/>
        </w:rPr>
      </w:pPr>
    </w:p>
    <w:p w14:paraId="3261559D" w14:textId="77777777" w:rsidR="000328CE" w:rsidRDefault="000328CE" w:rsidP="000328CE">
      <w:pPr>
        <w:rPr>
          <w:b/>
          <w:bCs/>
        </w:rPr>
      </w:pPr>
    </w:p>
    <w:p w14:paraId="5B1E3429" w14:textId="77777777" w:rsidR="000328CE" w:rsidRDefault="000328CE" w:rsidP="000328CE">
      <w:pPr>
        <w:rPr>
          <w:b/>
          <w:bCs/>
        </w:rPr>
      </w:pPr>
    </w:p>
    <w:p w14:paraId="30C3F7B7" w14:textId="77777777" w:rsidR="000328CE" w:rsidRDefault="000328CE" w:rsidP="000328CE">
      <w:pPr>
        <w:rPr>
          <w:b/>
          <w:bCs/>
        </w:rPr>
      </w:pPr>
    </w:p>
    <w:p w14:paraId="6902F3C1" w14:textId="77777777" w:rsidR="000328CE" w:rsidRDefault="000328CE" w:rsidP="000328CE">
      <w:pPr>
        <w:rPr>
          <w:b/>
          <w:bCs/>
        </w:rPr>
      </w:pPr>
    </w:p>
    <w:p w14:paraId="314E2FDF" w14:textId="77777777" w:rsidR="000328CE" w:rsidRDefault="000328CE" w:rsidP="000328CE">
      <w:pPr>
        <w:rPr>
          <w:b/>
          <w:bCs/>
        </w:rPr>
      </w:pPr>
    </w:p>
    <w:p w14:paraId="1F8F420D" w14:textId="77777777" w:rsidR="000328CE" w:rsidRDefault="000328CE" w:rsidP="000328CE">
      <w:pPr>
        <w:rPr>
          <w:b/>
          <w:bCs/>
        </w:rPr>
      </w:pPr>
    </w:p>
    <w:p w14:paraId="55E59D80" w14:textId="77777777" w:rsidR="000328CE" w:rsidRDefault="000328CE" w:rsidP="000328CE">
      <w:pPr>
        <w:rPr>
          <w:b/>
          <w:bCs/>
        </w:rPr>
      </w:pPr>
    </w:p>
    <w:p w14:paraId="64D81ADA" w14:textId="77777777" w:rsidR="000328CE" w:rsidRDefault="000328CE" w:rsidP="000328CE">
      <w:pPr>
        <w:rPr>
          <w:b/>
          <w:bCs/>
        </w:rPr>
      </w:pPr>
    </w:p>
    <w:p w14:paraId="518B17DA" w14:textId="77777777" w:rsidR="000328CE" w:rsidRDefault="000328CE" w:rsidP="000328CE">
      <w:pPr>
        <w:rPr>
          <w:b/>
          <w:bCs/>
        </w:rPr>
      </w:pPr>
    </w:p>
    <w:p w14:paraId="601EED4C" w14:textId="77777777" w:rsidR="000328CE" w:rsidRDefault="000328CE" w:rsidP="000328CE">
      <w:pPr>
        <w:rPr>
          <w:b/>
          <w:bCs/>
        </w:rPr>
      </w:pPr>
    </w:p>
    <w:p w14:paraId="1D82540E" w14:textId="77777777" w:rsidR="000328CE" w:rsidRDefault="000328CE" w:rsidP="000328CE">
      <w:pPr>
        <w:rPr>
          <w:b/>
          <w:bCs/>
        </w:rPr>
      </w:pPr>
    </w:p>
    <w:p w14:paraId="2BDF4F97" w14:textId="77777777" w:rsidR="000328CE" w:rsidRDefault="000328CE" w:rsidP="000328CE">
      <w:pPr>
        <w:rPr>
          <w:b/>
          <w:bCs/>
        </w:rPr>
      </w:pPr>
    </w:p>
    <w:p w14:paraId="30FD17AB" w14:textId="77777777" w:rsidR="000328CE" w:rsidRDefault="000328CE" w:rsidP="000328CE">
      <w:pPr>
        <w:rPr>
          <w:b/>
          <w:bCs/>
        </w:rPr>
      </w:pPr>
    </w:p>
    <w:p w14:paraId="7881BD5B" w14:textId="77777777" w:rsidR="000328CE" w:rsidRDefault="000328CE" w:rsidP="000328CE">
      <w:pPr>
        <w:rPr>
          <w:b/>
          <w:bCs/>
        </w:rPr>
      </w:pPr>
    </w:p>
    <w:p w14:paraId="244A3BC7" w14:textId="77777777" w:rsidR="000328CE" w:rsidRDefault="000328CE" w:rsidP="000328CE">
      <w:pPr>
        <w:rPr>
          <w:b/>
          <w:bCs/>
        </w:rPr>
      </w:pPr>
    </w:p>
    <w:p w14:paraId="4EE4148A" w14:textId="77777777" w:rsidR="000328CE" w:rsidRDefault="000328CE" w:rsidP="000328CE">
      <w:pPr>
        <w:rPr>
          <w:b/>
          <w:bCs/>
        </w:rPr>
      </w:pPr>
    </w:p>
    <w:p w14:paraId="1EF4C468" w14:textId="77777777" w:rsidR="000328CE" w:rsidRDefault="000328CE" w:rsidP="000328CE">
      <w:pPr>
        <w:rPr>
          <w:b/>
          <w:bCs/>
        </w:rPr>
      </w:pPr>
    </w:p>
    <w:p w14:paraId="2F1F8E31" w14:textId="77777777" w:rsidR="000328CE" w:rsidRDefault="000328CE" w:rsidP="000328CE">
      <w:pPr>
        <w:rPr>
          <w:b/>
          <w:bCs/>
        </w:rPr>
      </w:pPr>
    </w:p>
    <w:p w14:paraId="689EC16B" w14:textId="77777777" w:rsidR="000328CE" w:rsidRDefault="000328CE" w:rsidP="000328CE">
      <w:pPr>
        <w:rPr>
          <w:b/>
          <w:bCs/>
        </w:rPr>
      </w:pPr>
    </w:p>
    <w:p w14:paraId="2D6F1AFC" w14:textId="77777777" w:rsidR="00286240" w:rsidRPr="000328CE" w:rsidRDefault="00E23DA3" w:rsidP="000328CE">
      <w:pPr>
        <w:pStyle w:val="Titre3"/>
      </w:pPr>
      <w:bookmarkStart w:id="142" w:name="_Toc375301684"/>
      <w:r w:rsidRPr="000328CE">
        <w:t xml:space="preserve">4.2 </w:t>
      </w:r>
      <w:r w:rsidR="00286240" w:rsidRPr="000328CE">
        <w:t>Le fichier hosts.cfg</w:t>
      </w:r>
      <w:bookmarkEnd w:id="142"/>
    </w:p>
    <w:p w14:paraId="1A6B0BB8" w14:textId="77777777" w:rsidR="00286240" w:rsidRDefault="001D0B7C">
      <w:r>
        <w:pict w14:anchorId="239C55C4">
          <v:group id="_x0000_s1261" style="position:absolute;left:0;text-align:left;margin-left:2.85pt;margin-top:25.25pt;width:428.2pt;height:352.25pt;z-index:251734528;mso-wrap-distance-left:0;mso-wrap-distance-right:0" coordorigin=",585" coordsize="9000,7495">
            <o:lock v:ext="edit" text="t"/>
            <v:shape id="_x0000_s1262" type="#_x0000_t75" style="position:absolute;top:585;width:9000;height:7495;mso-wrap-style:none;v-text-anchor:middle" filled="t" strokecolor="#3465af">
              <v:fill color2="black"/>
              <v:stroke color2="#cb9a50" joinstyle="round"/>
              <v:imagedata r:id="rId300" o:title=""/>
            </v:shape>
            <v:rect id="_x0000_s1263" style="position:absolute;left:933;top:885;width:4318;height:487;mso-wrap-style:none;v-text-anchor:middle" filled="f" strokecolor="red" strokeweight=".53mm">
              <v:stroke color2="aqua" endcap="square"/>
            </v:rect>
            <v:rect id="_x0000_s1264" style="position:absolute;left:933;top:5775;width:4318;height:976;mso-wrap-style:none;v-text-anchor:middle" filled="f" strokecolor="red" strokeweight=".53mm">
              <v:stroke color2="aqua" endcap="square"/>
            </v:rect>
            <w10:wrap type="square"/>
          </v:group>
        </w:pict>
      </w:r>
      <w:r w:rsidR="00286240">
        <w:t xml:space="preserve">Ce fichier contient tous les équipements créés. Nous retrouvons la configuration de l'équipement </w:t>
      </w:r>
      <w:r w:rsidR="00286240">
        <w:rPr>
          <w:rStyle w:val="Titre3Car"/>
        </w:rPr>
        <w:t>REZOLAB</w:t>
      </w:r>
      <w:r w:rsidR="00286240">
        <w:t xml:space="preserve">, définie au </w:t>
      </w:r>
      <w:r w:rsidR="00286240">
        <w:rPr>
          <w:rStyle w:val="Titre3Car"/>
        </w:rPr>
        <w:t>6.1</w:t>
      </w:r>
      <w:r w:rsidR="00286240">
        <w:t>.</w:t>
      </w:r>
    </w:p>
    <w:p w14:paraId="17AD40FA" w14:textId="77777777" w:rsidR="00526918" w:rsidRDefault="00526918"/>
    <w:p w14:paraId="6CA273F6" w14:textId="77777777" w:rsidR="00526918" w:rsidRDefault="00526918"/>
    <w:p w14:paraId="2F478699" w14:textId="77777777" w:rsidR="00526918" w:rsidRDefault="00526918"/>
    <w:p w14:paraId="66037A84" w14:textId="77777777" w:rsidR="00526918" w:rsidRDefault="00526918"/>
    <w:p w14:paraId="2E7FF91D" w14:textId="77777777" w:rsidR="00526918" w:rsidRDefault="00526918"/>
    <w:p w14:paraId="7E849B3B" w14:textId="77777777" w:rsidR="00526918" w:rsidRDefault="00526918"/>
    <w:p w14:paraId="4044347F" w14:textId="77777777" w:rsidR="00526918" w:rsidRDefault="00526918"/>
    <w:p w14:paraId="139ED4F7" w14:textId="77777777" w:rsidR="00526918" w:rsidRDefault="00526918"/>
    <w:p w14:paraId="4F5CBFA0" w14:textId="77777777" w:rsidR="00526918" w:rsidRDefault="00526918"/>
    <w:p w14:paraId="34304A4C" w14:textId="77777777" w:rsidR="00526918" w:rsidRDefault="00526918"/>
    <w:p w14:paraId="3B9F1209" w14:textId="77777777" w:rsidR="00526918" w:rsidRDefault="00526918"/>
    <w:p w14:paraId="6083C799" w14:textId="77777777" w:rsidR="00526918" w:rsidRDefault="00526918"/>
    <w:p w14:paraId="3A8D1ABD" w14:textId="77777777" w:rsidR="00526918" w:rsidRDefault="00526918"/>
    <w:p w14:paraId="52479C8D" w14:textId="77777777" w:rsidR="00526918" w:rsidRDefault="00526918"/>
    <w:p w14:paraId="204DA989" w14:textId="77777777" w:rsidR="00526918" w:rsidRDefault="00526918"/>
    <w:p w14:paraId="5E6DBE37" w14:textId="77777777" w:rsidR="00526918" w:rsidRDefault="00526918"/>
    <w:p w14:paraId="33272ED4" w14:textId="77777777" w:rsidR="00526918" w:rsidRDefault="00526918"/>
    <w:p w14:paraId="013C559C" w14:textId="77777777" w:rsidR="00526918" w:rsidRDefault="00526918"/>
    <w:p w14:paraId="02ACE5F1" w14:textId="77777777" w:rsidR="00526918" w:rsidRDefault="00526918"/>
    <w:p w14:paraId="3DFDFEBB" w14:textId="77777777" w:rsidR="00526918" w:rsidRDefault="00526918"/>
    <w:p w14:paraId="54222967" w14:textId="77777777" w:rsidR="00526918" w:rsidRDefault="00526918"/>
    <w:p w14:paraId="3D9B415D" w14:textId="77777777" w:rsidR="00526918" w:rsidRDefault="00526918"/>
    <w:p w14:paraId="08276AAD" w14:textId="77777777" w:rsidR="00526918" w:rsidRDefault="00526918"/>
    <w:p w14:paraId="6B3412D0" w14:textId="77777777" w:rsidR="00526918" w:rsidRDefault="00526918"/>
    <w:p w14:paraId="47C29698" w14:textId="77777777" w:rsidR="00526918" w:rsidRDefault="00526918"/>
    <w:p w14:paraId="0F1827C1" w14:textId="77777777" w:rsidR="00526918" w:rsidRDefault="00526918"/>
    <w:p w14:paraId="2CB9C51F" w14:textId="77777777" w:rsidR="00526918" w:rsidRDefault="00526918"/>
    <w:p w14:paraId="6DCBFDF7" w14:textId="77777777" w:rsidR="00526918" w:rsidRDefault="00526918"/>
    <w:p w14:paraId="45DAE66A" w14:textId="77777777" w:rsidR="00526918" w:rsidRDefault="00526918"/>
    <w:p w14:paraId="79C649BF" w14:textId="77777777" w:rsidR="00526918" w:rsidRDefault="00526918"/>
    <w:p w14:paraId="47080B0A" w14:textId="77777777" w:rsidR="00286240" w:rsidRDefault="00286240"/>
    <w:p w14:paraId="1A9C52C8" w14:textId="77777777" w:rsidR="00526918" w:rsidRDefault="00526918">
      <w:pPr>
        <w:rPr>
          <w:rStyle w:val="Titre3Car"/>
        </w:rPr>
      </w:pPr>
    </w:p>
    <w:p w14:paraId="7A207574" w14:textId="77777777" w:rsidR="00286240" w:rsidRPr="000328CE" w:rsidRDefault="00E23DA3" w:rsidP="000328CE">
      <w:pPr>
        <w:pStyle w:val="Titre3"/>
      </w:pPr>
      <w:bookmarkStart w:id="143" w:name="_Toc375301685"/>
      <w:r w:rsidRPr="000328CE">
        <w:t xml:space="preserve">4.3 </w:t>
      </w:r>
      <w:r w:rsidR="00286240" w:rsidRPr="000328CE">
        <w:t>Le fichier services.cfg</w:t>
      </w:r>
      <w:bookmarkEnd w:id="143"/>
    </w:p>
    <w:p w14:paraId="4A46E930" w14:textId="77777777" w:rsidR="00286240" w:rsidRDefault="00286240">
      <w:r>
        <w:t xml:space="preserve">Ce fichier contient la définition de tous les services associés aux équipements, comme par exemple le service DHCP-GSB de REZOLAB créé au </w:t>
      </w:r>
      <w:r>
        <w:rPr>
          <w:rStyle w:val="Titre3Car"/>
        </w:rPr>
        <w:t>11.3</w:t>
      </w:r>
      <w:r>
        <w:t>.</w:t>
      </w:r>
    </w:p>
    <w:p w14:paraId="1D6CAEA1" w14:textId="77777777" w:rsidR="00286240" w:rsidRDefault="001D0B7C">
      <w:pPr>
        <w:rPr>
          <w:lang w:eastAsia="fr-FR"/>
        </w:rPr>
      </w:pPr>
      <w:r>
        <w:pict w14:anchorId="3F92FEB2">
          <v:group id="_x0000_s1265" style="position:absolute;left:0;text-align:left;margin-left:0;margin-top:2.9pt;width:329.65pt;height:252.15pt;z-index:251735552;mso-wrap-distance-left:0;mso-wrap-distance-right:0" coordorigin=",58" coordsize="6592,5042">
            <o:lock v:ext="edit" text="t"/>
            <v:shape id="_x0000_s1266" type="#_x0000_t75" style="position:absolute;top:58;width:6571;height:5042;mso-wrap-style:none;v-text-anchor:middle" stroked="t" strokeweight=".18mm">
              <v:fill type="frame"/>
              <v:stroke endcap="square"/>
              <v:imagedata r:id="rId301" o:title=""/>
            </v:shape>
            <v:rect id="_x0000_s1267" style="position:absolute;left:954;top:332;width:3118;height:487;mso-wrap-style:none;v-text-anchor:middle" filled="f" strokecolor="red" strokeweight=".53mm">
              <v:stroke color2="aqua" endcap="square"/>
            </v:rect>
            <v:rect id="_x0000_s1268" style="position:absolute;left:954;top:3635;width:5638;height:487;mso-wrap-style:none;v-text-anchor:middle" filled="f" strokecolor="red" strokeweight=".53mm">
              <v:stroke color2="aqua" endcap="square"/>
            </v:rect>
            <w10:wrap type="square"/>
          </v:group>
        </w:pict>
      </w:r>
    </w:p>
    <w:p w14:paraId="6D74284F" w14:textId="77777777" w:rsidR="00286240" w:rsidRDefault="00286240"/>
    <w:p w14:paraId="1C3B4607" w14:textId="77777777" w:rsidR="00286240" w:rsidRDefault="00286240"/>
    <w:p w14:paraId="28FA409A" w14:textId="77777777" w:rsidR="00286240" w:rsidRDefault="00286240"/>
    <w:p w14:paraId="238D276B" w14:textId="77777777" w:rsidR="00286240" w:rsidRDefault="00286240"/>
    <w:p w14:paraId="792DF4AE" w14:textId="77777777" w:rsidR="00286240" w:rsidRDefault="00286240"/>
    <w:p w14:paraId="7310BBFB" w14:textId="77777777" w:rsidR="00286240" w:rsidRDefault="00286240"/>
    <w:p w14:paraId="6408874A" w14:textId="77777777" w:rsidR="00286240" w:rsidRDefault="00286240"/>
    <w:p w14:paraId="363B0C82" w14:textId="77777777" w:rsidR="00286240" w:rsidRDefault="00286240"/>
    <w:p w14:paraId="125B9CEA" w14:textId="77777777" w:rsidR="00286240" w:rsidRDefault="00286240"/>
    <w:p w14:paraId="5F9F6DA2" w14:textId="77777777" w:rsidR="00286240" w:rsidRDefault="00286240"/>
    <w:p w14:paraId="023DDBA3" w14:textId="77777777" w:rsidR="00286240" w:rsidRDefault="00286240"/>
    <w:p w14:paraId="1A1FB264" w14:textId="77777777" w:rsidR="00286240" w:rsidRDefault="00286240"/>
    <w:p w14:paraId="4D0B6652" w14:textId="77777777" w:rsidR="00286240" w:rsidRDefault="00286240"/>
    <w:p w14:paraId="496126EA" w14:textId="77777777" w:rsidR="00286240" w:rsidRDefault="00286240"/>
    <w:p w14:paraId="2F1EB1A8" w14:textId="77777777" w:rsidR="00286240" w:rsidRDefault="00286240"/>
    <w:p w14:paraId="47923AEB" w14:textId="77777777" w:rsidR="00286240" w:rsidRDefault="00286240"/>
    <w:p w14:paraId="4FEB2EC0" w14:textId="77777777" w:rsidR="00286240" w:rsidRDefault="00286240"/>
    <w:p w14:paraId="0C6D4C60" w14:textId="77777777" w:rsidR="00286240" w:rsidRDefault="00286240"/>
    <w:p w14:paraId="5817C36F" w14:textId="77777777" w:rsidR="00286240" w:rsidRDefault="00286240"/>
    <w:p w14:paraId="22B15AE2" w14:textId="77777777" w:rsidR="00286240" w:rsidRDefault="00286240"/>
    <w:p w14:paraId="08F8569D" w14:textId="77777777" w:rsidR="00286240" w:rsidRDefault="00286240"/>
    <w:p w14:paraId="3A1F7597" w14:textId="77777777" w:rsidR="00286240" w:rsidRPr="000328CE" w:rsidRDefault="00E23DA3" w:rsidP="000328CE">
      <w:pPr>
        <w:pStyle w:val="Titre3"/>
      </w:pPr>
      <w:bookmarkStart w:id="144" w:name="_Toc375301686"/>
      <w:r w:rsidRPr="000328CE">
        <w:t xml:space="preserve">4.4 </w:t>
      </w:r>
      <w:r w:rsidR="00286240" w:rsidRPr="000328CE">
        <w:t>Le fichier commands.cfg</w:t>
      </w:r>
      <w:bookmarkEnd w:id="144"/>
    </w:p>
    <w:p w14:paraId="63EEF04E" w14:textId="77777777" w:rsidR="00286240" w:rsidRDefault="00286240">
      <w:r>
        <w:t>Ce fichier contient toutes les commandes Nagios utilisées par les équipements.</w:t>
      </w:r>
    </w:p>
    <w:p w14:paraId="6085C0FE" w14:textId="77777777" w:rsidR="00286240" w:rsidRDefault="00286240"/>
    <w:p w14:paraId="0649B641" w14:textId="77777777" w:rsidR="00286240" w:rsidRDefault="00286240">
      <w:r>
        <w:t>Exemples :</w:t>
      </w:r>
    </w:p>
    <w:p w14:paraId="54E19741" w14:textId="77777777" w:rsidR="00286240" w:rsidRDefault="00D76AA4">
      <w:pPr>
        <w:rPr>
          <w:lang w:eastAsia="fr-FR"/>
        </w:rPr>
      </w:pPr>
      <w:r>
        <w:rPr>
          <w:noProof/>
          <w:lang w:eastAsia="fr-FR"/>
        </w:rPr>
        <w:drawing>
          <wp:anchor distT="0" distB="0" distL="114935" distR="114935" simplePos="0" relativeHeight="251736576" behindDoc="0" locked="0" layoutInCell="1" allowOverlap="1" wp14:anchorId="0541B8E0" wp14:editId="455E246B">
            <wp:simplePos x="0" y="0"/>
            <wp:positionH relativeFrom="column">
              <wp:posOffset>0</wp:posOffset>
            </wp:positionH>
            <wp:positionV relativeFrom="paragraph">
              <wp:posOffset>356235</wp:posOffset>
            </wp:positionV>
            <wp:extent cx="5754370" cy="436245"/>
            <wp:effectExtent l="19050" t="19050" r="17780" b="20955"/>
            <wp:wrapSquare wrapText="bothSides"/>
            <wp:docPr id="245" name="Imag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2"/>
                    <a:srcRect/>
                    <a:stretch>
                      <a:fillRect/>
                    </a:stretch>
                  </pic:blipFill>
                  <pic:spPr bwMode="auto">
                    <a:xfrm>
                      <a:off x="0" y="0"/>
                      <a:ext cx="5754370" cy="436245"/>
                    </a:xfrm>
                    <a:prstGeom prst="rect">
                      <a:avLst/>
                    </a:prstGeom>
                    <a:solidFill>
                      <a:srgbClr val="FFFFFF"/>
                    </a:solidFill>
                    <a:ln w="6350">
                      <a:solidFill>
                        <a:srgbClr val="000000"/>
                      </a:solidFill>
                      <a:miter lim="800000"/>
                      <a:headEnd/>
                      <a:tailEnd/>
                    </a:ln>
                  </pic:spPr>
                </pic:pic>
              </a:graphicData>
            </a:graphic>
          </wp:anchor>
        </w:drawing>
      </w:r>
    </w:p>
    <w:p w14:paraId="6D7488EE" w14:textId="77777777" w:rsidR="00286240" w:rsidRDefault="00286240">
      <w:r>
        <w:t xml:space="preserve">- Commande </w:t>
      </w:r>
      <w:r w:rsidRPr="00CD12A8">
        <w:rPr>
          <w:i/>
        </w:rPr>
        <w:t>check_dhcp_addfree</w:t>
      </w:r>
      <w:r>
        <w:t xml:space="preserve"> définie au </w:t>
      </w:r>
      <w:r>
        <w:rPr>
          <w:rStyle w:val="Titre3Car"/>
        </w:rPr>
        <w:t>11.2</w:t>
      </w:r>
      <w:r>
        <w:t xml:space="preserve"> :</w:t>
      </w:r>
    </w:p>
    <w:p w14:paraId="2AB5F704" w14:textId="77777777" w:rsidR="00286240" w:rsidRDefault="00D76AA4">
      <w:pPr>
        <w:rPr>
          <w:lang w:eastAsia="fr-FR"/>
        </w:rPr>
      </w:pPr>
      <w:r>
        <w:rPr>
          <w:noProof/>
          <w:lang w:eastAsia="fr-FR"/>
        </w:rPr>
        <w:drawing>
          <wp:anchor distT="0" distB="0" distL="114935" distR="114935" simplePos="0" relativeHeight="251737600" behindDoc="0" locked="0" layoutInCell="1" allowOverlap="1" wp14:anchorId="47A7FBCE" wp14:editId="1273ECFF">
            <wp:simplePos x="0" y="0"/>
            <wp:positionH relativeFrom="column">
              <wp:posOffset>0</wp:posOffset>
            </wp:positionH>
            <wp:positionV relativeFrom="paragraph">
              <wp:posOffset>892175</wp:posOffset>
            </wp:positionV>
            <wp:extent cx="5754370" cy="453390"/>
            <wp:effectExtent l="19050" t="19050" r="17780" b="22860"/>
            <wp:wrapSquare wrapText="bothSides"/>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3"/>
                    <a:srcRect/>
                    <a:stretch>
                      <a:fillRect/>
                    </a:stretch>
                  </pic:blipFill>
                  <pic:spPr bwMode="auto">
                    <a:xfrm>
                      <a:off x="0" y="0"/>
                      <a:ext cx="5754370" cy="453390"/>
                    </a:xfrm>
                    <a:prstGeom prst="rect">
                      <a:avLst/>
                    </a:prstGeom>
                    <a:solidFill>
                      <a:srgbClr val="FFFFFF"/>
                    </a:solidFill>
                    <a:ln w="6350">
                      <a:solidFill>
                        <a:srgbClr val="000000"/>
                      </a:solidFill>
                      <a:miter lim="800000"/>
                      <a:headEnd/>
                      <a:tailEnd/>
                    </a:ln>
                  </pic:spPr>
                </pic:pic>
              </a:graphicData>
            </a:graphic>
          </wp:anchor>
        </w:drawing>
      </w:r>
    </w:p>
    <w:p w14:paraId="21D2254E" w14:textId="77777777" w:rsidR="00286240" w:rsidRDefault="00286240">
      <w:r>
        <w:t xml:space="preserve">- Commande </w:t>
      </w:r>
      <w:r w:rsidRPr="00CD12A8">
        <w:rPr>
          <w:i/>
        </w:rPr>
        <w:t>check_snmp_int_GSB</w:t>
      </w:r>
      <w:r>
        <w:t xml:space="preserve"> définie au </w:t>
      </w:r>
      <w:r>
        <w:rPr>
          <w:rStyle w:val="Titre3Car"/>
        </w:rPr>
        <w:t>16.1</w:t>
      </w:r>
      <w:r>
        <w:t xml:space="preserve"> :</w:t>
      </w:r>
    </w:p>
    <w:p w14:paraId="15EDD471" w14:textId="77777777" w:rsidR="00286240" w:rsidRDefault="00286240"/>
    <w:p w14:paraId="5FFBA1E1" w14:textId="77777777" w:rsidR="00286240" w:rsidRDefault="00286240">
      <w:r>
        <w:t xml:space="preserve">- Commande </w:t>
      </w:r>
      <w:r w:rsidRPr="00CD12A8">
        <w:rPr>
          <w:i/>
        </w:rPr>
        <w:t>check_snmp_printer_GSB</w:t>
      </w:r>
      <w:r>
        <w:t xml:space="preserve"> définie au </w:t>
      </w:r>
      <w:r>
        <w:rPr>
          <w:rStyle w:val="Titre3Car"/>
        </w:rPr>
        <w:t>17.4</w:t>
      </w:r>
      <w:r>
        <w:t xml:space="preserve"> : </w:t>
      </w:r>
    </w:p>
    <w:p w14:paraId="537E22BB" w14:textId="77777777" w:rsidR="00286240" w:rsidRDefault="00D76AA4">
      <w:pPr>
        <w:rPr>
          <w:lang w:eastAsia="fr-FR"/>
        </w:rPr>
      </w:pPr>
      <w:r>
        <w:rPr>
          <w:noProof/>
          <w:lang w:eastAsia="fr-FR"/>
        </w:rPr>
        <w:drawing>
          <wp:anchor distT="0" distB="0" distL="114935" distR="114935" simplePos="0" relativeHeight="251738624" behindDoc="0" locked="0" layoutInCell="1" allowOverlap="1" wp14:anchorId="0457C057" wp14:editId="357A8AF2">
            <wp:simplePos x="0" y="0"/>
            <wp:positionH relativeFrom="column">
              <wp:posOffset>0</wp:posOffset>
            </wp:positionH>
            <wp:positionV relativeFrom="paragraph">
              <wp:posOffset>74930</wp:posOffset>
            </wp:positionV>
            <wp:extent cx="5754370" cy="453390"/>
            <wp:effectExtent l="19050" t="19050" r="17780" b="22860"/>
            <wp:wrapSquare wrapText="bothSides"/>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4"/>
                    <a:srcRect/>
                    <a:stretch>
                      <a:fillRect/>
                    </a:stretch>
                  </pic:blipFill>
                  <pic:spPr bwMode="auto">
                    <a:xfrm>
                      <a:off x="0" y="0"/>
                      <a:ext cx="5754370" cy="453390"/>
                    </a:xfrm>
                    <a:prstGeom prst="rect">
                      <a:avLst/>
                    </a:prstGeom>
                    <a:solidFill>
                      <a:srgbClr val="FFFFFF"/>
                    </a:solidFill>
                    <a:ln w="6350">
                      <a:solidFill>
                        <a:srgbClr val="000000"/>
                      </a:solidFill>
                      <a:miter lim="800000"/>
                      <a:headEnd/>
                      <a:tailEnd/>
                    </a:ln>
                  </pic:spPr>
                </pic:pic>
              </a:graphicData>
            </a:graphic>
          </wp:anchor>
        </w:drawing>
      </w:r>
    </w:p>
    <w:p w14:paraId="290752A7" w14:textId="77777777" w:rsidR="00286240" w:rsidRPr="000328CE" w:rsidRDefault="00E23DA3" w:rsidP="000328CE">
      <w:pPr>
        <w:pStyle w:val="Titre3"/>
      </w:pPr>
      <w:bookmarkStart w:id="145" w:name="_Toc375301687"/>
      <w:r w:rsidRPr="000328CE">
        <w:t xml:space="preserve">4.5 </w:t>
      </w:r>
      <w:r w:rsidR="00286240" w:rsidRPr="000328CE">
        <w:t>Le fichier hostgroups.cfg</w:t>
      </w:r>
      <w:bookmarkEnd w:id="145"/>
    </w:p>
    <w:p w14:paraId="18FA87AB" w14:textId="77777777" w:rsidR="00286240" w:rsidRDefault="00286240">
      <w:r>
        <w:t xml:space="preserve">Ce fichier contient la définition des groupes d'hôtes, comme celui nommé CISCO utilisé au </w:t>
      </w:r>
      <w:r>
        <w:rPr>
          <w:rStyle w:val="Titre3Car"/>
        </w:rPr>
        <w:t>13.3.1</w:t>
      </w:r>
      <w:r>
        <w:t>.</w:t>
      </w:r>
    </w:p>
    <w:p w14:paraId="5E336B09" w14:textId="77777777" w:rsidR="00286240" w:rsidRDefault="000328CE">
      <w:r>
        <w:rPr>
          <w:noProof/>
          <w:lang w:eastAsia="fr-FR"/>
        </w:rPr>
        <w:drawing>
          <wp:anchor distT="0" distB="0" distL="114935" distR="114935" simplePos="0" relativeHeight="251739648" behindDoc="0" locked="0" layoutInCell="1" allowOverlap="1" wp14:anchorId="39312860" wp14:editId="2DE6C923">
            <wp:simplePos x="0" y="0"/>
            <wp:positionH relativeFrom="column">
              <wp:posOffset>3527425</wp:posOffset>
            </wp:positionH>
            <wp:positionV relativeFrom="paragraph">
              <wp:posOffset>108585</wp:posOffset>
            </wp:positionV>
            <wp:extent cx="1932940" cy="539115"/>
            <wp:effectExtent l="19050" t="19050" r="10160" b="13335"/>
            <wp:wrapSquare wrapText="bothSides"/>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5"/>
                    <a:srcRect/>
                    <a:stretch>
                      <a:fillRect/>
                    </a:stretch>
                  </pic:blipFill>
                  <pic:spPr bwMode="auto">
                    <a:xfrm>
                      <a:off x="0" y="0"/>
                      <a:ext cx="1932940" cy="539115"/>
                    </a:xfrm>
                    <a:prstGeom prst="rect">
                      <a:avLst/>
                    </a:prstGeom>
                    <a:solidFill>
                      <a:srgbClr val="FFFFFF"/>
                    </a:solidFill>
                    <a:ln w="6350">
                      <a:solidFill>
                        <a:srgbClr val="000000"/>
                      </a:solidFill>
                      <a:miter lim="800000"/>
                      <a:headEnd/>
                      <a:tailEnd/>
                    </a:ln>
                  </pic:spPr>
                </pic:pic>
              </a:graphicData>
            </a:graphic>
          </wp:anchor>
        </w:drawing>
      </w:r>
    </w:p>
    <w:p w14:paraId="759E0FC8" w14:textId="77777777" w:rsidR="00286240" w:rsidRDefault="00286240"/>
    <w:p w14:paraId="4BD071DA" w14:textId="77777777" w:rsidR="00286240" w:rsidRDefault="00286240"/>
    <w:p w14:paraId="16AC9E53" w14:textId="77777777" w:rsidR="000328CE" w:rsidRDefault="000328CE">
      <w:pPr>
        <w:rPr>
          <w:rStyle w:val="Titre3Car"/>
        </w:rPr>
      </w:pPr>
    </w:p>
    <w:p w14:paraId="77429FBB" w14:textId="77777777" w:rsidR="000328CE" w:rsidRDefault="000328CE">
      <w:pPr>
        <w:rPr>
          <w:rStyle w:val="Titre3Car"/>
        </w:rPr>
      </w:pPr>
    </w:p>
    <w:p w14:paraId="51F6B102" w14:textId="77777777" w:rsidR="000328CE" w:rsidRDefault="000328CE">
      <w:pPr>
        <w:rPr>
          <w:rStyle w:val="Titre3Car"/>
        </w:rPr>
      </w:pPr>
    </w:p>
    <w:p w14:paraId="7FF17F1A" w14:textId="77777777" w:rsidR="00286240" w:rsidRPr="000328CE" w:rsidRDefault="00E23DA3" w:rsidP="000328CE">
      <w:pPr>
        <w:pStyle w:val="Titre3"/>
      </w:pPr>
      <w:bookmarkStart w:id="146" w:name="_Toc375301688"/>
      <w:r w:rsidRPr="000328CE">
        <w:t xml:space="preserve">4.6 </w:t>
      </w:r>
      <w:r w:rsidR="00286240" w:rsidRPr="000328CE">
        <w:t>Le fichier servicegroups.cfg</w:t>
      </w:r>
      <w:bookmarkEnd w:id="146"/>
    </w:p>
    <w:p w14:paraId="6EA5FF6E" w14:textId="77777777" w:rsidR="00286240" w:rsidRDefault="00286240">
      <w:r>
        <w:t xml:space="preserve">Ce fichier contient la définition des groupes de services, comme le groupe PORTS CISCO défini au </w:t>
      </w:r>
      <w:r>
        <w:rPr>
          <w:rStyle w:val="Titre3Car"/>
        </w:rPr>
        <w:t>16.2</w:t>
      </w:r>
      <w:r>
        <w:t>.</w:t>
      </w:r>
    </w:p>
    <w:p w14:paraId="714509E2" w14:textId="77777777" w:rsidR="00286240" w:rsidRDefault="000328CE">
      <w:r>
        <w:rPr>
          <w:noProof/>
          <w:lang w:eastAsia="fr-FR"/>
        </w:rPr>
        <w:drawing>
          <wp:anchor distT="0" distB="0" distL="114935" distR="114935" simplePos="0" relativeHeight="251740672" behindDoc="0" locked="0" layoutInCell="1" allowOverlap="1" wp14:anchorId="09BF0A87" wp14:editId="0103831C">
            <wp:simplePos x="0" y="0"/>
            <wp:positionH relativeFrom="column">
              <wp:posOffset>3348355</wp:posOffset>
            </wp:positionH>
            <wp:positionV relativeFrom="paragraph">
              <wp:posOffset>90170</wp:posOffset>
            </wp:positionV>
            <wp:extent cx="2172335" cy="447040"/>
            <wp:effectExtent l="19050" t="19050" r="18415" b="10160"/>
            <wp:wrapSquare wrapText="bothSides"/>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6"/>
                    <a:srcRect/>
                    <a:stretch>
                      <a:fillRect/>
                    </a:stretch>
                  </pic:blipFill>
                  <pic:spPr bwMode="auto">
                    <a:xfrm>
                      <a:off x="0" y="0"/>
                      <a:ext cx="2172335" cy="447040"/>
                    </a:xfrm>
                    <a:prstGeom prst="rect">
                      <a:avLst/>
                    </a:prstGeom>
                    <a:solidFill>
                      <a:srgbClr val="FFFFFF"/>
                    </a:solidFill>
                    <a:ln w="6350">
                      <a:solidFill>
                        <a:srgbClr val="000000"/>
                      </a:solidFill>
                      <a:miter lim="800000"/>
                      <a:headEnd/>
                      <a:tailEnd/>
                    </a:ln>
                  </pic:spPr>
                </pic:pic>
              </a:graphicData>
            </a:graphic>
          </wp:anchor>
        </w:drawing>
      </w:r>
    </w:p>
    <w:p w14:paraId="009904BD" w14:textId="77777777" w:rsidR="00286240" w:rsidRDefault="00286240"/>
    <w:p w14:paraId="09576DDA" w14:textId="77777777" w:rsidR="00286240" w:rsidRDefault="00286240"/>
    <w:p w14:paraId="7A1DF798" w14:textId="77777777" w:rsidR="00286240" w:rsidRDefault="00286240">
      <w:pPr>
        <w:pStyle w:val="Titre3"/>
        <w:pageBreakBefore/>
      </w:pPr>
      <w:bookmarkStart w:id="147" w:name="_Toc375301689"/>
      <w:r>
        <w:t xml:space="preserve">ANNEXE 5 : </w:t>
      </w:r>
      <w:r>
        <w:rPr>
          <w:rStyle w:val="Titre3Car"/>
        </w:rPr>
        <w:t>Procédure d'importation des fichiers Nagios</w:t>
      </w:r>
      <w:bookmarkEnd w:id="147"/>
    </w:p>
    <w:p w14:paraId="6AB07EC9" w14:textId="77777777" w:rsidR="00286240" w:rsidRDefault="00286240"/>
    <w:p w14:paraId="0FFCD14B" w14:textId="77777777" w:rsidR="00286240" w:rsidRDefault="00286240">
      <w:r>
        <w:t xml:space="preserve">Menu </w:t>
      </w:r>
      <w:r w:rsidR="00223C23" w:rsidRPr="00223C23">
        <w:rPr>
          <w:i/>
        </w:rPr>
        <w:t>Administration, Nagios/configuration</w:t>
      </w:r>
      <w:r>
        <w:t xml:space="preserve"> et utiliser le lien </w:t>
      </w:r>
      <w:r w:rsidRPr="00CD12A8">
        <w:rPr>
          <w:i/>
        </w:rPr>
        <w:t>Tools</w:t>
      </w:r>
      <w:r>
        <w:t xml:space="preserve"> en haut à droite.</w:t>
      </w:r>
    </w:p>
    <w:p w14:paraId="70F5EFC7" w14:textId="77777777" w:rsidR="00286240" w:rsidRDefault="00D76AA4">
      <w:pPr>
        <w:rPr>
          <w:lang w:eastAsia="fr-FR"/>
        </w:rPr>
      </w:pPr>
      <w:r>
        <w:rPr>
          <w:noProof/>
          <w:lang w:eastAsia="fr-FR"/>
        </w:rPr>
        <w:drawing>
          <wp:anchor distT="0" distB="0" distL="114935" distR="114935" simplePos="0" relativeHeight="251744768" behindDoc="0" locked="0" layoutInCell="1" allowOverlap="1" wp14:anchorId="7EC98722" wp14:editId="14522BE0">
            <wp:simplePos x="0" y="0"/>
            <wp:positionH relativeFrom="column">
              <wp:posOffset>3810000</wp:posOffset>
            </wp:positionH>
            <wp:positionV relativeFrom="paragraph">
              <wp:posOffset>128905</wp:posOffset>
            </wp:positionV>
            <wp:extent cx="1803400" cy="307975"/>
            <wp:effectExtent l="19050" t="19050" r="25400" b="15875"/>
            <wp:wrapSquare wrapText="bothSides"/>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7"/>
                    <a:srcRect/>
                    <a:stretch>
                      <a:fillRect/>
                    </a:stretch>
                  </pic:blipFill>
                  <pic:spPr bwMode="auto">
                    <a:xfrm>
                      <a:off x="0" y="0"/>
                      <a:ext cx="1803400" cy="307975"/>
                    </a:xfrm>
                    <a:prstGeom prst="rect">
                      <a:avLst/>
                    </a:prstGeom>
                    <a:solidFill>
                      <a:srgbClr val="FFFFFF"/>
                    </a:solidFill>
                    <a:ln w="6350">
                      <a:solidFill>
                        <a:srgbClr val="000000"/>
                      </a:solidFill>
                      <a:miter lim="800000"/>
                      <a:headEnd/>
                      <a:tailEnd/>
                    </a:ln>
                  </pic:spPr>
                </pic:pic>
              </a:graphicData>
            </a:graphic>
          </wp:anchor>
        </w:drawing>
      </w:r>
    </w:p>
    <w:p w14:paraId="25FC94B7" w14:textId="77777777" w:rsidR="00286240" w:rsidRDefault="00286240">
      <w:r>
        <w:t xml:space="preserve">Utiliser le lien </w:t>
      </w:r>
      <w:r w:rsidRPr="00CD12A8">
        <w:rPr>
          <w:i/>
        </w:rPr>
        <w:t>Importer</w:t>
      </w:r>
      <w:r>
        <w:t> :</w:t>
      </w:r>
    </w:p>
    <w:p w14:paraId="65E1E7DA" w14:textId="77777777" w:rsidR="00286240" w:rsidRDefault="00286240"/>
    <w:p w14:paraId="268878F4" w14:textId="77777777" w:rsidR="00286240" w:rsidRDefault="00286240">
      <w:pPr>
        <w:rPr>
          <w:lang w:eastAsia="fr-FR"/>
        </w:rPr>
      </w:pPr>
    </w:p>
    <w:p w14:paraId="5C94EB8D" w14:textId="77777777" w:rsidR="00286240" w:rsidRDefault="00B17A26">
      <w:r>
        <w:rPr>
          <w:noProof/>
          <w:lang w:eastAsia="fr-FR"/>
        </w:rPr>
        <w:drawing>
          <wp:anchor distT="0" distB="0" distL="114935" distR="114935" simplePos="0" relativeHeight="251745792" behindDoc="0" locked="0" layoutInCell="1" allowOverlap="1" wp14:anchorId="2F69ED71" wp14:editId="0DC6E351">
            <wp:simplePos x="0" y="0"/>
            <wp:positionH relativeFrom="column">
              <wp:posOffset>2827020</wp:posOffset>
            </wp:positionH>
            <wp:positionV relativeFrom="paragraph">
              <wp:posOffset>37465</wp:posOffset>
            </wp:positionV>
            <wp:extent cx="2790825" cy="989965"/>
            <wp:effectExtent l="19050" t="19050" r="28575" b="19685"/>
            <wp:wrapSquare wrapText="bothSides"/>
            <wp:docPr id="254" name="Imag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8"/>
                    <a:srcRect/>
                    <a:stretch>
                      <a:fillRect/>
                    </a:stretch>
                  </pic:blipFill>
                  <pic:spPr bwMode="auto">
                    <a:xfrm>
                      <a:off x="0" y="0"/>
                      <a:ext cx="2790825" cy="989965"/>
                    </a:xfrm>
                    <a:prstGeom prst="rect">
                      <a:avLst/>
                    </a:prstGeom>
                    <a:solidFill>
                      <a:srgbClr val="FFFFFF"/>
                    </a:solidFill>
                    <a:ln w="6350">
                      <a:solidFill>
                        <a:srgbClr val="000000"/>
                      </a:solidFill>
                      <a:miter lim="800000"/>
                      <a:headEnd/>
                      <a:tailEnd/>
                    </a:ln>
                  </pic:spPr>
                </pic:pic>
              </a:graphicData>
            </a:graphic>
          </wp:anchor>
        </w:drawing>
      </w:r>
      <w:r w:rsidR="00286240">
        <w:t xml:space="preserve">Donner un nom à la procédure et dans la liste déroulante </w:t>
      </w:r>
      <w:r w:rsidR="00CD12A8">
        <w:t>"</w:t>
      </w:r>
      <w:r w:rsidR="00286240" w:rsidRPr="00CD12A8">
        <w:rPr>
          <w:i/>
        </w:rPr>
        <w:t>Import Engine To Use</w:t>
      </w:r>
      <w:r w:rsidR="00CD12A8">
        <w:t>"</w:t>
      </w:r>
      <w:r w:rsidR="00286240">
        <w:t>, sélectionner une importation à partir de fichiers Nagios :</w:t>
      </w:r>
    </w:p>
    <w:p w14:paraId="581D61EE" w14:textId="77777777" w:rsidR="00286240" w:rsidRDefault="00286240"/>
    <w:p w14:paraId="7A42BBE7" w14:textId="77777777" w:rsidR="00286240" w:rsidRDefault="00286240"/>
    <w:p w14:paraId="6D2F81F4" w14:textId="77777777" w:rsidR="00286240" w:rsidRDefault="00286240"/>
    <w:p w14:paraId="5299635A" w14:textId="77777777" w:rsidR="00286240" w:rsidRDefault="00286240"/>
    <w:p w14:paraId="61855B52" w14:textId="77777777" w:rsidR="00286240" w:rsidRDefault="00286240">
      <w:pPr>
        <w:rPr>
          <w:lang w:eastAsia="fr-FR"/>
        </w:rPr>
      </w:pPr>
    </w:p>
    <w:p w14:paraId="540D3AA5" w14:textId="77777777" w:rsidR="00B17A26" w:rsidRDefault="00B17A26"/>
    <w:p w14:paraId="1A8FAE53" w14:textId="77777777" w:rsidR="00286240" w:rsidRDefault="00B17A26">
      <w:r>
        <w:rPr>
          <w:noProof/>
          <w:lang w:eastAsia="fr-FR"/>
        </w:rPr>
        <w:drawing>
          <wp:anchor distT="0" distB="0" distL="114935" distR="114935" simplePos="0" relativeHeight="251746816" behindDoc="0" locked="0" layoutInCell="1" allowOverlap="1" wp14:anchorId="220B570C" wp14:editId="281718D0">
            <wp:simplePos x="0" y="0"/>
            <wp:positionH relativeFrom="column">
              <wp:posOffset>3138170</wp:posOffset>
            </wp:positionH>
            <wp:positionV relativeFrom="paragraph">
              <wp:posOffset>2540</wp:posOffset>
            </wp:positionV>
            <wp:extent cx="2479675" cy="1555115"/>
            <wp:effectExtent l="19050" t="19050" r="15875" b="26035"/>
            <wp:wrapSquare wrapText="bothSides"/>
            <wp:docPr id="255" name="Imag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9"/>
                    <a:srcRect/>
                    <a:stretch>
                      <a:fillRect/>
                    </a:stretch>
                  </pic:blipFill>
                  <pic:spPr bwMode="auto">
                    <a:xfrm>
                      <a:off x="0" y="0"/>
                      <a:ext cx="2479675" cy="1555115"/>
                    </a:xfrm>
                    <a:prstGeom prst="rect">
                      <a:avLst/>
                    </a:prstGeom>
                    <a:solidFill>
                      <a:srgbClr val="FFFFFF"/>
                    </a:solidFill>
                    <a:ln w="6350">
                      <a:solidFill>
                        <a:srgbClr val="000000"/>
                      </a:solidFill>
                      <a:miter lim="800000"/>
                      <a:headEnd/>
                      <a:tailEnd/>
                    </a:ln>
                  </pic:spPr>
                </pic:pic>
              </a:graphicData>
            </a:graphic>
          </wp:anchor>
        </w:drawing>
      </w:r>
      <w:r w:rsidR="00286240">
        <w:t xml:space="preserve">Dans les options, si nous voulons conserver les modèles définis dans EyesOfNetwork, il est nécessaire de décocher </w:t>
      </w:r>
      <w:r w:rsidR="00CD12A8">
        <w:t>"</w:t>
      </w:r>
      <w:r w:rsidR="00286240" w:rsidRPr="00CD12A8">
        <w:rPr>
          <w:i/>
        </w:rPr>
        <w:t>Delete Current Objects</w:t>
      </w:r>
      <w:r w:rsidR="00CD12A8">
        <w:t>"</w:t>
      </w:r>
      <w:r w:rsidR="00286240">
        <w:t xml:space="preserve"> :</w:t>
      </w:r>
    </w:p>
    <w:p w14:paraId="151F6C96" w14:textId="77777777" w:rsidR="00286240" w:rsidRDefault="00286240"/>
    <w:p w14:paraId="71958670" w14:textId="77777777" w:rsidR="004376DB" w:rsidRDefault="004376DB"/>
    <w:p w14:paraId="10536FA0" w14:textId="77777777" w:rsidR="00286240" w:rsidRDefault="00286240">
      <w:r>
        <w:t xml:space="preserve">Par contre, même si </w:t>
      </w:r>
      <w:r w:rsidR="00CD12A8">
        <w:t>"</w:t>
      </w:r>
      <w:r w:rsidRPr="00CD12A8">
        <w:rPr>
          <w:i/>
        </w:rPr>
        <w:t>Overwrite Existing Objects</w:t>
      </w:r>
      <w:r w:rsidR="00CD12A8">
        <w:t>"</w:t>
      </w:r>
      <w:r>
        <w:t xml:space="preserve"> est coché, les équipements déjà présents dans EyesOfNetwork se retrouvent en double.</w:t>
      </w:r>
    </w:p>
    <w:p w14:paraId="6BEE0731" w14:textId="77777777" w:rsidR="00286240" w:rsidRDefault="00286240"/>
    <w:p w14:paraId="2596DA3D" w14:textId="77777777" w:rsidR="004376DB" w:rsidRDefault="004376DB">
      <w:pPr>
        <w:rPr>
          <w:rStyle w:val="Titre3Car"/>
        </w:rPr>
      </w:pPr>
    </w:p>
    <w:p w14:paraId="273F1E51" w14:textId="77777777" w:rsidR="004376DB" w:rsidRDefault="004376DB">
      <w:pPr>
        <w:rPr>
          <w:rStyle w:val="Titre3Car"/>
        </w:rPr>
      </w:pPr>
    </w:p>
    <w:p w14:paraId="3B7AE031" w14:textId="77777777" w:rsidR="004376DB" w:rsidRDefault="004376DB">
      <w:pPr>
        <w:rPr>
          <w:rStyle w:val="Titre3Car"/>
        </w:rPr>
      </w:pPr>
    </w:p>
    <w:p w14:paraId="73F79EAD" w14:textId="77777777" w:rsidR="00286240" w:rsidRDefault="00286240">
      <w:r>
        <w:rPr>
          <w:rStyle w:val="Titre3Car"/>
        </w:rPr>
        <w:t>IMPORTANT</w:t>
      </w:r>
      <w:r>
        <w:t xml:space="preserve"> : Il est donc nécessaire de supprimer tous les équipements déjà créés avant de lancer cette procédure.</w:t>
      </w:r>
    </w:p>
    <w:p w14:paraId="7D8F3BBE" w14:textId="77777777" w:rsidR="00286240" w:rsidRDefault="00286240">
      <w:pPr>
        <w:rPr>
          <w:lang w:eastAsia="fr-FR"/>
        </w:rPr>
      </w:pPr>
    </w:p>
    <w:p w14:paraId="7AF3F39D" w14:textId="77777777" w:rsidR="00286240" w:rsidRDefault="00286240"/>
    <w:p w14:paraId="7BD5B728" w14:textId="77777777" w:rsidR="00286240" w:rsidRDefault="00B17A26">
      <w:r>
        <w:rPr>
          <w:noProof/>
          <w:lang w:eastAsia="fr-FR"/>
        </w:rPr>
        <w:drawing>
          <wp:anchor distT="0" distB="0" distL="114935" distR="114935" simplePos="0" relativeHeight="251747840" behindDoc="0" locked="0" layoutInCell="1" allowOverlap="1" wp14:anchorId="191FB8E9" wp14:editId="710571D9">
            <wp:simplePos x="0" y="0"/>
            <wp:positionH relativeFrom="column">
              <wp:posOffset>3127375</wp:posOffset>
            </wp:positionH>
            <wp:positionV relativeFrom="paragraph">
              <wp:posOffset>40005</wp:posOffset>
            </wp:positionV>
            <wp:extent cx="2453640" cy="1467485"/>
            <wp:effectExtent l="19050" t="19050" r="22860" b="18415"/>
            <wp:wrapSquare wrapText="bothSides"/>
            <wp:docPr id="256" name="Imag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10"/>
                    <a:srcRect/>
                    <a:stretch>
                      <a:fillRect/>
                    </a:stretch>
                  </pic:blipFill>
                  <pic:spPr bwMode="auto">
                    <a:xfrm>
                      <a:off x="0" y="0"/>
                      <a:ext cx="2453640" cy="1467485"/>
                    </a:xfrm>
                    <a:prstGeom prst="rect">
                      <a:avLst/>
                    </a:prstGeom>
                    <a:solidFill>
                      <a:srgbClr val="FFFFFF"/>
                    </a:solidFill>
                    <a:ln w="6350">
                      <a:solidFill>
                        <a:srgbClr val="000000"/>
                      </a:solidFill>
                      <a:miter lim="800000"/>
                      <a:headEnd/>
                      <a:tailEnd/>
                    </a:ln>
                  </pic:spPr>
                </pic:pic>
              </a:graphicData>
            </a:graphic>
          </wp:anchor>
        </w:drawing>
      </w:r>
      <w:r w:rsidR="00286240">
        <w:t>Définir les chemins des fichiers de configuration :</w:t>
      </w:r>
    </w:p>
    <w:p w14:paraId="50E073BD" w14:textId="77777777" w:rsidR="00286240" w:rsidRDefault="00286240"/>
    <w:p w14:paraId="4DC4FD64" w14:textId="77777777" w:rsidR="00286240" w:rsidRDefault="00286240"/>
    <w:p w14:paraId="1939B61B" w14:textId="77777777" w:rsidR="00286240" w:rsidRDefault="00286240"/>
    <w:p w14:paraId="560BD5F1" w14:textId="77777777" w:rsidR="00286240" w:rsidRDefault="00286240"/>
    <w:p w14:paraId="1F1B57DE" w14:textId="77777777" w:rsidR="00286240" w:rsidRDefault="00286240"/>
    <w:p w14:paraId="7706A6E7" w14:textId="77777777" w:rsidR="00286240" w:rsidRDefault="00286240"/>
    <w:p w14:paraId="553DE227" w14:textId="77777777" w:rsidR="00286240" w:rsidRDefault="00286240"/>
    <w:p w14:paraId="4219E449" w14:textId="77777777" w:rsidR="00B17A26" w:rsidRDefault="00B17A26"/>
    <w:p w14:paraId="7657907E" w14:textId="77777777" w:rsidR="00286240" w:rsidRDefault="00286240">
      <w:r>
        <w:t xml:space="preserve">Bouton </w:t>
      </w:r>
      <w:r w:rsidR="00CD12A8">
        <w:t>"</w:t>
      </w:r>
      <w:r w:rsidRPr="00CD12A8">
        <w:rPr>
          <w:i/>
        </w:rPr>
        <w:t>Begin Import</w:t>
      </w:r>
      <w:r w:rsidR="00CD12A8">
        <w:t>"</w:t>
      </w:r>
      <w:r w:rsidR="00B17A26">
        <w:t>.</w:t>
      </w:r>
    </w:p>
    <w:p w14:paraId="184F3906" w14:textId="77777777" w:rsidR="00286240" w:rsidRDefault="00286240"/>
    <w:p w14:paraId="324B4969" w14:textId="77777777" w:rsidR="00286240" w:rsidRDefault="00286240">
      <w:pPr>
        <w:rPr>
          <w:lang w:eastAsia="fr-FR"/>
        </w:rPr>
      </w:pPr>
    </w:p>
    <w:p w14:paraId="0D4C1DC2" w14:textId="77777777" w:rsidR="00B17A26" w:rsidRDefault="00B17A26"/>
    <w:p w14:paraId="3C1E626F" w14:textId="77777777" w:rsidR="00B17A26" w:rsidRDefault="00B17A26">
      <w:r>
        <w:rPr>
          <w:noProof/>
          <w:lang w:eastAsia="fr-FR"/>
        </w:rPr>
        <w:drawing>
          <wp:anchor distT="0" distB="0" distL="114935" distR="114935" simplePos="0" relativeHeight="251748864" behindDoc="0" locked="0" layoutInCell="1" allowOverlap="1" wp14:anchorId="78ED7C4D" wp14:editId="49C69A85">
            <wp:simplePos x="0" y="0"/>
            <wp:positionH relativeFrom="column">
              <wp:posOffset>3617595</wp:posOffset>
            </wp:positionH>
            <wp:positionV relativeFrom="paragraph">
              <wp:posOffset>71120</wp:posOffset>
            </wp:positionV>
            <wp:extent cx="1944370" cy="201930"/>
            <wp:effectExtent l="19050" t="19050" r="17780" b="26670"/>
            <wp:wrapSquare wrapText="bothSides"/>
            <wp:docPr id="257" name="Imag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11"/>
                    <a:srcRect/>
                    <a:stretch>
                      <a:fillRect/>
                    </a:stretch>
                  </pic:blipFill>
                  <pic:spPr bwMode="auto">
                    <a:xfrm>
                      <a:off x="0" y="0"/>
                      <a:ext cx="1944370" cy="201930"/>
                    </a:xfrm>
                    <a:prstGeom prst="rect">
                      <a:avLst/>
                    </a:prstGeom>
                    <a:solidFill>
                      <a:srgbClr val="FFFFFF"/>
                    </a:solidFill>
                    <a:ln w="6350">
                      <a:solidFill>
                        <a:srgbClr val="000000"/>
                      </a:solidFill>
                      <a:miter lim="800000"/>
                      <a:headEnd/>
                      <a:tailEnd/>
                    </a:ln>
                  </pic:spPr>
                </pic:pic>
              </a:graphicData>
            </a:graphic>
          </wp:anchor>
        </w:drawing>
      </w:r>
    </w:p>
    <w:p w14:paraId="74B316AF" w14:textId="77777777" w:rsidR="00286240" w:rsidRDefault="00286240">
      <w:r>
        <w:t xml:space="preserve">Attendre le message  </w:t>
      </w:r>
      <w:r w:rsidR="00CD12A8">
        <w:t>"</w:t>
      </w:r>
      <w:r w:rsidRPr="00CD12A8">
        <w:rPr>
          <w:i/>
        </w:rPr>
        <w:t>Import Job Complet …. Successfully</w:t>
      </w:r>
      <w:r w:rsidR="00CD12A8">
        <w:t>"</w:t>
      </w:r>
      <w:r>
        <w:t> :</w:t>
      </w:r>
    </w:p>
    <w:p w14:paraId="157A3A07" w14:textId="77777777" w:rsidR="007D69DE" w:rsidRDefault="007D69DE">
      <w:pPr>
        <w:suppressAutoHyphens w:val="0"/>
        <w:jc w:val="left"/>
      </w:pPr>
      <w:r>
        <w:br w:type="page"/>
      </w:r>
    </w:p>
    <w:sdt>
      <w:sdtPr>
        <w:rPr>
          <w:b w:val="0"/>
          <w:bCs w:val="0"/>
          <w:color w:val="000080"/>
          <w:sz w:val="20"/>
          <w:szCs w:val="20"/>
        </w:rPr>
        <w:id w:val="7964345"/>
        <w:docPartObj>
          <w:docPartGallery w:val="Table of Contents"/>
          <w:docPartUnique/>
        </w:docPartObj>
      </w:sdtPr>
      <w:sdtEndPr/>
      <w:sdtContent>
        <w:bookmarkStart w:id="148" w:name="_Toc375301690" w:displacedByCustomXml="prev"/>
        <w:p w14:paraId="0D10DB2A" w14:textId="77777777" w:rsidR="007D69DE" w:rsidRDefault="007D69DE" w:rsidP="008A72B1">
          <w:pPr>
            <w:pStyle w:val="Titre2"/>
          </w:pPr>
          <w:r>
            <w:t>Table des matières</w:t>
          </w:r>
          <w:bookmarkEnd w:id="148"/>
        </w:p>
        <w:p w14:paraId="5AB48BB6" w14:textId="77777777" w:rsidR="008B44E3" w:rsidRDefault="00653452">
          <w:pPr>
            <w:pStyle w:val="TM1"/>
            <w:tabs>
              <w:tab w:val="right" w:leader="dot" w:pos="9060"/>
            </w:tabs>
            <w:rPr>
              <w:rFonts w:asciiTheme="minorHAnsi" w:eastAsiaTheme="minorEastAsia" w:hAnsiTheme="minorHAnsi" w:cstheme="minorBidi"/>
              <w:noProof/>
              <w:color w:val="auto"/>
              <w:sz w:val="22"/>
              <w:szCs w:val="22"/>
              <w:lang w:eastAsia="fr-FR"/>
            </w:rPr>
          </w:pPr>
          <w:r>
            <w:fldChar w:fldCharType="begin"/>
          </w:r>
          <w:r w:rsidR="007D69DE">
            <w:instrText xml:space="preserve"> TOC \o "1-3" \h \z \u </w:instrText>
          </w:r>
          <w:r>
            <w:fldChar w:fldCharType="separate"/>
          </w:r>
          <w:hyperlink w:anchor="_Toc375301543" w:history="1">
            <w:r w:rsidR="008B44E3" w:rsidRPr="00330790">
              <w:rPr>
                <w:rStyle w:val="Lienhypertexte"/>
                <w:noProof/>
              </w:rPr>
              <w:t>Supervision du réseau GSB avec EyesOfNework 3.1</w:t>
            </w:r>
            <w:r w:rsidR="008B44E3">
              <w:rPr>
                <w:noProof/>
                <w:webHidden/>
              </w:rPr>
              <w:tab/>
            </w:r>
            <w:r>
              <w:rPr>
                <w:noProof/>
                <w:webHidden/>
              </w:rPr>
              <w:fldChar w:fldCharType="begin"/>
            </w:r>
            <w:r w:rsidR="008B44E3">
              <w:rPr>
                <w:noProof/>
                <w:webHidden/>
              </w:rPr>
              <w:instrText xml:space="preserve"> PAGEREF _Toc375301543 \h </w:instrText>
            </w:r>
            <w:r>
              <w:rPr>
                <w:noProof/>
                <w:webHidden/>
              </w:rPr>
            </w:r>
            <w:r>
              <w:rPr>
                <w:noProof/>
                <w:webHidden/>
              </w:rPr>
              <w:fldChar w:fldCharType="separate"/>
            </w:r>
            <w:r w:rsidR="008B44E3">
              <w:rPr>
                <w:noProof/>
                <w:webHidden/>
              </w:rPr>
              <w:t>1</w:t>
            </w:r>
            <w:r>
              <w:rPr>
                <w:noProof/>
                <w:webHidden/>
              </w:rPr>
              <w:fldChar w:fldCharType="end"/>
            </w:r>
          </w:hyperlink>
        </w:p>
        <w:p w14:paraId="5B609A76"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544" w:history="1">
            <w:r w:rsidR="008B44E3" w:rsidRPr="00330790">
              <w:rPr>
                <w:rStyle w:val="Lienhypertexte"/>
                <w:noProof/>
              </w:rPr>
              <w:t>Présentation générale</w:t>
            </w:r>
            <w:r w:rsidR="008B44E3">
              <w:rPr>
                <w:noProof/>
                <w:webHidden/>
              </w:rPr>
              <w:tab/>
            </w:r>
            <w:r w:rsidR="00653452">
              <w:rPr>
                <w:noProof/>
                <w:webHidden/>
              </w:rPr>
              <w:fldChar w:fldCharType="begin"/>
            </w:r>
            <w:r w:rsidR="008B44E3">
              <w:rPr>
                <w:noProof/>
                <w:webHidden/>
              </w:rPr>
              <w:instrText xml:space="preserve"> PAGEREF _Toc375301544 \h </w:instrText>
            </w:r>
            <w:r w:rsidR="00653452">
              <w:rPr>
                <w:noProof/>
                <w:webHidden/>
              </w:rPr>
            </w:r>
            <w:r w:rsidR="00653452">
              <w:rPr>
                <w:noProof/>
                <w:webHidden/>
              </w:rPr>
              <w:fldChar w:fldCharType="separate"/>
            </w:r>
            <w:r w:rsidR="008B44E3">
              <w:rPr>
                <w:noProof/>
                <w:webHidden/>
              </w:rPr>
              <w:t>2</w:t>
            </w:r>
            <w:r w:rsidR="00653452">
              <w:rPr>
                <w:noProof/>
                <w:webHidden/>
              </w:rPr>
              <w:fldChar w:fldCharType="end"/>
            </w:r>
          </w:hyperlink>
        </w:p>
        <w:p w14:paraId="24127670"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545" w:history="1">
            <w:r w:rsidR="008B44E3" w:rsidRPr="00330790">
              <w:rPr>
                <w:rStyle w:val="Lienhypertexte"/>
                <w:noProof/>
              </w:rPr>
              <w:t>Progression de la réalisation</w:t>
            </w:r>
            <w:r w:rsidR="008B44E3">
              <w:rPr>
                <w:noProof/>
                <w:webHidden/>
              </w:rPr>
              <w:tab/>
            </w:r>
            <w:r w:rsidR="00653452">
              <w:rPr>
                <w:noProof/>
                <w:webHidden/>
              </w:rPr>
              <w:fldChar w:fldCharType="begin"/>
            </w:r>
            <w:r w:rsidR="008B44E3">
              <w:rPr>
                <w:noProof/>
                <w:webHidden/>
              </w:rPr>
              <w:instrText xml:space="preserve"> PAGEREF _Toc375301545 \h </w:instrText>
            </w:r>
            <w:r w:rsidR="00653452">
              <w:rPr>
                <w:noProof/>
                <w:webHidden/>
              </w:rPr>
            </w:r>
            <w:r w:rsidR="00653452">
              <w:rPr>
                <w:noProof/>
                <w:webHidden/>
              </w:rPr>
              <w:fldChar w:fldCharType="separate"/>
            </w:r>
            <w:r w:rsidR="008B44E3">
              <w:rPr>
                <w:noProof/>
                <w:webHidden/>
              </w:rPr>
              <w:t>3</w:t>
            </w:r>
            <w:r w:rsidR="00653452">
              <w:rPr>
                <w:noProof/>
                <w:webHidden/>
              </w:rPr>
              <w:fldChar w:fldCharType="end"/>
            </w:r>
          </w:hyperlink>
        </w:p>
        <w:p w14:paraId="73566ACB" w14:textId="77777777" w:rsidR="00540DE6" w:rsidRDefault="00540DE6">
          <w:pPr>
            <w:pStyle w:val="TM2"/>
            <w:tabs>
              <w:tab w:val="right" w:leader="dot" w:pos="9060"/>
            </w:tabs>
            <w:rPr>
              <w:rStyle w:val="Lienhypertexte"/>
              <w:noProof/>
            </w:rPr>
          </w:pPr>
        </w:p>
        <w:p w14:paraId="554BF238"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546" w:history="1">
            <w:r w:rsidR="008B44E3" w:rsidRPr="00330790">
              <w:rPr>
                <w:rStyle w:val="Lienhypertexte"/>
                <w:noProof/>
              </w:rPr>
              <w:t>Présentation du contexte GSB modifié</w:t>
            </w:r>
            <w:r w:rsidR="008B44E3">
              <w:rPr>
                <w:noProof/>
                <w:webHidden/>
              </w:rPr>
              <w:tab/>
            </w:r>
            <w:r w:rsidR="00653452">
              <w:rPr>
                <w:noProof/>
                <w:webHidden/>
              </w:rPr>
              <w:fldChar w:fldCharType="begin"/>
            </w:r>
            <w:r w:rsidR="008B44E3">
              <w:rPr>
                <w:noProof/>
                <w:webHidden/>
              </w:rPr>
              <w:instrText xml:space="preserve"> PAGEREF _Toc375301546 \h </w:instrText>
            </w:r>
            <w:r w:rsidR="00653452">
              <w:rPr>
                <w:noProof/>
                <w:webHidden/>
              </w:rPr>
            </w:r>
            <w:r w:rsidR="00653452">
              <w:rPr>
                <w:noProof/>
                <w:webHidden/>
              </w:rPr>
              <w:fldChar w:fldCharType="separate"/>
            </w:r>
            <w:r w:rsidR="008B44E3">
              <w:rPr>
                <w:noProof/>
                <w:webHidden/>
              </w:rPr>
              <w:t>4</w:t>
            </w:r>
            <w:r w:rsidR="00653452">
              <w:rPr>
                <w:noProof/>
                <w:webHidden/>
              </w:rPr>
              <w:fldChar w:fldCharType="end"/>
            </w:r>
          </w:hyperlink>
        </w:p>
        <w:p w14:paraId="5D982D93"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47" w:history="1">
            <w:r w:rsidR="008B44E3" w:rsidRPr="00330790">
              <w:rPr>
                <w:rStyle w:val="Lienhypertexte"/>
                <w:noProof/>
              </w:rPr>
              <w:t>1. Schéma du réseau modifié</w:t>
            </w:r>
            <w:r w:rsidR="008B44E3">
              <w:rPr>
                <w:noProof/>
                <w:webHidden/>
              </w:rPr>
              <w:tab/>
            </w:r>
            <w:r w:rsidR="00653452">
              <w:rPr>
                <w:noProof/>
                <w:webHidden/>
              </w:rPr>
              <w:fldChar w:fldCharType="begin"/>
            </w:r>
            <w:r w:rsidR="008B44E3">
              <w:rPr>
                <w:noProof/>
                <w:webHidden/>
              </w:rPr>
              <w:instrText xml:space="preserve"> PAGEREF _Toc375301547 \h </w:instrText>
            </w:r>
            <w:r w:rsidR="00653452">
              <w:rPr>
                <w:noProof/>
                <w:webHidden/>
              </w:rPr>
            </w:r>
            <w:r w:rsidR="00653452">
              <w:rPr>
                <w:noProof/>
                <w:webHidden/>
              </w:rPr>
              <w:fldChar w:fldCharType="separate"/>
            </w:r>
            <w:r w:rsidR="008B44E3">
              <w:rPr>
                <w:noProof/>
                <w:webHidden/>
              </w:rPr>
              <w:t>4</w:t>
            </w:r>
            <w:r w:rsidR="00653452">
              <w:rPr>
                <w:noProof/>
                <w:webHidden/>
              </w:rPr>
              <w:fldChar w:fldCharType="end"/>
            </w:r>
          </w:hyperlink>
        </w:p>
        <w:p w14:paraId="32195B70"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48" w:history="1">
            <w:r w:rsidR="008B44E3" w:rsidRPr="00330790">
              <w:rPr>
                <w:rStyle w:val="Lienhypertexte"/>
                <w:noProof/>
              </w:rPr>
              <w:t>2. Modifications par rapport au contexte GSB</w:t>
            </w:r>
            <w:r w:rsidR="008B44E3">
              <w:rPr>
                <w:noProof/>
                <w:webHidden/>
              </w:rPr>
              <w:tab/>
            </w:r>
            <w:r w:rsidR="00653452">
              <w:rPr>
                <w:noProof/>
                <w:webHidden/>
              </w:rPr>
              <w:fldChar w:fldCharType="begin"/>
            </w:r>
            <w:r w:rsidR="008B44E3">
              <w:rPr>
                <w:noProof/>
                <w:webHidden/>
              </w:rPr>
              <w:instrText xml:space="preserve"> PAGEREF _Toc375301548 \h </w:instrText>
            </w:r>
            <w:r w:rsidR="00653452">
              <w:rPr>
                <w:noProof/>
                <w:webHidden/>
              </w:rPr>
            </w:r>
            <w:r w:rsidR="00653452">
              <w:rPr>
                <w:noProof/>
                <w:webHidden/>
              </w:rPr>
              <w:fldChar w:fldCharType="separate"/>
            </w:r>
            <w:r w:rsidR="008B44E3">
              <w:rPr>
                <w:noProof/>
                <w:webHidden/>
              </w:rPr>
              <w:t>4</w:t>
            </w:r>
            <w:r w:rsidR="00653452">
              <w:rPr>
                <w:noProof/>
                <w:webHidden/>
              </w:rPr>
              <w:fldChar w:fldCharType="end"/>
            </w:r>
          </w:hyperlink>
        </w:p>
        <w:p w14:paraId="11D594E8"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49" w:history="1">
            <w:r w:rsidR="008B44E3" w:rsidRPr="00330790">
              <w:rPr>
                <w:rStyle w:val="Lienhypertexte"/>
                <w:noProof/>
              </w:rPr>
              <w:t>3. Les besoins de supervision</w:t>
            </w:r>
            <w:r w:rsidR="008B44E3">
              <w:rPr>
                <w:noProof/>
                <w:webHidden/>
              </w:rPr>
              <w:tab/>
            </w:r>
            <w:r w:rsidR="00653452">
              <w:rPr>
                <w:noProof/>
                <w:webHidden/>
              </w:rPr>
              <w:fldChar w:fldCharType="begin"/>
            </w:r>
            <w:r w:rsidR="008B44E3">
              <w:rPr>
                <w:noProof/>
                <w:webHidden/>
              </w:rPr>
              <w:instrText xml:space="preserve"> PAGEREF _Toc375301549 \h </w:instrText>
            </w:r>
            <w:r w:rsidR="00653452">
              <w:rPr>
                <w:noProof/>
                <w:webHidden/>
              </w:rPr>
            </w:r>
            <w:r w:rsidR="00653452">
              <w:rPr>
                <w:noProof/>
                <w:webHidden/>
              </w:rPr>
              <w:fldChar w:fldCharType="separate"/>
            </w:r>
            <w:r w:rsidR="008B44E3">
              <w:rPr>
                <w:noProof/>
                <w:webHidden/>
              </w:rPr>
              <w:t>5</w:t>
            </w:r>
            <w:r w:rsidR="00653452">
              <w:rPr>
                <w:noProof/>
                <w:webHidden/>
              </w:rPr>
              <w:fldChar w:fldCharType="end"/>
            </w:r>
          </w:hyperlink>
        </w:p>
        <w:p w14:paraId="49BE4B1E" w14:textId="77777777" w:rsidR="00540DE6" w:rsidRDefault="00540DE6">
          <w:pPr>
            <w:pStyle w:val="TM2"/>
            <w:tabs>
              <w:tab w:val="right" w:leader="dot" w:pos="9060"/>
            </w:tabs>
            <w:rPr>
              <w:rStyle w:val="Lienhypertexte"/>
              <w:noProof/>
            </w:rPr>
          </w:pPr>
        </w:p>
        <w:p w14:paraId="245498A3"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550" w:history="1">
            <w:r w:rsidR="008B44E3" w:rsidRPr="00330790">
              <w:rPr>
                <w:rStyle w:val="Lienhypertexte"/>
                <w:noProof/>
              </w:rPr>
              <w:t>Principes de configuration de la supervision</w:t>
            </w:r>
            <w:r w:rsidR="008B44E3">
              <w:rPr>
                <w:noProof/>
                <w:webHidden/>
              </w:rPr>
              <w:tab/>
            </w:r>
            <w:r w:rsidR="00653452">
              <w:rPr>
                <w:noProof/>
                <w:webHidden/>
              </w:rPr>
              <w:fldChar w:fldCharType="begin"/>
            </w:r>
            <w:r w:rsidR="008B44E3">
              <w:rPr>
                <w:noProof/>
                <w:webHidden/>
              </w:rPr>
              <w:instrText xml:space="preserve"> PAGEREF _Toc375301550 \h </w:instrText>
            </w:r>
            <w:r w:rsidR="00653452">
              <w:rPr>
                <w:noProof/>
                <w:webHidden/>
              </w:rPr>
            </w:r>
            <w:r w:rsidR="00653452">
              <w:rPr>
                <w:noProof/>
                <w:webHidden/>
              </w:rPr>
              <w:fldChar w:fldCharType="separate"/>
            </w:r>
            <w:r w:rsidR="008B44E3">
              <w:rPr>
                <w:noProof/>
                <w:webHidden/>
              </w:rPr>
              <w:t>6</w:t>
            </w:r>
            <w:r w:rsidR="00653452">
              <w:rPr>
                <w:noProof/>
                <w:webHidden/>
              </w:rPr>
              <w:fldChar w:fldCharType="end"/>
            </w:r>
          </w:hyperlink>
        </w:p>
        <w:p w14:paraId="5C707DC7"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51" w:history="1">
            <w:r w:rsidR="008B44E3" w:rsidRPr="00330790">
              <w:rPr>
                <w:rStyle w:val="Lienhypertexte"/>
                <w:noProof/>
              </w:rPr>
              <w:t>1. Installation de EyesOfNetwork (EoN)</w:t>
            </w:r>
            <w:r w:rsidR="008B44E3">
              <w:rPr>
                <w:noProof/>
                <w:webHidden/>
              </w:rPr>
              <w:tab/>
            </w:r>
            <w:r w:rsidR="00653452">
              <w:rPr>
                <w:noProof/>
                <w:webHidden/>
              </w:rPr>
              <w:fldChar w:fldCharType="begin"/>
            </w:r>
            <w:r w:rsidR="008B44E3">
              <w:rPr>
                <w:noProof/>
                <w:webHidden/>
              </w:rPr>
              <w:instrText xml:space="preserve"> PAGEREF _Toc375301551 \h </w:instrText>
            </w:r>
            <w:r w:rsidR="00653452">
              <w:rPr>
                <w:noProof/>
                <w:webHidden/>
              </w:rPr>
            </w:r>
            <w:r w:rsidR="00653452">
              <w:rPr>
                <w:noProof/>
                <w:webHidden/>
              </w:rPr>
              <w:fldChar w:fldCharType="separate"/>
            </w:r>
            <w:r w:rsidR="008B44E3">
              <w:rPr>
                <w:noProof/>
                <w:webHidden/>
              </w:rPr>
              <w:t>6</w:t>
            </w:r>
            <w:r w:rsidR="00653452">
              <w:rPr>
                <w:noProof/>
                <w:webHidden/>
              </w:rPr>
              <w:fldChar w:fldCharType="end"/>
            </w:r>
          </w:hyperlink>
        </w:p>
        <w:p w14:paraId="62962FF4"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52" w:history="1">
            <w:r w:rsidR="008B44E3" w:rsidRPr="00330790">
              <w:rPr>
                <w:rStyle w:val="Lienhypertexte"/>
                <w:noProof/>
              </w:rPr>
              <w:t>2. Configuration de SNMP sur les hôtes</w:t>
            </w:r>
            <w:r w:rsidR="008B44E3">
              <w:rPr>
                <w:noProof/>
                <w:webHidden/>
              </w:rPr>
              <w:tab/>
            </w:r>
            <w:r w:rsidR="00653452">
              <w:rPr>
                <w:noProof/>
                <w:webHidden/>
              </w:rPr>
              <w:fldChar w:fldCharType="begin"/>
            </w:r>
            <w:r w:rsidR="008B44E3">
              <w:rPr>
                <w:noProof/>
                <w:webHidden/>
              </w:rPr>
              <w:instrText xml:space="preserve"> PAGEREF _Toc375301552 \h </w:instrText>
            </w:r>
            <w:r w:rsidR="00653452">
              <w:rPr>
                <w:noProof/>
                <w:webHidden/>
              </w:rPr>
            </w:r>
            <w:r w:rsidR="00653452">
              <w:rPr>
                <w:noProof/>
                <w:webHidden/>
              </w:rPr>
              <w:fldChar w:fldCharType="separate"/>
            </w:r>
            <w:r w:rsidR="008B44E3">
              <w:rPr>
                <w:noProof/>
                <w:webHidden/>
              </w:rPr>
              <w:t>6</w:t>
            </w:r>
            <w:r w:rsidR="00653452">
              <w:rPr>
                <w:noProof/>
                <w:webHidden/>
              </w:rPr>
              <w:fldChar w:fldCharType="end"/>
            </w:r>
          </w:hyperlink>
        </w:p>
        <w:p w14:paraId="36BA9CBA"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53" w:history="1">
            <w:r w:rsidR="008B44E3" w:rsidRPr="00330790">
              <w:rPr>
                <w:rStyle w:val="Lienhypertexte"/>
                <w:noProof/>
              </w:rPr>
              <w:t>2.1 Service SNMP sur Windows 7</w:t>
            </w:r>
            <w:r w:rsidR="008B44E3">
              <w:rPr>
                <w:noProof/>
                <w:webHidden/>
              </w:rPr>
              <w:tab/>
            </w:r>
            <w:r w:rsidR="00653452">
              <w:rPr>
                <w:noProof/>
                <w:webHidden/>
              </w:rPr>
              <w:fldChar w:fldCharType="begin"/>
            </w:r>
            <w:r w:rsidR="008B44E3">
              <w:rPr>
                <w:noProof/>
                <w:webHidden/>
              </w:rPr>
              <w:instrText xml:space="preserve"> PAGEREF _Toc375301553 \h </w:instrText>
            </w:r>
            <w:r w:rsidR="00653452">
              <w:rPr>
                <w:noProof/>
                <w:webHidden/>
              </w:rPr>
            </w:r>
            <w:r w:rsidR="00653452">
              <w:rPr>
                <w:noProof/>
                <w:webHidden/>
              </w:rPr>
              <w:fldChar w:fldCharType="separate"/>
            </w:r>
            <w:r w:rsidR="008B44E3">
              <w:rPr>
                <w:noProof/>
                <w:webHidden/>
              </w:rPr>
              <w:t>6</w:t>
            </w:r>
            <w:r w:rsidR="00653452">
              <w:rPr>
                <w:noProof/>
                <w:webHidden/>
              </w:rPr>
              <w:fldChar w:fldCharType="end"/>
            </w:r>
          </w:hyperlink>
        </w:p>
        <w:p w14:paraId="301B536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54" w:history="1">
            <w:r w:rsidR="008B44E3" w:rsidRPr="00330790">
              <w:rPr>
                <w:rStyle w:val="Lienhypertexte"/>
                <w:noProof/>
              </w:rPr>
              <w:t>2.2 Service SNMP sur Cisco</w:t>
            </w:r>
            <w:r w:rsidR="008B44E3">
              <w:rPr>
                <w:noProof/>
                <w:webHidden/>
              </w:rPr>
              <w:tab/>
            </w:r>
            <w:r w:rsidR="00653452">
              <w:rPr>
                <w:noProof/>
                <w:webHidden/>
              </w:rPr>
              <w:fldChar w:fldCharType="begin"/>
            </w:r>
            <w:r w:rsidR="008B44E3">
              <w:rPr>
                <w:noProof/>
                <w:webHidden/>
              </w:rPr>
              <w:instrText xml:space="preserve"> PAGEREF _Toc375301554 \h </w:instrText>
            </w:r>
            <w:r w:rsidR="00653452">
              <w:rPr>
                <w:noProof/>
                <w:webHidden/>
              </w:rPr>
            </w:r>
            <w:r w:rsidR="00653452">
              <w:rPr>
                <w:noProof/>
                <w:webHidden/>
              </w:rPr>
              <w:fldChar w:fldCharType="separate"/>
            </w:r>
            <w:r w:rsidR="008B44E3">
              <w:rPr>
                <w:noProof/>
                <w:webHidden/>
              </w:rPr>
              <w:t>7</w:t>
            </w:r>
            <w:r w:rsidR="00653452">
              <w:rPr>
                <w:noProof/>
                <w:webHidden/>
              </w:rPr>
              <w:fldChar w:fldCharType="end"/>
            </w:r>
          </w:hyperlink>
        </w:p>
        <w:p w14:paraId="235C5DDB"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55" w:history="1">
            <w:r w:rsidR="008B44E3" w:rsidRPr="00330790">
              <w:rPr>
                <w:rStyle w:val="Lienhypertexte"/>
                <w:noProof/>
              </w:rPr>
              <w:t>3. Configuration du serveur</w:t>
            </w:r>
            <w:r w:rsidR="008B44E3">
              <w:rPr>
                <w:noProof/>
                <w:webHidden/>
              </w:rPr>
              <w:tab/>
            </w:r>
            <w:r w:rsidR="00653452">
              <w:rPr>
                <w:noProof/>
                <w:webHidden/>
              </w:rPr>
              <w:fldChar w:fldCharType="begin"/>
            </w:r>
            <w:r w:rsidR="008B44E3">
              <w:rPr>
                <w:noProof/>
                <w:webHidden/>
              </w:rPr>
              <w:instrText xml:space="preserve"> PAGEREF _Toc375301555 \h </w:instrText>
            </w:r>
            <w:r w:rsidR="00653452">
              <w:rPr>
                <w:noProof/>
                <w:webHidden/>
              </w:rPr>
            </w:r>
            <w:r w:rsidR="00653452">
              <w:rPr>
                <w:noProof/>
                <w:webHidden/>
              </w:rPr>
              <w:fldChar w:fldCharType="separate"/>
            </w:r>
            <w:r w:rsidR="008B44E3">
              <w:rPr>
                <w:noProof/>
                <w:webHidden/>
              </w:rPr>
              <w:t>7</w:t>
            </w:r>
            <w:r w:rsidR="00653452">
              <w:rPr>
                <w:noProof/>
                <w:webHidden/>
              </w:rPr>
              <w:fldChar w:fldCharType="end"/>
            </w:r>
          </w:hyperlink>
        </w:p>
        <w:p w14:paraId="29896B8F"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56" w:history="1">
            <w:r w:rsidR="008B44E3" w:rsidRPr="00330790">
              <w:rPr>
                <w:rStyle w:val="Lienhypertexte"/>
                <w:noProof/>
              </w:rPr>
              <w:t>3.1 Configuration réseau</w:t>
            </w:r>
            <w:r w:rsidR="008B44E3">
              <w:rPr>
                <w:noProof/>
                <w:webHidden/>
              </w:rPr>
              <w:tab/>
            </w:r>
            <w:r w:rsidR="00653452">
              <w:rPr>
                <w:noProof/>
                <w:webHidden/>
              </w:rPr>
              <w:fldChar w:fldCharType="begin"/>
            </w:r>
            <w:r w:rsidR="008B44E3">
              <w:rPr>
                <w:noProof/>
                <w:webHidden/>
              </w:rPr>
              <w:instrText xml:space="preserve"> PAGEREF _Toc375301556 \h </w:instrText>
            </w:r>
            <w:r w:rsidR="00653452">
              <w:rPr>
                <w:noProof/>
                <w:webHidden/>
              </w:rPr>
            </w:r>
            <w:r w:rsidR="00653452">
              <w:rPr>
                <w:noProof/>
                <w:webHidden/>
              </w:rPr>
              <w:fldChar w:fldCharType="separate"/>
            </w:r>
            <w:r w:rsidR="008B44E3">
              <w:rPr>
                <w:noProof/>
                <w:webHidden/>
              </w:rPr>
              <w:t>7</w:t>
            </w:r>
            <w:r w:rsidR="00653452">
              <w:rPr>
                <w:noProof/>
                <w:webHidden/>
              </w:rPr>
              <w:fldChar w:fldCharType="end"/>
            </w:r>
          </w:hyperlink>
        </w:p>
        <w:p w14:paraId="17F00DF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57" w:history="1">
            <w:r w:rsidR="008B44E3" w:rsidRPr="00330790">
              <w:rPr>
                <w:rStyle w:val="Lienhypertexte"/>
                <w:noProof/>
              </w:rPr>
              <w:t>3.2 Service de messagerie</w:t>
            </w:r>
            <w:r w:rsidR="008B44E3">
              <w:rPr>
                <w:noProof/>
                <w:webHidden/>
              </w:rPr>
              <w:tab/>
            </w:r>
            <w:r w:rsidR="00653452">
              <w:rPr>
                <w:noProof/>
                <w:webHidden/>
              </w:rPr>
              <w:fldChar w:fldCharType="begin"/>
            </w:r>
            <w:r w:rsidR="008B44E3">
              <w:rPr>
                <w:noProof/>
                <w:webHidden/>
              </w:rPr>
              <w:instrText xml:space="preserve"> PAGEREF _Toc375301557 \h </w:instrText>
            </w:r>
            <w:r w:rsidR="00653452">
              <w:rPr>
                <w:noProof/>
                <w:webHidden/>
              </w:rPr>
            </w:r>
            <w:r w:rsidR="00653452">
              <w:rPr>
                <w:noProof/>
                <w:webHidden/>
              </w:rPr>
              <w:fldChar w:fldCharType="separate"/>
            </w:r>
            <w:r w:rsidR="008B44E3">
              <w:rPr>
                <w:noProof/>
                <w:webHidden/>
              </w:rPr>
              <w:t>7</w:t>
            </w:r>
            <w:r w:rsidR="00653452">
              <w:rPr>
                <w:noProof/>
                <w:webHidden/>
              </w:rPr>
              <w:fldChar w:fldCharType="end"/>
            </w:r>
          </w:hyperlink>
        </w:p>
        <w:p w14:paraId="6F556FDC"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58" w:history="1">
            <w:r w:rsidR="008B44E3" w:rsidRPr="00330790">
              <w:rPr>
                <w:rStyle w:val="Lienhypertexte"/>
                <w:noProof/>
              </w:rPr>
              <w:t>4. Configuration initiale de EoN</w:t>
            </w:r>
            <w:r w:rsidR="008B44E3">
              <w:rPr>
                <w:noProof/>
                <w:webHidden/>
              </w:rPr>
              <w:tab/>
            </w:r>
            <w:r w:rsidR="00653452">
              <w:rPr>
                <w:noProof/>
                <w:webHidden/>
              </w:rPr>
              <w:fldChar w:fldCharType="begin"/>
            </w:r>
            <w:r w:rsidR="008B44E3">
              <w:rPr>
                <w:noProof/>
                <w:webHidden/>
              </w:rPr>
              <w:instrText xml:space="preserve"> PAGEREF _Toc375301558 \h </w:instrText>
            </w:r>
            <w:r w:rsidR="00653452">
              <w:rPr>
                <w:noProof/>
                <w:webHidden/>
              </w:rPr>
            </w:r>
            <w:r w:rsidR="00653452">
              <w:rPr>
                <w:noProof/>
                <w:webHidden/>
              </w:rPr>
              <w:fldChar w:fldCharType="separate"/>
            </w:r>
            <w:r w:rsidR="008B44E3">
              <w:rPr>
                <w:noProof/>
                <w:webHidden/>
              </w:rPr>
              <w:t>8</w:t>
            </w:r>
            <w:r w:rsidR="00653452">
              <w:rPr>
                <w:noProof/>
                <w:webHidden/>
              </w:rPr>
              <w:fldChar w:fldCharType="end"/>
            </w:r>
          </w:hyperlink>
        </w:p>
        <w:p w14:paraId="3BB139AB"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59" w:history="1">
            <w:r w:rsidR="008B44E3" w:rsidRPr="00330790">
              <w:rPr>
                <w:rStyle w:val="Lienhypertexte"/>
                <w:noProof/>
              </w:rPr>
              <w:t>4.1 Connexion au site Web d’administration d’EoN</w:t>
            </w:r>
            <w:r w:rsidR="008B44E3">
              <w:rPr>
                <w:noProof/>
                <w:webHidden/>
              </w:rPr>
              <w:tab/>
            </w:r>
            <w:r w:rsidR="00653452">
              <w:rPr>
                <w:noProof/>
                <w:webHidden/>
              </w:rPr>
              <w:fldChar w:fldCharType="begin"/>
            </w:r>
            <w:r w:rsidR="008B44E3">
              <w:rPr>
                <w:noProof/>
                <w:webHidden/>
              </w:rPr>
              <w:instrText xml:space="preserve"> PAGEREF _Toc375301559 \h </w:instrText>
            </w:r>
            <w:r w:rsidR="00653452">
              <w:rPr>
                <w:noProof/>
                <w:webHidden/>
              </w:rPr>
            </w:r>
            <w:r w:rsidR="00653452">
              <w:rPr>
                <w:noProof/>
                <w:webHidden/>
              </w:rPr>
              <w:fldChar w:fldCharType="separate"/>
            </w:r>
            <w:r w:rsidR="008B44E3">
              <w:rPr>
                <w:noProof/>
                <w:webHidden/>
              </w:rPr>
              <w:t>8</w:t>
            </w:r>
            <w:r w:rsidR="00653452">
              <w:rPr>
                <w:noProof/>
                <w:webHidden/>
              </w:rPr>
              <w:fldChar w:fldCharType="end"/>
            </w:r>
          </w:hyperlink>
        </w:p>
        <w:p w14:paraId="18FE1A95"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60" w:history="1">
            <w:r w:rsidR="008B44E3" w:rsidRPr="00330790">
              <w:rPr>
                <w:rStyle w:val="Lienhypertexte"/>
                <w:noProof/>
              </w:rPr>
              <w:t>4.2. Configuration de SNMP sur le serveur EoN</w:t>
            </w:r>
            <w:r w:rsidR="008B44E3">
              <w:rPr>
                <w:noProof/>
                <w:webHidden/>
              </w:rPr>
              <w:tab/>
            </w:r>
            <w:r w:rsidR="00653452">
              <w:rPr>
                <w:noProof/>
                <w:webHidden/>
              </w:rPr>
              <w:fldChar w:fldCharType="begin"/>
            </w:r>
            <w:r w:rsidR="008B44E3">
              <w:rPr>
                <w:noProof/>
                <w:webHidden/>
              </w:rPr>
              <w:instrText xml:space="preserve"> PAGEREF _Toc375301560 \h </w:instrText>
            </w:r>
            <w:r w:rsidR="00653452">
              <w:rPr>
                <w:noProof/>
                <w:webHidden/>
              </w:rPr>
            </w:r>
            <w:r w:rsidR="00653452">
              <w:rPr>
                <w:noProof/>
                <w:webHidden/>
              </w:rPr>
              <w:fldChar w:fldCharType="separate"/>
            </w:r>
            <w:r w:rsidR="008B44E3">
              <w:rPr>
                <w:noProof/>
                <w:webHidden/>
              </w:rPr>
              <w:t>8</w:t>
            </w:r>
            <w:r w:rsidR="00653452">
              <w:rPr>
                <w:noProof/>
                <w:webHidden/>
              </w:rPr>
              <w:fldChar w:fldCharType="end"/>
            </w:r>
          </w:hyperlink>
        </w:p>
        <w:p w14:paraId="674E8837"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561" w:history="1">
            <w:r w:rsidR="008B44E3" w:rsidRPr="00330790">
              <w:rPr>
                <w:rStyle w:val="Lienhypertexte"/>
                <w:noProof/>
              </w:rPr>
              <w:t>4.2.1 Le service SNMPD</w:t>
            </w:r>
            <w:r w:rsidR="008B44E3">
              <w:rPr>
                <w:noProof/>
                <w:webHidden/>
              </w:rPr>
              <w:tab/>
            </w:r>
            <w:r w:rsidR="00653452">
              <w:rPr>
                <w:noProof/>
                <w:webHidden/>
              </w:rPr>
              <w:fldChar w:fldCharType="begin"/>
            </w:r>
            <w:r w:rsidR="008B44E3">
              <w:rPr>
                <w:noProof/>
                <w:webHidden/>
              </w:rPr>
              <w:instrText xml:space="preserve"> PAGEREF _Toc375301561 \h </w:instrText>
            </w:r>
            <w:r w:rsidR="00653452">
              <w:rPr>
                <w:noProof/>
                <w:webHidden/>
              </w:rPr>
            </w:r>
            <w:r w:rsidR="00653452">
              <w:rPr>
                <w:noProof/>
                <w:webHidden/>
              </w:rPr>
              <w:fldChar w:fldCharType="separate"/>
            </w:r>
            <w:r w:rsidR="008B44E3">
              <w:rPr>
                <w:noProof/>
                <w:webHidden/>
              </w:rPr>
              <w:t>8</w:t>
            </w:r>
            <w:r w:rsidR="00653452">
              <w:rPr>
                <w:noProof/>
                <w:webHidden/>
              </w:rPr>
              <w:fldChar w:fldCharType="end"/>
            </w:r>
          </w:hyperlink>
        </w:p>
        <w:p w14:paraId="4ACC87C3"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562" w:history="1">
            <w:r w:rsidR="008B44E3" w:rsidRPr="00330790">
              <w:rPr>
                <w:rStyle w:val="Lienhypertexte"/>
                <w:noProof/>
              </w:rPr>
              <w:t>4.2.2 Relance du service SNMPD</w:t>
            </w:r>
            <w:r w:rsidR="008B44E3">
              <w:rPr>
                <w:noProof/>
                <w:webHidden/>
              </w:rPr>
              <w:tab/>
            </w:r>
            <w:r w:rsidR="00653452">
              <w:rPr>
                <w:noProof/>
                <w:webHidden/>
              </w:rPr>
              <w:fldChar w:fldCharType="begin"/>
            </w:r>
            <w:r w:rsidR="008B44E3">
              <w:rPr>
                <w:noProof/>
                <w:webHidden/>
              </w:rPr>
              <w:instrText xml:space="preserve"> PAGEREF _Toc375301562 \h </w:instrText>
            </w:r>
            <w:r w:rsidR="00653452">
              <w:rPr>
                <w:noProof/>
                <w:webHidden/>
              </w:rPr>
            </w:r>
            <w:r w:rsidR="00653452">
              <w:rPr>
                <w:noProof/>
                <w:webHidden/>
              </w:rPr>
              <w:fldChar w:fldCharType="separate"/>
            </w:r>
            <w:r w:rsidR="008B44E3">
              <w:rPr>
                <w:noProof/>
                <w:webHidden/>
              </w:rPr>
              <w:t>8</w:t>
            </w:r>
            <w:r w:rsidR="00653452">
              <w:rPr>
                <w:noProof/>
                <w:webHidden/>
              </w:rPr>
              <w:fldChar w:fldCharType="end"/>
            </w:r>
          </w:hyperlink>
        </w:p>
        <w:p w14:paraId="23811F4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63" w:history="1">
            <w:r w:rsidR="008B44E3" w:rsidRPr="00330790">
              <w:rPr>
                <w:rStyle w:val="Lienhypertexte"/>
                <w:noProof/>
              </w:rPr>
              <w:t>4.3 Test SNMP à partir du serveur EoN</w:t>
            </w:r>
            <w:r w:rsidR="008B44E3">
              <w:rPr>
                <w:noProof/>
                <w:webHidden/>
              </w:rPr>
              <w:tab/>
            </w:r>
            <w:r w:rsidR="00653452">
              <w:rPr>
                <w:noProof/>
                <w:webHidden/>
              </w:rPr>
              <w:fldChar w:fldCharType="begin"/>
            </w:r>
            <w:r w:rsidR="008B44E3">
              <w:rPr>
                <w:noProof/>
                <w:webHidden/>
              </w:rPr>
              <w:instrText xml:space="preserve"> PAGEREF _Toc375301563 \h </w:instrText>
            </w:r>
            <w:r w:rsidR="00653452">
              <w:rPr>
                <w:noProof/>
                <w:webHidden/>
              </w:rPr>
            </w:r>
            <w:r w:rsidR="00653452">
              <w:rPr>
                <w:noProof/>
                <w:webHidden/>
              </w:rPr>
              <w:fldChar w:fldCharType="separate"/>
            </w:r>
            <w:r w:rsidR="008B44E3">
              <w:rPr>
                <w:noProof/>
                <w:webHidden/>
              </w:rPr>
              <w:t>8</w:t>
            </w:r>
            <w:r w:rsidR="00653452">
              <w:rPr>
                <w:noProof/>
                <w:webHidden/>
              </w:rPr>
              <w:fldChar w:fldCharType="end"/>
            </w:r>
          </w:hyperlink>
        </w:p>
        <w:p w14:paraId="2B98CB2B"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64" w:history="1">
            <w:r w:rsidR="008B44E3" w:rsidRPr="00330790">
              <w:rPr>
                <w:rStyle w:val="Lienhypertexte"/>
                <w:noProof/>
              </w:rPr>
              <w:t>4.4 Les variables de NAGIOS</w:t>
            </w:r>
            <w:r w:rsidR="008B44E3">
              <w:rPr>
                <w:noProof/>
                <w:webHidden/>
              </w:rPr>
              <w:tab/>
            </w:r>
            <w:r w:rsidR="00653452">
              <w:rPr>
                <w:noProof/>
                <w:webHidden/>
              </w:rPr>
              <w:fldChar w:fldCharType="begin"/>
            </w:r>
            <w:r w:rsidR="008B44E3">
              <w:rPr>
                <w:noProof/>
                <w:webHidden/>
              </w:rPr>
              <w:instrText xml:space="preserve"> PAGEREF _Toc375301564 \h </w:instrText>
            </w:r>
            <w:r w:rsidR="00653452">
              <w:rPr>
                <w:noProof/>
                <w:webHidden/>
              </w:rPr>
            </w:r>
            <w:r w:rsidR="00653452">
              <w:rPr>
                <w:noProof/>
                <w:webHidden/>
              </w:rPr>
              <w:fldChar w:fldCharType="separate"/>
            </w:r>
            <w:r w:rsidR="008B44E3">
              <w:rPr>
                <w:noProof/>
                <w:webHidden/>
              </w:rPr>
              <w:t>9</w:t>
            </w:r>
            <w:r w:rsidR="00653452">
              <w:rPr>
                <w:noProof/>
                <w:webHidden/>
              </w:rPr>
              <w:fldChar w:fldCharType="end"/>
            </w:r>
          </w:hyperlink>
        </w:p>
        <w:p w14:paraId="1FB70032"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65" w:history="1">
            <w:r w:rsidR="008B44E3" w:rsidRPr="00330790">
              <w:rPr>
                <w:rStyle w:val="Lienhypertexte"/>
                <w:noProof/>
              </w:rPr>
              <w:t>5.  Configuration des contacts dans EoN</w:t>
            </w:r>
            <w:r w:rsidR="008B44E3">
              <w:rPr>
                <w:noProof/>
                <w:webHidden/>
              </w:rPr>
              <w:tab/>
            </w:r>
            <w:r w:rsidR="00653452">
              <w:rPr>
                <w:noProof/>
                <w:webHidden/>
              </w:rPr>
              <w:fldChar w:fldCharType="begin"/>
            </w:r>
            <w:r w:rsidR="008B44E3">
              <w:rPr>
                <w:noProof/>
                <w:webHidden/>
              </w:rPr>
              <w:instrText xml:space="preserve"> PAGEREF _Toc375301565 \h </w:instrText>
            </w:r>
            <w:r w:rsidR="00653452">
              <w:rPr>
                <w:noProof/>
                <w:webHidden/>
              </w:rPr>
            </w:r>
            <w:r w:rsidR="00653452">
              <w:rPr>
                <w:noProof/>
                <w:webHidden/>
              </w:rPr>
              <w:fldChar w:fldCharType="separate"/>
            </w:r>
            <w:r w:rsidR="008B44E3">
              <w:rPr>
                <w:noProof/>
                <w:webHidden/>
              </w:rPr>
              <w:t>9</w:t>
            </w:r>
            <w:r w:rsidR="00653452">
              <w:rPr>
                <w:noProof/>
                <w:webHidden/>
              </w:rPr>
              <w:fldChar w:fldCharType="end"/>
            </w:r>
          </w:hyperlink>
        </w:p>
        <w:p w14:paraId="4A8F544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66" w:history="1">
            <w:r w:rsidR="008B44E3" w:rsidRPr="00330790">
              <w:rPr>
                <w:rStyle w:val="Lienhypertexte"/>
                <w:noProof/>
              </w:rPr>
              <w:t>5.1 Renseignement de l’adresse mail du contact</w:t>
            </w:r>
            <w:r w:rsidR="008B44E3">
              <w:rPr>
                <w:noProof/>
                <w:webHidden/>
              </w:rPr>
              <w:tab/>
            </w:r>
            <w:r w:rsidR="00653452">
              <w:rPr>
                <w:noProof/>
                <w:webHidden/>
              </w:rPr>
              <w:fldChar w:fldCharType="begin"/>
            </w:r>
            <w:r w:rsidR="008B44E3">
              <w:rPr>
                <w:noProof/>
                <w:webHidden/>
              </w:rPr>
              <w:instrText xml:space="preserve"> PAGEREF _Toc375301566 \h </w:instrText>
            </w:r>
            <w:r w:rsidR="00653452">
              <w:rPr>
                <w:noProof/>
                <w:webHidden/>
              </w:rPr>
            </w:r>
            <w:r w:rsidR="00653452">
              <w:rPr>
                <w:noProof/>
                <w:webHidden/>
              </w:rPr>
              <w:fldChar w:fldCharType="separate"/>
            </w:r>
            <w:r w:rsidR="008B44E3">
              <w:rPr>
                <w:noProof/>
                <w:webHidden/>
              </w:rPr>
              <w:t>9</w:t>
            </w:r>
            <w:r w:rsidR="00653452">
              <w:rPr>
                <w:noProof/>
                <w:webHidden/>
              </w:rPr>
              <w:fldChar w:fldCharType="end"/>
            </w:r>
          </w:hyperlink>
        </w:p>
        <w:p w14:paraId="77A03680"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67" w:history="1">
            <w:r w:rsidR="008B44E3" w:rsidRPr="00330790">
              <w:rPr>
                <w:rStyle w:val="Lienhypertexte"/>
                <w:noProof/>
              </w:rPr>
              <w:t>5.2 Les groupes de contacts</w:t>
            </w:r>
            <w:r w:rsidR="008B44E3">
              <w:rPr>
                <w:noProof/>
                <w:webHidden/>
              </w:rPr>
              <w:tab/>
            </w:r>
            <w:r w:rsidR="00653452">
              <w:rPr>
                <w:noProof/>
                <w:webHidden/>
              </w:rPr>
              <w:fldChar w:fldCharType="begin"/>
            </w:r>
            <w:r w:rsidR="008B44E3">
              <w:rPr>
                <w:noProof/>
                <w:webHidden/>
              </w:rPr>
              <w:instrText xml:space="preserve"> PAGEREF _Toc375301567 \h </w:instrText>
            </w:r>
            <w:r w:rsidR="00653452">
              <w:rPr>
                <w:noProof/>
                <w:webHidden/>
              </w:rPr>
            </w:r>
            <w:r w:rsidR="00653452">
              <w:rPr>
                <w:noProof/>
                <w:webHidden/>
              </w:rPr>
              <w:fldChar w:fldCharType="separate"/>
            </w:r>
            <w:r w:rsidR="008B44E3">
              <w:rPr>
                <w:noProof/>
                <w:webHidden/>
              </w:rPr>
              <w:t>10</w:t>
            </w:r>
            <w:r w:rsidR="00653452">
              <w:rPr>
                <w:noProof/>
                <w:webHidden/>
              </w:rPr>
              <w:fldChar w:fldCharType="end"/>
            </w:r>
          </w:hyperlink>
        </w:p>
        <w:p w14:paraId="5857B420"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568" w:history="1">
            <w:r w:rsidR="008B44E3" w:rsidRPr="00330790">
              <w:rPr>
                <w:rStyle w:val="Lienhypertexte"/>
                <w:noProof/>
              </w:rPr>
              <w:t>5.2.1 Affectation d’un contact à un groupe</w:t>
            </w:r>
            <w:r w:rsidR="008B44E3">
              <w:rPr>
                <w:noProof/>
                <w:webHidden/>
              </w:rPr>
              <w:tab/>
            </w:r>
            <w:r w:rsidR="00653452">
              <w:rPr>
                <w:noProof/>
                <w:webHidden/>
              </w:rPr>
              <w:fldChar w:fldCharType="begin"/>
            </w:r>
            <w:r w:rsidR="008B44E3">
              <w:rPr>
                <w:noProof/>
                <w:webHidden/>
              </w:rPr>
              <w:instrText xml:space="preserve"> PAGEREF _Toc375301568 \h </w:instrText>
            </w:r>
            <w:r w:rsidR="00653452">
              <w:rPr>
                <w:noProof/>
                <w:webHidden/>
              </w:rPr>
            </w:r>
            <w:r w:rsidR="00653452">
              <w:rPr>
                <w:noProof/>
                <w:webHidden/>
              </w:rPr>
              <w:fldChar w:fldCharType="separate"/>
            </w:r>
            <w:r w:rsidR="008B44E3">
              <w:rPr>
                <w:noProof/>
                <w:webHidden/>
              </w:rPr>
              <w:t>10</w:t>
            </w:r>
            <w:r w:rsidR="00653452">
              <w:rPr>
                <w:noProof/>
                <w:webHidden/>
              </w:rPr>
              <w:fldChar w:fldCharType="end"/>
            </w:r>
          </w:hyperlink>
        </w:p>
        <w:p w14:paraId="37A6118F"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569" w:history="1">
            <w:r w:rsidR="008B44E3" w:rsidRPr="00330790">
              <w:rPr>
                <w:rStyle w:val="Lienhypertexte"/>
                <w:noProof/>
              </w:rPr>
              <w:t>5.2.2 Ajout d’un nouveau groupe de contacts</w:t>
            </w:r>
            <w:r w:rsidR="008B44E3">
              <w:rPr>
                <w:noProof/>
                <w:webHidden/>
              </w:rPr>
              <w:tab/>
            </w:r>
            <w:r w:rsidR="00653452">
              <w:rPr>
                <w:noProof/>
                <w:webHidden/>
              </w:rPr>
              <w:fldChar w:fldCharType="begin"/>
            </w:r>
            <w:r w:rsidR="008B44E3">
              <w:rPr>
                <w:noProof/>
                <w:webHidden/>
              </w:rPr>
              <w:instrText xml:space="preserve"> PAGEREF _Toc375301569 \h </w:instrText>
            </w:r>
            <w:r w:rsidR="00653452">
              <w:rPr>
                <w:noProof/>
                <w:webHidden/>
              </w:rPr>
            </w:r>
            <w:r w:rsidR="00653452">
              <w:rPr>
                <w:noProof/>
                <w:webHidden/>
              </w:rPr>
              <w:fldChar w:fldCharType="separate"/>
            </w:r>
            <w:r w:rsidR="008B44E3">
              <w:rPr>
                <w:noProof/>
                <w:webHidden/>
              </w:rPr>
              <w:t>10</w:t>
            </w:r>
            <w:r w:rsidR="00653452">
              <w:rPr>
                <w:noProof/>
                <w:webHidden/>
              </w:rPr>
              <w:fldChar w:fldCharType="end"/>
            </w:r>
          </w:hyperlink>
        </w:p>
        <w:p w14:paraId="78FC5DEF"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70" w:history="1">
            <w:r w:rsidR="008B44E3" w:rsidRPr="00330790">
              <w:rPr>
                <w:rStyle w:val="Lienhypertexte"/>
                <w:noProof/>
              </w:rPr>
              <w:t>6. Ajout du serveur REZOLAB</w:t>
            </w:r>
            <w:r w:rsidR="008B44E3">
              <w:rPr>
                <w:noProof/>
                <w:webHidden/>
              </w:rPr>
              <w:tab/>
            </w:r>
            <w:r w:rsidR="00653452">
              <w:rPr>
                <w:noProof/>
                <w:webHidden/>
              </w:rPr>
              <w:fldChar w:fldCharType="begin"/>
            </w:r>
            <w:r w:rsidR="008B44E3">
              <w:rPr>
                <w:noProof/>
                <w:webHidden/>
              </w:rPr>
              <w:instrText xml:space="preserve"> PAGEREF _Toc375301570 \h </w:instrText>
            </w:r>
            <w:r w:rsidR="00653452">
              <w:rPr>
                <w:noProof/>
                <w:webHidden/>
              </w:rPr>
            </w:r>
            <w:r w:rsidR="00653452">
              <w:rPr>
                <w:noProof/>
                <w:webHidden/>
              </w:rPr>
              <w:fldChar w:fldCharType="separate"/>
            </w:r>
            <w:r w:rsidR="008B44E3">
              <w:rPr>
                <w:noProof/>
                <w:webHidden/>
              </w:rPr>
              <w:t>10</w:t>
            </w:r>
            <w:r w:rsidR="00653452">
              <w:rPr>
                <w:noProof/>
                <w:webHidden/>
              </w:rPr>
              <w:fldChar w:fldCharType="end"/>
            </w:r>
          </w:hyperlink>
        </w:p>
        <w:p w14:paraId="04AC828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71" w:history="1">
            <w:r w:rsidR="008B44E3" w:rsidRPr="00330790">
              <w:rPr>
                <w:rStyle w:val="Lienhypertexte"/>
                <w:noProof/>
              </w:rPr>
              <w:t>6.1 Ajout d’un équipement</w:t>
            </w:r>
            <w:r w:rsidR="008B44E3">
              <w:rPr>
                <w:noProof/>
                <w:webHidden/>
              </w:rPr>
              <w:tab/>
            </w:r>
            <w:r w:rsidR="00653452">
              <w:rPr>
                <w:noProof/>
                <w:webHidden/>
              </w:rPr>
              <w:fldChar w:fldCharType="begin"/>
            </w:r>
            <w:r w:rsidR="008B44E3">
              <w:rPr>
                <w:noProof/>
                <w:webHidden/>
              </w:rPr>
              <w:instrText xml:space="preserve"> PAGEREF _Toc375301571 \h </w:instrText>
            </w:r>
            <w:r w:rsidR="00653452">
              <w:rPr>
                <w:noProof/>
                <w:webHidden/>
              </w:rPr>
            </w:r>
            <w:r w:rsidR="00653452">
              <w:rPr>
                <w:noProof/>
                <w:webHidden/>
              </w:rPr>
              <w:fldChar w:fldCharType="separate"/>
            </w:r>
            <w:r w:rsidR="008B44E3">
              <w:rPr>
                <w:noProof/>
                <w:webHidden/>
              </w:rPr>
              <w:t>10</w:t>
            </w:r>
            <w:r w:rsidR="00653452">
              <w:rPr>
                <w:noProof/>
                <w:webHidden/>
              </w:rPr>
              <w:fldChar w:fldCharType="end"/>
            </w:r>
          </w:hyperlink>
        </w:p>
        <w:p w14:paraId="691738E5"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72" w:history="1">
            <w:r w:rsidR="008B44E3" w:rsidRPr="00330790">
              <w:rPr>
                <w:rStyle w:val="Lienhypertexte"/>
                <w:noProof/>
              </w:rPr>
              <w:t>6.2 Transfert d’un équipement dans Nagios</w:t>
            </w:r>
            <w:r w:rsidR="008B44E3">
              <w:rPr>
                <w:noProof/>
                <w:webHidden/>
              </w:rPr>
              <w:tab/>
            </w:r>
            <w:r w:rsidR="00653452">
              <w:rPr>
                <w:noProof/>
                <w:webHidden/>
              </w:rPr>
              <w:fldChar w:fldCharType="begin"/>
            </w:r>
            <w:r w:rsidR="008B44E3">
              <w:rPr>
                <w:noProof/>
                <w:webHidden/>
              </w:rPr>
              <w:instrText xml:space="preserve"> PAGEREF _Toc375301572 \h </w:instrText>
            </w:r>
            <w:r w:rsidR="00653452">
              <w:rPr>
                <w:noProof/>
                <w:webHidden/>
              </w:rPr>
            </w:r>
            <w:r w:rsidR="00653452">
              <w:rPr>
                <w:noProof/>
                <w:webHidden/>
              </w:rPr>
              <w:fldChar w:fldCharType="separate"/>
            </w:r>
            <w:r w:rsidR="008B44E3">
              <w:rPr>
                <w:noProof/>
                <w:webHidden/>
              </w:rPr>
              <w:t>11</w:t>
            </w:r>
            <w:r w:rsidR="00653452">
              <w:rPr>
                <w:noProof/>
                <w:webHidden/>
              </w:rPr>
              <w:fldChar w:fldCharType="end"/>
            </w:r>
          </w:hyperlink>
        </w:p>
        <w:p w14:paraId="3AEEA593"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73" w:history="1">
            <w:r w:rsidR="008B44E3" w:rsidRPr="00330790">
              <w:rPr>
                <w:rStyle w:val="Lienhypertexte"/>
                <w:noProof/>
              </w:rPr>
              <w:t>6.3 Vue de l’équipement dans Nagios</w:t>
            </w:r>
            <w:r w:rsidR="008B44E3">
              <w:rPr>
                <w:noProof/>
                <w:webHidden/>
              </w:rPr>
              <w:tab/>
            </w:r>
            <w:r w:rsidR="00653452">
              <w:rPr>
                <w:noProof/>
                <w:webHidden/>
              </w:rPr>
              <w:fldChar w:fldCharType="begin"/>
            </w:r>
            <w:r w:rsidR="008B44E3">
              <w:rPr>
                <w:noProof/>
                <w:webHidden/>
              </w:rPr>
              <w:instrText xml:space="preserve"> PAGEREF _Toc375301573 \h </w:instrText>
            </w:r>
            <w:r w:rsidR="00653452">
              <w:rPr>
                <w:noProof/>
                <w:webHidden/>
              </w:rPr>
            </w:r>
            <w:r w:rsidR="00653452">
              <w:rPr>
                <w:noProof/>
                <w:webHidden/>
              </w:rPr>
              <w:fldChar w:fldCharType="separate"/>
            </w:r>
            <w:r w:rsidR="008B44E3">
              <w:rPr>
                <w:noProof/>
                <w:webHidden/>
              </w:rPr>
              <w:t>11</w:t>
            </w:r>
            <w:r w:rsidR="00653452">
              <w:rPr>
                <w:noProof/>
                <w:webHidden/>
              </w:rPr>
              <w:fldChar w:fldCharType="end"/>
            </w:r>
          </w:hyperlink>
        </w:p>
        <w:p w14:paraId="7052BFF5"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74" w:history="1">
            <w:r w:rsidR="008B44E3" w:rsidRPr="00330790">
              <w:rPr>
                <w:rStyle w:val="Lienhypertexte"/>
                <w:noProof/>
              </w:rPr>
              <w:t>7. Analyse des éléments de configuration d’un hôte</w:t>
            </w:r>
            <w:r w:rsidR="008B44E3">
              <w:rPr>
                <w:noProof/>
                <w:webHidden/>
              </w:rPr>
              <w:tab/>
            </w:r>
            <w:r w:rsidR="00653452">
              <w:rPr>
                <w:noProof/>
                <w:webHidden/>
              </w:rPr>
              <w:fldChar w:fldCharType="begin"/>
            </w:r>
            <w:r w:rsidR="008B44E3">
              <w:rPr>
                <w:noProof/>
                <w:webHidden/>
              </w:rPr>
              <w:instrText xml:space="preserve"> PAGEREF _Toc375301574 \h </w:instrText>
            </w:r>
            <w:r w:rsidR="00653452">
              <w:rPr>
                <w:noProof/>
                <w:webHidden/>
              </w:rPr>
            </w:r>
            <w:r w:rsidR="00653452">
              <w:rPr>
                <w:noProof/>
                <w:webHidden/>
              </w:rPr>
              <w:fldChar w:fldCharType="separate"/>
            </w:r>
            <w:r w:rsidR="008B44E3">
              <w:rPr>
                <w:noProof/>
                <w:webHidden/>
              </w:rPr>
              <w:t>11</w:t>
            </w:r>
            <w:r w:rsidR="00653452">
              <w:rPr>
                <w:noProof/>
                <w:webHidden/>
              </w:rPr>
              <w:fldChar w:fldCharType="end"/>
            </w:r>
          </w:hyperlink>
        </w:p>
        <w:p w14:paraId="319B05C1"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75" w:history="1">
            <w:r w:rsidR="008B44E3" w:rsidRPr="00330790">
              <w:rPr>
                <w:rStyle w:val="Lienhypertexte"/>
                <w:noProof/>
              </w:rPr>
              <w:t>8. Modèles (Template) de services</w:t>
            </w:r>
            <w:r w:rsidR="008B44E3">
              <w:rPr>
                <w:noProof/>
                <w:webHidden/>
              </w:rPr>
              <w:tab/>
            </w:r>
            <w:r w:rsidR="00653452">
              <w:rPr>
                <w:noProof/>
                <w:webHidden/>
              </w:rPr>
              <w:fldChar w:fldCharType="begin"/>
            </w:r>
            <w:r w:rsidR="008B44E3">
              <w:rPr>
                <w:noProof/>
                <w:webHidden/>
              </w:rPr>
              <w:instrText xml:space="preserve"> PAGEREF _Toc375301575 \h </w:instrText>
            </w:r>
            <w:r w:rsidR="00653452">
              <w:rPr>
                <w:noProof/>
                <w:webHidden/>
              </w:rPr>
            </w:r>
            <w:r w:rsidR="00653452">
              <w:rPr>
                <w:noProof/>
                <w:webHidden/>
              </w:rPr>
              <w:fldChar w:fldCharType="separate"/>
            </w:r>
            <w:r w:rsidR="008B44E3">
              <w:rPr>
                <w:noProof/>
                <w:webHidden/>
              </w:rPr>
              <w:t>13</w:t>
            </w:r>
            <w:r w:rsidR="00653452">
              <w:rPr>
                <w:noProof/>
                <w:webHidden/>
              </w:rPr>
              <w:fldChar w:fldCharType="end"/>
            </w:r>
          </w:hyperlink>
        </w:p>
        <w:p w14:paraId="2338786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76" w:history="1">
            <w:r w:rsidR="008B44E3" w:rsidRPr="00330790">
              <w:rPr>
                <w:rStyle w:val="Lienhypertexte"/>
                <w:noProof/>
              </w:rPr>
              <w:t>8.1 Ajout d’un modèle de services à partir d'une copie de modèle</w:t>
            </w:r>
            <w:r w:rsidR="008B44E3">
              <w:rPr>
                <w:noProof/>
                <w:webHidden/>
              </w:rPr>
              <w:tab/>
            </w:r>
            <w:r w:rsidR="00653452">
              <w:rPr>
                <w:noProof/>
                <w:webHidden/>
              </w:rPr>
              <w:fldChar w:fldCharType="begin"/>
            </w:r>
            <w:r w:rsidR="008B44E3">
              <w:rPr>
                <w:noProof/>
                <w:webHidden/>
              </w:rPr>
              <w:instrText xml:space="preserve"> PAGEREF _Toc375301576 \h </w:instrText>
            </w:r>
            <w:r w:rsidR="00653452">
              <w:rPr>
                <w:noProof/>
                <w:webHidden/>
              </w:rPr>
            </w:r>
            <w:r w:rsidR="00653452">
              <w:rPr>
                <w:noProof/>
                <w:webHidden/>
              </w:rPr>
              <w:fldChar w:fldCharType="separate"/>
            </w:r>
            <w:r w:rsidR="008B44E3">
              <w:rPr>
                <w:noProof/>
                <w:webHidden/>
              </w:rPr>
              <w:t>13</w:t>
            </w:r>
            <w:r w:rsidR="00653452">
              <w:rPr>
                <w:noProof/>
                <w:webHidden/>
              </w:rPr>
              <w:fldChar w:fldCharType="end"/>
            </w:r>
          </w:hyperlink>
        </w:p>
        <w:p w14:paraId="486F1514"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77" w:history="1">
            <w:r w:rsidR="008B44E3" w:rsidRPr="00330790">
              <w:rPr>
                <w:rStyle w:val="Lienhypertexte"/>
                <w:noProof/>
              </w:rPr>
              <w:t>8.2 Affectation du nouveau modèle de services</w:t>
            </w:r>
            <w:r w:rsidR="008B44E3">
              <w:rPr>
                <w:noProof/>
                <w:webHidden/>
              </w:rPr>
              <w:tab/>
            </w:r>
            <w:r w:rsidR="00653452">
              <w:rPr>
                <w:noProof/>
                <w:webHidden/>
              </w:rPr>
              <w:fldChar w:fldCharType="begin"/>
            </w:r>
            <w:r w:rsidR="008B44E3">
              <w:rPr>
                <w:noProof/>
                <w:webHidden/>
              </w:rPr>
              <w:instrText xml:space="preserve"> PAGEREF _Toc375301577 \h </w:instrText>
            </w:r>
            <w:r w:rsidR="00653452">
              <w:rPr>
                <w:noProof/>
                <w:webHidden/>
              </w:rPr>
            </w:r>
            <w:r w:rsidR="00653452">
              <w:rPr>
                <w:noProof/>
                <w:webHidden/>
              </w:rPr>
              <w:fldChar w:fldCharType="separate"/>
            </w:r>
            <w:r w:rsidR="008B44E3">
              <w:rPr>
                <w:noProof/>
                <w:webHidden/>
              </w:rPr>
              <w:t>13</w:t>
            </w:r>
            <w:r w:rsidR="00653452">
              <w:rPr>
                <w:noProof/>
                <w:webHidden/>
              </w:rPr>
              <w:fldChar w:fldCharType="end"/>
            </w:r>
          </w:hyperlink>
        </w:p>
        <w:p w14:paraId="6888730F"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78" w:history="1">
            <w:r w:rsidR="008B44E3" w:rsidRPr="00330790">
              <w:rPr>
                <w:rStyle w:val="Lienhypertexte"/>
                <w:noProof/>
              </w:rPr>
              <w:t>8.3 Test dans Nagios</w:t>
            </w:r>
            <w:r w:rsidR="008B44E3">
              <w:rPr>
                <w:noProof/>
                <w:webHidden/>
              </w:rPr>
              <w:tab/>
            </w:r>
            <w:r w:rsidR="00653452">
              <w:rPr>
                <w:noProof/>
                <w:webHidden/>
              </w:rPr>
              <w:fldChar w:fldCharType="begin"/>
            </w:r>
            <w:r w:rsidR="008B44E3">
              <w:rPr>
                <w:noProof/>
                <w:webHidden/>
              </w:rPr>
              <w:instrText xml:space="preserve"> PAGEREF _Toc375301578 \h </w:instrText>
            </w:r>
            <w:r w:rsidR="00653452">
              <w:rPr>
                <w:noProof/>
                <w:webHidden/>
              </w:rPr>
            </w:r>
            <w:r w:rsidR="00653452">
              <w:rPr>
                <w:noProof/>
                <w:webHidden/>
              </w:rPr>
              <w:fldChar w:fldCharType="separate"/>
            </w:r>
            <w:r w:rsidR="008B44E3">
              <w:rPr>
                <w:noProof/>
                <w:webHidden/>
              </w:rPr>
              <w:t>14</w:t>
            </w:r>
            <w:r w:rsidR="00653452">
              <w:rPr>
                <w:noProof/>
                <w:webHidden/>
              </w:rPr>
              <w:fldChar w:fldCharType="end"/>
            </w:r>
          </w:hyperlink>
        </w:p>
        <w:p w14:paraId="55B2FBA3"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79" w:history="1">
            <w:r w:rsidR="008B44E3" w:rsidRPr="00330790">
              <w:rPr>
                <w:rStyle w:val="Lienhypertexte"/>
                <w:noProof/>
              </w:rPr>
              <w:t>9. Personnalisation d’un service</w:t>
            </w:r>
            <w:r w:rsidR="008B44E3">
              <w:rPr>
                <w:noProof/>
                <w:webHidden/>
              </w:rPr>
              <w:tab/>
            </w:r>
            <w:r w:rsidR="00653452">
              <w:rPr>
                <w:noProof/>
                <w:webHidden/>
              </w:rPr>
              <w:fldChar w:fldCharType="begin"/>
            </w:r>
            <w:r w:rsidR="008B44E3">
              <w:rPr>
                <w:noProof/>
                <w:webHidden/>
              </w:rPr>
              <w:instrText xml:space="preserve"> PAGEREF _Toc375301579 \h </w:instrText>
            </w:r>
            <w:r w:rsidR="00653452">
              <w:rPr>
                <w:noProof/>
                <w:webHidden/>
              </w:rPr>
            </w:r>
            <w:r w:rsidR="00653452">
              <w:rPr>
                <w:noProof/>
                <w:webHidden/>
              </w:rPr>
              <w:fldChar w:fldCharType="separate"/>
            </w:r>
            <w:r w:rsidR="008B44E3">
              <w:rPr>
                <w:noProof/>
                <w:webHidden/>
              </w:rPr>
              <w:t>15</w:t>
            </w:r>
            <w:r w:rsidR="00653452">
              <w:rPr>
                <w:noProof/>
                <w:webHidden/>
              </w:rPr>
              <w:fldChar w:fldCharType="end"/>
            </w:r>
          </w:hyperlink>
        </w:p>
        <w:p w14:paraId="4E6C795A" w14:textId="77777777" w:rsidR="008B44E3" w:rsidRDefault="001D0B7C" w:rsidP="00144BA8">
          <w:pPr>
            <w:pStyle w:val="TM3"/>
            <w:tabs>
              <w:tab w:val="right" w:leader="dot" w:pos="9060"/>
            </w:tabs>
            <w:ind w:firstLine="308"/>
            <w:rPr>
              <w:rFonts w:asciiTheme="minorHAnsi" w:eastAsiaTheme="minorEastAsia" w:hAnsiTheme="minorHAnsi" w:cstheme="minorBidi"/>
              <w:noProof/>
              <w:color w:val="auto"/>
              <w:sz w:val="22"/>
              <w:szCs w:val="22"/>
              <w:lang w:eastAsia="fr-FR"/>
            </w:rPr>
          </w:pPr>
          <w:hyperlink w:anchor="_Toc375301580" w:history="1">
            <w:r w:rsidR="008B44E3" w:rsidRPr="00330790">
              <w:rPr>
                <w:rStyle w:val="Lienhypertexte"/>
                <w:noProof/>
              </w:rPr>
              <w:t>9.1 Changement des valeurs des seuils</w:t>
            </w:r>
            <w:r w:rsidR="008B44E3">
              <w:rPr>
                <w:noProof/>
                <w:webHidden/>
              </w:rPr>
              <w:tab/>
            </w:r>
            <w:r w:rsidR="00653452">
              <w:rPr>
                <w:noProof/>
                <w:webHidden/>
              </w:rPr>
              <w:fldChar w:fldCharType="begin"/>
            </w:r>
            <w:r w:rsidR="008B44E3">
              <w:rPr>
                <w:noProof/>
                <w:webHidden/>
              </w:rPr>
              <w:instrText xml:space="preserve"> PAGEREF _Toc375301580 \h </w:instrText>
            </w:r>
            <w:r w:rsidR="00653452">
              <w:rPr>
                <w:noProof/>
                <w:webHidden/>
              </w:rPr>
            </w:r>
            <w:r w:rsidR="00653452">
              <w:rPr>
                <w:noProof/>
                <w:webHidden/>
              </w:rPr>
              <w:fldChar w:fldCharType="separate"/>
            </w:r>
            <w:r w:rsidR="008B44E3">
              <w:rPr>
                <w:noProof/>
                <w:webHidden/>
              </w:rPr>
              <w:t>15</w:t>
            </w:r>
            <w:r w:rsidR="00653452">
              <w:rPr>
                <w:noProof/>
                <w:webHidden/>
              </w:rPr>
              <w:fldChar w:fldCharType="end"/>
            </w:r>
          </w:hyperlink>
        </w:p>
        <w:p w14:paraId="3278431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81" w:history="1">
            <w:r w:rsidR="008B44E3" w:rsidRPr="00330790">
              <w:rPr>
                <w:rStyle w:val="Lienhypertexte"/>
                <w:noProof/>
              </w:rPr>
              <w:t>9.2 Test dans Nagios</w:t>
            </w:r>
            <w:r w:rsidR="008B44E3">
              <w:rPr>
                <w:noProof/>
                <w:webHidden/>
              </w:rPr>
              <w:tab/>
            </w:r>
            <w:r w:rsidR="00653452">
              <w:rPr>
                <w:noProof/>
                <w:webHidden/>
              </w:rPr>
              <w:fldChar w:fldCharType="begin"/>
            </w:r>
            <w:r w:rsidR="008B44E3">
              <w:rPr>
                <w:noProof/>
                <w:webHidden/>
              </w:rPr>
              <w:instrText xml:space="preserve"> PAGEREF _Toc375301581 \h </w:instrText>
            </w:r>
            <w:r w:rsidR="00653452">
              <w:rPr>
                <w:noProof/>
                <w:webHidden/>
              </w:rPr>
            </w:r>
            <w:r w:rsidR="00653452">
              <w:rPr>
                <w:noProof/>
                <w:webHidden/>
              </w:rPr>
              <w:fldChar w:fldCharType="separate"/>
            </w:r>
            <w:r w:rsidR="008B44E3">
              <w:rPr>
                <w:noProof/>
                <w:webHidden/>
              </w:rPr>
              <w:t>15</w:t>
            </w:r>
            <w:r w:rsidR="00653452">
              <w:rPr>
                <w:noProof/>
                <w:webHidden/>
              </w:rPr>
              <w:fldChar w:fldCharType="end"/>
            </w:r>
          </w:hyperlink>
        </w:p>
        <w:p w14:paraId="4AB1C70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82" w:history="1">
            <w:r w:rsidR="008B44E3" w:rsidRPr="00330790">
              <w:rPr>
                <w:rStyle w:val="Lienhypertexte"/>
                <w:noProof/>
              </w:rPr>
              <w:t>9.3 La notification</w:t>
            </w:r>
            <w:r w:rsidR="008B44E3">
              <w:rPr>
                <w:noProof/>
                <w:webHidden/>
              </w:rPr>
              <w:tab/>
            </w:r>
            <w:r w:rsidR="00653452">
              <w:rPr>
                <w:noProof/>
                <w:webHidden/>
              </w:rPr>
              <w:fldChar w:fldCharType="begin"/>
            </w:r>
            <w:r w:rsidR="008B44E3">
              <w:rPr>
                <w:noProof/>
                <w:webHidden/>
              </w:rPr>
              <w:instrText xml:space="preserve"> PAGEREF _Toc375301582 \h </w:instrText>
            </w:r>
            <w:r w:rsidR="00653452">
              <w:rPr>
                <w:noProof/>
                <w:webHidden/>
              </w:rPr>
            </w:r>
            <w:r w:rsidR="00653452">
              <w:rPr>
                <w:noProof/>
                <w:webHidden/>
              </w:rPr>
              <w:fldChar w:fldCharType="separate"/>
            </w:r>
            <w:r w:rsidR="008B44E3">
              <w:rPr>
                <w:noProof/>
                <w:webHidden/>
              </w:rPr>
              <w:t>15</w:t>
            </w:r>
            <w:r w:rsidR="00653452">
              <w:rPr>
                <w:noProof/>
                <w:webHidden/>
              </w:rPr>
              <w:fldChar w:fldCharType="end"/>
            </w:r>
          </w:hyperlink>
        </w:p>
        <w:p w14:paraId="212E42CC"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83" w:history="1">
            <w:r w:rsidR="008B44E3" w:rsidRPr="00330790">
              <w:rPr>
                <w:rStyle w:val="Lienhypertexte"/>
                <w:noProof/>
              </w:rPr>
              <w:t>9.4 Le suivi des évènements</w:t>
            </w:r>
            <w:r w:rsidR="008B44E3">
              <w:rPr>
                <w:noProof/>
                <w:webHidden/>
              </w:rPr>
              <w:tab/>
            </w:r>
            <w:r w:rsidR="00653452">
              <w:rPr>
                <w:noProof/>
                <w:webHidden/>
              </w:rPr>
              <w:fldChar w:fldCharType="begin"/>
            </w:r>
            <w:r w:rsidR="008B44E3">
              <w:rPr>
                <w:noProof/>
                <w:webHidden/>
              </w:rPr>
              <w:instrText xml:space="preserve"> PAGEREF _Toc375301583 \h </w:instrText>
            </w:r>
            <w:r w:rsidR="00653452">
              <w:rPr>
                <w:noProof/>
                <w:webHidden/>
              </w:rPr>
            </w:r>
            <w:r w:rsidR="00653452">
              <w:rPr>
                <w:noProof/>
                <w:webHidden/>
              </w:rPr>
              <w:fldChar w:fldCharType="separate"/>
            </w:r>
            <w:r w:rsidR="008B44E3">
              <w:rPr>
                <w:noProof/>
                <w:webHidden/>
              </w:rPr>
              <w:t>16</w:t>
            </w:r>
            <w:r w:rsidR="00653452">
              <w:rPr>
                <w:noProof/>
                <w:webHidden/>
              </w:rPr>
              <w:fldChar w:fldCharType="end"/>
            </w:r>
          </w:hyperlink>
        </w:p>
        <w:p w14:paraId="06C5565E"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84" w:history="1">
            <w:r w:rsidR="008B44E3" w:rsidRPr="00330790">
              <w:rPr>
                <w:rStyle w:val="Lienhypertexte"/>
                <w:noProof/>
              </w:rPr>
              <w:t>10. Analyse d’une commande Nagios</w:t>
            </w:r>
            <w:r w:rsidR="008B44E3">
              <w:rPr>
                <w:noProof/>
                <w:webHidden/>
              </w:rPr>
              <w:tab/>
            </w:r>
            <w:r w:rsidR="00653452">
              <w:rPr>
                <w:noProof/>
                <w:webHidden/>
              </w:rPr>
              <w:fldChar w:fldCharType="begin"/>
            </w:r>
            <w:r w:rsidR="008B44E3">
              <w:rPr>
                <w:noProof/>
                <w:webHidden/>
              </w:rPr>
              <w:instrText xml:space="preserve"> PAGEREF _Toc375301584 \h </w:instrText>
            </w:r>
            <w:r w:rsidR="00653452">
              <w:rPr>
                <w:noProof/>
                <w:webHidden/>
              </w:rPr>
            </w:r>
            <w:r w:rsidR="00653452">
              <w:rPr>
                <w:noProof/>
                <w:webHidden/>
              </w:rPr>
              <w:fldChar w:fldCharType="separate"/>
            </w:r>
            <w:r w:rsidR="008B44E3">
              <w:rPr>
                <w:noProof/>
                <w:webHidden/>
              </w:rPr>
              <w:t>17</w:t>
            </w:r>
            <w:r w:rsidR="00653452">
              <w:rPr>
                <w:noProof/>
                <w:webHidden/>
              </w:rPr>
              <w:fldChar w:fldCharType="end"/>
            </w:r>
          </w:hyperlink>
        </w:p>
        <w:p w14:paraId="5B8F07D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85" w:history="1">
            <w:r w:rsidR="008B44E3" w:rsidRPr="00330790">
              <w:rPr>
                <w:rStyle w:val="Lienhypertexte"/>
                <w:noProof/>
              </w:rPr>
              <w:t>10.1 La commande dans Nagios</w:t>
            </w:r>
            <w:r w:rsidR="008B44E3">
              <w:rPr>
                <w:noProof/>
                <w:webHidden/>
              </w:rPr>
              <w:tab/>
            </w:r>
            <w:r w:rsidR="00653452">
              <w:rPr>
                <w:noProof/>
                <w:webHidden/>
              </w:rPr>
              <w:fldChar w:fldCharType="begin"/>
            </w:r>
            <w:r w:rsidR="008B44E3">
              <w:rPr>
                <w:noProof/>
                <w:webHidden/>
              </w:rPr>
              <w:instrText xml:space="preserve"> PAGEREF _Toc375301585 \h </w:instrText>
            </w:r>
            <w:r w:rsidR="00653452">
              <w:rPr>
                <w:noProof/>
                <w:webHidden/>
              </w:rPr>
            </w:r>
            <w:r w:rsidR="00653452">
              <w:rPr>
                <w:noProof/>
                <w:webHidden/>
              </w:rPr>
              <w:fldChar w:fldCharType="separate"/>
            </w:r>
            <w:r w:rsidR="008B44E3">
              <w:rPr>
                <w:noProof/>
                <w:webHidden/>
              </w:rPr>
              <w:t>17</w:t>
            </w:r>
            <w:r w:rsidR="00653452">
              <w:rPr>
                <w:noProof/>
                <w:webHidden/>
              </w:rPr>
              <w:fldChar w:fldCharType="end"/>
            </w:r>
          </w:hyperlink>
        </w:p>
        <w:p w14:paraId="192CF66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86" w:history="1">
            <w:r w:rsidR="008B44E3" w:rsidRPr="00330790">
              <w:rPr>
                <w:rStyle w:val="Lienhypertexte"/>
                <w:noProof/>
              </w:rPr>
              <w:t>10.2 Test du script en ligne de commandes</w:t>
            </w:r>
            <w:r w:rsidR="008B44E3">
              <w:rPr>
                <w:noProof/>
                <w:webHidden/>
              </w:rPr>
              <w:tab/>
            </w:r>
            <w:r w:rsidR="00653452">
              <w:rPr>
                <w:noProof/>
                <w:webHidden/>
              </w:rPr>
              <w:fldChar w:fldCharType="begin"/>
            </w:r>
            <w:r w:rsidR="008B44E3">
              <w:rPr>
                <w:noProof/>
                <w:webHidden/>
              </w:rPr>
              <w:instrText xml:space="preserve"> PAGEREF _Toc375301586 \h </w:instrText>
            </w:r>
            <w:r w:rsidR="00653452">
              <w:rPr>
                <w:noProof/>
                <w:webHidden/>
              </w:rPr>
            </w:r>
            <w:r w:rsidR="00653452">
              <w:rPr>
                <w:noProof/>
                <w:webHidden/>
              </w:rPr>
              <w:fldChar w:fldCharType="separate"/>
            </w:r>
            <w:r w:rsidR="008B44E3">
              <w:rPr>
                <w:noProof/>
                <w:webHidden/>
              </w:rPr>
              <w:t>17</w:t>
            </w:r>
            <w:r w:rsidR="00653452">
              <w:rPr>
                <w:noProof/>
                <w:webHidden/>
              </w:rPr>
              <w:fldChar w:fldCharType="end"/>
            </w:r>
          </w:hyperlink>
        </w:p>
        <w:p w14:paraId="6CF5E72B" w14:textId="77777777" w:rsidR="00540DE6" w:rsidRDefault="00540DE6">
          <w:pPr>
            <w:pStyle w:val="TM2"/>
            <w:tabs>
              <w:tab w:val="right" w:leader="dot" w:pos="9060"/>
            </w:tabs>
            <w:rPr>
              <w:rStyle w:val="Lienhypertexte"/>
              <w:noProof/>
            </w:rPr>
          </w:pPr>
        </w:p>
        <w:p w14:paraId="30B25256"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587" w:history="1">
            <w:r w:rsidR="008B44E3" w:rsidRPr="00330790">
              <w:rPr>
                <w:rStyle w:val="Lienhypertexte"/>
                <w:noProof/>
              </w:rPr>
              <w:t>Ajouts d'éléments à superviser</w:t>
            </w:r>
            <w:r w:rsidR="008B44E3">
              <w:rPr>
                <w:noProof/>
                <w:webHidden/>
              </w:rPr>
              <w:tab/>
            </w:r>
            <w:r w:rsidR="00653452">
              <w:rPr>
                <w:noProof/>
                <w:webHidden/>
              </w:rPr>
              <w:fldChar w:fldCharType="begin"/>
            </w:r>
            <w:r w:rsidR="008B44E3">
              <w:rPr>
                <w:noProof/>
                <w:webHidden/>
              </w:rPr>
              <w:instrText xml:space="preserve"> PAGEREF _Toc375301587 \h </w:instrText>
            </w:r>
            <w:r w:rsidR="00653452">
              <w:rPr>
                <w:noProof/>
                <w:webHidden/>
              </w:rPr>
            </w:r>
            <w:r w:rsidR="00653452">
              <w:rPr>
                <w:noProof/>
                <w:webHidden/>
              </w:rPr>
              <w:fldChar w:fldCharType="separate"/>
            </w:r>
            <w:r w:rsidR="008B44E3">
              <w:rPr>
                <w:noProof/>
                <w:webHidden/>
              </w:rPr>
              <w:t>18</w:t>
            </w:r>
            <w:r w:rsidR="00653452">
              <w:rPr>
                <w:noProof/>
                <w:webHidden/>
              </w:rPr>
              <w:fldChar w:fldCharType="end"/>
            </w:r>
          </w:hyperlink>
        </w:p>
        <w:p w14:paraId="440D6E81"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88" w:history="1">
            <w:r w:rsidR="008B44E3" w:rsidRPr="00330790">
              <w:rPr>
                <w:rStyle w:val="Lienhypertexte"/>
                <w:noProof/>
              </w:rPr>
              <w:t>11. Ajout d’un service de supervision DHCP</w:t>
            </w:r>
            <w:r w:rsidR="008B44E3">
              <w:rPr>
                <w:noProof/>
                <w:webHidden/>
              </w:rPr>
              <w:tab/>
            </w:r>
            <w:r w:rsidR="00653452">
              <w:rPr>
                <w:noProof/>
                <w:webHidden/>
              </w:rPr>
              <w:fldChar w:fldCharType="begin"/>
            </w:r>
            <w:r w:rsidR="008B44E3">
              <w:rPr>
                <w:noProof/>
                <w:webHidden/>
              </w:rPr>
              <w:instrText xml:space="preserve"> PAGEREF _Toc375301588 \h </w:instrText>
            </w:r>
            <w:r w:rsidR="00653452">
              <w:rPr>
                <w:noProof/>
                <w:webHidden/>
              </w:rPr>
            </w:r>
            <w:r w:rsidR="00653452">
              <w:rPr>
                <w:noProof/>
                <w:webHidden/>
              </w:rPr>
              <w:fldChar w:fldCharType="separate"/>
            </w:r>
            <w:r w:rsidR="008B44E3">
              <w:rPr>
                <w:noProof/>
                <w:webHidden/>
              </w:rPr>
              <w:t>18</w:t>
            </w:r>
            <w:r w:rsidR="00653452">
              <w:rPr>
                <w:noProof/>
                <w:webHidden/>
              </w:rPr>
              <w:fldChar w:fldCharType="end"/>
            </w:r>
          </w:hyperlink>
        </w:p>
        <w:p w14:paraId="52552CB8"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89" w:history="1">
            <w:r w:rsidR="008B44E3" w:rsidRPr="00330790">
              <w:rPr>
                <w:rStyle w:val="Lienhypertexte"/>
                <w:noProof/>
              </w:rPr>
              <w:t>11.1 Ajout d’un script dans le répertoire plugins</w:t>
            </w:r>
            <w:r w:rsidR="008B44E3">
              <w:rPr>
                <w:noProof/>
                <w:webHidden/>
              </w:rPr>
              <w:tab/>
            </w:r>
            <w:r w:rsidR="00653452">
              <w:rPr>
                <w:noProof/>
                <w:webHidden/>
              </w:rPr>
              <w:fldChar w:fldCharType="begin"/>
            </w:r>
            <w:r w:rsidR="008B44E3">
              <w:rPr>
                <w:noProof/>
                <w:webHidden/>
              </w:rPr>
              <w:instrText xml:space="preserve"> PAGEREF _Toc375301589 \h </w:instrText>
            </w:r>
            <w:r w:rsidR="00653452">
              <w:rPr>
                <w:noProof/>
                <w:webHidden/>
              </w:rPr>
            </w:r>
            <w:r w:rsidR="00653452">
              <w:rPr>
                <w:noProof/>
                <w:webHidden/>
              </w:rPr>
              <w:fldChar w:fldCharType="separate"/>
            </w:r>
            <w:r w:rsidR="008B44E3">
              <w:rPr>
                <w:noProof/>
                <w:webHidden/>
              </w:rPr>
              <w:t>18</w:t>
            </w:r>
            <w:r w:rsidR="00653452">
              <w:rPr>
                <w:noProof/>
                <w:webHidden/>
              </w:rPr>
              <w:fldChar w:fldCharType="end"/>
            </w:r>
          </w:hyperlink>
        </w:p>
        <w:p w14:paraId="28A1713A"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0" w:history="1">
            <w:r w:rsidR="008B44E3" w:rsidRPr="00330790">
              <w:rPr>
                <w:rStyle w:val="Lienhypertexte"/>
                <w:noProof/>
              </w:rPr>
              <w:t>11.2 Modification de la commande Nagios</w:t>
            </w:r>
            <w:r w:rsidR="008B44E3">
              <w:rPr>
                <w:noProof/>
                <w:webHidden/>
              </w:rPr>
              <w:tab/>
            </w:r>
            <w:r w:rsidR="00653452">
              <w:rPr>
                <w:noProof/>
                <w:webHidden/>
              </w:rPr>
              <w:fldChar w:fldCharType="begin"/>
            </w:r>
            <w:r w:rsidR="008B44E3">
              <w:rPr>
                <w:noProof/>
                <w:webHidden/>
              </w:rPr>
              <w:instrText xml:space="preserve"> PAGEREF _Toc375301590 \h </w:instrText>
            </w:r>
            <w:r w:rsidR="00653452">
              <w:rPr>
                <w:noProof/>
                <w:webHidden/>
              </w:rPr>
            </w:r>
            <w:r w:rsidR="00653452">
              <w:rPr>
                <w:noProof/>
                <w:webHidden/>
              </w:rPr>
              <w:fldChar w:fldCharType="separate"/>
            </w:r>
            <w:r w:rsidR="008B44E3">
              <w:rPr>
                <w:noProof/>
                <w:webHidden/>
              </w:rPr>
              <w:t>18</w:t>
            </w:r>
            <w:r w:rsidR="00653452">
              <w:rPr>
                <w:noProof/>
                <w:webHidden/>
              </w:rPr>
              <w:fldChar w:fldCharType="end"/>
            </w:r>
          </w:hyperlink>
        </w:p>
        <w:p w14:paraId="5481848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1" w:history="1">
            <w:r w:rsidR="008B44E3" w:rsidRPr="00330790">
              <w:rPr>
                <w:rStyle w:val="Lienhypertexte"/>
                <w:noProof/>
              </w:rPr>
              <w:t>11.3 Ajout du service DHCP-GSB à notre équipement</w:t>
            </w:r>
            <w:r w:rsidR="008B44E3">
              <w:rPr>
                <w:noProof/>
                <w:webHidden/>
              </w:rPr>
              <w:tab/>
            </w:r>
            <w:r w:rsidR="00653452">
              <w:rPr>
                <w:noProof/>
                <w:webHidden/>
              </w:rPr>
              <w:fldChar w:fldCharType="begin"/>
            </w:r>
            <w:r w:rsidR="008B44E3">
              <w:rPr>
                <w:noProof/>
                <w:webHidden/>
              </w:rPr>
              <w:instrText xml:space="preserve"> PAGEREF _Toc375301591 \h </w:instrText>
            </w:r>
            <w:r w:rsidR="00653452">
              <w:rPr>
                <w:noProof/>
                <w:webHidden/>
              </w:rPr>
            </w:r>
            <w:r w:rsidR="00653452">
              <w:rPr>
                <w:noProof/>
                <w:webHidden/>
              </w:rPr>
              <w:fldChar w:fldCharType="separate"/>
            </w:r>
            <w:r w:rsidR="008B44E3">
              <w:rPr>
                <w:noProof/>
                <w:webHidden/>
              </w:rPr>
              <w:t>19</w:t>
            </w:r>
            <w:r w:rsidR="00653452">
              <w:rPr>
                <w:noProof/>
                <w:webHidden/>
              </w:rPr>
              <w:fldChar w:fldCharType="end"/>
            </w:r>
          </w:hyperlink>
        </w:p>
        <w:p w14:paraId="07C518D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2" w:history="1">
            <w:r w:rsidR="008B44E3" w:rsidRPr="00330790">
              <w:rPr>
                <w:rStyle w:val="Lienhypertexte"/>
                <w:noProof/>
              </w:rPr>
              <w:t>11.4 Test dans Nagios</w:t>
            </w:r>
            <w:r w:rsidR="008B44E3">
              <w:rPr>
                <w:noProof/>
                <w:webHidden/>
              </w:rPr>
              <w:tab/>
            </w:r>
            <w:r w:rsidR="00653452">
              <w:rPr>
                <w:noProof/>
                <w:webHidden/>
              </w:rPr>
              <w:fldChar w:fldCharType="begin"/>
            </w:r>
            <w:r w:rsidR="008B44E3">
              <w:rPr>
                <w:noProof/>
                <w:webHidden/>
              </w:rPr>
              <w:instrText xml:space="preserve"> PAGEREF _Toc375301592 \h </w:instrText>
            </w:r>
            <w:r w:rsidR="00653452">
              <w:rPr>
                <w:noProof/>
                <w:webHidden/>
              </w:rPr>
            </w:r>
            <w:r w:rsidR="00653452">
              <w:rPr>
                <w:noProof/>
                <w:webHidden/>
              </w:rPr>
              <w:fldChar w:fldCharType="separate"/>
            </w:r>
            <w:r w:rsidR="008B44E3">
              <w:rPr>
                <w:noProof/>
                <w:webHidden/>
              </w:rPr>
              <w:t>20</w:t>
            </w:r>
            <w:r w:rsidR="00653452">
              <w:rPr>
                <w:noProof/>
                <w:webHidden/>
              </w:rPr>
              <w:fldChar w:fldCharType="end"/>
            </w:r>
          </w:hyperlink>
        </w:p>
        <w:p w14:paraId="2F55B623"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93" w:history="1">
            <w:r w:rsidR="008B44E3" w:rsidRPr="00330790">
              <w:rPr>
                <w:rStyle w:val="Lienhypertexte"/>
                <w:noProof/>
              </w:rPr>
              <w:t>12. Ajout d’un service de supervision DNS</w:t>
            </w:r>
            <w:r w:rsidR="008B44E3">
              <w:rPr>
                <w:noProof/>
                <w:webHidden/>
              </w:rPr>
              <w:tab/>
            </w:r>
            <w:r w:rsidR="00653452">
              <w:rPr>
                <w:noProof/>
                <w:webHidden/>
              </w:rPr>
              <w:fldChar w:fldCharType="begin"/>
            </w:r>
            <w:r w:rsidR="008B44E3">
              <w:rPr>
                <w:noProof/>
                <w:webHidden/>
              </w:rPr>
              <w:instrText xml:space="preserve"> PAGEREF _Toc375301593 \h </w:instrText>
            </w:r>
            <w:r w:rsidR="00653452">
              <w:rPr>
                <w:noProof/>
                <w:webHidden/>
              </w:rPr>
            </w:r>
            <w:r w:rsidR="00653452">
              <w:rPr>
                <w:noProof/>
                <w:webHidden/>
              </w:rPr>
              <w:fldChar w:fldCharType="separate"/>
            </w:r>
            <w:r w:rsidR="008B44E3">
              <w:rPr>
                <w:noProof/>
                <w:webHidden/>
              </w:rPr>
              <w:t>20</w:t>
            </w:r>
            <w:r w:rsidR="00653452">
              <w:rPr>
                <w:noProof/>
                <w:webHidden/>
              </w:rPr>
              <w:fldChar w:fldCharType="end"/>
            </w:r>
          </w:hyperlink>
        </w:p>
        <w:p w14:paraId="063916A3"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4" w:history="1">
            <w:r w:rsidR="008B44E3" w:rsidRPr="00330790">
              <w:rPr>
                <w:rStyle w:val="Lienhypertexte"/>
                <w:noProof/>
              </w:rPr>
              <w:t>12.1 Modification d'une commande Nagios</w:t>
            </w:r>
            <w:r w:rsidR="008B44E3">
              <w:rPr>
                <w:noProof/>
                <w:webHidden/>
              </w:rPr>
              <w:tab/>
            </w:r>
            <w:r w:rsidR="00653452">
              <w:rPr>
                <w:noProof/>
                <w:webHidden/>
              </w:rPr>
              <w:fldChar w:fldCharType="begin"/>
            </w:r>
            <w:r w:rsidR="008B44E3">
              <w:rPr>
                <w:noProof/>
                <w:webHidden/>
              </w:rPr>
              <w:instrText xml:space="preserve"> PAGEREF _Toc375301594 \h </w:instrText>
            </w:r>
            <w:r w:rsidR="00653452">
              <w:rPr>
                <w:noProof/>
                <w:webHidden/>
              </w:rPr>
            </w:r>
            <w:r w:rsidR="00653452">
              <w:rPr>
                <w:noProof/>
                <w:webHidden/>
              </w:rPr>
              <w:fldChar w:fldCharType="separate"/>
            </w:r>
            <w:r w:rsidR="008B44E3">
              <w:rPr>
                <w:noProof/>
                <w:webHidden/>
              </w:rPr>
              <w:t>21</w:t>
            </w:r>
            <w:r w:rsidR="00653452">
              <w:rPr>
                <w:noProof/>
                <w:webHidden/>
              </w:rPr>
              <w:fldChar w:fldCharType="end"/>
            </w:r>
          </w:hyperlink>
        </w:p>
        <w:p w14:paraId="57262E5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5" w:history="1">
            <w:r w:rsidR="008B44E3" w:rsidRPr="00330790">
              <w:rPr>
                <w:rStyle w:val="Lienhypertexte"/>
                <w:noProof/>
              </w:rPr>
              <w:t>12.2 Ajout du service DNS-GSB à notre équipement</w:t>
            </w:r>
            <w:r w:rsidR="008B44E3">
              <w:rPr>
                <w:noProof/>
                <w:webHidden/>
              </w:rPr>
              <w:tab/>
            </w:r>
            <w:r w:rsidR="00653452">
              <w:rPr>
                <w:noProof/>
                <w:webHidden/>
              </w:rPr>
              <w:fldChar w:fldCharType="begin"/>
            </w:r>
            <w:r w:rsidR="008B44E3">
              <w:rPr>
                <w:noProof/>
                <w:webHidden/>
              </w:rPr>
              <w:instrText xml:space="preserve"> PAGEREF _Toc375301595 \h </w:instrText>
            </w:r>
            <w:r w:rsidR="00653452">
              <w:rPr>
                <w:noProof/>
                <w:webHidden/>
              </w:rPr>
            </w:r>
            <w:r w:rsidR="00653452">
              <w:rPr>
                <w:noProof/>
                <w:webHidden/>
              </w:rPr>
              <w:fldChar w:fldCharType="separate"/>
            </w:r>
            <w:r w:rsidR="008B44E3">
              <w:rPr>
                <w:noProof/>
                <w:webHidden/>
              </w:rPr>
              <w:t>21</w:t>
            </w:r>
            <w:r w:rsidR="00653452">
              <w:rPr>
                <w:noProof/>
                <w:webHidden/>
              </w:rPr>
              <w:fldChar w:fldCharType="end"/>
            </w:r>
          </w:hyperlink>
        </w:p>
        <w:p w14:paraId="6ECD02F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6" w:history="1">
            <w:r w:rsidR="008B44E3" w:rsidRPr="00330790">
              <w:rPr>
                <w:rStyle w:val="Lienhypertexte"/>
                <w:noProof/>
              </w:rPr>
              <w:t>12.3 Test dans Nagios</w:t>
            </w:r>
            <w:r w:rsidR="008B44E3">
              <w:rPr>
                <w:noProof/>
                <w:webHidden/>
              </w:rPr>
              <w:tab/>
            </w:r>
            <w:r w:rsidR="00653452">
              <w:rPr>
                <w:noProof/>
                <w:webHidden/>
              </w:rPr>
              <w:fldChar w:fldCharType="begin"/>
            </w:r>
            <w:r w:rsidR="008B44E3">
              <w:rPr>
                <w:noProof/>
                <w:webHidden/>
              </w:rPr>
              <w:instrText xml:space="preserve"> PAGEREF _Toc375301596 \h </w:instrText>
            </w:r>
            <w:r w:rsidR="00653452">
              <w:rPr>
                <w:noProof/>
                <w:webHidden/>
              </w:rPr>
            </w:r>
            <w:r w:rsidR="00653452">
              <w:rPr>
                <w:noProof/>
                <w:webHidden/>
              </w:rPr>
              <w:fldChar w:fldCharType="separate"/>
            </w:r>
            <w:r w:rsidR="008B44E3">
              <w:rPr>
                <w:noProof/>
                <w:webHidden/>
              </w:rPr>
              <w:t>22</w:t>
            </w:r>
            <w:r w:rsidR="00653452">
              <w:rPr>
                <w:noProof/>
                <w:webHidden/>
              </w:rPr>
              <w:fldChar w:fldCharType="end"/>
            </w:r>
          </w:hyperlink>
        </w:p>
        <w:p w14:paraId="49F6C5FF"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7" w:history="1">
            <w:r w:rsidR="008B44E3" w:rsidRPr="00330790">
              <w:rPr>
                <w:rStyle w:val="Lienhypertexte"/>
                <w:noProof/>
              </w:rPr>
              <w:t>12.4 Tests d'alerte des services DHCP et DNS</w:t>
            </w:r>
            <w:r w:rsidR="008B44E3">
              <w:rPr>
                <w:noProof/>
                <w:webHidden/>
              </w:rPr>
              <w:tab/>
            </w:r>
            <w:r w:rsidR="00653452">
              <w:rPr>
                <w:noProof/>
                <w:webHidden/>
              </w:rPr>
              <w:fldChar w:fldCharType="begin"/>
            </w:r>
            <w:r w:rsidR="008B44E3">
              <w:rPr>
                <w:noProof/>
                <w:webHidden/>
              </w:rPr>
              <w:instrText xml:space="preserve"> PAGEREF _Toc375301597 \h </w:instrText>
            </w:r>
            <w:r w:rsidR="00653452">
              <w:rPr>
                <w:noProof/>
                <w:webHidden/>
              </w:rPr>
            </w:r>
            <w:r w:rsidR="00653452">
              <w:rPr>
                <w:noProof/>
                <w:webHidden/>
              </w:rPr>
              <w:fldChar w:fldCharType="separate"/>
            </w:r>
            <w:r w:rsidR="008B44E3">
              <w:rPr>
                <w:noProof/>
                <w:webHidden/>
              </w:rPr>
              <w:t>22</w:t>
            </w:r>
            <w:r w:rsidR="00653452">
              <w:rPr>
                <w:noProof/>
                <w:webHidden/>
              </w:rPr>
              <w:fldChar w:fldCharType="end"/>
            </w:r>
          </w:hyperlink>
        </w:p>
        <w:p w14:paraId="1B169796"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598" w:history="1">
            <w:r w:rsidR="008B44E3" w:rsidRPr="00330790">
              <w:rPr>
                <w:rStyle w:val="Lienhypertexte"/>
                <w:noProof/>
              </w:rPr>
              <w:t>13. Ajout du commutateur-routeur MUTLAB</w:t>
            </w:r>
            <w:r w:rsidR="008B44E3">
              <w:rPr>
                <w:noProof/>
                <w:webHidden/>
              </w:rPr>
              <w:tab/>
            </w:r>
            <w:r w:rsidR="00653452">
              <w:rPr>
                <w:noProof/>
                <w:webHidden/>
              </w:rPr>
              <w:fldChar w:fldCharType="begin"/>
            </w:r>
            <w:r w:rsidR="008B44E3">
              <w:rPr>
                <w:noProof/>
                <w:webHidden/>
              </w:rPr>
              <w:instrText xml:space="preserve"> PAGEREF _Toc375301598 \h </w:instrText>
            </w:r>
            <w:r w:rsidR="00653452">
              <w:rPr>
                <w:noProof/>
                <w:webHidden/>
              </w:rPr>
            </w:r>
            <w:r w:rsidR="00653452">
              <w:rPr>
                <w:noProof/>
                <w:webHidden/>
              </w:rPr>
              <w:fldChar w:fldCharType="separate"/>
            </w:r>
            <w:r w:rsidR="008B44E3">
              <w:rPr>
                <w:noProof/>
                <w:webHidden/>
              </w:rPr>
              <w:t>22</w:t>
            </w:r>
            <w:r w:rsidR="00653452">
              <w:rPr>
                <w:noProof/>
                <w:webHidden/>
              </w:rPr>
              <w:fldChar w:fldCharType="end"/>
            </w:r>
          </w:hyperlink>
        </w:p>
        <w:p w14:paraId="4CC22810"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599" w:history="1">
            <w:r w:rsidR="008B44E3" w:rsidRPr="00330790">
              <w:rPr>
                <w:rStyle w:val="Lienhypertexte"/>
                <w:noProof/>
              </w:rPr>
              <w:t>13.1 Ajout des scripts dans le répertoire plugins</w:t>
            </w:r>
            <w:r w:rsidR="008B44E3">
              <w:rPr>
                <w:noProof/>
                <w:webHidden/>
              </w:rPr>
              <w:tab/>
            </w:r>
            <w:r w:rsidR="00653452">
              <w:rPr>
                <w:noProof/>
                <w:webHidden/>
              </w:rPr>
              <w:fldChar w:fldCharType="begin"/>
            </w:r>
            <w:r w:rsidR="008B44E3">
              <w:rPr>
                <w:noProof/>
                <w:webHidden/>
              </w:rPr>
              <w:instrText xml:space="preserve"> PAGEREF _Toc375301599 \h </w:instrText>
            </w:r>
            <w:r w:rsidR="00653452">
              <w:rPr>
                <w:noProof/>
                <w:webHidden/>
              </w:rPr>
            </w:r>
            <w:r w:rsidR="00653452">
              <w:rPr>
                <w:noProof/>
                <w:webHidden/>
              </w:rPr>
              <w:fldChar w:fldCharType="separate"/>
            </w:r>
            <w:r w:rsidR="008B44E3">
              <w:rPr>
                <w:noProof/>
                <w:webHidden/>
              </w:rPr>
              <w:t>22</w:t>
            </w:r>
            <w:r w:rsidR="00653452">
              <w:rPr>
                <w:noProof/>
                <w:webHidden/>
              </w:rPr>
              <w:fldChar w:fldCharType="end"/>
            </w:r>
          </w:hyperlink>
        </w:p>
        <w:p w14:paraId="4F87CE18"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00" w:history="1">
            <w:r w:rsidR="008B44E3" w:rsidRPr="00330790">
              <w:rPr>
                <w:rStyle w:val="Lienhypertexte"/>
                <w:noProof/>
              </w:rPr>
              <w:t>13.2 Modification des commandes Nagios pour le matériel Cisco</w:t>
            </w:r>
            <w:r w:rsidR="008B44E3">
              <w:rPr>
                <w:noProof/>
                <w:webHidden/>
              </w:rPr>
              <w:tab/>
            </w:r>
            <w:r w:rsidR="00653452">
              <w:rPr>
                <w:noProof/>
                <w:webHidden/>
              </w:rPr>
              <w:fldChar w:fldCharType="begin"/>
            </w:r>
            <w:r w:rsidR="008B44E3">
              <w:rPr>
                <w:noProof/>
                <w:webHidden/>
              </w:rPr>
              <w:instrText xml:space="preserve"> PAGEREF _Toc375301600 \h </w:instrText>
            </w:r>
            <w:r w:rsidR="00653452">
              <w:rPr>
                <w:noProof/>
                <w:webHidden/>
              </w:rPr>
            </w:r>
            <w:r w:rsidR="00653452">
              <w:rPr>
                <w:noProof/>
                <w:webHidden/>
              </w:rPr>
              <w:fldChar w:fldCharType="separate"/>
            </w:r>
            <w:r w:rsidR="008B44E3">
              <w:rPr>
                <w:noProof/>
                <w:webHidden/>
              </w:rPr>
              <w:t>23</w:t>
            </w:r>
            <w:r w:rsidR="00653452">
              <w:rPr>
                <w:noProof/>
                <w:webHidden/>
              </w:rPr>
              <w:fldChar w:fldCharType="end"/>
            </w:r>
          </w:hyperlink>
        </w:p>
        <w:p w14:paraId="27FA5838"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01" w:history="1">
            <w:r w:rsidR="008B44E3" w:rsidRPr="00330790">
              <w:rPr>
                <w:rStyle w:val="Lienhypertexte"/>
                <w:noProof/>
              </w:rPr>
              <w:t>13.3 Ajout d’un modèle d'hôte pour Cisco</w:t>
            </w:r>
            <w:r w:rsidR="008B44E3">
              <w:rPr>
                <w:noProof/>
                <w:webHidden/>
              </w:rPr>
              <w:tab/>
            </w:r>
            <w:r w:rsidR="00653452">
              <w:rPr>
                <w:noProof/>
                <w:webHidden/>
              </w:rPr>
              <w:fldChar w:fldCharType="begin"/>
            </w:r>
            <w:r w:rsidR="008B44E3">
              <w:rPr>
                <w:noProof/>
                <w:webHidden/>
              </w:rPr>
              <w:instrText xml:space="preserve"> PAGEREF _Toc375301601 \h </w:instrText>
            </w:r>
            <w:r w:rsidR="00653452">
              <w:rPr>
                <w:noProof/>
                <w:webHidden/>
              </w:rPr>
            </w:r>
            <w:r w:rsidR="00653452">
              <w:rPr>
                <w:noProof/>
                <w:webHidden/>
              </w:rPr>
              <w:fldChar w:fldCharType="separate"/>
            </w:r>
            <w:r w:rsidR="008B44E3">
              <w:rPr>
                <w:noProof/>
                <w:webHidden/>
              </w:rPr>
              <w:t>23</w:t>
            </w:r>
            <w:r w:rsidR="00653452">
              <w:rPr>
                <w:noProof/>
                <w:webHidden/>
              </w:rPr>
              <w:fldChar w:fldCharType="end"/>
            </w:r>
          </w:hyperlink>
        </w:p>
        <w:p w14:paraId="4A172C97"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02" w:history="1">
            <w:r w:rsidR="008B44E3" w:rsidRPr="00330790">
              <w:rPr>
                <w:rStyle w:val="Lienhypertexte"/>
                <w:noProof/>
              </w:rPr>
              <w:t>13.3.1 Ajout du groupe du type d'équipements à ce modèle</w:t>
            </w:r>
            <w:r w:rsidR="008B44E3">
              <w:rPr>
                <w:noProof/>
                <w:webHidden/>
              </w:rPr>
              <w:tab/>
            </w:r>
            <w:r w:rsidR="00653452">
              <w:rPr>
                <w:noProof/>
                <w:webHidden/>
              </w:rPr>
              <w:fldChar w:fldCharType="begin"/>
            </w:r>
            <w:r w:rsidR="008B44E3">
              <w:rPr>
                <w:noProof/>
                <w:webHidden/>
              </w:rPr>
              <w:instrText xml:space="preserve"> PAGEREF _Toc375301602 \h </w:instrText>
            </w:r>
            <w:r w:rsidR="00653452">
              <w:rPr>
                <w:noProof/>
                <w:webHidden/>
              </w:rPr>
            </w:r>
            <w:r w:rsidR="00653452">
              <w:rPr>
                <w:noProof/>
                <w:webHidden/>
              </w:rPr>
              <w:fldChar w:fldCharType="separate"/>
            </w:r>
            <w:r w:rsidR="008B44E3">
              <w:rPr>
                <w:noProof/>
                <w:webHidden/>
              </w:rPr>
              <w:t>24</w:t>
            </w:r>
            <w:r w:rsidR="00653452">
              <w:rPr>
                <w:noProof/>
                <w:webHidden/>
              </w:rPr>
              <w:fldChar w:fldCharType="end"/>
            </w:r>
          </w:hyperlink>
        </w:p>
        <w:p w14:paraId="76168B4C"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03" w:history="1">
            <w:r w:rsidR="008B44E3" w:rsidRPr="00330790">
              <w:rPr>
                <w:rStyle w:val="Lienhypertexte"/>
                <w:noProof/>
              </w:rPr>
              <w:t>13.3.2 Ajout du service CPU à ce modèle</w:t>
            </w:r>
            <w:r w:rsidR="008B44E3">
              <w:rPr>
                <w:noProof/>
                <w:webHidden/>
              </w:rPr>
              <w:tab/>
            </w:r>
            <w:r w:rsidR="00653452">
              <w:rPr>
                <w:noProof/>
                <w:webHidden/>
              </w:rPr>
              <w:fldChar w:fldCharType="begin"/>
            </w:r>
            <w:r w:rsidR="008B44E3">
              <w:rPr>
                <w:noProof/>
                <w:webHidden/>
              </w:rPr>
              <w:instrText xml:space="preserve"> PAGEREF _Toc375301603 \h </w:instrText>
            </w:r>
            <w:r w:rsidR="00653452">
              <w:rPr>
                <w:noProof/>
                <w:webHidden/>
              </w:rPr>
            </w:r>
            <w:r w:rsidR="00653452">
              <w:rPr>
                <w:noProof/>
                <w:webHidden/>
              </w:rPr>
              <w:fldChar w:fldCharType="separate"/>
            </w:r>
            <w:r w:rsidR="008B44E3">
              <w:rPr>
                <w:noProof/>
                <w:webHidden/>
              </w:rPr>
              <w:t>24</w:t>
            </w:r>
            <w:r w:rsidR="00653452">
              <w:rPr>
                <w:noProof/>
                <w:webHidden/>
              </w:rPr>
              <w:fldChar w:fldCharType="end"/>
            </w:r>
          </w:hyperlink>
        </w:p>
        <w:p w14:paraId="59EAD8C5"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04" w:history="1">
            <w:r w:rsidR="008B44E3" w:rsidRPr="00330790">
              <w:rPr>
                <w:rStyle w:val="Lienhypertexte"/>
                <w:noProof/>
              </w:rPr>
              <w:t>13.3.3 Ajout du service MEM à ce modèle</w:t>
            </w:r>
            <w:r w:rsidR="008B44E3">
              <w:rPr>
                <w:noProof/>
                <w:webHidden/>
              </w:rPr>
              <w:tab/>
            </w:r>
            <w:r w:rsidR="00653452">
              <w:rPr>
                <w:noProof/>
                <w:webHidden/>
              </w:rPr>
              <w:fldChar w:fldCharType="begin"/>
            </w:r>
            <w:r w:rsidR="008B44E3">
              <w:rPr>
                <w:noProof/>
                <w:webHidden/>
              </w:rPr>
              <w:instrText xml:space="preserve"> PAGEREF _Toc375301604 \h </w:instrText>
            </w:r>
            <w:r w:rsidR="00653452">
              <w:rPr>
                <w:noProof/>
                <w:webHidden/>
              </w:rPr>
            </w:r>
            <w:r w:rsidR="00653452">
              <w:rPr>
                <w:noProof/>
                <w:webHidden/>
              </w:rPr>
              <w:fldChar w:fldCharType="separate"/>
            </w:r>
            <w:r w:rsidR="008B44E3">
              <w:rPr>
                <w:noProof/>
                <w:webHidden/>
              </w:rPr>
              <w:t>24</w:t>
            </w:r>
            <w:r w:rsidR="00653452">
              <w:rPr>
                <w:noProof/>
                <w:webHidden/>
              </w:rPr>
              <w:fldChar w:fldCharType="end"/>
            </w:r>
          </w:hyperlink>
        </w:p>
        <w:p w14:paraId="218AE8A4"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05" w:history="1">
            <w:r w:rsidR="008B44E3" w:rsidRPr="00330790">
              <w:rPr>
                <w:rStyle w:val="Lienhypertexte"/>
                <w:noProof/>
              </w:rPr>
              <w:t>13.4 Ajout de l'équipement MUTLAB (Commutateur-routeur)</w:t>
            </w:r>
            <w:r w:rsidR="008B44E3">
              <w:rPr>
                <w:noProof/>
                <w:webHidden/>
              </w:rPr>
              <w:tab/>
            </w:r>
            <w:r w:rsidR="00653452">
              <w:rPr>
                <w:noProof/>
                <w:webHidden/>
              </w:rPr>
              <w:fldChar w:fldCharType="begin"/>
            </w:r>
            <w:r w:rsidR="008B44E3">
              <w:rPr>
                <w:noProof/>
                <w:webHidden/>
              </w:rPr>
              <w:instrText xml:space="preserve"> PAGEREF _Toc375301605 \h </w:instrText>
            </w:r>
            <w:r w:rsidR="00653452">
              <w:rPr>
                <w:noProof/>
                <w:webHidden/>
              </w:rPr>
            </w:r>
            <w:r w:rsidR="00653452">
              <w:rPr>
                <w:noProof/>
                <w:webHidden/>
              </w:rPr>
              <w:fldChar w:fldCharType="separate"/>
            </w:r>
            <w:r w:rsidR="008B44E3">
              <w:rPr>
                <w:noProof/>
                <w:webHidden/>
              </w:rPr>
              <w:t>25</w:t>
            </w:r>
            <w:r w:rsidR="00653452">
              <w:rPr>
                <w:noProof/>
                <w:webHidden/>
              </w:rPr>
              <w:fldChar w:fldCharType="end"/>
            </w:r>
          </w:hyperlink>
        </w:p>
        <w:p w14:paraId="690BA4B5"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06" w:history="1">
            <w:r w:rsidR="008B44E3" w:rsidRPr="00330790">
              <w:rPr>
                <w:rStyle w:val="Lienhypertexte"/>
                <w:noProof/>
              </w:rPr>
              <w:t>13.5 Test dans Nagios</w:t>
            </w:r>
            <w:r w:rsidR="008B44E3">
              <w:rPr>
                <w:noProof/>
                <w:webHidden/>
              </w:rPr>
              <w:tab/>
            </w:r>
            <w:r w:rsidR="00653452">
              <w:rPr>
                <w:noProof/>
                <w:webHidden/>
              </w:rPr>
              <w:fldChar w:fldCharType="begin"/>
            </w:r>
            <w:r w:rsidR="008B44E3">
              <w:rPr>
                <w:noProof/>
                <w:webHidden/>
              </w:rPr>
              <w:instrText xml:space="preserve"> PAGEREF _Toc375301606 \h </w:instrText>
            </w:r>
            <w:r w:rsidR="00653452">
              <w:rPr>
                <w:noProof/>
                <w:webHidden/>
              </w:rPr>
            </w:r>
            <w:r w:rsidR="00653452">
              <w:rPr>
                <w:noProof/>
                <w:webHidden/>
              </w:rPr>
              <w:fldChar w:fldCharType="separate"/>
            </w:r>
            <w:r w:rsidR="008B44E3">
              <w:rPr>
                <w:noProof/>
                <w:webHidden/>
              </w:rPr>
              <w:t>25</w:t>
            </w:r>
            <w:r w:rsidR="00653452">
              <w:rPr>
                <w:noProof/>
                <w:webHidden/>
              </w:rPr>
              <w:fldChar w:fldCharType="end"/>
            </w:r>
          </w:hyperlink>
        </w:p>
        <w:p w14:paraId="7EBA9861"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07" w:history="1">
            <w:r w:rsidR="008B44E3" w:rsidRPr="00330790">
              <w:rPr>
                <w:rStyle w:val="Lienhypertexte"/>
                <w:noProof/>
              </w:rPr>
              <w:t>14. Ajout de services de supervision de ports pour MUTLAB</w:t>
            </w:r>
            <w:r w:rsidR="008B44E3">
              <w:rPr>
                <w:noProof/>
                <w:webHidden/>
              </w:rPr>
              <w:tab/>
            </w:r>
            <w:r w:rsidR="00653452">
              <w:rPr>
                <w:noProof/>
                <w:webHidden/>
              </w:rPr>
              <w:fldChar w:fldCharType="begin"/>
            </w:r>
            <w:r w:rsidR="008B44E3">
              <w:rPr>
                <w:noProof/>
                <w:webHidden/>
              </w:rPr>
              <w:instrText xml:space="preserve"> PAGEREF _Toc375301607 \h </w:instrText>
            </w:r>
            <w:r w:rsidR="00653452">
              <w:rPr>
                <w:noProof/>
                <w:webHidden/>
              </w:rPr>
            </w:r>
            <w:r w:rsidR="00653452">
              <w:rPr>
                <w:noProof/>
                <w:webHidden/>
              </w:rPr>
              <w:fldChar w:fldCharType="separate"/>
            </w:r>
            <w:r w:rsidR="008B44E3">
              <w:rPr>
                <w:noProof/>
                <w:webHidden/>
              </w:rPr>
              <w:t>26</w:t>
            </w:r>
            <w:r w:rsidR="00653452">
              <w:rPr>
                <w:noProof/>
                <w:webHidden/>
              </w:rPr>
              <w:fldChar w:fldCharType="end"/>
            </w:r>
          </w:hyperlink>
        </w:p>
        <w:p w14:paraId="5774BF44"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08" w:history="1">
            <w:r w:rsidR="008B44E3" w:rsidRPr="00330790">
              <w:rPr>
                <w:rStyle w:val="Lienhypertexte"/>
                <w:noProof/>
              </w:rPr>
              <w:t>14.1 Modification de la commande Nagios de supervision d'une interface (port)</w:t>
            </w:r>
            <w:r w:rsidR="008B44E3">
              <w:rPr>
                <w:noProof/>
                <w:webHidden/>
              </w:rPr>
              <w:tab/>
            </w:r>
            <w:r w:rsidR="00653452">
              <w:rPr>
                <w:noProof/>
                <w:webHidden/>
              </w:rPr>
              <w:fldChar w:fldCharType="begin"/>
            </w:r>
            <w:r w:rsidR="008B44E3">
              <w:rPr>
                <w:noProof/>
                <w:webHidden/>
              </w:rPr>
              <w:instrText xml:space="preserve"> PAGEREF _Toc375301608 \h </w:instrText>
            </w:r>
            <w:r w:rsidR="00653452">
              <w:rPr>
                <w:noProof/>
                <w:webHidden/>
              </w:rPr>
            </w:r>
            <w:r w:rsidR="00653452">
              <w:rPr>
                <w:noProof/>
                <w:webHidden/>
              </w:rPr>
              <w:fldChar w:fldCharType="separate"/>
            </w:r>
            <w:r w:rsidR="008B44E3">
              <w:rPr>
                <w:noProof/>
                <w:webHidden/>
              </w:rPr>
              <w:t>26</w:t>
            </w:r>
            <w:r w:rsidR="00653452">
              <w:rPr>
                <w:noProof/>
                <w:webHidden/>
              </w:rPr>
              <w:fldChar w:fldCharType="end"/>
            </w:r>
          </w:hyperlink>
        </w:p>
        <w:p w14:paraId="34DA81A0"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09" w:history="1">
            <w:r w:rsidR="008B44E3" w:rsidRPr="00330790">
              <w:rPr>
                <w:rStyle w:val="Lienhypertexte"/>
                <w:noProof/>
              </w:rPr>
              <w:t>14.2 Ajout de services de supervision des ports de MUTLAB</w:t>
            </w:r>
            <w:r w:rsidR="008B44E3">
              <w:rPr>
                <w:noProof/>
                <w:webHidden/>
              </w:rPr>
              <w:tab/>
            </w:r>
            <w:r w:rsidR="00653452">
              <w:rPr>
                <w:noProof/>
                <w:webHidden/>
              </w:rPr>
              <w:fldChar w:fldCharType="begin"/>
            </w:r>
            <w:r w:rsidR="008B44E3">
              <w:rPr>
                <w:noProof/>
                <w:webHidden/>
              </w:rPr>
              <w:instrText xml:space="preserve"> PAGEREF _Toc375301609 \h </w:instrText>
            </w:r>
            <w:r w:rsidR="00653452">
              <w:rPr>
                <w:noProof/>
                <w:webHidden/>
              </w:rPr>
            </w:r>
            <w:r w:rsidR="00653452">
              <w:rPr>
                <w:noProof/>
                <w:webHidden/>
              </w:rPr>
              <w:fldChar w:fldCharType="separate"/>
            </w:r>
            <w:r w:rsidR="008B44E3">
              <w:rPr>
                <w:noProof/>
                <w:webHidden/>
              </w:rPr>
              <w:t>27</w:t>
            </w:r>
            <w:r w:rsidR="00653452">
              <w:rPr>
                <w:noProof/>
                <w:webHidden/>
              </w:rPr>
              <w:fldChar w:fldCharType="end"/>
            </w:r>
          </w:hyperlink>
        </w:p>
        <w:p w14:paraId="3DAB9C8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0" w:history="1">
            <w:r w:rsidR="008B44E3" w:rsidRPr="00330790">
              <w:rPr>
                <w:rStyle w:val="Lienhypertexte"/>
                <w:noProof/>
              </w:rPr>
              <w:t>14.3 Test dans Nagios</w:t>
            </w:r>
            <w:r w:rsidR="008B44E3">
              <w:rPr>
                <w:noProof/>
                <w:webHidden/>
              </w:rPr>
              <w:tab/>
            </w:r>
            <w:r w:rsidR="00653452">
              <w:rPr>
                <w:noProof/>
                <w:webHidden/>
              </w:rPr>
              <w:fldChar w:fldCharType="begin"/>
            </w:r>
            <w:r w:rsidR="008B44E3">
              <w:rPr>
                <w:noProof/>
                <w:webHidden/>
              </w:rPr>
              <w:instrText xml:space="preserve"> PAGEREF _Toc375301610 \h </w:instrText>
            </w:r>
            <w:r w:rsidR="00653452">
              <w:rPr>
                <w:noProof/>
                <w:webHidden/>
              </w:rPr>
            </w:r>
            <w:r w:rsidR="00653452">
              <w:rPr>
                <w:noProof/>
                <w:webHidden/>
              </w:rPr>
              <w:fldChar w:fldCharType="separate"/>
            </w:r>
            <w:r w:rsidR="008B44E3">
              <w:rPr>
                <w:noProof/>
                <w:webHidden/>
              </w:rPr>
              <w:t>27</w:t>
            </w:r>
            <w:r w:rsidR="00653452">
              <w:rPr>
                <w:noProof/>
                <w:webHidden/>
              </w:rPr>
              <w:fldChar w:fldCharType="end"/>
            </w:r>
          </w:hyperlink>
        </w:p>
        <w:p w14:paraId="7BA008B4"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11" w:history="1">
            <w:r w:rsidR="008B44E3" w:rsidRPr="00330790">
              <w:rPr>
                <w:rStyle w:val="Lienhypertexte"/>
                <w:noProof/>
              </w:rPr>
              <w:t>15. Ajout des commutateurs SE5_1 et MUTSYS</w:t>
            </w:r>
            <w:r w:rsidR="008B44E3">
              <w:rPr>
                <w:noProof/>
                <w:webHidden/>
              </w:rPr>
              <w:tab/>
            </w:r>
            <w:r w:rsidR="00653452">
              <w:rPr>
                <w:noProof/>
                <w:webHidden/>
              </w:rPr>
              <w:fldChar w:fldCharType="begin"/>
            </w:r>
            <w:r w:rsidR="008B44E3">
              <w:rPr>
                <w:noProof/>
                <w:webHidden/>
              </w:rPr>
              <w:instrText xml:space="preserve"> PAGEREF _Toc375301611 \h </w:instrText>
            </w:r>
            <w:r w:rsidR="00653452">
              <w:rPr>
                <w:noProof/>
                <w:webHidden/>
              </w:rPr>
            </w:r>
            <w:r w:rsidR="00653452">
              <w:rPr>
                <w:noProof/>
                <w:webHidden/>
              </w:rPr>
              <w:fldChar w:fldCharType="separate"/>
            </w:r>
            <w:r w:rsidR="008B44E3">
              <w:rPr>
                <w:noProof/>
                <w:webHidden/>
              </w:rPr>
              <w:t>28</w:t>
            </w:r>
            <w:r w:rsidR="00653452">
              <w:rPr>
                <w:noProof/>
                <w:webHidden/>
              </w:rPr>
              <w:fldChar w:fldCharType="end"/>
            </w:r>
          </w:hyperlink>
        </w:p>
        <w:p w14:paraId="457AEDA8"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2" w:history="1">
            <w:r w:rsidR="008B44E3" w:rsidRPr="00330790">
              <w:rPr>
                <w:rStyle w:val="Lienhypertexte"/>
                <w:noProof/>
              </w:rPr>
              <w:t>15.1 Ajout de l'équipement SE5_1</w:t>
            </w:r>
            <w:r w:rsidR="008B44E3">
              <w:rPr>
                <w:noProof/>
                <w:webHidden/>
              </w:rPr>
              <w:tab/>
            </w:r>
            <w:r w:rsidR="00653452">
              <w:rPr>
                <w:noProof/>
                <w:webHidden/>
              </w:rPr>
              <w:fldChar w:fldCharType="begin"/>
            </w:r>
            <w:r w:rsidR="008B44E3">
              <w:rPr>
                <w:noProof/>
                <w:webHidden/>
              </w:rPr>
              <w:instrText xml:space="preserve"> PAGEREF _Toc375301612 \h </w:instrText>
            </w:r>
            <w:r w:rsidR="00653452">
              <w:rPr>
                <w:noProof/>
                <w:webHidden/>
              </w:rPr>
            </w:r>
            <w:r w:rsidR="00653452">
              <w:rPr>
                <w:noProof/>
                <w:webHidden/>
              </w:rPr>
              <w:fldChar w:fldCharType="separate"/>
            </w:r>
            <w:r w:rsidR="008B44E3">
              <w:rPr>
                <w:noProof/>
                <w:webHidden/>
              </w:rPr>
              <w:t>28</w:t>
            </w:r>
            <w:r w:rsidR="00653452">
              <w:rPr>
                <w:noProof/>
                <w:webHidden/>
              </w:rPr>
              <w:fldChar w:fldCharType="end"/>
            </w:r>
          </w:hyperlink>
        </w:p>
        <w:p w14:paraId="17FC211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3" w:history="1">
            <w:r w:rsidR="008B44E3" w:rsidRPr="00330790">
              <w:rPr>
                <w:rStyle w:val="Lienhypertexte"/>
                <w:noProof/>
              </w:rPr>
              <w:t>15.2 Test dans Nagios</w:t>
            </w:r>
            <w:r w:rsidR="008B44E3">
              <w:rPr>
                <w:noProof/>
                <w:webHidden/>
              </w:rPr>
              <w:tab/>
            </w:r>
            <w:r w:rsidR="00653452">
              <w:rPr>
                <w:noProof/>
                <w:webHidden/>
              </w:rPr>
              <w:fldChar w:fldCharType="begin"/>
            </w:r>
            <w:r w:rsidR="008B44E3">
              <w:rPr>
                <w:noProof/>
                <w:webHidden/>
              </w:rPr>
              <w:instrText xml:space="preserve"> PAGEREF _Toc375301613 \h </w:instrText>
            </w:r>
            <w:r w:rsidR="00653452">
              <w:rPr>
                <w:noProof/>
                <w:webHidden/>
              </w:rPr>
            </w:r>
            <w:r w:rsidR="00653452">
              <w:rPr>
                <w:noProof/>
                <w:webHidden/>
              </w:rPr>
              <w:fldChar w:fldCharType="separate"/>
            </w:r>
            <w:r w:rsidR="008B44E3">
              <w:rPr>
                <w:noProof/>
                <w:webHidden/>
              </w:rPr>
              <w:t>28</w:t>
            </w:r>
            <w:r w:rsidR="00653452">
              <w:rPr>
                <w:noProof/>
                <w:webHidden/>
              </w:rPr>
              <w:fldChar w:fldCharType="end"/>
            </w:r>
          </w:hyperlink>
        </w:p>
        <w:p w14:paraId="3E8D7D9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4" w:history="1">
            <w:r w:rsidR="008B44E3" w:rsidRPr="00330790">
              <w:rPr>
                <w:rStyle w:val="Lienhypertexte"/>
                <w:noProof/>
              </w:rPr>
              <w:t>15.3 Modification du modèle d'hôte CISCO-GSB</w:t>
            </w:r>
            <w:r w:rsidR="008B44E3">
              <w:rPr>
                <w:noProof/>
                <w:webHidden/>
              </w:rPr>
              <w:tab/>
            </w:r>
            <w:r w:rsidR="00653452">
              <w:rPr>
                <w:noProof/>
                <w:webHidden/>
              </w:rPr>
              <w:fldChar w:fldCharType="begin"/>
            </w:r>
            <w:r w:rsidR="008B44E3">
              <w:rPr>
                <w:noProof/>
                <w:webHidden/>
              </w:rPr>
              <w:instrText xml:space="preserve"> PAGEREF _Toc375301614 \h </w:instrText>
            </w:r>
            <w:r w:rsidR="00653452">
              <w:rPr>
                <w:noProof/>
                <w:webHidden/>
              </w:rPr>
            </w:r>
            <w:r w:rsidR="00653452">
              <w:rPr>
                <w:noProof/>
                <w:webHidden/>
              </w:rPr>
              <w:fldChar w:fldCharType="separate"/>
            </w:r>
            <w:r w:rsidR="008B44E3">
              <w:rPr>
                <w:noProof/>
                <w:webHidden/>
              </w:rPr>
              <w:t>28</w:t>
            </w:r>
            <w:r w:rsidR="00653452">
              <w:rPr>
                <w:noProof/>
                <w:webHidden/>
              </w:rPr>
              <w:fldChar w:fldCharType="end"/>
            </w:r>
          </w:hyperlink>
        </w:p>
        <w:p w14:paraId="5518D437"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5" w:history="1">
            <w:r w:rsidR="008B44E3" w:rsidRPr="00330790">
              <w:rPr>
                <w:rStyle w:val="Lienhypertexte"/>
                <w:noProof/>
              </w:rPr>
              <w:t>15.4 Ajout de l'équipement MUTSYS</w:t>
            </w:r>
            <w:r w:rsidR="008B44E3">
              <w:rPr>
                <w:noProof/>
                <w:webHidden/>
              </w:rPr>
              <w:tab/>
            </w:r>
            <w:r w:rsidR="00653452">
              <w:rPr>
                <w:noProof/>
                <w:webHidden/>
              </w:rPr>
              <w:fldChar w:fldCharType="begin"/>
            </w:r>
            <w:r w:rsidR="008B44E3">
              <w:rPr>
                <w:noProof/>
                <w:webHidden/>
              </w:rPr>
              <w:instrText xml:space="preserve"> PAGEREF _Toc375301615 \h </w:instrText>
            </w:r>
            <w:r w:rsidR="00653452">
              <w:rPr>
                <w:noProof/>
                <w:webHidden/>
              </w:rPr>
            </w:r>
            <w:r w:rsidR="00653452">
              <w:rPr>
                <w:noProof/>
                <w:webHidden/>
              </w:rPr>
              <w:fldChar w:fldCharType="separate"/>
            </w:r>
            <w:r w:rsidR="008B44E3">
              <w:rPr>
                <w:noProof/>
                <w:webHidden/>
              </w:rPr>
              <w:t>29</w:t>
            </w:r>
            <w:r w:rsidR="00653452">
              <w:rPr>
                <w:noProof/>
                <w:webHidden/>
              </w:rPr>
              <w:fldChar w:fldCharType="end"/>
            </w:r>
          </w:hyperlink>
        </w:p>
        <w:p w14:paraId="34921633"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6" w:history="1">
            <w:r w:rsidR="008B44E3" w:rsidRPr="00330790">
              <w:rPr>
                <w:rStyle w:val="Lienhypertexte"/>
                <w:noProof/>
              </w:rPr>
              <w:t>15.5 Test dans Nagios</w:t>
            </w:r>
            <w:r w:rsidR="008B44E3">
              <w:rPr>
                <w:noProof/>
                <w:webHidden/>
              </w:rPr>
              <w:tab/>
            </w:r>
            <w:r w:rsidR="00653452">
              <w:rPr>
                <w:noProof/>
                <w:webHidden/>
              </w:rPr>
              <w:fldChar w:fldCharType="begin"/>
            </w:r>
            <w:r w:rsidR="008B44E3">
              <w:rPr>
                <w:noProof/>
                <w:webHidden/>
              </w:rPr>
              <w:instrText xml:space="preserve"> PAGEREF _Toc375301616 \h </w:instrText>
            </w:r>
            <w:r w:rsidR="00653452">
              <w:rPr>
                <w:noProof/>
                <w:webHidden/>
              </w:rPr>
            </w:r>
            <w:r w:rsidR="00653452">
              <w:rPr>
                <w:noProof/>
                <w:webHidden/>
              </w:rPr>
              <w:fldChar w:fldCharType="separate"/>
            </w:r>
            <w:r w:rsidR="008B44E3">
              <w:rPr>
                <w:noProof/>
                <w:webHidden/>
              </w:rPr>
              <w:t>29</w:t>
            </w:r>
            <w:r w:rsidR="00653452">
              <w:rPr>
                <w:noProof/>
                <w:webHidden/>
              </w:rPr>
              <w:fldChar w:fldCharType="end"/>
            </w:r>
          </w:hyperlink>
        </w:p>
        <w:p w14:paraId="636A82A9"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17" w:history="1">
            <w:r w:rsidR="008B44E3" w:rsidRPr="00330790">
              <w:rPr>
                <w:rStyle w:val="Lienhypertexte"/>
                <w:noProof/>
              </w:rPr>
              <w:t>16. Ajout du routeur RTROUT</w:t>
            </w:r>
            <w:r w:rsidR="008B44E3">
              <w:rPr>
                <w:noProof/>
                <w:webHidden/>
              </w:rPr>
              <w:tab/>
            </w:r>
            <w:r w:rsidR="00653452">
              <w:rPr>
                <w:noProof/>
                <w:webHidden/>
              </w:rPr>
              <w:fldChar w:fldCharType="begin"/>
            </w:r>
            <w:r w:rsidR="008B44E3">
              <w:rPr>
                <w:noProof/>
                <w:webHidden/>
              </w:rPr>
              <w:instrText xml:space="preserve"> PAGEREF _Toc375301617 \h </w:instrText>
            </w:r>
            <w:r w:rsidR="00653452">
              <w:rPr>
                <w:noProof/>
                <w:webHidden/>
              </w:rPr>
            </w:r>
            <w:r w:rsidR="00653452">
              <w:rPr>
                <w:noProof/>
                <w:webHidden/>
              </w:rPr>
              <w:fldChar w:fldCharType="separate"/>
            </w:r>
            <w:r w:rsidR="008B44E3">
              <w:rPr>
                <w:noProof/>
                <w:webHidden/>
              </w:rPr>
              <w:t>29</w:t>
            </w:r>
            <w:r w:rsidR="00653452">
              <w:rPr>
                <w:noProof/>
                <w:webHidden/>
              </w:rPr>
              <w:fldChar w:fldCharType="end"/>
            </w:r>
          </w:hyperlink>
        </w:p>
        <w:p w14:paraId="082368F6"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8" w:history="1">
            <w:r w:rsidR="008B44E3" w:rsidRPr="00330790">
              <w:rPr>
                <w:rStyle w:val="Lienhypertexte"/>
                <w:noProof/>
              </w:rPr>
              <w:t>16.1 Ajout d’une commande Nagios à partir d'une copie de commande</w:t>
            </w:r>
            <w:r w:rsidR="008B44E3">
              <w:rPr>
                <w:noProof/>
                <w:webHidden/>
              </w:rPr>
              <w:tab/>
            </w:r>
            <w:r w:rsidR="00653452">
              <w:rPr>
                <w:noProof/>
                <w:webHidden/>
              </w:rPr>
              <w:fldChar w:fldCharType="begin"/>
            </w:r>
            <w:r w:rsidR="008B44E3">
              <w:rPr>
                <w:noProof/>
                <w:webHidden/>
              </w:rPr>
              <w:instrText xml:space="preserve"> PAGEREF _Toc375301618 \h </w:instrText>
            </w:r>
            <w:r w:rsidR="00653452">
              <w:rPr>
                <w:noProof/>
                <w:webHidden/>
              </w:rPr>
            </w:r>
            <w:r w:rsidR="00653452">
              <w:rPr>
                <w:noProof/>
                <w:webHidden/>
              </w:rPr>
              <w:fldChar w:fldCharType="separate"/>
            </w:r>
            <w:r w:rsidR="008B44E3">
              <w:rPr>
                <w:noProof/>
                <w:webHidden/>
              </w:rPr>
              <w:t>29</w:t>
            </w:r>
            <w:r w:rsidR="00653452">
              <w:rPr>
                <w:noProof/>
                <w:webHidden/>
              </w:rPr>
              <w:fldChar w:fldCharType="end"/>
            </w:r>
          </w:hyperlink>
        </w:p>
        <w:p w14:paraId="517E577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19" w:history="1">
            <w:r w:rsidR="008B44E3" w:rsidRPr="00330790">
              <w:rPr>
                <w:rStyle w:val="Lienhypertexte"/>
                <w:noProof/>
              </w:rPr>
              <w:t>16.2 Ajout d'un groupe de service</w:t>
            </w:r>
            <w:r w:rsidR="008B44E3">
              <w:rPr>
                <w:noProof/>
                <w:webHidden/>
              </w:rPr>
              <w:tab/>
            </w:r>
            <w:r w:rsidR="00653452">
              <w:rPr>
                <w:noProof/>
                <w:webHidden/>
              </w:rPr>
              <w:fldChar w:fldCharType="begin"/>
            </w:r>
            <w:r w:rsidR="008B44E3">
              <w:rPr>
                <w:noProof/>
                <w:webHidden/>
              </w:rPr>
              <w:instrText xml:space="preserve"> PAGEREF _Toc375301619 \h </w:instrText>
            </w:r>
            <w:r w:rsidR="00653452">
              <w:rPr>
                <w:noProof/>
                <w:webHidden/>
              </w:rPr>
            </w:r>
            <w:r w:rsidR="00653452">
              <w:rPr>
                <w:noProof/>
                <w:webHidden/>
              </w:rPr>
              <w:fldChar w:fldCharType="separate"/>
            </w:r>
            <w:r w:rsidR="008B44E3">
              <w:rPr>
                <w:noProof/>
                <w:webHidden/>
              </w:rPr>
              <w:t>30</w:t>
            </w:r>
            <w:r w:rsidR="00653452">
              <w:rPr>
                <w:noProof/>
                <w:webHidden/>
              </w:rPr>
              <w:fldChar w:fldCharType="end"/>
            </w:r>
          </w:hyperlink>
        </w:p>
        <w:p w14:paraId="76EF6A77"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0" w:history="1">
            <w:r w:rsidR="008B44E3" w:rsidRPr="00330790">
              <w:rPr>
                <w:rStyle w:val="Lienhypertexte"/>
                <w:noProof/>
              </w:rPr>
              <w:t>16.3 Ajout de l'équipement RTROUT</w:t>
            </w:r>
            <w:r w:rsidR="008B44E3">
              <w:rPr>
                <w:noProof/>
                <w:webHidden/>
              </w:rPr>
              <w:tab/>
            </w:r>
            <w:r w:rsidR="00653452">
              <w:rPr>
                <w:noProof/>
                <w:webHidden/>
              </w:rPr>
              <w:fldChar w:fldCharType="begin"/>
            </w:r>
            <w:r w:rsidR="008B44E3">
              <w:rPr>
                <w:noProof/>
                <w:webHidden/>
              </w:rPr>
              <w:instrText xml:space="preserve"> PAGEREF _Toc375301620 \h </w:instrText>
            </w:r>
            <w:r w:rsidR="00653452">
              <w:rPr>
                <w:noProof/>
                <w:webHidden/>
              </w:rPr>
            </w:r>
            <w:r w:rsidR="00653452">
              <w:rPr>
                <w:noProof/>
                <w:webHidden/>
              </w:rPr>
              <w:fldChar w:fldCharType="separate"/>
            </w:r>
            <w:r w:rsidR="008B44E3">
              <w:rPr>
                <w:noProof/>
                <w:webHidden/>
              </w:rPr>
              <w:t>30</w:t>
            </w:r>
            <w:r w:rsidR="00653452">
              <w:rPr>
                <w:noProof/>
                <w:webHidden/>
              </w:rPr>
              <w:fldChar w:fldCharType="end"/>
            </w:r>
          </w:hyperlink>
        </w:p>
        <w:p w14:paraId="59D4546F"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1" w:history="1">
            <w:r w:rsidR="008B44E3" w:rsidRPr="00330790">
              <w:rPr>
                <w:rStyle w:val="Lienhypertexte"/>
                <w:noProof/>
              </w:rPr>
              <w:t>16.4 Test dans Nagios</w:t>
            </w:r>
            <w:r w:rsidR="008B44E3">
              <w:rPr>
                <w:noProof/>
                <w:webHidden/>
              </w:rPr>
              <w:tab/>
            </w:r>
            <w:r w:rsidR="00653452">
              <w:rPr>
                <w:noProof/>
                <w:webHidden/>
              </w:rPr>
              <w:fldChar w:fldCharType="begin"/>
            </w:r>
            <w:r w:rsidR="008B44E3">
              <w:rPr>
                <w:noProof/>
                <w:webHidden/>
              </w:rPr>
              <w:instrText xml:space="preserve"> PAGEREF _Toc375301621 \h </w:instrText>
            </w:r>
            <w:r w:rsidR="00653452">
              <w:rPr>
                <w:noProof/>
                <w:webHidden/>
              </w:rPr>
            </w:r>
            <w:r w:rsidR="00653452">
              <w:rPr>
                <w:noProof/>
                <w:webHidden/>
              </w:rPr>
              <w:fldChar w:fldCharType="separate"/>
            </w:r>
            <w:r w:rsidR="008B44E3">
              <w:rPr>
                <w:noProof/>
                <w:webHidden/>
              </w:rPr>
              <w:t>31</w:t>
            </w:r>
            <w:r w:rsidR="00653452">
              <w:rPr>
                <w:noProof/>
                <w:webHidden/>
              </w:rPr>
              <w:fldChar w:fldCharType="end"/>
            </w:r>
          </w:hyperlink>
        </w:p>
        <w:p w14:paraId="41B8143F"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22" w:history="1">
            <w:r w:rsidR="008B44E3" w:rsidRPr="00330790">
              <w:rPr>
                <w:rStyle w:val="Lienhypertexte"/>
                <w:noProof/>
              </w:rPr>
              <w:t>17. Ajout de l'imprimante ImpVisiteursE5</w:t>
            </w:r>
            <w:r w:rsidR="008B44E3">
              <w:rPr>
                <w:noProof/>
                <w:webHidden/>
              </w:rPr>
              <w:tab/>
            </w:r>
            <w:r w:rsidR="00653452">
              <w:rPr>
                <w:noProof/>
                <w:webHidden/>
              </w:rPr>
              <w:fldChar w:fldCharType="begin"/>
            </w:r>
            <w:r w:rsidR="008B44E3">
              <w:rPr>
                <w:noProof/>
                <w:webHidden/>
              </w:rPr>
              <w:instrText xml:space="preserve"> PAGEREF _Toc375301622 \h </w:instrText>
            </w:r>
            <w:r w:rsidR="00653452">
              <w:rPr>
                <w:noProof/>
                <w:webHidden/>
              </w:rPr>
            </w:r>
            <w:r w:rsidR="00653452">
              <w:rPr>
                <w:noProof/>
                <w:webHidden/>
              </w:rPr>
              <w:fldChar w:fldCharType="separate"/>
            </w:r>
            <w:r w:rsidR="008B44E3">
              <w:rPr>
                <w:noProof/>
                <w:webHidden/>
              </w:rPr>
              <w:t>31</w:t>
            </w:r>
            <w:r w:rsidR="00653452">
              <w:rPr>
                <w:noProof/>
                <w:webHidden/>
              </w:rPr>
              <w:fldChar w:fldCharType="end"/>
            </w:r>
          </w:hyperlink>
        </w:p>
        <w:p w14:paraId="4DED7A45"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3" w:history="1">
            <w:r w:rsidR="008B44E3" w:rsidRPr="00330790">
              <w:rPr>
                <w:rStyle w:val="Lienhypertexte"/>
                <w:noProof/>
              </w:rPr>
              <w:t>17.1 Ajout de l'équipement ImpVisiteursE5</w:t>
            </w:r>
            <w:r w:rsidR="008B44E3">
              <w:rPr>
                <w:noProof/>
                <w:webHidden/>
              </w:rPr>
              <w:tab/>
            </w:r>
            <w:r w:rsidR="00653452">
              <w:rPr>
                <w:noProof/>
                <w:webHidden/>
              </w:rPr>
              <w:fldChar w:fldCharType="begin"/>
            </w:r>
            <w:r w:rsidR="008B44E3">
              <w:rPr>
                <w:noProof/>
                <w:webHidden/>
              </w:rPr>
              <w:instrText xml:space="preserve"> PAGEREF _Toc375301623 \h </w:instrText>
            </w:r>
            <w:r w:rsidR="00653452">
              <w:rPr>
                <w:noProof/>
                <w:webHidden/>
              </w:rPr>
            </w:r>
            <w:r w:rsidR="00653452">
              <w:rPr>
                <w:noProof/>
                <w:webHidden/>
              </w:rPr>
              <w:fldChar w:fldCharType="separate"/>
            </w:r>
            <w:r w:rsidR="008B44E3">
              <w:rPr>
                <w:noProof/>
                <w:webHidden/>
              </w:rPr>
              <w:t>31</w:t>
            </w:r>
            <w:r w:rsidR="00653452">
              <w:rPr>
                <w:noProof/>
                <w:webHidden/>
              </w:rPr>
              <w:fldChar w:fldCharType="end"/>
            </w:r>
          </w:hyperlink>
        </w:p>
        <w:p w14:paraId="2A788A8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4" w:history="1">
            <w:r w:rsidR="008B44E3" w:rsidRPr="00330790">
              <w:rPr>
                <w:rStyle w:val="Lienhypertexte"/>
                <w:noProof/>
              </w:rPr>
              <w:t>17.2 Test dans Nagios</w:t>
            </w:r>
            <w:r w:rsidR="008B44E3">
              <w:rPr>
                <w:noProof/>
                <w:webHidden/>
              </w:rPr>
              <w:tab/>
            </w:r>
            <w:r w:rsidR="00653452">
              <w:rPr>
                <w:noProof/>
                <w:webHidden/>
              </w:rPr>
              <w:fldChar w:fldCharType="begin"/>
            </w:r>
            <w:r w:rsidR="008B44E3">
              <w:rPr>
                <w:noProof/>
                <w:webHidden/>
              </w:rPr>
              <w:instrText xml:space="preserve"> PAGEREF _Toc375301624 \h </w:instrText>
            </w:r>
            <w:r w:rsidR="00653452">
              <w:rPr>
                <w:noProof/>
                <w:webHidden/>
              </w:rPr>
            </w:r>
            <w:r w:rsidR="00653452">
              <w:rPr>
                <w:noProof/>
                <w:webHidden/>
              </w:rPr>
              <w:fldChar w:fldCharType="separate"/>
            </w:r>
            <w:r w:rsidR="008B44E3">
              <w:rPr>
                <w:noProof/>
                <w:webHidden/>
              </w:rPr>
              <w:t>31</w:t>
            </w:r>
            <w:r w:rsidR="00653452">
              <w:rPr>
                <w:noProof/>
                <w:webHidden/>
              </w:rPr>
              <w:fldChar w:fldCharType="end"/>
            </w:r>
          </w:hyperlink>
        </w:p>
        <w:p w14:paraId="6D6802C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5" w:history="1">
            <w:r w:rsidR="008B44E3" w:rsidRPr="00330790">
              <w:rPr>
                <w:rStyle w:val="Lienhypertexte"/>
                <w:noProof/>
              </w:rPr>
              <w:t>17.3 Ajout du script dans le répertoire plugins</w:t>
            </w:r>
            <w:r w:rsidR="008B44E3">
              <w:rPr>
                <w:noProof/>
                <w:webHidden/>
              </w:rPr>
              <w:tab/>
            </w:r>
            <w:r w:rsidR="00653452">
              <w:rPr>
                <w:noProof/>
                <w:webHidden/>
              </w:rPr>
              <w:fldChar w:fldCharType="begin"/>
            </w:r>
            <w:r w:rsidR="008B44E3">
              <w:rPr>
                <w:noProof/>
                <w:webHidden/>
              </w:rPr>
              <w:instrText xml:space="preserve"> PAGEREF _Toc375301625 \h </w:instrText>
            </w:r>
            <w:r w:rsidR="00653452">
              <w:rPr>
                <w:noProof/>
                <w:webHidden/>
              </w:rPr>
            </w:r>
            <w:r w:rsidR="00653452">
              <w:rPr>
                <w:noProof/>
                <w:webHidden/>
              </w:rPr>
              <w:fldChar w:fldCharType="separate"/>
            </w:r>
            <w:r w:rsidR="008B44E3">
              <w:rPr>
                <w:noProof/>
                <w:webHidden/>
              </w:rPr>
              <w:t>31</w:t>
            </w:r>
            <w:r w:rsidR="00653452">
              <w:rPr>
                <w:noProof/>
                <w:webHidden/>
              </w:rPr>
              <w:fldChar w:fldCharType="end"/>
            </w:r>
          </w:hyperlink>
        </w:p>
        <w:p w14:paraId="4A3ECDE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6" w:history="1">
            <w:r w:rsidR="008B44E3" w:rsidRPr="00330790">
              <w:rPr>
                <w:rStyle w:val="Lienhypertexte"/>
                <w:noProof/>
              </w:rPr>
              <w:t>17.4 Ajout de la commande Nagios de supervision d'une imprimante</w:t>
            </w:r>
            <w:r w:rsidR="008B44E3">
              <w:rPr>
                <w:noProof/>
                <w:webHidden/>
              </w:rPr>
              <w:tab/>
            </w:r>
            <w:r w:rsidR="00653452">
              <w:rPr>
                <w:noProof/>
                <w:webHidden/>
              </w:rPr>
              <w:fldChar w:fldCharType="begin"/>
            </w:r>
            <w:r w:rsidR="008B44E3">
              <w:rPr>
                <w:noProof/>
                <w:webHidden/>
              </w:rPr>
              <w:instrText xml:space="preserve"> PAGEREF _Toc375301626 \h </w:instrText>
            </w:r>
            <w:r w:rsidR="00653452">
              <w:rPr>
                <w:noProof/>
                <w:webHidden/>
              </w:rPr>
            </w:r>
            <w:r w:rsidR="00653452">
              <w:rPr>
                <w:noProof/>
                <w:webHidden/>
              </w:rPr>
              <w:fldChar w:fldCharType="separate"/>
            </w:r>
            <w:r w:rsidR="008B44E3">
              <w:rPr>
                <w:noProof/>
                <w:webHidden/>
              </w:rPr>
              <w:t>32</w:t>
            </w:r>
            <w:r w:rsidR="00653452">
              <w:rPr>
                <w:noProof/>
                <w:webHidden/>
              </w:rPr>
              <w:fldChar w:fldCharType="end"/>
            </w:r>
          </w:hyperlink>
        </w:p>
        <w:p w14:paraId="666CFEE3"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27" w:history="1">
            <w:r w:rsidR="008B44E3" w:rsidRPr="00330790">
              <w:rPr>
                <w:rStyle w:val="Lienhypertexte"/>
                <w:noProof/>
              </w:rPr>
              <w:t>17.5 Ajout des services de supervision de l'imprimante</w:t>
            </w:r>
            <w:r w:rsidR="008B44E3">
              <w:rPr>
                <w:noProof/>
                <w:webHidden/>
              </w:rPr>
              <w:tab/>
            </w:r>
            <w:r w:rsidR="00653452">
              <w:rPr>
                <w:noProof/>
                <w:webHidden/>
              </w:rPr>
              <w:fldChar w:fldCharType="begin"/>
            </w:r>
            <w:r w:rsidR="008B44E3">
              <w:rPr>
                <w:noProof/>
                <w:webHidden/>
              </w:rPr>
              <w:instrText xml:space="preserve"> PAGEREF _Toc375301627 \h </w:instrText>
            </w:r>
            <w:r w:rsidR="00653452">
              <w:rPr>
                <w:noProof/>
                <w:webHidden/>
              </w:rPr>
            </w:r>
            <w:r w:rsidR="00653452">
              <w:rPr>
                <w:noProof/>
                <w:webHidden/>
              </w:rPr>
              <w:fldChar w:fldCharType="separate"/>
            </w:r>
            <w:r w:rsidR="008B44E3">
              <w:rPr>
                <w:noProof/>
                <w:webHidden/>
              </w:rPr>
              <w:t>33</w:t>
            </w:r>
            <w:r w:rsidR="00653452">
              <w:rPr>
                <w:noProof/>
                <w:webHidden/>
              </w:rPr>
              <w:fldChar w:fldCharType="end"/>
            </w:r>
          </w:hyperlink>
        </w:p>
        <w:p w14:paraId="7E7B359C"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28" w:history="1">
            <w:r w:rsidR="008B44E3" w:rsidRPr="00330790">
              <w:rPr>
                <w:rStyle w:val="Lienhypertexte"/>
                <w:noProof/>
              </w:rPr>
              <w:t>17.5.1 Service toner-GSB</w:t>
            </w:r>
            <w:r w:rsidR="008B44E3">
              <w:rPr>
                <w:noProof/>
                <w:webHidden/>
              </w:rPr>
              <w:tab/>
            </w:r>
            <w:r w:rsidR="00653452">
              <w:rPr>
                <w:noProof/>
                <w:webHidden/>
              </w:rPr>
              <w:fldChar w:fldCharType="begin"/>
            </w:r>
            <w:r w:rsidR="008B44E3">
              <w:rPr>
                <w:noProof/>
                <w:webHidden/>
              </w:rPr>
              <w:instrText xml:space="preserve"> PAGEREF _Toc375301628 \h </w:instrText>
            </w:r>
            <w:r w:rsidR="00653452">
              <w:rPr>
                <w:noProof/>
                <w:webHidden/>
              </w:rPr>
            </w:r>
            <w:r w:rsidR="00653452">
              <w:rPr>
                <w:noProof/>
                <w:webHidden/>
              </w:rPr>
              <w:fldChar w:fldCharType="separate"/>
            </w:r>
            <w:r w:rsidR="008B44E3">
              <w:rPr>
                <w:noProof/>
                <w:webHidden/>
              </w:rPr>
              <w:t>33</w:t>
            </w:r>
            <w:r w:rsidR="00653452">
              <w:rPr>
                <w:noProof/>
                <w:webHidden/>
              </w:rPr>
              <w:fldChar w:fldCharType="end"/>
            </w:r>
          </w:hyperlink>
        </w:p>
        <w:p w14:paraId="57C49822"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29" w:history="1">
            <w:r w:rsidR="008B44E3" w:rsidRPr="00330790">
              <w:rPr>
                <w:rStyle w:val="Lienhypertexte"/>
                <w:noProof/>
              </w:rPr>
              <w:t>17.5.2 Service pages-GSB</w:t>
            </w:r>
            <w:r w:rsidR="008B44E3">
              <w:rPr>
                <w:noProof/>
                <w:webHidden/>
              </w:rPr>
              <w:tab/>
            </w:r>
            <w:r w:rsidR="00653452">
              <w:rPr>
                <w:noProof/>
                <w:webHidden/>
              </w:rPr>
              <w:fldChar w:fldCharType="begin"/>
            </w:r>
            <w:r w:rsidR="008B44E3">
              <w:rPr>
                <w:noProof/>
                <w:webHidden/>
              </w:rPr>
              <w:instrText xml:space="preserve"> PAGEREF _Toc375301629 \h </w:instrText>
            </w:r>
            <w:r w:rsidR="00653452">
              <w:rPr>
                <w:noProof/>
                <w:webHidden/>
              </w:rPr>
            </w:r>
            <w:r w:rsidR="00653452">
              <w:rPr>
                <w:noProof/>
                <w:webHidden/>
              </w:rPr>
              <w:fldChar w:fldCharType="separate"/>
            </w:r>
            <w:r w:rsidR="008B44E3">
              <w:rPr>
                <w:noProof/>
                <w:webHidden/>
              </w:rPr>
              <w:t>33</w:t>
            </w:r>
            <w:r w:rsidR="00653452">
              <w:rPr>
                <w:noProof/>
                <w:webHidden/>
              </w:rPr>
              <w:fldChar w:fldCharType="end"/>
            </w:r>
          </w:hyperlink>
        </w:p>
        <w:p w14:paraId="2C0D30F0"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30" w:history="1">
            <w:r w:rsidR="008B44E3" w:rsidRPr="00330790">
              <w:rPr>
                <w:rStyle w:val="Lienhypertexte"/>
                <w:noProof/>
                <w:lang w:val="en-GB"/>
              </w:rPr>
              <w:t>17.5.3 Service bacs-GSB</w:t>
            </w:r>
            <w:r w:rsidR="008B44E3">
              <w:rPr>
                <w:noProof/>
                <w:webHidden/>
              </w:rPr>
              <w:tab/>
            </w:r>
            <w:r w:rsidR="00653452">
              <w:rPr>
                <w:noProof/>
                <w:webHidden/>
              </w:rPr>
              <w:fldChar w:fldCharType="begin"/>
            </w:r>
            <w:r w:rsidR="008B44E3">
              <w:rPr>
                <w:noProof/>
                <w:webHidden/>
              </w:rPr>
              <w:instrText xml:space="preserve"> PAGEREF _Toc375301630 \h </w:instrText>
            </w:r>
            <w:r w:rsidR="00653452">
              <w:rPr>
                <w:noProof/>
                <w:webHidden/>
              </w:rPr>
            </w:r>
            <w:r w:rsidR="00653452">
              <w:rPr>
                <w:noProof/>
                <w:webHidden/>
              </w:rPr>
              <w:fldChar w:fldCharType="separate"/>
            </w:r>
            <w:r w:rsidR="008B44E3">
              <w:rPr>
                <w:noProof/>
                <w:webHidden/>
              </w:rPr>
              <w:t>34</w:t>
            </w:r>
            <w:r w:rsidR="00653452">
              <w:rPr>
                <w:noProof/>
                <w:webHidden/>
              </w:rPr>
              <w:fldChar w:fldCharType="end"/>
            </w:r>
          </w:hyperlink>
        </w:p>
        <w:p w14:paraId="111B1FD6"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31" w:history="1">
            <w:r w:rsidR="008B44E3" w:rsidRPr="00330790">
              <w:rPr>
                <w:rStyle w:val="Lienhypertexte"/>
                <w:noProof/>
              </w:rPr>
              <w:t>18. Ajout du point d'accès sans fil APVisiteurE5</w:t>
            </w:r>
            <w:r w:rsidR="008B44E3">
              <w:rPr>
                <w:noProof/>
                <w:webHidden/>
              </w:rPr>
              <w:tab/>
            </w:r>
            <w:r w:rsidR="00653452">
              <w:rPr>
                <w:noProof/>
                <w:webHidden/>
              </w:rPr>
              <w:fldChar w:fldCharType="begin"/>
            </w:r>
            <w:r w:rsidR="008B44E3">
              <w:rPr>
                <w:noProof/>
                <w:webHidden/>
              </w:rPr>
              <w:instrText xml:space="preserve"> PAGEREF _Toc375301631 \h </w:instrText>
            </w:r>
            <w:r w:rsidR="00653452">
              <w:rPr>
                <w:noProof/>
                <w:webHidden/>
              </w:rPr>
            </w:r>
            <w:r w:rsidR="00653452">
              <w:rPr>
                <w:noProof/>
                <w:webHidden/>
              </w:rPr>
              <w:fldChar w:fldCharType="separate"/>
            </w:r>
            <w:r w:rsidR="008B44E3">
              <w:rPr>
                <w:noProof/>
                <w:webHidden/>
              </w:rPr>
              <w:t>35</w:t>
            </w:r>
            <w:r w:rsidR="00653452">
              <w:rPr>
                <w:noProof/>
                <w:webHidden/>
              </w:rPr>
              <w:fldChar w:fldCharType="end"/>
            </w:r>
          </w:hyperlink>
        </w:p>
        <w:p w14:paraId="58A1148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32" w:history="1">
            <w:r w:rsidR="008B44E3" w:rsidRPr="00330790">
              <w:rPr>
                <w:rStyle w:val="Lienhypertexte"/>
                <w:noProof/>
              </w:rPr>
              <w:t>18.1 Ajout de l'équipement APVisiteursE5</w:t>
            </w:r>
            <w:r w:rsidR="008B44E3">
              <w:rPr>
                <w:noProof/>
                <w:webHidden/>
              </w:rPr>
              <w:tab/>
            </w:r>
            <w:r w:rsidR="00653452">
              <w:rPr>
                <w:noProof/>
                <w:webHidden/>
              </w:rPr>
              <w:fldChar w:fldCharType="begin"/>
            </w:r>
            <w:r w:rsidR="008B44E3">
              <w:rPr>
                <w:noProof/>
                <w:webHidden/>
              </w:rPr>
              <w:instrText xml:space="preserve"> PAGEREF _Toc375301632 \h </w:instrText>
            </w:r>
            <w:r w:rsidR="00653452">
              <w:rPr>
                <w:noProof/>
                <w:webHidden/>
              </w:rPr>
            </w:r>
            <w:r w:rsidR="00653452">
              <w:rPr>
                <w:noProof/>
                <w:webHidden/>
              </w:rPr>
              <w:fldChar w:fldCharType="separate"/>
            </w:r>
            <w:r w:rsidR="008B44E3">
              <w:rPr>
                <w:noProof/>
                <w:webHidden/>
              </w:rPr>
              <w:t>35</w:t>
            </w:r>
            <w:r w:rsidR="00653452">
              <w:rPr>
                <w:noProof/>
                <w:webHidden/>
              </w:rPr>
              <w:fldChar w:fldCharType="end"/>
            </w:r>
          </w:hyperlink>
        </w:p>
        <w:p w14:paraId="369C88CF"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33" w:history="1">
            <w:r w:rsidR="008B44E3" w:rsidRPr="00330790">
              <w:rPr>
                <w:rStyle w:val="Lienhypertexte"/>
                <w:noProof/>
              </w:rPr>
              <w:t>18.2 Test dans Nagios</w:t>
            </w:r>
            <w:r w:rsidR="008B44E3">
              <w:rPr>
                <w:noProof/>
                <w:webHidden/>
              </w:rPr>
              <w:tab/>
            </w:r>
            <w:r w:rsidR="00653452">
              <w:rPr>
                <w:noProof/>
                <w:webHidden/>
              </w:rPr>
              <w:fldChar w:fldCharType="begin"/>
            </w:r>
            <w:r w:rsidR="008B44E3">
              <w:rPr>
                <w:noProof/>
                <w:webHidden/>
              </w:rPr>
              <w:instrText xml:space="preserve"> PAGEREF _Toc375301633 \h </w:instrText>
            </w:r>
            <w:r w:rsidR="00653452">
              <w:rPr>
                <w:noProof/>
                <w:webHidden/>
              </w:rPr>
            </w:r>
            <w:r w:rsidR="00653452">
              <w:rPr>
                <w:noProof/>
                <w:webHidden/>
              </w:rPr>
              <w:fldChar w:fldCharType="separate"/>
            </w:r>
            <w:r w:rsidR="008B44E3">
              <w:rPr>
                <w:noProof/>
                <w:webHidden/>
              </w:rPr>
              <w:t>35</w:t>
            </w:r>
            <w:r w:rsidR="00653452">
              <w:rPr>
                <w:noProof/>
                <w:webHidden/>
              </w:rPr>
              <w:fldChar w:fldCharType="end"/>
            </w:r>
          </w:hyperlink>
        </w:p>
        <w:p w14:paraId="2E392EEA"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34" w:history="1">
            <w:r w:rsidR="008B44E3" w:rsidRPr="00330790">
              <w:rPr>
                <w:rStyle w:val="Lienhypertexte"/>
                <w:noProof/>
              </w:rPr>
              <w:t>18.3 Ajout d’un service de supervision du nombre de clients WiFi</w:t>
            </w:r>
            <w:r w:rsidR="008B44E3">
              <w:rPr>
                <w:noProof/>
                <w:webHidden/>
              </w:rPr>
              <w:tab/>
            </w:r>
            <w:r w:rsidR="00653452">
              <w:rPr>
                <w:noProof/>
                <w:webHidden/>
              </w:rPr>
              <w:fldChar w:fldCharType="begin"/>
            </w:r>
            <w:r w:rsidR="008B44E3">
              <w:rPr>
                <w:noProof/>
                <w:webHidden/>
              </w:rPr>
              <w:instrText xml:space="preserve"> PAGEREF _Toc375301634 \h </w:instrText>
            </w:r>
            <w:r w:rsidR="00653452">
              <w:rPr>
                <w:noProof/>
                <w:webHidden/>
              </w:rPr>
            </w:r>
            <w:r w:rsidR="00653452">
              <w:rPr>
                <w:noProof/>
                <w:webHidden/>
              </w:rPr>
              <w:fldChar w:fldCharType="separate"/>
            </w:r>
            <w:r w:rsidR="008B44E3">
              <w:rPr>
                <w:noProof/>
                <w:webHidden/>
              </w:rPr>
              <w:t>35</w:t>
            </w:r>
            <w:r w:rsidR="00653452">
              <w:rPr>
                <w:noProof/>
                <w:webHidden/>
              </w:rPr>
              <w:fldChar w:fldCharType="end"/>
            </w:r>
          </w:hyperlink>
        </w:p>
        <w:p w14:paraId="62C985F2"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35" w:history="1">
            <w:r w:rsidR="008B44E3" w:rsidRPr="00330790">
              <w:rPr>
                <w:rStyle w:val="Lienhypertexte"/>
                <w:noProof/>
              </w:rPr>
              <w:t>18.3.1 Test du script</w:t>
            </w:r>
            <w:r w:rsidR="008B44E3">
              <w:rPr>
                <w:noProof/>
                <w:webHidden/>
              </w:rPr>
              <w:tab/>
            </w:r>
            <w:r w:rsidR="00653452">
              <w:rPr>
                <w:noProof/>
                <w:webHidden/>
              </w:rPr>
              <w:fldChar w:fldCharType="begin"/>
            </w:r>
            <w:r w:rsidR="008B44E3">
              <w:rPr>
                <w:noProof/>
                <w:webHidden/>
              </w:rPr>
              <w:instrText xml:space="preserve"> PAGEREF _Toc375301635 \h </w:instrText>
            </w:r>
            <w:r w:rsidR="00653452">
              <w:rPr>
                <w:noProof/>
                <w:webHidden/>
              </w:rPr>
            </w:r>
            <w:r w:rsidR="00653452">
              <w:rPr>
                <w:noProof/>
                <w:webHidden/>
              </w:rPr>
              <w:fldChar w:fldCharType="separate"/>
            </w:r>
            <w:r w:rsidR="008B44E3">
              <w:rPr>
                <w:noProof/>
                <w:webHidden/>
              </w:rPr>
              <w:t>35</w:t>
            </w:r>
            <w:r w:rsidR="00653452">
              <w:rPr>
                <w:noProof/>
                <w:webHidden/>
              </w:rPr>
              <w:fldChar w:fldCharType="end"/>
            </w:r>
          </w:hyperlink>
        </w:p>
        <w:p w14:paraId="682484EE"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36" w:history="1">
            <w:r w:rsidR="008B44E3" w:rsidRPr="00330790">
              <w:rPr>
                <w:rStyle w:val="Lienhypertexte"/>
                <w:noProof/>
              </w:rPr>
              <w:t>18.3.2 Ajout de la commande de supervision du point d'accès dans Nagios</w:t>
            </w:r>
            <w:r w:rsidR="008B44E3">
              <w:rPr>
                <w:noProof/>
                <w:webHidden/>
              </w:rPr>
              <w:tab/>
            </w:r>
            <w:r w:rsidR="00653452">
              <w:rPr>
                <w:noProof/>
                <w:webHidden/>
              </w:rPr>
              <w:fldChar w:fldCharType="begin"/>
            </w:r>
            <w:r w:rsidR="008B44E3">
              <w:rPr>
                <w:noProof/>
                <w:webHidden/>
              </w:rPr>
              <w:instrText xml:space="preserve"> PAGEREF _Toc375301636 \h </w:instrText>
            </w:r>
            <w:r w:rsidR="00653452">
              <w:rPr>
                <w:noProof/>
                <w:webHidden/>
              </w:rPr>
            </w:r>
            <w:r w:rsidR="00653452">
              <w:rPr>
                <w:noProof/>
                <w:webHidden/>
              </w:rPr>
              <w:fldChar w:fldCharType="separate"/>
            </w:r>
            <w:r w:rsidR="008B44E3">
              <w:rPr>
                <w:noProof/>
                <w:webHidden/>
              </w:rPr>
              <w:t>36</w:t>
            </w:r>
            <w:r w:rsidR="00653452">
              <w:rPr>
                <w:noProof/>
                <w:webHidden/>
              </w:rPr>
              <w:fldChar w:fldCharType="end"/>
            </w:r>
          </w:hyperlink>
        </w:p>
        <w:p w14:paraId="5C0C8D81"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37" w:history="1">
            <w:r w:rsidR="008B44E3" w:rsidRPr="00330790">
              <w:rPr>
                <w:rStyle w:val="Lienhypertexte"/>
                <w:noProof/>
              </w:rPr>
              <w:t>18.3.3 Ajout du service de supervision des points d'accès</w:t>
            </w:r>
            <w:r w:rsidR="008B44E3">
              <w:rPr>
                <w:noProof/>
                <w:webHidden/>
              </w:rPr>
              <w:tab/>
            </w:r>
            <w:r w:rsidR="00653452">
              <w:rPr>
                <w:noProof/>
                <w:webHidden/>
              </w:rPr>
              <w:fldChar w:fldCharType="begin"/>
            </w:r>
            <w:r w:rsidR="008B44E3">
              <w:rPr>
                <w:noProof/>
                <w:webHidden/>
              </w:rPr>
              <w:instrText xml:space="preserve"> PAGEREF _Toc375301637 \h </w:instrText>
            </w:r>
            <w:r w:rsidR="00653452">
              <w:rPr>
                <w:noProof/>
                <w:webHidden/>
              </w:rPr>
            </w:r>
            <w:r w:rsidR="00653452">
              <w:rPr>
                <w:noProof/>
                <w:webHidden/>
              </w:rPr>
              <w:fldChar w:fldCharType="separate"/>
            </w:r>
            <w:r w:rsidR="008B44E3">
              <w:rPr>
                <w:noProof/>
                <w:webHidden/>
              </w:rPr>
              <w:t>36</w:t>
            </w:r>
            <w:r w:rsidR="00653452">
              <w:rPr>
                <w:noProof/>
                <w:webHidden/>
              </w:rPr>
              <w:fldChar w:fldCharType="end"/>
            </w:r>
          </w:hyperlink>
        </w:p>
        <w:p w14:paraId="689D6F0B"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38" w:history="1">
            <w:r w:rsidR="008B44E3" w:rsidRPr="00330790">
              <w:rPr>
                <w:rStyle w:val="Lienhypertexte"/>
                <w:noProof/>
              </w:rPr>
              <w:t>18.4 Test dans Nagios</w:t>
            </w:r>
            <w:r w:rsidR="008B44E3">
              <w:rPr>
                <w:noProof/>
                <w:webHidden/>
              </w:rPr>
              <w:tab/>
            </w:r>
            <w:r w:rsidR="00653452">
              <w:rPr>
                <w:noProof/>
                <w:webHidden/>
              </w:rPr>
              <w:fldChar w:fldCharType="begin"/>
            </w:r>
            <w:r w:rsidR="008B44E3">
              <w:rPr>
                <w:noProof/>
                <w:webHidden/>
              </w:rPr>
              <w:instrText xml:space="preserve"> PAGEREF _Toc375301638 \h </w:instrText>
            </w:r>
            <w:r w:rsidR="00653452">
              <w:rPr>
                <w:noProof/>
                <w:webHidden/>
              </w:rPr>
            </w:r>
            <w:r w:rsidR="00653452">
              <w:rPr>
                <w:noProof/>
                <w:webHidden/>
              </w:rPr>
              <w:fldChar w:fldCharType="separate"/>
            </w:r>
            <w:r w:rsidR="008B44E3">
              <w:rPr>
                <w:noProof/>
                <w:webHidden/>
              </w:rPr>
              <w:t>37</w:t>
            </w:r>
            <w:r w:rsidR="00653452">
              <w:rPr>
                <w:noProof/>
                <w:webHidden/>
              </w:rPr>
              <w:fldChar w:fldCharType="end"/>
            </w:r>
          </w:hyperlink>
        </w:p>
        <w:p w14:paraId="7AB9E963"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39" w:history="1">
            <w:r w:rsidR="008B44E3" w:rsidRPr="00330790">
              <w:rPr>
                <w:rStyle w:val="Lienhypertexte"/>
                <w:noProof/>
              </w:rPr>
              <w:t>19. Définition d'un parent</w:t>
            </w:r>
            <w:r w:rsidR="008B44E3">
              <w:rPr>
                <w:noProof/>
                <w:webHidden/>
              </w:rPr>
              <w:tab/>
            </w:r>
            <w:r w:rsidR="00653452">
              <w:rPr>
                <w:noProof/>
                <w:webHidden/>
              </w:rPr>
              <w:fldChar w:fldCharType="begin"/>
            </w:r>
            <w:r w:rsidR="008B44E3">
              <w:rPr>
                <w:noProof/>
                <w:webHidden/>
              </w:rPr>
              <w:instrText xml:space="preserve"> PAGEREF _Toc375301639 \h </w:instrText>
            </w:r>
            <w:r w:rsidR="00653452">
              <w:rPr>
                <w:noProof/>
                <w:webHidden/>
              </w:rPr>
            </w:r>
            <w:r w:rsidR="00653452">
              <w:rPr>
                <w:noProof/>
                <w:webHidden/>
              </w:rPr>
              <w:fldChar w:fldCharType="separate"/>
            </w:r>
            <w:r w:rsidR="008B44E3">
              <w:rPr>
                <w:noProof/>
                <w:webHidden/>
              </w:rPr>
              <w:t>37</w:t>
            </w:r>
            <w:r w:rsidR="00653452">
              <w:rPr>
                <w:noProof/>
                <w:webHidden/>
              </w:rPr>
              <w:fldChar w:fldCharType="end"/>
            </w:r>
          </w:hyperlink>
        </w:p>
        <w:p w14:paraId="493B667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0" w:history="1">
            <w:r w:rsidR="008B44E3" w:rsidRPr="00330790">
              <w:rPr>
                <w:rStyle w:val="Lienhypertexte"/>
                <w:noProof/>
              </w:rPr>
              <w:t>19.1 Ajout des enfants à SE5_1</w:t>
            </w:r>
            <w:r w:rsidR="008B44E3">
              <w:rPr>
                <w:noProof/>
                <w:webHidden/>
              </w:rPr>
              <w:tab/>
            </w:r>
            <w:r w:rsidR="00653452">
              <w:rPr>
                <w:noProof/>
                <w:webHidden/>
              </w:rPr>
              <w:fldChar w:fldCharType="begin"/>
            </w:r>
            <w:r w:rsidR="008B44E3">
              <w:rPr>
                <w:noProof/>
                <w:webHidden/>
              </w:rPr>
              <w:instrText xml:space="preserve"> PAGEREF _Toc375301640 \h </w:instrText>
            </w:r>
            <w:r w:rsidR="00653452">
              <w:rPr>
                <w:noProof/>
                <w:webHidden/>
              </w:rPr>
            </w:r>
            <w:r w:rsidR="00653452">
              <w:rPr>
                <w:noProof/>
                <w:webHidden/>
              </w:rPr>
              <w:fldChar w:fldCharType="separate"/>
            </w:r>
            <w:r w:rsidR="008B44E3">
              <w:rPr>
                <w:noProof/>
                <w:webHidden/>
              </w:rPr>
              <w:t>37</w:t>
            </w:r>
            <w:r w:rsidR="00653452">
              <w:rPr>
                <w:noProof/>
                <w:webHidden/>
              </w:rPr>
              <w:fldChar w:fldCharType="end"/>
            </w:r>
          </w:hyperlink>
        </w:p>
        <w:p w14:paraId="06D7961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1" w:history="1">
            <w:r w:rsidR="008B44E3" w:rsidRPr="00330790">
              <w:rPr>
                <w:rStyle w:val="Lienhypertexte"/>
                <w:noProof/>
              </w:rPr>
              <w:t>19.2 Test dans Nagios</w:t>
            </w:r>
            <w:r w:rsidR="008B44E3">
              <w:rPr>
                <w:noProof/>
                <w:webHidden/>
              </w:rPr>
              <w:tab/>
            </w:r>
            <w:r w:rsidR="00653452">
              <w:rPr>
                <w:noProof/>
                <w:webHidden/>
              </w:rPr>
              <w:fldChar w:fldCharType="begin"/>
            </w:r>
            <w:r w:rsidR="008B44E3">
              <w:rPr>
                <w:noProof/>
                <w:webHidden/>
              </w:rPr>
              <w:instrText xml:space="preserve"> PAGEREF _Toc375301641 \h </w:instrText>
            </w:r>
            <w:r w:rsidR="00653452">
              <w:rPr>
                <w:noProof/>
                <w:webHidden/>
              </w:rPr>
            </w:r>
            <w:r w:rsidR="00653452">
              <w:rPr>
                <w:noProof/>
                <w:webHidden/>
              </w:rPr>
              <w:fldChar w:fldCharType="separate"/>
            </w:r>
            <w:r w:rsidR="008B44E3">
              <w:rPr>
                <w:noProof/>
                <w:webHidden/>
              </w:rPr>
              <w:t>38</w:t>
            </w:r>
            <w:r w:rsidR="00653452">
              <w:rPr>
                <w:noProof/>
                <w:webHidden/>
              </w:rPr>
              <w:fldChar w:fldCharType="end"/>
            </w:r>
          </w:hyperlink>
        </w:p>
        <w:p w14:paraId="17A4B6B0"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42" w:history="1">
            <w:r w:rsidR="008B44E3" w:rsidRPr="00330790">
              <w:rPr>
                <w:rStyle w:val="Lienhypertexte"/>
                <w:noProof/>
              </w:rPr>
              <w:t>20. Vues de l'ensemble des équipements</w:t>
            </w:r>
            <w:r w:rsidR="008B44E3">
              <w:rPr>
                <w:noProof/>
                <w:webHidden/>
              </w:rPr>
              <w:tab/>
            </w:r>
            <w:r w:rsidR="00653452">
              <w:rPr>
                <w:noProof/>
                <w:webHidden/>
              </w:rPr>
              <w:fldChar w:fldCharType="begin"/>
            </w:r>
            <w:r w:rsidR="008B44E3">
              <w:rPr>
                <w:noProof/>
                <w:webHidden/>
              </w:rPr>
              <w:instrText xml:space="preserve"> PAGEREF _Toc375301642 \h </w:instrText>
            </w:r>
            <w:r w:rsidR="00653452">
              <w:rPr>
                <w:noProof/>
                <w:webHidden/>
              </w:rPr>
            </w:r>
            <w:r w:rsidR="00653452">
              <w:rPr>
                <w:noProof/>
                <w:webHidden/>
              </w:rPr>
              <w:fldChar w:fldCharType="separate"/>
            </w:r>
            <w:r w:rsidR="008B44E3">
              <w:rPr>
                <w:noProof/>
                <w:webHidden/>
              </w:rPr>
              <w:t>38</w:t>
            </w:r>
            <w:r w:rsidR="00653452">
              <w:rPr>
                <w:noProof/>
                <w:webHidden/>
              </w:rPr>
              <w:fldChar w:fldCharType="end"/>
            </w:r>
          </w:hyperlink>
        </w:p>
        <w:p w14:paraId="25012D5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3" w:history="1">
            <w:r w:rsidR="008B44E3" w:rsidRPr="00330790">
              <w:rPr>
                <w:rStyle w:val="Lienhypertexte"/>
                <w:noProof/>
              </w:rPr>
              <w:t>20.1 Vue des équipements</w:t>
            </w:r>
            <w:r w:rsidR="008B44E3">
              <w:rPr>
                <w:noProof/>
                <w:webHidden/>
              </w:rPr>
              <w:tab/>
            </w:r>
            <w:r w:rsidR="00653452">
              <w:rPr>
                <w:noProof/>
                <w:webHidden/>
              </w:rPr>
              <w:fldChar w:fldCharType="begin"/>
            </w:r>
            <w:r w:rsidR="008B44E3">
              <w:rPr>
                <w:noProof/>
                <w:webHidden/>
              </w:rPr>
              <w:instrText xml:space="preserve"> PAGEREF _Toc375301643 \h </w:instrText>
            </w:r>
            <w:r w:rsidR="00653452">
              <w:rPr>
                <w:noProof/>
                <w:webHidden/>
              </w:rPr>
            </w:r>
            <w:r w:rsidR="00653452">
              <w:rPr>
                <w:noProof/>
                <w:webHidden/>
              </w:rPr>
              <w:fldChar w:fldCharType="separate"/>
            </w:r>
            <w:r w:rsidR="008B44E3">
              <w:rPr>
                <w:noProof/>
                <w:webHidden/>
              </w:rPr>
              <w:t>38</w:t>
            </w:r>
            <w:r w:rsidR="00653452">
              <w:rPr>
                <w:noProof/>
                <w:webHidden/>
              </w:rPr>
              <w:fldChar w:fldCharType="end"/>
            </w:r>
          </w:hyperlink>
        </w:p>
        <w:p w14:paraId="3936482A"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4" w:history="1">
            <w:r w:rsidR="008B44E3" w:rsidRPr="00330790">
              <w:rPr>
                <w:rStyle w:val="Lienhypertexte"/>
                <w:noProof/>
              </w:rPr>
              <w:t>20.2 Vue de tous les services des équipements</w:t>
            </w:r>
            <w:r w:rsidR="008B44E3">
              <w:rPr>
                <w:noProof/>
                <w:webHidden/>
              </w:rPr>
              <w:tab/>
            </w:r>
            <w:r w:rsidR="00653452">
              <w:rPr>
                <w:noProof/>
                <w:webHidden/>
              </w:rPr>
              <w:fldChar w:fldCharType="begin"/>
            </w:r>
            <w:r w:rsidR="008B44E3">
              <w:rPr>
                <w:noProof/>
                <w:webHidden/>
              </w:rPr>
              <w:instrText xml:space="preserve"> PAGEREF _Toc375301644 \h </w:instrText>
            </w:r>
            <w:r w:rsidR="00653452">
              <w:rPr>
                <w:noProof/>
                <w:webHidden/>
              </w:rPr>
            </w:r>
            <w:r w:rsidR="00653452">
              <w:rPr>
                <w:noProof/>
                <w:webHidden/>
              </w:rPr>
              <w:fldChar w:fldCharType="separate"/>
            </w:r>
            <w:r w:rsidR="008B44E3">
              <w:rPr>
                <w:noProof/>
                <w:webHidden/>
              </w:rPr>
              <w:t>39</w:t>
            </w:r>
            <w:r w:rsidR="00653452">
              <w:rPr>
                <w:noProof/>
                <w:webHidden/>
              </w:rPr>
              <w:fldChar w:fldCharType="end"/>
            </w:r>
          </w:hyperlink>
        </w:p>
        <w:p w14:paraId="727B4500"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5" w:history="1">
            <w:r w:rsidR="008B44E3" w:rsidRPr="00330790">
              <w:rPr>
                <w:rStyle w:val="Lienhypertexte"/>
                <w:noProof/>
              </w:rPr>
              <w:t>20.3 Vue par type d'équipement (par groupe)</w:t>
            </w:r>
            <w:r w:rsidR="008B44E3">
              <w:rPr>
                <w:noProof/>
                <w:webHidden/>
              </w:rPr>
              <w:tab/>
            </w:r>
            <w:r w:rsidR="00653452">
              <w:rPr>
                <w:noProof/>
                <w:webHidden/>
              </w:rPr>
              <w:fldChar w:fldCharType="begin"/>
            </w:r>
            <w:r w:rsidR="008B44E3">
              <w:rPr>
                <w:noProof/>
                <w:webHidden/>
              </w:rPr>
              <w:instrText xml:space="preserve"> PAGEREF _Toc375301645 \h </w:instrText>
            </w:r>
            <w:r w:rsidR="00653452">
              <w:rPr>
                <w:noProof/>
                <w:webHidden/>
              </w:rPr>
            </w:r>
            <w:r w:rsidR="00653452">
              <w:rPr>
                <w:noProof/>
                <w:webHidden/>
              </w:rPr>
              <w:fldChar w:fldCharType="separate"/>
            </w:r>
            <w:r w:rsidR="008B44E3">
              <w:rPr>
                <w:noProof/>
                <w:webHidden/>
              </w:rPr>
              <w:t>39</w:t>
            </w:r>
            <w:r w:rsidR="00653452">
              <w:rPr>
                <w:noProof/>
                <w:webHidden/>
              </w:rPr>
              <w:fldChar w:fldCharType="end"/>
            </w:r>
          </w:hyperlink>
        </w:p>
        <w:p w14:paraId="7E1317B8" w14:textId="77777777" w:rsidR="008B44E3" w:rsidRDefault="008B44E3">
          <w:pPr>
            <w:pStyle w:val="TM2"/>
            <w:tabs>
              <w:tab w:val="right" w:leader="dot" w:pos="9060"/>
            </w:tabs>
            <w:rPr>
              <w:rStyle w:val="Lienhypertexte"/>
              <w:noProof/>
            </w:rPr>
          </w:pPr>
        </w:p>
        <w:p w14:paraId="3D81DE76"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646" w:history="1">
            <w:r w:rsidR="008B44E3" w:rsidRPr="00330790">
              <w:rPr>
                <w:rStyle w:val="Lienhypertexte"/>
                <w:noProof/>
              </w:rPr>
              <w:t>Cartographie des éléments supervisés</w:t>
            </w:r>
            <w:r w:rsidR="008B44E3">
              <w:rPr>
                <w:noProof/>
                <w:webHidden/>
              </w:rPr>
              <w:tab/>
            </w:r>
            <w:r w:rsidR="00653452">
              <w:rPr>
                <w:noProof/>
                <w:webHidden/>
              </w:rPr>
              <w:fldChar w:fldCharType="begin"/>
            </w:r>
            <w:r w:rsidR="008B44E3">
              <w:rPr>
                <w:noProof/>
                <w:webHidden/>
              </w:rPr>
              <w:instrText xml:space="preserve"> PAGEREF _Toc375301646 \h </w:instrText>
            </w:r>
            <w:r w:rsidR="00653452">
              <w:rPr>
                <w:noProof/>
                <w:webHidden/>
              </w:rPr>
            </w:r>
            <w:r w:rsidR="00653452">
              <w:rPr>
                <w:noProof/>
                <w:webHidden/>
              </w:rPr>
              <w:fldChar w:fldCharType="separate"/>
            </w:r>
            <w:r w:rsidR="008B44E3">
              <w:rPr>
                <w:noProof/>
                <w:webHidden/>
              </w:rPr>
              <w:t>40</w:t>
            </w:r>
            <w:r w:rsidR="00653452">
              <w:rPr>
                <w:noProof/>
                <w:webHidden/>
              </w:rPr>
              <w:fldChar w:fldCharType="end"/>
            </w:r>
          </w:hyperlink>
        </w:p>
        <w:p w14:paraId="3A402F02"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47" w:history="1">
            <w:r w:rsidR="008B44E3" w:rsidRPr="00330790">
              <w:rPr>
                <w:rStyle w:val="Lienhypertexte"/>
                <w:noProof/>
              </w:rPr>
              <w:t>21. La carte Nagvis</w:t>
            </w:r>
            <w:r w:rsidR="008B44E3">
              <w:rPr>
                <w:noProof/>
                <w:webHidden/>
              </w:rPr>
              <w:tab/>
            </w:r>
            <w:r w:rsidR="00653452">
              <w:rPr>
                <w:noProof/>
                <w:webHidden/>
              </w:rPr>
              <w:fldChar w:fldCharType="begin"/>
            </w:r>
            <w:r w:rsidR="008B44E3">
              <w:rPr>
                <w:noProof/>
                <w:webHidden/>
              </w:rPr>
              <w:instrText xml:space="preserve"> PAGEREF _Toc375301647 \h </w:instrText>
            </w:r>
            <w:r w:rsidR="00653452">
              <w:rPr>
                <w:noProof/>
                <w:webHidden/>
              </w:rPr>
            </w:r>
            <w:r w:rsidR="00653452">
              <w:rPr>
                <w:noProof/>
                <w:webHidden/>
              </w:rPr>
              <w:fldChar w:fldCharType="separate"/>
            </w:r>
            <w:r w:rsidR="008B44E3">
              <w:rPr>
                <w:noProof/>
                <w:webHidden/>
              </w:rPr>
              <w:t>40</w:t>
            </w:r>
            <w:r w:rsidR="00653452">
              <w:rPr>
                <w:noProof/>
                <w:webHidden/>
              </w:rPr>
              <w:fldChar w:fldCharType="end"/>
            </w:r>
          </w:hyperlink>
        </w:p>
        <w:p w14:paraId="4B5826E8"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8" w:history="1">
            <w:r w:rsidR="008B44E3" w:rsidRPr="00330790">
              <w:rPr>
                <w:rStyle w:val="Lienhypertexte"/>
                <w:noProof/>
              </w:rPr>
              <w:t>21.1 Modification du langage</w:t>
            </w:r>
            <w:r w:rsidR="008B44E3">
              <w:rPr>
                <w:noProof/>
                <w:webHidden/>
              </w:rPr>
              <w:tab/>
            </w:r>
            <w:r w:rsidR="00653452">
              <w:rPr>
                <w:noProof/>
                <w:webHidden/>
              </w:rPr>
              <w:fldChar w:fldCharType="begin"/>
            </w:r>
            <w:r w:rsidR="008B44E3">
              <w:rPr>
                <w:noProof/>
                <w:webHidden/>
              </w:rPr>
              <w:instrText xml:space="preserve"> PAGEREF _Toc375301648 \h </w:instrText>
            </w:r>
            <w:r w:rsidR="00653452">
              <w:rPr>
                <w:noProof/>
                <w:webHidden/>
              </w:rPr>
            </w:r>
            <w:r w:rsidR="00653452">
              <w:rPr>
                <w:noProof/>
                <w:webHidden/>
              </w:rPr>
              <w:fldChar w:fldCharType="separate"/>
            </w:r>
            <w:r w:rsidR="008B44E3">
              <w:rPr>
                <w:noProof/>
                <w:webHidden/>
              </w:rPr>
              <w:t>40</w:t>
            </w:r>
            <w:r w:rsidR="00653452">
              <w:rPr>
                <w:noProof/>
                <w:webHidden/>
              </w:rPr>
              <w:fldChar w:fldCharType="end"/>
            </w:r>
          </w:hyperlink>
        </w:p>
        <w:p w14:paraId="0FD9818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49" w:history="1">
            <w:r w:rsidR="008B44E3" w:rsidRPr="00330790">
              <w:rPr>
                <w:rStyle w:val="Lienhypertexte"/>
                <w:noProof/>
              </w:rPr>
              <w:t>21.2 Insertion du fond de carte dans Nagvis</w:t>
            </w:r>
            <w:r w:rsidR="008B44E3">
              <w:rPr>
                <w:noProof/>
                <w:webHidden/>
              </w:rPr>
              <w:tab/>
            </w:r>
            <w:r w:rsidR="00653452">
              <w:rPr>
                <w:noProof/>
                <w:webHidden/>
              </w:rPr>
              <w:fldChar w:fldCharType="begin"/>
            </w:r>
            <w:r w:rsidR="008B44E3">
              <w:rPr>
                <w:noProof/>
                <w:webHidden/>
              </w:rPr>
              <w:instrText xml:space="preserve"> PAGEREF _Toc375301649 \h </w:instrText>
            </w:r>
            <w:r w:rsidR="00653452">
              <w:rPr>
                <w:noProof/>
                <w:webHidden/>
              </w:rPr>
            </w:r>
            <w:r w:rsidR="00653452">
              <w:rPr>
                <w:noProof/>
                <w:webHidden/>
              </w:rPr>
              <w:fldChar w:fldCharType="separate"/>
            </w:r>
            <w:r w:rsidR="008B44E3">
              <w:rPr>
                <w:noProof/>
                <w:webHidden/>
              </w:rPr>
              <w:t>40</w:t>
            </w:r>
            <w:r w:rsidR="00653452">
              <w:rPr>
                <w:noProof/>
                <w:webHidden/>
              </w:rPr>
              <w:fldChar w:fldCharType="end"/>
            </w:r>
          </w:hyperlink>
        </w:p>
        <w:p w14:paraId="264BCDF3"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0" w:history="1">
            <w:r w:rsidR="008B44E3" w:rsidRPr="00330790">
              <w:rPr>
                <w:rStyle w:val="Lienhypertexte"/>
                <w:noProof/>
              </w:rPr>
              <w:t>21.3 Création de la carte</w:t>
            </w:r>
            <w:r w:rsidR="008B44E3">
              <w:rPr>
                <w:noProof/>
                <w:webHidden/>
              </w:rPr>
              <w:tab/>
            </w:r>
            <w:r w:rsidR="00653452">
              <w:rPr>
                <w:noProof/>
                <w:webHidden/>
              </w:rPr>
              <w:fldChar w:fldCharType="begin"/>
            </w:r>
            <w:r w:rsidR="008B44E3">
              <w:rPr>
                <w:noProof/>
                <w:webHidden/>
              </w:rPr>
              <w:instrText xml:space="preserve"> PAGEREF _Toc375301650 \h </w:instrText>
            </w:r>
            <w:r w:rsidR="00653452">
              <w:rPr>
                <w:noProof/>
                <w:webHidden/>
              </w:rPr>
            </w:r>
            <w:r w:rsidR="00653452">
              <w:rPr>
                <w:noProof/>
                <w:webHidden/>
              </w:rPr>
              <w:fldChar w:fldCharType="separate"/>
            </w:r>
            <w:r w:rsidR="008B44E3">
              <w:rPr>
                <w:noProof/>
                <w:webHidden/>
              </w:rPr>
              <w:t>40</w:t>
            </w:r>
            <w:r w:rsidR="00653452">
              <w:rPr>
                <w:noProof/>
                <w:webHidden/>
              </w:rPr>
              <w:fldChar w:fldCharType="end"/>
            </w:r>
          </w:hyperlink>
        </w:p>
        <w:p w14:paraId="4528A0F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1" w:history="1">
            <w:r w:rsidR="008B44E3" w:rsidRPr="00330790">
              <w:rPr>
                <w:rStyle w:val="Lienhypertexte"/>
                <w:noProof/>
              </w:rPr>
              <w:t>21.4 Insertion des hosts</w:t>
            </w:r>
            <w:r w:rsidR="008B44E3">
              <w:rPr>
                <w:noProof/>
                <w:webHidden/>
              </w:rPr>
              <w:tab/>
            </w:r>
            <w:r w:rsidR="00653452">
              <w:rPr>
                <w:noProof/>
                <w:webHidden/>
              </w:rPr>
              <w:fldChar w:fldCharType="begin"/>
            </w:r>
            <w:r w:rsidR="008B44E3">
              <w:rPr>
                <w:noProof/>
                <w:webHidden/>
              </w:rPr>
              <w:instrText xml:space="preserve"> PAGEREF _Toc375301651 \h </w:instrText>
            </w:r>
            <w:r w:rsidR="00653452">
              <w:rPr>
                <w:noProof/>
                <w:webHidden/>
              </w:rPr>
            </w:r>
            <w:r w:rsidR="00653452">
              <w:rPr>
                <w:noProof/>
                <w:webHidden/>
              </w:rPr>
              <w:fldChar w:fldCharType="separate"/>
            </w:r>
            <w:r w:rsidR="008B44E3">
              <w:rPr>
                <w:noProof/>
                <w:webHidden/>
              </w:rPr>
              <w:t>41</w:t>
            </w:r>
            <w:r w:rsidR="00653452">
              <w:rPr>
                <w:noProof/>
                <w:webHidden/>
              </w:rPr>
              <w:fldChar w:fldCharType="end"/>
            </w:r>
          </w:hyperlink>
        </w:p>
        <w:p w14:paraId="42B32A3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2" w:history="1">
            <w:r w:rsidR="008B44E3" w:rsidRPr="00330790">
              <w:rPr>
                <w:rStyle w:val="Lienhypertexte"/>
                <w:noProof/>
              </w:rPr>
              <w:t>21.5 Insertion des services</w:t>
            </w:r>
            <w:r w:rsidR="008B44E3">
              <w:rPr>
                <w:noProof/>
                <w:webHidden/>
              </w:rPr>
              <w:tab/>
            </w:r>
            <w:r w:rsidR="00653452">
              <w:rPr>
                <w:noProof/>
                <w:webHidden/>
              </w:rPr>
              <w:fldChar w:fldCharType="begin"/>
            </w:r>
            <w:r w:rsidR="008B44E3">
              <w:rPr>
                <w:noProof/>
                <w:webHidden/>
              </w:rPr>
              <w:instrText xml:space="preserve"> PAGEREF _Toc375301652 \h </w:instrText>
            </w:r>
            <w:r w:rsidR="00653452">
              <w:rPr>
                <w:noProof/>
                <w:webHidden/>
              </w:rPr>
            </w:r>
            <w:r w:rsidR="00653452">
              <w:rPr>
                <w:noProof/>
                <w:webHidden/>
              </w:rPr>
              <w:fldChar w:fldCharType="separate"/>
            </w:r>
            <w:r w:rsidR="008B44E3">
              <w:rPr>
                <w:noProof/>
                <w:webHidden/>
              </w:rPr>
              <w:t>43</w:t>
            </w:r>
            <w:r w:rsidR="00653452">
              <w:rPr>
                <w:noProof/>
                <w:webHidden/>
              </w:rPr>
              <w:fldChar w:fldCharType="end"/>
            </w:r>
          </w:hyperlink>
        </w:p>
        <w:p w14:paraId="6E66A88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3" w:history="1">
            <w:r w:rsidR="008B44E3" w:rsidRPr="00330790">
              <w:rPr>
                <w:rStyle w:val="Lienhypertexte"/>
                <w:noProof/>
              </w:rPr>
              <w:t>21.6 Tests</w:t>
            </w:r>
            <w:r w:rsidR="008B44E3">
              <w:rPr>
                <w:noProof/>
                <w:webHidden/>
              </w:rPr>
              <w:tab/>
            </w:r>
            <w:r w:rsidR="00653452">
              <w:rPr>
                <w:noProof/>
                <w:webHidden/>
              </w:rPr>
              <w:fldChar w:fldCharType="begin"/>
            </w:r>
            <w:r w:rsidR="008B44E3">
              <w:rPr>
                <w:noProof/>
                <w:webHidden/>
              </w:rPr>
              <w:instrText xml:space="preserve"> PAGEREF _Toc375301653 \h </w:instrText>
            </w:r>
            <w:r w:rsidR="00653452">
              <w:rPr>
                <w:noProof/>
                <w:webHidden/>
              </w:rPr>
            </w:r>
            <w:r w:rsidR="00653452">
              <w:rPr>
                <w:noProof/>
                <w:webHidden/>
              </w:rPr>
              <w:fldChar w:fldCharType="separate"/>
            </w:r>
            <w:r w:rsidR="008B44E3">
              <w:rPr>
                <w:noProof/>
                <w:webHidden/>
              </w:rPr>
              <w:t>43</w:t>
            </w:r>
            <w:r w:rsidR="00653452">
              <w:rPr>
                <w:noProof/>
                <w:webHidden/>
              </w:rPr>
              <w:fldChar w:fldCharType="end"/>
            </w:r>
          </w:hyperlink>
        </w:p>
        <w:p w14:paraId="735C90F1" w14:textId="77777777" w:rsidR="008B44E3" w:rsidRDefault="008B44E3">
          <w:pPr>
            <w:pStyle w:val="TM2"/>
            <w:tabs>
              <w:tab w:val="right" w:leader="dot" w:pos="9060"/>
            </w:tabs>
            <w:rPr>
              <w:rStyle w:val="Lienhypertexte"/>
              <w:noProof/>
            </w:rPr>
          </w:pPr>
        </w:p>
        <w:p w14:paraId="41317373"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654" w:history="1">
            <w:r w:rsidR="008B44E3" w:rsidRPr="00330790">
              <w:rPr>
                <w:rStyle w:val="Lienhypertexte"/>
                <w:noProof/>
              </w:rPr>
              <w:t>Supervision à l'aide des interruptions (TRAPs) SNMP</w:t>
            </w:r>
            <w:r w:rsidR="008B44E3">
              <w:rPr>
                <w:noProof/>
                <w:webHidden/>
              </w:rPr>
              <w:tab/>
            </w:r>
            <w:r w:rsidR="00653452">
              <w:rPr>
                <w:noProof/>
                <w:webHidden/>
              </w:rPr>
              <w:fldChar w:fldCharType="begin"/>
            </w:r>
            <w:r w:rsidR="008B44E3">
              <w:rPr>
                <w:noProof/>
                <w:webHidden/>
              </w:rPr>
              <w:instrText xml:space="preserve"> PAGEREF _Toc375301654 \h </w:instrText>
            </w:r>
            <w:r w:rsidR="00653452">
              <w:rPr>
                <w:noProof/>
                <w:webHidden/>
              </w:rPr>
            </w:r>
            <w:r w:rsidR="00653452">
              <w:rPr>
                <w:noProof/>
                <w:webHidden/>
              </w:rPr>
              <w:fldChar w:fldCharType="separate"/>
            </w:r>
            <w:r w:rsidR="008B44E3">
              <w:rPr>
                <w:noProof/>
                <w:webHidden/>
              </w:rPr>
              <w:t>45</w:t>
            </w:r>
            <w:r w:rsidR="00653452">
              <w:rPr>
                <w:noProof/>
                <w:webHidden/>
              </w:rPr>
              <w:fldChar w:fldCharType="end"/>
            </w:r>
          </w:hyperlink>
        </w:p>
        <w:p w14:paraId="2126CD09"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55" w:history="1">
            <w:r w:rsidR="008B44E3" w:rsidRPr="00330790">
              <w:rPr>
                <w:rStyle w:val="Lienhypertexte"/>
                <w:noProof/>
              </w:rPr>
              <w:t>22. Configuration de la récupération des interruptions (traps) SNMP</w:t>
            </w:r>
            <w:r w:rsidR="008B44E3">
              <w:rPr>
                <w:noProof/>
                <w:webHidden/>
              </w:rPr>
              <w:tab/>
            </w:r>
            <w:r w:rsidR="00653452">
              <w:rPr>
                <w:noProof/>
                <w:webHidden/>
              </w:rPr>
              <w:fldChar w:fldCharType="begin"/>
            </w:r>
            <w:r w:rsidR="008B44E3">
              <w:rPr>
                <w:noProof/>
                <w:webHidden/>
              </w:rPr>
              <w:instrText xml:space="preserve"> PAGEREF _Toc375301655 \h </w:instrText>
            </w:r>
            <w:r w:rsidR="00653452">
              <w:rPr>
                <w:noProof/>
                <w:webHidden/>
              </w:rPr>
            </w:r>
            <w:r w:rsidR="00653452">
              <w:rPr>
                <w:noProof/>
                <w:webHidden/>
              </w:rPr>
              <w:fldChar w:fldCharType="separate"/>
            </w:r>
            <w:r w:rsidR="008B44E3">
              <w:rPr>
                <w:noProof/>
                <w:webHidden/>
              </w:rPr>
              <w:t>45</w:t>
            </w:r>
            <w:r w:rsidR="00653452">
              <w:rPr>
                <w:noProof/>
                <w:webHidden/>
              </w:rPr>
              <w:fldChar w:fldCharType="end"/>
            </w:r>
          </w:hyperlink>
        </w:p>
        <w:p w14:paraId="689485F8"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6" w:history="1">
            <w:r w:rsidR="008B44E3" w:rsidRPr="00330790">
              <w:rPr>
                <w:rStyle w:val="Lienhypertexte"/>
                <w:noProof/>
              </w:rPr>
              <w:t>22.2 Configuration de snmptt.ini</w:t>
            </w:r>
            <w:r w:rsidR="008B44E3">
              <w:rPr>
                <w:noProof/>
                <w:webHidden/>
              </w:rPr>
              <w:tab/>
            </w:r>
            <w:r w:rsidR="00653452">
              <w:rPr>
                <w:noProof/>
                <w:webHidden/>
              </w:rPr>
              <w:fldChar w:fldCharType="begin"/>
            </w:r>
            <w:r w:rsidR="008B44E3">
              <w:rPr>
                <w:noProof/>
                <w:webHidden/>
              </w:rPr>
              <w:instrText xml:space="preserve"> PAGEREF _Toc375301656 \h </w:instrText>
            </w:r>
            <w:r w:rsidR="00653452">
              <w:rPr>
                <w:noProof/>
                <w:webHidden/>
              </w:rPr>
            </w:r>
            <w:r w:rsidR="00653452">
              <w:rPr>
                <w:noProof/>
                <w:webHidden/>
              </w:rPr>
              <w:fldChar w:fldCharType="separate"/>
            </w:r>
            <w:r w:rsidR="008B44E3">
              <w:rPr>
                <w:noProof/>
                <w:webHidden/>
              </w:rPr>
              <w:t>45</w:t>
            </w:r>
            <w:r w:rsidR="00653452">
              <w:rPr>
                <w:noProof/>
                <w:webHidden/>
              </w:rPr>
              <w:fldChar w:fldCharType="end"/>
            </w:r>
          </w:hyperlink>
        </w:p>
        <w:p w14:paraId="24E461AC"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7" w:history="1">
            <w:r w:rsidR="008B44E3" w:rsidRPr="00330790">
              <w:rPr>
                <w:rStyle w:val="Lienhypertexte"/>
                <w:noProof/>
              </w:rPr>
              <w:t>22.3 Configuration du serveur DNS</w:t>
            </w:r>
            <w:r w:rsidR="008B44E3">
              <w:rPr>
                <w:noProof/>
                <w:webHidden/>
              </w:rPr>
              <w:tab/>
            </w:r>
            <w:r w:rsidR="00653452">
              <w:rPr>
                <w:noProof/>
                <w:webHidden/>
              </w:rPr>
              <w:fldChar w:fldCharType="begin"/>
            </w:r>
            <w:r w:rsidR="008B44E3">
              <w:rPr>
                <w:noProof/>
                <w:webHidden/>
              </w:rPr>
              <w:instrText xml:space="preserve"> PAGEREF _Toc375301657 \h </w:instrText>
            </w:r>
            <w:r w:rsidR="00653452">
              <w:rPr>
                <w:noProof/>
                <w:webHidden/>
              </w:rPr>
            </w:r>
            <w:r w:rsidR="00653452">
              <w:rPr>
                <w:noProof/>
                <w:webHidden/>
              </w:rPr>
              <w:fldChar w:fldCharType="separate"/>
            </w:r>
            <w:r w:rsidR="008B44E3">
              <w:rPr>
                <w:noProof/>
                <w:webHidden/>
              </w:rPr>
              <w:t>46</w:t>
            </w:r>
            <w:r w:rsidR="00653452">
              <w:rPr>
                <w:noProof/>
                <w:webHidden/>
              </w:rPr>
              <w:fldChar w:fldCharType="end"/>
            </w:r>
          </w:hyperlink>
        </w:p>
        <w:p w14:paraId="6883D08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58" w:history="1">
            <w:r w:rsidR="008B44E3" w:rsidRPr="00330790">
              <w:rPr>
                <w:rStyle w:val="Lienhypertexte"/>
                <w:noProof/>
              </w:rPr>
              <w:t>22.4 Configuration de l'agent SNMP de l'équipement</w:t>
            </w:r>
            <w:r w:rsidR="008B44E3">
              <w:rPr>
                <w:noProof/>
                <w:webHidden/>
              </w:rPr>
              <w:tab/>
            </w:r>
            <w:r w:rsidR="00653452">
              <w:rPr>
                <w:noProof/>
                <w:webHidden/>
              </w:rPr>
              <w:fldChar w:fldCharType="begin"/>
            </w:r>
            <w:r w:rsidR="008B44E3">
              <w:rPr>
                <w:noProof/>
                <w:webHidden/>
              </w:rPr>
              <w:instrText xml:space="preserve"> PAGEREF _Toc375301658 \h </w:instrText>
            </w:r>
            <w:r w:rsidR="00653452">
              <w:rPr>
                <w:noProof/>
                <w:webHidden/>
              </w:rPr>
            </w:r>
            <w:r w:rsidR="00653452">
              <w:rPr>
                <w:noProof/>
                <w:webHidden/>
              </w:rPr>
              <w:fldChar w:fldCharType="separate"/>
            </w:r>
            <w:r w:rsidR="008B44E3">
              <w:rPr>
                <w:noProof/>
                <w:webHidden/>
              </w:rPr>
              <w:t>46</w:t>
            </w:r>
            <w:r w:rsidR="00653452">
              <w:rPr>
                <w:noProof/>
                <w:webHidden/>
              </w:rPr>
              <w:fldChar w:fldCharType="end"/>
            </w:r>
          </w:hyperlink>
        </w:p>
        <w:p w14:paraId="23E300F1"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59" w:history="1">
            <w:r w:rsidR="008B44E3" w:rsidRPr="00330790">
              <w:rPr>
                <w:rStyle w:val="Lienhypertexte"/>
                <w:noProof/>
              </w:rPr>
              <w:t>23. Mise en place des interruptions (traps) SNMP sur NAGIOS</w:t>
            </w:r>
            <w:r w:rsidR="008B44E3">
              <w:rPr>
                <w:noProof/>
                <w:webHidden/>
              </w:rPr>
              <w:tab/>
            </w:r>
            <w:r w:rsidR="00653452">
              <w:rPr>
                <w:noProof/>
                <w:webHidden/>
              </w:rPr>
              <w:fldChar w:fldCharType="begin"/>
            </w:r>
            <w:r w:rsidR="008B44E3">
              <w:rPr>
                <w:noProof/>
                <w:webHidden/>
              </w:rPr>
              <w:instrText xml:space="preserve"> PAGEREF _Toc375301659 \h </w:instrText>
            </w:r>
            <w:r w:rsidR="00653452">
              <w:rPr>
                <w:noProof/>
                <w:webHidden/>
              </w:rPr>
            </w:r>
            <w:r w:rsidR="00653452">
              <w:rPr>
                <w:noProof/>
                <w:webHidden/>
              </w:rPr>
              <w:fldChar w:fldCharType="separate"/>
            </w:r>
            <w:r w:rsidR="008B44E3">
              <w:rPr>
                <w:noProof/>
                <w:webHidden/>
              </w:rPr>
              <w:t>47</w:t>
            </w:r>
            <w:r w:rsidR="00653452">
              <w:rPr>
                <w:noProof/>
                <w:webHidden/>
              </w:rPr>
              <w:fldChar w:fldCharType="end"/>
            </w:r>
          </w:hyperlink>
        </w:p>
        <w:p w14:paraId="56A7DEB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0" w:history="1">
            <w:r w:rsidR="008B44E3" w:rsidRPr="00330790">
              <w:rPr>
                <w:rStyle w:val="Lienhypertexte"/>
                <w:noProof/>
              </w:rPr>
              <w:t>23.1 Test de réception des interruptions par le serveur EoN</w:t>
            </w:r>
            <w:r w:rsidR="008B44E3">
              <w:rPr>
                <w:noProof/>
                <w:webHidden/>
              </w:rPr>
              <w:tab/>
            </w:r>
            <w:r w:rsidR="00653452">
              <w:rPr>
                <w:noProof/>
                <w:webHidden/>
              </w:rPr>
              <w:fldChar w:fldCharType="begin"/>
            </w:r>
            <w:r w:rsidR="008B44E3">
              <w:rPr>
                <w:noProof/>
                <w:webHidden/>
              </w:rPr>
              <w:instrText xml:space="preserve"> PAGEREF _Toc375301660 \h </w:instrText>
            </w:r>
            <w:r w:rsidR="00653452">
              <w:rPr>
                <w:noProof/>
                <w:webHidden/>
              </w:rPr>
            </w:r>
            <w:r w:rsidR="00653452">
              <w:rPr>
                <w:noProof/>
                <w:webHidden/>
              </w:rPr>
              <w:fldChar w:fldCharType="separate"/>
            </w:r>
            <w:r w:rsidR="008B44E3">
              <w:rPr>
                <w:noProof/>
                <w:webHidden/>
              </w:rPr>
              <w:t>47</w:t>
            </w:r>
            <w:r w:rsidR="00653452">
              <w:rPr>
                <w:noProof/>
                <w:webHidden/>
              </w:rPr>
              <w:fldChar w:fldCharType="end"/>
            </w:r>
          </w:hyperlink>
        </w:p>
        <w:p w14:paraId="0118D38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1" w:history="1">
            <w:r w:rsidR="008B44E3" w:rsidRPr="00330790">
              <w:rPr>
                <w:rStyle w:val="Lienhypertexte"/>
                <w:noProof/>
              </w:rPr>
              <w:t>23.2 Ajout d’un équipement en mode passif</w:t>
            </w:r>
            <w:r w:rsidR="008B44E3">
              <w:rPr>
                <w:noProof/>
                <w:webHidden/>
              </w:rPr>
              <w:tab/>
            </w:r>
            <w:r w:rsidR="00653452">
              <w:rPr>
                <w:noProof/>
                <w:webHidden/>
              </w:rPr>
              <w:fldChar w:fldCharType="begin"/>
            </w:r>
            <w:r w:rsidR="008B44E3">
              <w:rPr>
                <w:noProof/>
                <w:webHidden/>
              </w:rPr>
              <w:instrText xml:space="preserve"> PAGEREF _Toc375301661 \h </w:instrText>
            </w:r>
            <w:r w:rsidR="00653452">
              <w:rPr>
                <w:noProof/>
                <w:webHidden/>
              </w:rPr>
            </w:r>
            <w:r w:rsidR="00653452">
              <w:rPr>
                <w:noProof/>
                <w:webHidden/>
              </w:rPr>
              <w:fldChar w:fldCharType="separate"/>
            </w:r>
            <w:r w:rsidR="008B44E3">
              <w:rPr>
                <w:noProof/>
                <w:webHidden/>
              </w:rPr>
              <w:t>47</w:t>
            </w:r>
            <w:r w:rsidR="00653452">
              <w:rPr>
                <w:noProof/>
                <w:webHidden/>
              </w:rPr>
              <w:fldChar w:fldCharType="end"/>
            </w:r>
          </w:hyperlink>
        </w:p>
        <w:p w14:paraId="3078885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2" w:history="1">
            <w:r w:rsidR="008B44E3" w:rsidRPr="00330790">
              <w:rPr>
                <w:rStyle w:val="Lienhypertexte"/>
                <w:noProof/>
              </w:rPr>
              <w:t>23.3 Test dans Nagios</w:t>
            </w:r>
            <w:r w:rsidR="008B44E3">
              <w:rPr>
                <w:noProof/>
                <w:webHidden/>
              </w:rPr>
              <w:tab/>
            </w:r>
            <w:r w:rsidR="00653452">
              <w:rPr>
                <w:noProof/>
                <w:webHidden/>
              </w:rPr>
              <w:fldChar w:fldCharType="begin"/>
            </w:r>
            <w:r w:rsidR="008B44E3">
              <w:rPr>
                <w:noProof/>
                <w:webHidden/>
              </w:rPr>
              <w:instrText xml:space="preserve"> PAGEREF _Toc375301662 \h </w:instrText>
            </w:r>
            <w:r w:rsidR="00653452">
              <w:rPr>
                <w:noProof/>
                <w:webHidden/>
              </w:rPr>
            </w:r>
            <w:r w:rsidR="00653452">
              <w:rPr>
                <w:noProof/>
                <w:webHidden/>
              </w:rPr>
              <w:fldChar w:fldCharType="separate"/>
            </w:r>
            <w:r w:rsidR="008B44E3">
              <w:rPr>
                <w:noProof/>
                <w:webHidden/>
              </w:rPr>
              <w:t>48</w:t>
            </w:r>
            <w:r w:rsidR="00653452">
              <w:rPr>
                <w:noProof/>
                <w:webHidden/>
              </w:rPr>
              <w:fldChar w:fldCharType="end"/>
            </w:r>
          </w:hyperlink>
        </w:p>
        <w:p w14:paraId="1B141DD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3" w:history="1">
            <w:r w:rsidR="008B44E3" w:rsidRPr="00330790">
              <w:rPr>
                <w:rStyle w:val="Lienhypertexte"/>
                <w:noProof/>
              </w:rPr>
              <w:t>23.4 Ajout d’un service en mode passif</w:t>
            </w:r>
            <w:r w:rsidR="008B44E3">
              <w:rPr>
                <w:noProof/>
                <w:webHidden/>
              </w:rPr>
              <w:tab/>
            </w:r>
            <w:r w:rsidR="00653452">
              <w:rPr>
                <w:noProof/>
                <w:webHidden/>
              </w:rPr>
              <w:fldChar w:fldCharType="begin"/>
            </w:r>
            <w:r w:rsidR="008B44E3">
              <w:rPr>
                <w:noProof/>
                <w:webHidden/>
              </w:rPr>
              <w:instrText xml:space="preserve"> PAGEREF _Toc375301663 \h </w:instrText>
            </w:r>
            <w:r w:rsidR="00653452">
              <w:rPr>
                <w:noProof/>
                <w:webHidden/>
              </w:rPr>
            </w:r>
            <w:r w:rsidR="00653452">
              <w:rPr>
                <w:noProof/>
                <w:webHidden/>
              </w:rPr>
              <w:fldChar w:fldCharType="separate"/>
            </w:r>
            <w:r w:rsidR="008B44E3">
              <w:rPr>
                <w:noProof/>
                <w:webHidden/>
              </w:rPr>
              <w:t>48</w:t>
            </w:r>
            <w:r w:rsidR="00653452">
              <w:rPr>
                <w:noProof/>
                <w:webHidden/>
              </w:rPr>
              <w:fldChar w:fldCharType="end"/>
            </w:r>
          </w:hyperlink>
        </w:p>
        <w:p w14:paraId="6DC9C670"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4" w:history="1">
            <w:r w:rsidR="008B44E3" w:rsidRPr="00330790">
              <w:rPr>
                <w:rStyle w:val="Lienhypertexte"/>
                <w:noProof/>
              </w:rPr>
              <w:t>23.5 Test dans Nagios</w:t>
            </w:r>
            <w:r w:rsidR="008B44E3">
              <w:rPr>
                <w:noProof/>
                <w:webHidden/>
              </w:rPr>
              <w:tab/>
            </w:r>
            <w:r w:rsidR="00653452">
              <w:rPr>
                <w:noProof/>
                <w:webHidden/>
              </w:rPr>
              <w:fldChar w:fldCharType="begin"/>
            </w:r>
            <w:r w:rsidR="008B44E3">
              <w:rPr>
                <w:noProof/>
                <w:webHidden/>
              </w:rPr>
              <w:instrText xml:space="preserve"> PAGEREF _Toc375301664 \h </w:instrText>
            </w:r>
            <w:r w:rsidR="00653452">
              <w:rPr>
                <w:noProof/>
                <w:webHidden/>
              </w:rPr>
            </w:r>
            <w:r w:rsidR="00653452">
              <w:rPr>
                <w:noProof/>
                <w:webHidden/>
              </w:rPr>
              <w:fldChar w:fldCharType="separate"/>
            </w:r>
            <w:r w:rsidR="008B44E3">
              <w:rPr>
                <w:noProof/>
                <w:webHidden/>
              </w:rPr>
              <w:t>49</w:t>
            </w:r>
            <w:r w:rsidR="00653452">
              <w:rPr>
                <w:noProof/>
                <w:webHidden/>
              </w:rPr>
              <w:fldChar w:fldCharType="end"/>
            </w:r>
          </w:hyperlink>
        </w:p>
        <w:p w14:paraId="70CEAC82"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65" w:history="1">
            <w:r w:rsidR="008B44E3" w:rsidRPr="00330790">
              <w:rPr>
                <w:rStyle w:val="Lienhypertexte"/>
                <w:noProof/>
              </w:rPr>
              <w:t>24. Configuration de SNMPTT pour l'interruption authenticationFailure</w:t>
            </w:r>
            <w:r w:rsidR="008B44E3">
              <w:rPr>
                <w:noProof/>
                <w:webHidden/>
              </w:rPr>
              <w:tab/>
            </w:r>
            <w:r w:rsidR="00653452">
              <w:rPr>
                <w:noProof/>
                <w:webHidden/>
              </w:rPr>
              <w:fldChar w:fldCharType="begin"/>
            </w:r>
            <w:r w:rsidR="008B44E3">
              <w:rPr>
                <w:noProof/>
                <w:webHidden/>
              </w:rPr>
              <w:instrText xml:space="preserve"> PAGEREF _Toc375301665 \h </w:instrText>
            </w:r>
            <w:r w:rsidR="00653452">
              <w:rPr>
                <w:noProof/>
                <w:webHidden/>
              </w:rPr>
            </w:r>
            <w:r w:rsidR="00653452">
              <w:rPr>
                <w:noProof/>
                <w:webHidden/>
              </w:rPr>
              <w:fldChar w:fldCharType="separate"/>
            </w:r>
            <w:r w:rsidR="008B44E3">
              <w:rPr>
                <w:noProof/>
                <w:webHidden/>
              </w:rPr>
              <w:t>50</w:t>
            </w:r>
            <w:r w:rsidR="00653452">
              <w:rPr>
                <w:noProof/>
                <w:webHidden/>
              </w:rPr>
              <w:fldChar w:fldCharType="end"/>
            </w:r>
          </w:hyperlink>
        </w:p>
        <w:p w14:paraId="43BCFC86"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6" w:history="1">
            <w:r w:rsidR="008B44E3" w:rsidRPr="00330790">
              <w:rPr>
                <w:rStyle w:val="Lienhypertexte"/>
                <w:noProof/>
              </w:rPr>
              <w:t>24.1 Test de la commande submit_check_result</w:t>
            </w:r>
            <w:r w:rsidR="008B44E3">
              <w:rPr>
                <w:noProof/>
                <w:webHidden/>
              </w:rPr>
              <w:tab/>
            </w:r>
            <w:r w:rsidR="00653452">
              <w:rPr>
                <w:noProof/>
                <w:webHidden/>
              </w:rPr>
              <w:fldChar w:fldCharType="begin"/>
            </w:r>
            <w:r w:rsidR="008B44E3">
              <w:rPr>
                <w:noProof/>
                <w:webHidden/>
              </w:rPr>
              <w:instrText xml:space="preserve"> PAGEREF _Toc375301666 \h </w:instrText>
            </w:r>
            <w:r w:rsidR="00653452">
              <w:rPr>
                <w:noProof/>
                <w:webHidden/>
              </w:rPr>
            </w:r>
            <w:r w:rsidR="00653452">
              <w:rPr>
                <w:noProof/>
                <w:webHidden/>
              </w:rPr>
              <w:fldChar w:fldCharType="separate"/>
            </w:r>
            <w:r w:rsidR="008B44E3">
              <w:rPr>
                <w:noProof/>
                <w:webHidden/>
              </w:rPr>
              <w:t>50</w:t>
            </w:r>
            <w:r w:rsidR="00653452">
              <w:rPr>
                <w:noProof/>
                <w:webHidden/>
              </w:rPr>
              <w:fldChar w:fldCharType="end"/>
            </w:r>
          </w:hyperlink>
        </w:p>
        <w:p w14:paraId="44307FEA"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7" w:history="1">
            <w:r w:rsidR="008B44E3" w:rsidRPr="00330790">
              <w:rPr>
                <w:rStyle w:val="Lienhypertexte"/>
                <w:noProof/>
              </w:rPr>
              <w:t>24.2 Utiliser la commande submit_check_result dans un fichier de configuration de SNMPTT</w:t>
            </w:r>
            <w:r w:rsidR="008B44E3">
              <w:rPr>
                <w:noProof/>
                <w:webHidden/>
              </w:rPr>
              <w:tab/>
            </w:r>
            <w:r w:rsidR="00653452">
              <w:rPr>
                <w:noProof/>
                <w:webHidden/>
              </w:rPr>
              <w:fldChar w:fldCharType="begin"/>
            </w:r>
            <w:r w:rsidR="008B44E3">
              <w:rPr>
                <w:noProof/>
                <w:webHidden/>
              </w:rPr>
              <w:instrText xml:space="preserve"> PAGEREF _Toc375301667 \h </w:instrText>
            </w:r>
            <w:r w:rsidR="00653452">
              <w:rPr>
                <w:noProof/>
                <w:webHidden/>
              </w:rPr>
            </w:r>
            <w:r w:rsidR="00653452">
              <w:rPr>
                <w:noProof/>
                <w:webHidden/>
              </w:rPr>
              <w:fldChar w:fldCharType="separate"/>
            </w:r>
            <w:r w:rsidR="008B44E3">
              <w:rPr>
                <w:noProof/>
                <w:webHidden/>
              </w:rPr>
              <w:t>50</w:t>
            </w:r>
            <w:r w:rsidR="00653452">
              <w:rPr>
                <w:noProof/>
                <w:webHidden/>
              </w:rPr>
              <w:fldChar w:fldCharType="end"/>
            </w:r>
          </w:hyperlink>
        </w:p>
        <w:p w14:paraId="13A808A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68" w:history="1">
            <w:r w:rsidR="008B44E3" w:rsidRPr="00330790">
              <w:rPr>
                <w:rStyle w:val="Lienhypertexte"/>
                <w:noProof/>
              </w:rPr>
              <w:t>24.3 Test de l'interruption authenticationFailure</w:t>
            </w:r>
            <w:r w:rsidR="008B44E3">
              <w:rPr>
                <w:noProof/>
                <w:webHidden/>
              </w:rPr>
              <w:tab/>
            </w:r>
            <w:r w:rsidR="00653452">
              <w:rPr>
                <w:noProof/>
                <w:webHidden/>
              </w:rPr>
              <w:fldChar w:fldCharType="begin"/>
            </w:r>
            <w:r w:rsidR="008B44E3">
              <w:rPr>
                <w:noProof/>
                <w:webHidden/>
              </w:rPr>
              <w:instrText xml:space="preserve"> PAGEREF _Toc375301668 \h </w:instrText>
            </w:r>
            <w:r w:rsidR="00653452">
              <w:rPr>
                <w:noProof/>
                <w:webHidden/>
              </w:rPr>
            </w:r>
            <w:r w:rsidR="00653452">
              <w:rPr>
                <w:noProof/>
                <w:webHidden/>
              </w:rPr>
              <w:fldChar w:fldCharType="separate"/>
            </w:r>
            <w:r w:rsidR="008B44E3">
              <w:rPr>
                <w:noProof/>
                <w:webHidden/>
              </w:rPr>
              <w:t>51</w:t>
            </w:r>
            <w:r w:rsidR="00653452">
              <w:rPr>
                <w:noProof/>
                <w:webHidden/>
              </w:rPr>
              <w:fldChar w:fldCharType="end"/>
            </w:r>
          </w:hyperlink>
        </w:p>
        <w:p w14:paraId="3061B86E"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69" w:history="1">
            <w:r w:rsidR="008B44E3" w:rsidRPr="00330790">
              <w:rPr>
                <w:rStyle w:val="Lienhypertexte"/>
                <w:noProof/>
              </w:rPr>
              <w:t>25. Configuration des interruptions sur le poste v30e5p001</w:t>
            </w:r>
            <w:r w:rsidR="008B44E3">
              <w:rPr>
                <w:noProof/>
                <w:webHidden/>
              </w:rPr>
              <w:tab/>
            </w:r>
            <w:r w:rsidR="00653452">
              <w:rPr>
                <w:noProof/>
                <w:webHidden/>
              </w:rPr>
              <w:fldChar w:fldCharType="begin"/>
            </w:r>
            <w:r w:rsidR="008B44E3">
              <w:rPr>
                <w:noProof/>
                <w:webHidden/>
              </w:rPr>
              <w:instrText xml:space="preserve"> PAGEREF _Toc375301669 \h </w:instrText>
            </w:r>
            <w:r w:rsidR="00653452">
              <w:rPr>
                <w:noProof/>
                <w:webHidden/>
              </w:rPr>
            </w:r>
            <w:r w:rsidR="00653452">
              <w:rPr>
                <w:noProof/>
                <w:webHidden/>
              </w:rPr>
              <w:fldChar w:fldCharType="separate"/>
            </w:r>
            <w:r w:rsidR="008B44E3">
              <w:rPr>
                <w:noProof/>
                <w:webHidden/>
              </w:rPr>
              <w:t>52</w:t>
            </w:r>
            <w:r w:rsidR="00653452">
              <w:rPr>
                <w:noProof/>
                <w:webHidden/>
              </w:rPr>
              <w:fldChar w:fldCharType="end"/>
            </w:r>
          </w:hyperlink>
        </w:p>
        <w:p w14:paraId="2FED16CC"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70" w:history="1">
            <w:r w:rsidR="008B44E3" w:rsidRPr="00330790">
              <w:rPr>
                <w:rStyle w:val="Lienhypertexte"/>
                <w:noProof/>
              </w:rPr>
              <w:t>26. Configuration de SNMPTT pour les interruptions du poste v30e5p001</w:t>
            </w:r>
            <w:r w:rsidR="008B44E3">
              <w:rPr>
                <w:noProof/>
                <w:webHidden/>
              </w:rPr>
              <w:tab/>
            </w:r>
            <w:r w:rsidR="00653452">
              <w:rPr>
                <w:noProof/>
                <w:webHidden/>
              </w:rPr>
              <w:fldChar w:fldCharType="begin"/>
            </w:r>
            <w:r w:rsidR="008B44E3">
              <w:rPr>
                <w:noProof/>
                <w:webHidden/>
              </w:rPr>
              <w:instrText xml:space="preserve"> PAGEREF _Toc375301670 \h </w:instrText>
            </w:r>
            <w:r w:rsidR="00653452">
              <w:rPr>
                <w:noProof/>
                <w:webHidden/>
              </w:rPr>
            </w:r>
            <w:r w:rsidR="00653452">
              <w:rPr>
                <w:noProof/>
                <w:webHidden/>
              </w:rPr>
              <w:fldChar w:fldCharType="separate"/>
            </w:r>
            <w:r w:rsidR="008B44E3">
              <w:rPr>
                <w:noProof/>
                <w:webHidden/>
              </w:rPr>
              <w:t>53</w:t>
            </w:r>
            <w:r w:rsidR="00653452">
              <w:rPr>
                <w:noProof/>
                <w:webHidden/>
              </w:rPr>
              <w:fldChar w:fldCharType="end"/>
            </w:r>
          </w:hyperlink>
        </w:p>
        <w:p w14:paraId="35906AD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71" w:history="1">
            <w:r w:rsidR="008B44E3" w:rsidRPr="00330790">
              <w:rPr>
                <w:rStyle w:val="Lienhypertexte"/>
                <w:noProof/>
              </w:rPr>
              <w:t>26.1 Création d'un fichier de configuration MIB pour SNMPTT</w:t>
            </w:r>
            <w:r w:rsidR="008B44E3">
              <w:rPr>
                <w:noProof/>
                <w:webHidden/>
              </w:rPr>
              <w:tab/>
            </w:r>
            <w:r w:rsidR="00653452">
              <w:rPr>
                <w:noProof/>
                <w:webHidden/>
              </w:rPr>
              <w:fldChar w:fldCharType="begin"/>
            </w:r>
            <w:r w:rsidR="008B44E3">
              <w:rPr>
                <w:noProof/>
                <w:webHidden/>
              </w:rPr>
              <w:instrText xml:space="preserve"> PAGEREF _Toc375301671 \h </w:instrText>
            </w:r>
            <w:r w:rsidR="00653452">
              <w:rPr>
                <w:noProof/>
                <w:webHidden/>
              </w:rPr>
            </w:r>
            <w:r w:rsidR="00653452">
              <w:rPr>
                <w:noProof/>
                <w:webHidden/>
              </w:rPr>
              <w:fldChar w:fldCharType="separate"/>
            </w:r>
            <w:r w:rsidR="008B44E3">
              <w:rPr>
                <w:noProof/>
                <w:webHidden/>
              </w:rPr>
              <w:t>53</w:t>
            </w:r>
            <w:r w:rsidR="00653452">
              <w:rPr>
                <w:noProof/>
                <w:webHidden/>
              </w:rPr>
              <w:fldChar w:fldCharType="end"/>
            </w:r>
          </w:hyperlink>
        </w:p>
        <w:p w14:paraId="005FDF67"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72" w:history="1">
            <w:r w:rsidR="008B44E3" w:rsidRPr="00330790">
              <w:rPr>
                <w:rStyle w:val="Lienhypertexte"/>
                <w:noProof/>
              </w:rPr>
              <w:t>26.2 Tests des interruptions du poste v30e5p001</w:t>
            </w:r>
            <w:r w:rsidR="008B44E3">
              <w:rPr>
                <w:noProof/>
                <w:webHidden/>
              </w:rPr>
              <w:tab/>
            </w:r>
            <w:r w:rsidR="00653452">
              <w:rPr>
                <w:noProof/>
                <w:webHidden/>
              </w:rPr>
              <w:fldChar w:fldCharType="begin"/>
            </w:r>
            <w:r w:rsidR="008B44E3">
              <w:rPr>
                <w:noProof/>
                <w:webHidden/>
              </w:rPr>
              <w:instrText xml:space="preserve"> PAGEREF _Toc375301672 \h </w:instrText>
            </w:r>
            <w:r w:rsidR="00653452">
              <w:rPr>
                <w:noProof/>
                <w:webHidden/>
              </w:rPr>
            </w:r>
            <w:r w:rsidR="00653452">
              <w:rPr>
                <w:noProof/>
                <w:webHidden/>
              </w:rPr>
              <w:fldChar w:fldCharType="separate"/>
            </w:r>
            <w:r w:rsidR="008B44E3">
              <w:rPr>
                <w:noProof/>
                <w:webHidden/>
              </w:rPr>
              <w:t>55</w:t>
            </w:r>
            <w:r w:rsidR="00653452">
              <w:rPr>
                <w:noProof/>
                <w:webHidden/>
              </w:rPr>
              <w:fldChar w:fldCharType="end"/>
            </w:r>
          </w:hyperlink>
        </w:p>
        <w:p w14:paraId="790A1A5A"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73" w:history="1">
            <w:r w:rsidR="008B44E3" w:rsidRPr="00330790">
              <w:rPr>
                <w:rStyle w:val="Lienhypertexte"/>
                <w:noProof/>
              </w:rPr>
              <w:t>26.2.1 Test de conflit IP</w:t>
            </w:r>
            <w:r w:rsidR="008B44E3">
              <w:rPr>
                <w:noProof/>
                <w:webHidden/>
              </w:rPr>
              <w:tab/>
            </w:r>
            <w:r w:rsidR="00653452">
              <w:rPr>
                <w:noProof/>
                <w:webHidden/>
              </w:rPr>
              <w:fldChar w:fldCharType="begin"/>
            </w:r>
            <w:r w:rsidR="008B44E3">
              <w:rPr>
                <w:noProof/>
                <w:webHidden/>
              </w:rPr>
              <w:instrText xml:space="preserve"> PAGEREF _Toc375301673 \h </w:instrText>
            </w:r>
            <w:r w:rsidR="00653452">
              <w:rPr>
                <w:noProof/>
                <w:webHidden/>
              </w:rPr>
            </w:r>
            <w:r w:rsidR="00653452">
              <w:rPr>
                <w:noProof/>
                <w:webHidden/>
              </w:rPr>
              <w:fldChar w:fldCharType="separate"/>
            </w:r>
            <w:r w:rsidR="008B44E3">
              <w:rPr>
                <w:noProof/>
                <w:webHidden/>
              </w:rPr>
              <w:t>55</w:t>
            </w:r>
            <w:r w:rsidR="00653452">
              <w:rPr>
                <w:noProof/>
                <w:webHidden/>
              </w:rPr>
              <w:fldChar w:fldCharType="end"/>
            </w:r>
          </w:hyperlink>
        </w:p>
        <w:p w14:paraId="13A1E7C9" w14:textId="77777777" w:rsidR="008B44E3" w:rsidRDefault="001D0B7C" w:rsidP="00144BA8">
          <w:pPr>
            <w:pStyle w:val="TM3"/>
            <w:tabs>
              <w:tab w:val="right" w:leader="dot" w:pos="9060"/>
            </w:tabs>
            <w:ind w:left="1416"/>
            <w:rPr>
              <w:rFonts w:asciiTheme="minorHAnsi" w:eastAsiaTheme="minorEastAsia" w:hAnsiTheme="minorHAnsi" w:cstheme="minorBidi"/>
              <w:noProof/>
              <w:color w:val="auto"/>
              <w:sz w:val="22"/>
              <w:szCs w:val="22"/>
              <w:lang w:eastAsia="fr-FR"/>
            </w:rPr>
          </w:pPr>
          <w:hyperlink w:anchor="_Toc375301674" w:history="1">
            <w:r w:rsidR="008B44E3" w:rsidRPr="00330790">
              <w:rPr>
                <w:rStyle w:val="Lienhypertexte"/>
                <w:noProof/>
              </w:rPr>
              <w:t>26.2.2 Test de saturation de disque</w:t>
            </w:r>
            <w:r w:rsidR="008B44E3">
              <w:rPr>
                <w:noProof/>
                <w:webHidden/>
              </w:rPr>
              <w:tab/>
            </w:r>
            <w:r w:rsidR="00653452">
              <w:rPr>
                <w:noProof/>
                <w:webHidden/>
              </w:rPr>
              <w:fldChar w:fldCharType="begin"/>
            </w:r>
            <w:r w:rsidR="008B44E3">
              <w:rPr>
                <w:noProof/>
                <w:webHidden/>
              </w:rPr>
              <w:instrText xml:space="preserve"> PAGEREF _Toc375301674 \h </w:instrText>
            </w:r>
            <w:r w:rsidR="00653452">
              <w:rPr>
                <w:noProof/>
                <w:webHidden/>
              </w:rPr>
            </w:r>
            <w:r w:rsidR="00653452">
              <w:rPr>
                <w:noProof/>
                <w:webHidden/>
              </w:rPr>
              <w:fldChar w:fldCharType="separate"/>
            </w:r>
            <w:r w:rsidR="008B44E3">
              <w:rPr>
                <w:noProof/>
                <w:webHidden/>
              </w:rPr>
              <w:t>55</w:t>
            </w:r>
            <w:r w:rsidR="00653452">
              <w:rPr>
                <w:noProof/>
                <w:webHidden/>
              </w:rPr>
              <w:fldChar w:fldCharType="end"/>
            </w:r>
          </w:hyperlink>
        </w:p>
        <w:p w14:paraId="4545B9E6" w14:textId="77777777" w:rsidR="00540DE6" w:rsidRDefault="00540DE6">
          <w:pPr>
            <w:pStyle w:val="TM2"/>
            <w:tabs>
              <w:tab w:val="right" w:leader="dot" w:pos="9060"/>
            </w:tabs>
            <w:rPr>
              <w:rStyle w:val="Lienhypertexte"/>
              <w:noProof/>
            </w:rPr>
          </w:pPr>
        </w:p>
        <w:p w14:paraId="1EF98905"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675" w:history="1">
            <w:r w:rsidR="008B44E3" w:rsidRPr="00330790">
              <w:rPr>
                <w:rStyle w:val="Lienhypertexte"/>
                <w:noProof/>
              </w:rPr>
              <w:t>ANNEXES</w:t>
            </w:r>
            <w:r w:rsidR="008B44E3">
              <w:rPr>
                <w:noProof/>
                <w:webHidden/>
              </w:rPr>
              <w:tab/>
            </w:r>
            <w:r w:rsidR="00653452">
              <w:rPr>
                <w:noProof/>
                <w:webHidden/>
              </w:rPr>
              <w:fldChar w:fldCharType="begin"/>
            </w:r>
            <w:r w:rsidR="008B44E3">
              <w:rPr>
                <w:noProof/>
                <w:webHidden/>
              </w:rPr>
              <w:instrText xml:space="preserve"> PAGEREF _Toc375301675 \h </w:instrText>
            </w:r>
            <w:r w:rsidR="00653452">
              <w:rPr>
                <w:noProof/>
                <w:webHidden/>
              </w:rPr>
            </w:r>
            <w:r w:rsidR="00653452">
              <w:rPr>
                <w:noProof/>
                <w:webHidden/>
              </w:rPr>
              <w:fldChar w:fldCharType="separate"/>
            </w:r>
            <w:r w:rsidR="008B44E3">
              <w:rPr>
                <w:noProof/>
                <w:webHidden/>
              </w:rPr>
              <w:t>56</w:t>
            </w:r>
            <w:r w:rsidR="00653452">
              <w:rPr>
                <w:noProof/>
                <w:webHidden/>
              </w:rPr>
              <w:fldChar w:fldCharType="end"/>
            </w:r>
          </w:hyperlink>
        </w:p>
        <w:p w14:paraId="660A3DD6"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76" w:history="1">
            <w:r w:rsidR="008B44E3" w:rsidRPr="00330790">
              <w:rPr>
                <w:rStyle w:val="Lienhypertexte"/>
                <w:noProof/>
              </w:rPr>
              <w:t>ANNEXE 1 : Configurations des commutateurs</w:t>
            </w:r>
            <w:r w:rsidR="008B44E3">
              <w:rPr>
                <w:noProof/>
                <w:webHidden/>
              </w:rPr>
              <w:tab/>
            </w:r>
            <w:r w:rsidR="00653452">
              <w:rPr>
                <w:noProof/>
                <w:webHidden/>
              </w:rPr>
              <w:fldChar w:fldCharType="begin"/>
            </w:r>
            <w:r w:rsidR="008B44E3">
              <w:rPr>
                <w:noProof/>
                <w:webHidden/>
              </w:rPr>
              <w:instrText xml:space="preserve"> PAGEREF _Toc375301676 \h </w:instrText>
            </w:r>
            <w:r w:rsidR="00653452">
              <w:rPr>
                <w:noProof/>
                <w:webHidden/>
              </w:rPr>
            </w:r>
            <w:r w:rsidR="00653452">
              <w:rPr>
                <w:noProof/>
                <w:webHidden/>
              </w:rPr>
              <w:fldChar w:fldCharType="separate"/>
            </w:r>
            <w:r w:rsidR="008B44E3">
              <w:rPr>
                <w:noProof/>
                <w:webHidden/>
              </w:rPr>
              <w:t>56</w:t>
            </w:r>
            <w:r w:rsidR="00653452">
              <w:rPr>
                <w:noProof/>
                <w:webHidden/>
              </w:rPr>
              <w:fldChar w:fldCharType="end"/>
            </w:r>
          </w:hyperlink>
        </w:p>
        <w:p w14:paraId="31F31D59"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77" w:history="1">
            <w:r w:rsidR="008B44E3" w:rsidRPr="00330790">
              <w:rPr>
                <w:rStyle w:val="Lienhypertexte"/>
                <w:noProof/>
              </w:rPr>
              <w:t>1.1 Configuration de MUTSYS</w:t>
            </w:r>
            <w:r w:rsidR="008B44E3">
              <w:rPr>
                <w:noProof/>
                <w:webHidden/>
              </w:rPr>
              <w:tab/>
            </w:r>
            <w:r w:rsidR="00653452">
              <w:rPr>
                <w:noProof/>
                <w:webHidden/>
              </w:rPr>
              <w:fldChar w:fldCharType="begin"/>
            </w:r>
            <w:r w:rsidR="008B44E3">
              <w:rPr>
                <w:noProof/>
                <w:webHidden/>
              </w:rPr>
              <w:instrText xml:space="preserve"> PAGEREF _Toc375301677 \h </w:instrText>
            </w:r>
            <w:r w:rsidR="00653452">
              <w:rPr>
                <w:noProof/>
                <w:webHidden/>
              </w:rPr>
            </w:r>
            <w:r w:rsidR="00653452">
              <w:rPr>
                <w:noProof/>
                <w:webHidden/>
              </w:rPr>
              <w:fldChar w:fldCharType="separate"/>
            </w:r>
            <w:r w:rsidR="008B44E3">
              <w:rPr>
                <w:noProof/>
                <w:webHidden/>
              </w:rPr>
              <w:t>56</w:t>
            </w:r>
            <w:r w:rsidR="00653452">
              <w:rPr>
                <w:noProof/>
                <w:webHidden/>
              </w:rPr>
              <w:fldChar w:fldCharType="end"/>
            </w:r>
          </w:hyperlink>
        </w:p>
        <w:p w14:paraId="56B9BAAB"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78" w:history="1">
            <w:r w:rsidR="008B44E3" w:rsidRPr="00330790">
              <w:rPr>
                <w:rStyle w:val="Lienhypertexte"/>
                <w:noProof/>
              </w:rPr>
              <w:t>1.2 Configuration de SE5_1 (Swich1Etage5)</w:t>
            </w:r>
            <w:r w:rsidR="008B44E3">
              <w:rPr>
                <w:noProof/>
                <w:webHidden/>
              </w:rPr>
              <w:tab/>
            </w:r>
            <w:r w:rsidR="00653452">
              <w:rPr>
                <w:noProof/>
                <w:webHidden/>
              </w:rPr>
              <w:fldChar w:fldCharType="begin"/>
            </w:r>
            <w:r w:rsidR="008B44E3">
              <w:rPr>
                <w:noProof/>
                <w:webHidden/>
              </w:rPr>
              <w:instrText xml:space="preserve"> PAGEREF _Toc375301678 \h </w:instrText>
            </w:r>
            <w:r w:rsidR="00653452">
              <w:rPr>
                <w:noProof/>
                <w:webHidden/>
              </w:rPr>
            </w:r>
            <w:r w:rsidR="00653452">
              <w:rPr>
                <w:noProof/>
                <w:webHidden/>
              </w:rPr>
              <w:fldChar w:fldCharType="separate"/>
            </w:r>
            <w:r w:rsidR="008B44E3">
              <w:rPr>
                <w:noProof/>
                <w:webHidden/>
              </w:rPr>
              <w:t>56</w:t>
            </w:r>
            <w:r w:rsidR="00653452">
              <w:rPr>
                <w:noProof/>
                <w:webHidden/>
              </w:rPr>
              <w:fldChar w:fldCharType="end"/>
            </w:r>
          </w:hyperlink>
        </w:p>
        <w:p w14:paraId="2E3B1C1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79" w:history="1">
            <w:r w:rsidR="008B44E3" w:rsidRPr="00330790">
              <w:rPr>
                <w:rStyle w:val="Lienhypertexte"/>
                <w:noProof/>
              </w:rPr>
              <w:t>1.3 Configuration de MUTLAB</w:t>
            </w:r>
            <w:r w:rsidR="008B44E3">
              <w:rPr>
                <w:noProof/>
                <w:webHidden/>
              </w:rPr>
              <w:tab/>
            </w:r>
            <w:r w:rsidR="00653452">
              <w:rPr>
                <w:noProof/>
                <w:webHidden/>
              </w:rPr>
              <w:fldChar w:fldCharType="begin"/>
            </w:r>
            <w:r w:rsidR="008B44E3">
              <w:rPr>
                <w:noProof/>
                <w:webHidden/>
              </w:rPr>
              <w:instrText xml:space="preserve"> PAGEREF _Toc375301679 \h </w:instrText>
            </w:r>
            <w:r w:rsidR="00653452">
              <w:rPr>
                <w:noProof/>
                <w:webHidden/>
              </w:rPr>
            </w:r>
            <w:r w:rsidR="00653452">
              <w:rPr>
                <w:noProof/>
                <w:webHidden/>
              </w:rPr>
              <w:fldChar w:fldCharType="separate"/>
            </w:r>
            <w:r w:rsidR="008B44E3">
              <w:rPr>
                <w:noProof/>
                <w:webHidden/>
              </w:rPr>
              <w:t>57</w:t>
            </w:r>
            <w:r w:rsidR="00653452">
              <w:rPr>
                <w:noProof/>
                <w:webHidden/>
              </w:rPr>
              <w:fldChar w:fldCharType="end"/>
            </w:r>
          </w:hyperlink>
        </w:p>
        <w:p w14:paraId="2CB0B23C"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80" w:history="1">
            <w:r w:rsidR="008B44E3" w:rsidRPr="00330790">
              <w:rPr>
                <w:rStyle w:val="Lienhypertexte"/>
                <w:noProof/>
              </w:rPr>
              <w:t>ANNEXE 2 : Le protocole SNMP, les interruptions (traps), les concepts de OID et de MIB</w:t>
            </w:r>
            <w:r w:rsidR="008B44E3">
              <w:rPr>
                <w:noProof/>
                <w:webHidden/>
              </w:rPr>
              <w:tab/>
            </w:r>
            <w:r w:rsidR="00653452">
              <w:rPr>
                <w:noProof/>
                <w:webHidden/>
              </w:rPr>
              <w:fldChar w:fldCharType="begin"/>
            </w:r>
            <w:r w:rsidR="008B44E3">
              <w:rPr>
                <w:noProof/>
                <w:webHidden/>
              </w:rPr>
              <w:instrText xml:space="preserve"> PAGEREF _Toc375301680 \h </w:instrText>
            </w:r>
            <w:r w:rsidR="00653452">
              <w:rPr>
                <w:noProof/>
                <w:webHidden/>
              </w:rPr>
            </w:r>
            <w:r w:rsidR="00653452">
              <w:rPr>
                <w:noProof/>
                <w:webHidden/>
              </w:rPr>
              <w:fldChar w:fldCharType="separate"/>
            </w:r>
            <w:r w:rsidR="008B44E3">
              <w:rPr>
                <w:noProof/>
                <w:webHidden/>
              </w:rPr>
              <w:t>58</w:t>
            </w:r>
            <w:r w:rsidR="00653452">
              <w:rPr>
                <w:noProof/>
                <w:webHidden/>
              </w:rPr>
              <w:fldChar w:fldCharType="end"/>
            </w:r>
          </w:hyperlink>
        </w:p>
        <w:p w14:paraId="11B27D85"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81" w:history="1">
            <w:r w:rsidR="008B44E3" w:rsidRPr="00330790">
              <w:rPr>
                <w:rStyle w:val="Lienhypertexte"/>
                <w:noProof/>
              </w:rPr>
              <w:t>ANNEXE 3 : Trouver une variable de la MIB du point d'accès avec l'outil MibBrowser</w:t>
            </w:r>
            <w:r w:rsidR="008B44E3">
              <w:rPr>
                <w:noProof/>
                <w:webHidden/>
              </w:rPr>
              <w:tab/>
            </w:r>
            <w:r w:rsidR="00653452">
              <w:rPr>
                <w:noProof/>
                <w:webHidden/>
              </w:rPr>
              <w:fldChar w:fldCharType="begin"/>
            </w:r>
            <w:r w:rsidR="008B44E3">
              <w:rPr>
                <w:noProof/>
                <w:webHidden/>
              </w:rPr>
              <w:instrText xml:space="preserve"> PAGEREF _Toc375301681 \h </w:instrText>
            </w:r>
            <w:r w:rsidR="00653452">
              <w:rPr>
                <w:noProof/>
                <w:webHidden/>
              </w:rPr>
            </w:r>
            <w:r w:rsidR="00653452">
              <w:rPr>
                <w:noProof/>
                <w:webHidden/>
              </w:rPr>
              <w:fldChar w:fldCharType="separate"/>
            </w:r>
            <w:r w:rsidR="008B44E3">
              <w:rPr>
                <w:noProof/>
                <w:webHidden/>
              </w:rPr>
              <w:t>59</w:t>
            </w:r>
            <w:r w:rsidR="00653452">
              <w:rPr>
                <w:noProof/>
                <w:webHidden/>
              </w:rPr>
              <w:fldChar w:fldCharType="end"/>
            </w:r>
          </w:hyperlink>
        </w:p>
        <w:p w14:paraId="07860301"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82" w:history="1">
            <w:r w:rsidR="008B44E3" w:rsidRPr="00330790">
              <w:rPr>
                <w:rStyle w:val="Lienhypertexte"/>
                <w:noProof/>
              </w:rPr>
              <w:t>ANNEXE 4 : Extraits de certains fichiers Nagios de configuration de cette supervision</w:t>
            </w:r>
            <w:r w:rsidR="008B44E3">
              <w:rPr>
                <w:noProof/>
                <w:webHidden/>
              </w:rPr>
              <w:tab/>
            </w:r>
            <w:r w:rsidR="00653452">
              <w:rPr>
                <w:noProof/>
                <w:webHidden/>
              </w:rPr>
              <w:fldChar w:fldCharType="begin"/>
            </w:r>
            <w:r w:rsidR="008B44E3">
              <w:rPr>
                <w:noProof/>
                <w:webHidden/>
              </w:rPr>
              <w:instrText xml:space="preserve"> PAGEREF _Toc375301682 \h </w:instrText>
            </w:r>
            <w:r w:rsidR="00653452">
              <w:rPr>
                <w:noProof/>
                <w:webHidden/>
              </w:rPr>
            </w:r>
            <w:r w:rsidR="00653452">
              <w:rPr>
                <w:noProof/>
                <w:webHidden/>
              </w:rPr>
              <w:fldChar w:fldCharType="separate"/>
            </w:r>
            <w:r w:rsidR="008B44E3">
              <w:rPr>
                <w:noProof/>
                <w:webHidden/>
              </w:rPr>
              <w:t>61</w:t>
            </w:r>
            <w:r w:rsidR="00653452">
              <w:rPr>
                <w:noProof/>
                <w:webHidden/>
              </w:rPr>
              <w:fldChar w:fldCharType="end"/>
            </w:r>
          </w:hyperlink>
        </w:p>
        <w:p w14:paraId="3B2DECDE"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83" w:history="1">
            <w:r w:rsidR="008B44E3" w:rsidRPr="00330790">
              <w:rPr>
                <w:rStyle w:val="Lienhypertexte"/>
                <w:noProof/>
              </w:rPr>
              <w:t>4.1 Le fichier contacts.cfg</w:t>
            </w:r>
            <w:r w:rsidR="008B44E3">
              <w:rPr>
                <w:noProof/>
                <w:webHidden/>
              </w:rPr>
              <w:tab/>
            </w:r>
            <w:r w:rsidR="00653452">
              <w:rPr>
                <w:noProof/>
                <w:webHidden/>
              </w:rPr>
              <w:fldChar w:fldCharType="begin"/>
            </w:r>
            <w:r w:rsidR="008B44E3">
              <w:rPr>
                <w:noProof/>
                <w:webHidden/>
              </w:rPr>
              <w:instrText xml:space="preserve"> PAGEREF _Toc375301683 \h </w:instrText>
            </w:r>
            <w:r w:rsidR="00653452">
              <w:rPr>
                <w:noProof/>
                <w:webHidden/>
              </w:rPr>
            </w:r>
            <w:r w:rsidR="00653452">
              <w:rPr>
                <w:noProof/>
                <w:webHidden/>
              </w:rPr>
              <w:fldChar w:fldCharType="separate"/>
            </w:r>
            <w:r w:rsidR="008B44E3">
              <w:rPr>
                <w:noProof/>
                <w:webHidden/>
              </w:rPr>
              <w:t>61</w:t>
            </w:r>
            <w:r w:rsidR="00653452">
              <w:rPr>
                <w:noProof/>
                <w:webHidden/>
              </w:rPr>
              <w:fldChar w:fldCharType="end"/>
            </w:r>
          </w:hyperlink>
        </w:p>
        <w:p w14:paraId="6BE4E0A1"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84" w:history="1">
            <w:r w:rsidR="008B44E3" w:rsidRPr="00330790">
              <w:rPr>
                <w:rStyle w:val="Lienhypertexte"/>
                <w:noProof/>
              </w:rPr>
              <w:t>4.2 Le fichier hosts.cfg</w:t>
            </w:r>
            <w:r w:rsidR="008B44E3">
              <w:rPr>
                <w:noProof/>
                <w:webHidden/>
              </w:rPr>
              <w:tab/>
            </w:r>
            <w:r w:rsidR="00653452">
              <w:rPr>
                <w:noProof/>
                <w:webHidden/>
              </w:rPr>
              <w:fldChar w:fldCharType="begin"/>
            </w:r>
            <w:r w:rsidR="008B44E3">
              <w:rPr>
                <w:noProof/>
                <w:webHidden/>
              </w:rPr>
              <w:instrText xml:space="preserve"> PAGEREF _Toc375301684 \h </w:instrText>
            </w:r>
            <w:r w:rsidR="00653452">
              <w:rPr>
                <w:noProof/>
                <w:webHidden/>
              </w:rPr>
            </w:r>
            <w:r w:rsidR="00653452">
              <w:rPr>
                <w:noProof/>
                <w:webHidden/>
              </w:rPr>
              <w:fldChar w:fldCharType="separate"/>
            </w:r>
            <w:r w:rsidR="008B44E3">
              <w:rPr>
                <w:noProof/>
                <w:webHidden/>
              </w:rPr>
              <w:t>62</w:t>
            </w:r>
            <w:r w:rsidR="00653452">
              <w:rPr>
                <w:noProof/>
                <w:webHidden/>
              </w:rPr>
              <w:fldChar w:fldCharType="end"/>
            </w:r>
          </w:hyperlink>
        </w:p>
        <w:p w14:paraId="468A747A"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85" w:history="1">
            <w:r w:rsidR="008B44E3" w:rsidRPr="00330790">
              <w:rPr>
                <w:rStyle w:val="Lienhypertexte"/>
                <w:noProof/>
              </w:rPr>
              <w:t>4.3 Le fichier services.cfg</w:t>
            </w:r>
            <w:r w:rsidR="008B44E3">
              <w:rPr>
                <w:noProof/>
                <w:webHidden/>
              </w:rPr>
              <w:tab/>
            </w:r>
            <w:r w:rsidR="00653452">
              <w:rPr>
                <w:noProof/>
                <w:webHidden/>
              </w:rPr>
              <w:fldChar w:fldCharType="begin"/>
            </w:r>
            <w:r w:rsidR="008B44E3">
              <w:rPr>
                <w:noProof/>
                <w:webHidden/>
              </w:rPr>
              <w:instrText xml:space="preserve"> PAGEREF _Toc375301685 \h </w:instrText>
            </w:r>
            <w:r w:rsidR="00653452">
              <w:rPr>
                <w:noProof/>
                <w:webHidden/>
              </w:rPr>
            </w:r>
            <w:r w:rsidR="00653452">
              <w:rPr>
                <w:noProof/>
                <w:webHidden/>
              </w:rPr>
              <w:fldChar w:fldCharType="separate"/>
            </w:r>
            <w:r w:rsidR="008B44E3">
              <w:rPr>
                <w:noProof/>
                <w:webHidden/>
              </w:rPr>
              <w:t>62</w:t>
            </w:r>
            <w:r w:rsidR="00653452">
              <w:rPr>
                <w:noProof/>
                <w:webHidden/>
              </w:rPr>
              <w:fldChar w:fldCharType="end"/>
            </w:r>
          </w:hyperlink>
        </w:p>
        <w:p w14:paraId="48A34D0D"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86" w:history="1">
            <w:r w:rsidR="008B44E3" w:rsidRPr="00330790">
              <w:rPr>
                <w:rStyle w:val="Lienhypertexte"/>
                <w:noProof/>
              </w:rPr>
              <w:t>4.4 Le fichier commands.cfg</w:t>
            </w:r>
            <w:r w:rsidR="008B44E3">
              <w:rPr>
                <w:noProof/>
                <w:webHidden/>
              </w:rPr>
              <w:tab/>
            </w:r>
            <w:r w:rsidR="00653452">
              <w:rPr>
                <w:noProof/>
                <w:webHidden/>
              </w:rPr>
              <w:fldChar w:fldCharType="begin"/>
            </w:r>
            <w:r w:rsidR="008B44E3">
              <w:rPr>
                <w:noProof/>
                <w:webHidden/>
              </w:rPr>
              <w:instrText xml:space="preserve"> PAGEREF _Toc375301686 \h </w:instrText>
            </w:r>
            <w:r w:rsidR="00653452">
              <w:rPr>
                <w:noProof/>
                <w:webHidden/>
              </w:rPr>
            </w:r>
            <w:r w:rsidR="00653452">
              <w:rPr>
                <w:noProof/>
                <w:webHidden/>
              </w:rPr>
              <w:fldChar w:fldCharType="separate"/>
            </w:r>
            <w:r w:rsidR="008B44E3">
              <w:rPr>
                <w:noProof/>
                <w:webHidden/>
              </w:rPr>
              <w:t>63</w:t>
            </w:r>
            <w:r w:rsidR="00653452">
              <w:rPr>
                <w:noProof/>
                <w:webHidden/>
              </w:rPr>
              <w:fldChar w:fldCharType="end"/>
            </w:r>
          </w:hyperlink>
        </w:p>
        <w:p w14:paraId="3BCFD8AB"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87" w:history="1">
            <w:r w:rsidR="008B44E3" w:rsidRPr="00330790">
              <w:rPr>
                <w:rStyle w:val="Lienhypertexte"/>
                <w:noProof/>
              </w:rPr>
              <w:t>4.5 Le fichier hostgroups.cfg</w:t>
            </w:r>
            <w:r w:rsidR="008B44E3">
              <w:rPr>
                <w:noProof/>
                <w:webHidden/>
              </w:rPr>
              <w:tab/>
            </w:r>
            <w:r w:rsidR="00653452">
              <w:rPr>
                <w:noProof/>
                <w:webHidden/>
              </w:rPr>
              <w:fldChar w:fldCharType="begin"/>
            </w:r>
            <w:r w:rsidR="008B44E3">
              <w:rPr>
                <w:noProof/>
                <w:webHidden/>
              </w:rPr>
              <w:instrText xml:space="preserve"> PAGEREF _Toc375301687 \h </w:instrText>
            </w:r>
            <w:r w:rsidR="00653452">
              <w:rPr>
                <w:noProof/>
                <w:webHidden/>
              </w:rPr>
            </w:r>
            <w:r w:rsidR="00653452">
              <w:rPr>
                <w:noProof/>
                <w:webHidden/>
              </w:rPr>
              <w:fldChar w:fldCharType="separate"/>
            </w:r>
            <w:r w:rsidR="008B44E3">
              <w:rPr>
                <w:noProof/>
                <w:webHidden/>
              </w:rPr>
              <w:t>63</w:t>
            </w:r>
            <w:r w:rsidR="00653452">
              <w:rPr>
                <w:noProof/>
                <w:webHidden/>
              </w:rPr>
              <w:fldChar w:fldCharType="end"/>
            </w:r>
          </w:hyperlink>
        </w:p>
        <w:p w14:paraId="2FB7F602" w14:textId="77777777" w:rsidR="008B44E3" w:rsidRDefault="001D0B7C" w:rsidP="00144BA8">
          <w:pPr>
            <w:pStyle w:val="TM3"/>
            <w:tabs>
              <w:tab w:val="right" w:leader="dot" w:pos="9060"/>
            </w:tabs>
            <w:ind w:left="708"/>
            <w:rPr>
              <w:rFonts w:asciiTheme="minorHAnsi" w:eastAsiaTheme="minorEastAsia" w:hAnsiTheme="minorHAnsi" w:cstheme="minorBidi"/>
              <w:noProof/>
              <w:color w:val="auto"/>
              <w:sz w:val="22"/>
              <w:szCs w:val="22"/>
              <w:lang w:eastAsia="fr-FR"/>
            </w:rPr>
          </w:pPr>
          <w:hyperlink w:anchor="_Toc375301688" w:history="1">
            <w:r w:rsidR="008B44E3" w:rsidRPr="00330790">
              <w:rPr>
                <w:rStyle w:val="Lienhypertexte"/>
                <w:noProof/>
              </w:rPr>
              <w:t>4.6 Le fichier servicegroups.cfg</w:t>
            </w:r>
            <w:r w:rsidR="008B44E3">
              <w:rPr>
                <w:noProof/>
                <w:webHidden/>
              </w:rPr>
              <w:tab/>
            </w:r>
            <w:r w:rsidR="00653452">
              <w:rPr>
                <w:noProof/>
                <w:webHidden/>
              </w:rPr>
              <w:fldChar w:fldCharType="begin"/>
            </w:r>
            <w:r w:rsidR="008B44E3">
              <w:rPr>
                <w:noProof/>
                <w:webHidden/>
              </w:rPr>
              <w:instrText xml:space="preserve"> PAGEREF _Toc375301688 \h </w:instrText>
            </w:r>
            <w:r w:rsidR="00653452">
              <w:rPr>
                <w:noProof/>
                <w:webHidden/>
              </w:rPr>
            </w:r>
            <w:r w:rsidR="00653452">
              <w:rPr>
                <w:noProof/>
                <w:webHidden/>
              </w:rPr>
              <w:fldChar w:fldCharType="separate"/>
            </w:r>
            <w:r w:rsidR="008B44E3">
              <w:rPr>
                <w:noProof/>
                <w:webHidden/>
              </w:rPr>
              <w:t>63</w:t>
            </w:r>
            <w:r w:rsidR="00653452">
              <w:rPr>
                <w:noProof/>
                <w:webHidden/>
              </w:rPr>
              <w:fldChar w:fldCharType="end"/>
            </w:r>
          </w:hyperlink>
        </w:p>
        <w:p w14:paraId="3F65750E" w14:textId="77777777" w:rsidR="008B44E3" w:rsidRDefault="001D0B7C">
          <w:pPr>
            <w:pStyle w:val="TM3"/>
            <w:tabs>
              <w:tab w:val="right" w:leader="dot" w:pos="9060"/>
            </w:tabs>
            <w:rPr>
              <w:rFonts w:asciiTheme="minorHAnsi" w:eastAsiaTheme="minorEastAsia" w:hAnsiTheme="minorHAnsi" w:cstheme="minorBidi"/>
              <w:noProof/>
              <w:color w:val="auto"/>
              <w:sz w:val="22"/>
              <w:szCs w:val="22"/>
              <w:lang w:eastAsia="fr-FR"/>
            </w:rPr>
          </w:pPr>
          <w:hyperlink w:anchor="_Toc375301689" w:history="1">
            <w:r w:rsidR="008B44E3" w:rsidRPr="00330790">
              <w:rPr>
                <w:rStyle w:val="Lienhypertexte"/>
                <w:noProof/>
              </w:rPr>
              <w:t>ANNEXE 5 : Procédure d'importation des fichiers Nagios</w:t>
            </w:r>
            <w:r w:rsidR="008B44E3">
              <w:rPr>
                <w:noProof/>
                <w:webHidden/>
              </w:rPr>
              <w:tab/>
            </w:r>
            <w:r w:rsidR="00653452">
              <w:rPr>
                <w:noProof/>
                <w:webHidden/>
              </w:rPr>
              <w:fldChar w:fldCharType="begin"/>
            </w:r>
            <w:r w:rsidR="008B44E3">
              <w:rPr>
                <w:noProof/>
                <w:webHidden/>
              </w:rPr>
              <w:instrText xml:space="preserve"> PAGEREF _Toc375301689 \h </w:instrText>
            </w:r>
            <w:r w:rsidR="00653452">
              <w:rPr>
                <w:noProof/>
                <w:webHidden/>
              </w:rPr>
            </w:r>
            <w:r w:rsidR="00653452">
              <w:rPr>
                <w:noProof/>
                <w:webHidden/>
              </w:rPr>
              <w:fldChar w:fldCharType="separate"/>
            </w:r>
            <w:r w:rsidR="008B44E3">
              <w:rPr>
                <w:noProof/>
                <w:webHidden/>
              </w:rPr>
              <w:t>64</w:t>
            </w:r>
            <w:r w:rsidR="00653452">
              <w:rPr>
                <w:noProof/>
                <w:webHidden/>
              </w:rPr>
              <w:fldChar w:fldCharType="end"/>
            </w:r>
          </w:hyperlink>
        </w:p>
        <w:p w14:paraId="32487B1F" w14:textId="77777777" w:rsidR="00540DE6" w:rsidRDefault="00540DE6">
          <w:pPr>
            <w:pStyle w:val="TM2"/>
            <w:tabs>
              <w:tab w:val="right" w:leader="dot" w:pos="9060"/>
            </w:tabs>
            <w:rPr>
              <w:rStyle w:val="Lienhypertexte"/>
              <w:noProof/>
            </w:rPr>
          </w:pPr>
        </w:p>
        <w:p w14:paraId="21A8105B" w14:textId="77777777" w:rsidR="008B44E3" w:rsidRDefault="001D0B7C">
          <w:pPr>
            <w:pStyle w:val="TM2"/>
            <w:tabs>
              <w:tab w:val="right" w:leader="dot" w:pos="9060"/>
            </w:tabs>
            <w:rPr>
              <w:rFonts w:asciiTheme="minorHAnsi" w:eastAsiaTheme="minorEastAsia" w:hAnsiTheme="minorHAnsi" w:cstheme="minorBidi"/>
              <w:noProof/>
              <w:color w:val="auto"/>
              <w:sz w:val="22"/>
              <w:szCs w:val="22"/>
              <w:lang w:eastAsia="fr-FR"/>
            </w:rPr>
          </w:pPr>
          <w:hyperlink w:anchor="_Toc375301690" w:history="1">
            <w:r w:rsidR="008B44E3" w:rsidRPr="00330790">
              <w:rPr>
                <w:rStyle w:val="Lienhypertexte"/>
                <w:noProof/>
              </w:rPr>
              <w:t>Table des matières</w:t>
            </w:r>
            <w:r w:rsidR="008B44E3">
              <w:rPr>
                <w:noProof/>
                <w:webHidden/>
              </w:rPr>
              <w:tab/>
            </w:r>
            <w:r w:rsidR="00653452">
              <w:rPr>
                <w:noProof/>
                <w:webHidden/>
              </w:rPr>
              <w:fldChar w:fldCharType="begin"/>
            </w:r>
            <w:r w:rsidR="008B44E3">
              <w:rPr>
                <w:noProof/>
                <w:webHidden/>
              </w:rPr>
              <w:instrText xml:space="preserve"> PAGEREF _Toc375301690 \h </w:instrText>
            </w:r>
            <w:r w:rsidR="00653452">
              <w:rPr>
                <w:noProof/>
                <w:webHidden/>
              </w:rPr>
            </w:r>
            <w:r w:rsidR="00653452">
              <w:rPr>
                <w:noProof/>
                <w:webHidden/>
              </w:rPr>
              <w:fldChar w:fldCharType="separate"/>
            </w:r>
            <w:r w:rsidR="008B44E3">
              <w:rPr>
                <w:noProof/>
                <w:webHidden/>
              </w:rPr>
              <w:t>65</w:t>
            </w:r>
            <w:r w:rsidR="00653452">
              <w:rPr>
                <w:noProof/>
                <w:webHidden/>
              </w:rPr>
              <w:fldChar w:fldCharType="end"/>
            </w:r>
          </w:hyperlink>
        </w:p>
        <w:p w14:paraId="47884076" w14:textId="77777777" w:rsidR="007D69DE" w:rsidRDefault="00653452">
          <w:r>
            <w:fldChar w:fldCharType="end"/>
          </w:r>
        </w:p>
      </w:sdtContent>
    </w:sdt>
    <w:p w14:paraId="511DBAB2" w14:textId="77777777" w:rsidR="00286240" w:rsidRDefault="00286240"/>
    <w:sectPr w:rsidR="00286240" w:rsidSect="00820603">
      <w:footerReference w:type="default" r:id="rId312"/>
      <w:pgSz w:w="11906" w:h="16838"/>
      <w:pgMar w:top="1134" w:right="1418" w:bottom="1134" w:left="1418" w:header="720" w:footer="992"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6DE008C1" w14:textId="77777777" w:rsidR="0012554D" w:rsidRDefault="0012554D">
      <w:r>
        <w:separator/>
      </w:r>
    </w:p>
  </w:endnote>
  <w:endnote w:type="continuationSeparator" w:id="0">
    <w:p w14:paraId="544123B9" w14:textId="77777777" w:rsidR="0012554D" w:rsidRDefault="001255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OpenSymbol">
    <w:charset w:val="00"/>
    <w:family w:val="auto"/>
    <w:pitch w:val="variable"/>
    <w:sig w:usb0="800000AF" w:usb1="1001ECEA" w:usb2="00000000" w:usb3="00000000" w:csb0="00000001" w:csb1="00000000"/>
  </w:font>
  <w:font w:name="Arial Black">
    <w:panose1 w:val="020B0A04020102020204"/>
    <w:charset w:val="00"/>
    <w:family w:val="auto"/>
    <w:pitch w:val="variable"/>
    <w:sig w:usb0="00000287" w:usb1="00000000" w:usb2="00000000" w:usb3="00000000" w:csb0="0000009F" w:csb1="00000000"/>
  </w:font>
  <w:font w:name="DejaVu Sans">
    <w:charset w:val="00"/>
    <w:family w:val="swiss"/>
    <w:pitch w:val="variable"/>
    <w:sig w:usb0="E7002EFF" w:usb1="D200FDFF" w:usb2="0A246029" w:usb3="00000000" w:csb0="000001FF" w:csb1="00000000"/>
  </w:font>
  <w:font w:name="Lohit Hindi">
    <w:charset w:val="80"/>
    <w:family w:val="auto"/>
    <w:pitch w:val="variable"/>
  </w:font>
  <w:font w:name="Helvetica">
    <w:panose1 w:val="00000000000000000000"/>
    <w:charset w:val="00"/>
    <w:family w:val="auto"/>
    <w:pitch w:val="variable"/>
    <w:sig w:usb0="E00002FF" w:usb1="5000785B" w:usb2="00000000" w:usb3="00000000" w:csb0="0000019F" w:csb1="00000000"/>
  </w:font>
  <w:font w:name="FreeSans">
    <w:altName w:val="Arial Unicode MS"/>
    <w:charset w:val="80"/>
    <w:family w:val="auto"/>
    <w:pitch w:val="variable"/>
  </w:font>
  <w:font w:name="Droid Sans Fallback">
    <w:charset w:val="80"/>
    <w:family w:val="auto"/>
    <w:pitch w:val="variable"/>
  </w:font>
  <w:font w:name="New York">
    <w:panose1 w:val="00000000000000000000"/>
    <w:charset w:val="4D"/>
    <w:family w:val="roman"/>
    <w:notTrueType/>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Arial-BoldMT">
    <w:altName w:val="Arial"/>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E71C8A" w14:textId="77777777" w:rsidR="008B44E3" w:rsidRDefault="008B44E3">
    <w:pPr>
      <w:pStyle w:val="Pieddepage"/>
      <w:pBdr>
        <w:top w:val="single" w:sz="4" w:space="1" w:color="000000"/>
      </w:pBdr>
    </w:pPr>
    <w:r>
      <w:t>http://www.reseaucerta.org</w:t>
    </w:r>
    <w:r>
      <w:tab/>
      <w:t xml:space="preserve">© CERTA - </w:t>
    </w:r>
    <w:r w:rsidR="001D0B7C">
      <w:fldChar w:fldCharType="begin"/>
    </w:r>
    <w:r w:rsidR="001D0B7C">
      <w:instrText xml:space="preserve"> DATE \@"MMMM\ YYYY" </w:instrText>
    </w:r>
    <w:r w:rsidR="001D0B7C">
      <w:fldChar w:fldCharType="separate"/>
    </w:r>
    <w:r w:rsidR="001D0B7C">
      <w:rPr>
        <w:noProof/>
      </w:rPr>
      <w:t>janvier 2014</w:t>
    </w:r>
    <w:r w:rsidR="001D0B7C">
      <w:rPr>
        <w:noProof/>
      </w:rPr>
      <w:fldChar w:fldCharType="end"/>
    </w:r>
    <w:r>
      <w:t xml:space="preserve"> – v1.0</w:t>
    </w:r>
    <w:r>
      <w:tab/>
      <w:t xml:space="preserve">Page </w:t>
    </w:r>
    <w:r w:rsidR="00653452">
      <w:rPr>
        <w:rStyle w:val="Numrodepage"/>
      </w:rPr>
      <w:fldChar w:fldCharType="begin"/>
    </w:r>
    <w:r>
      <w:rPr>
        <w:rStyle w:val="Numrodepage"/>
      </w:rPr>
      <w:instrText xml:space="preserve"> PAGE </w:instrText>
    </w:r>
    <w:r w:rsidR="00653452">
      <w:rPr>
        <w:rStyle w:val="Numrodepage"/>
      </w:rPr>
      <w:fldChar w:fldCharType="separate"/>
    </w:r>
    <w:r w:rsidR="001D0B7C">
      <w:rPr>
        <w:rStyle w:val="Numrodepage"/>
        <w:noProof/>
      </w:rPr>
      <w:t>22</w:t>
    </w:r>
    <w:r w:rsidR="00653452">
      <w:rPr>
        <w:rStyle w:val="Numrodepage"/>
      </w:rPr>
      <w:fldChar w:fldCharType="end"/>
    </w:r>
    <w:r>
      <w:rPr>
        <w:rStyle w:val="Numrodepage"/>
      </w:rPr>
      <w:t>/</w:t>
    </w:r>
    <w:r w:rsidR="00653452">
      <w:rPr>
        <w:rStyle w:val="Numrodepage"/>
      </w:rPr>
      <w:fldChar w:fldCharType="begin"/>
    </w:r>
    <w:r>
      <w:rPr>
        <w:rStyle w:val="Numrodepage"/>
      </w:rPr>
      <w:instrText xml:space="preserve"> NUMPAGES \*Arabic </w:instrText>
    </w:r>
    <w:r w:rsidR="00653452">
      <w:rPr>
        <w:rStyle w:val="Numrodepage"/>
      </w:rPr>
      <w:fldChar w:fldCharType="separate"/>
    </w:r>
    <w:r w:rsidR="001D0B7C">
      <w:rPr>
        <w:rStyle w:val="Numrodepage"/>
        <w:noProof/>
      </w:rPr>
      <w:t>39</w:t>
    </w:r>
    <w:r w:rsidR="00653452">
      <w:rPr>
        <w:rStyle w:val="Numrodepage"/>
      </w:rPr>
      <w:fldChar w:fldCharType="end"/>
    </w:r>
    <w:r>
      <w:cr/>
    </w:r>
  </w:p>
  <w:p w14:paraId="123EB759" w14:textId="77777777" w:rsidR="008B44E3" w:rsidRDefault="008B44E3">
    <w:pPr>
      <w:pStyle w:val="Pieddepage"/>
      <w:pBdr>
        <w:top w:val="single" w:sz="4" w:space="1" w:color="000000"/>
      </w:pBd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322C697" w14:textId="77777777" w:rsidR="0012554D" w:rsidRDefault="0012554D">
      <w:r>
        <w:separator/>
      </w:r>
    </w:p>
  </w:footnote>
  <w:footnote w:type="continuationSeparator" w:id="0">
    <w:p w14:paraId="7D08E820" w14:textId="77777777" w:rsidR="0012554D" w:rsidRDefault="0012554D">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bullet"/>
      <w:pStyle w:val="Listepuces21"/>
      <w:lvlText w:val=""/>
      <w:lvlJc w:val="left"/>
      <w:pPr>
        <w:tabs>
          <w:tab w:val="num" w:pos="1428"/>
        </w:tabs>
        <w:ind w:left="1428" w:hanging="360"/>
      </w:pPr>
      <w:rPr>
        <w:rFonts w:ascii="Wingdings" w:hAnsi="Wingdings" w:cs="Times New Roman"/>
      </w:rPr>
    </w:lvl>
  </w:abstractNum>
  <w:abstractNum w:abstractNumId="2">
    <w:nsid w:val="00000003"/>
    <w:multiLevelType w:val="singleLevel"/>
    <w:tmpl w:val="00000003"/>
    <w:name w:val="WW8Num3"/>
    <w:lvl w:ilvl="0">
      <w:start w:val="1"/>
      <w:numFmt w:val="decimal"/>
      <w:pStyle w:val="Listenumros1"/>
      <w:lvlText w:val="%1."/>
      <w:lvlJc w:val="left"/>
      <w:pPr>
        <w:tabs>
          <w:tab w:val="num" w:pos="360"/>
        </w:tabs>
        <w:ind w:left="360" w:hanging="360"/>
      </w:pPr>
      <w:rPr>
        <w:rFonts w:ascii="Times New Roman" w:eastAsia="Times New Roman" w:hAnsi="Times New Roman" w:cs="Times New Roman"/>
      </w:rPr>
    </w:lvl>
  </w:abstractNum>
  <w:abstractNum w:abstractNumId="3">
    <w:nsid w:val="00000004"/>
    <w:multiLevelType w:val="singleLevel"/>
    <w:tmpl w:val="00000004"/>
    <w:name w:val="WW8Num4"/>
    <w:lvl w:ilvl="0">
      <w:start w:val="1"/>
      <w:numFmt w:val="bullet"/>
      <w:pStyle w:val="Listepuces1"/>
      <w:lvlText w:val=""/>
      <w:lvlJc w:val="left"/>
      <w:pPr>
        <w:tabs>
          <w:tab w:val="num" w:pos="360"/>
        </w:tabs>
        <w:ind w:left="360" w:hanging="360"/>
      </w:pPr>
      <w:rPr>
        <w:rFonts w:ascii="Wingdings" w:hAnsi="Wingdings" w:cs="Times New Roman"/>
      </w:rPr>
    </w:lvl>
  </w:abstractNum>
  <w:num w:numId="1">
    <w:abstractNumId w:val="0"/>
  </w:num>
  <w:num w:numId="2">
    <w:abstractNumId w:val="1"/>
  </w:num>
  <w:num w:numId="3">
    <w:abstractNumId w:val="2"/>
  </w:num>
  <w:num w:numId="4">
    <w:abstractNumId w:val="3"/>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2"/>
  </w:compat>
  <w:rsids>
    <w:rsidRoot w:val="005168D8"/>
    <w:rsid w:val="00006A50"/>
    <w:rsid w:val="00011BBD"/>
    <w:rsid w:val="0001312A"/>
    <w:rsid w:val="00020817"/>
    <w:rsid w:val="00025615"/>
    <w:rsid w:val="00031AC3"/>
    <w:rsid w:val="000328CE"/>
    <w:rsid w:val="00035064"/>
    <w:rsid w:val="000355C4"/>
    <w:rsid w:val="000362BB"/>
    <w:rsid w:val="00053AFF"/>
    <w:rsid w:val="000744CA"/>
    <w:rsid w:val="000804A9"/>
    <w:rsid w:val="00080ABB"/>
    <w:rsid w:val="0008518F"/>
    <w:rsid w:val="000857D5"/>
    <w:rsid w:val="0009707B"/>
    <w:rsid w:val="000A313B"/>
    <w:rsid w:val="000A3A15"/>
    <w:rsid w:val="000A5C8C"/>
    <w:rsid w:val="000B3ED9"/>
    <w:rsid w:val="000C1E5A"/>
    <w:rsid w:val="000D5AC9"/>
    <w:rsid w:val="000E4610"/>
    <w:rsid w:val="000F5C4E"/>
    <w:rsid w:val="001157EE"/>
    <w:rsid w:val="00122C53"/>
    <w:rsid w:val="0012554D"/>
    <w:rsid w:val="00144BA8"/>
    <w:rsid w:val="00150C98"/>
    <w:rsid w:val="001547D4"/>
    <w:rsid w:val="00154B2B"/>
    <w:rsid w:val="0017392A"/>
    <w:rsid w:val="00180472"/>
    <w:rsid w:val="00182734"/>
    <w:rsid w:val="00184AA7"/>
    <w:rsid w:val="00196645"/>
    <w:rsid w:val="00196B7B"/>
    <w:rsid w:val="001B099B"/>
    <w:rsid w:val="001B6B1F"/>
    <w:rsid w:val="001C4D41"/>
    <w:rsid w:val="001D0B7C"/>
    <w:rsid w:val="001D3561"/>
    <w:rsid w:val="001D53BF"/>
    <w:rsid w:val="001D6BD9"/>
    <w:rsid w:val="001E0DE4"/>
    <w:rsid w:val="001F3F1E"/>
    <w:rsid w:val="00205886"/>
    <w:rsid w:val="00205DF3"/>
    <w:rsid w:val="0020692B"/>
    <w:rsid w:val="002077CD"/>
    <w:rsid w:val="0021226F"/>
    <w:rsid w:val="0021235A"/>
    <w:rsid w:val="00215004"/>
    <w:rsid w:val="00215E4A"/>
    <w:rsid w:val="00223C23"/>
    <w:rsid w:val="00240A09"/>
    <w:rsid w:val="002428FC"/>
    <w:rsid w:val="00250A81"/>
    <w:rsid w:val="00261E9A"/>
    <w:rsid w:val="0027209C"/>
    <w:rsid w:val="00274CDE"/>
    <w:rsid w:val="002764A7"/>
    <w:rsid w:val="00281472"/>
    <w:rsid w:val="00283C79"/>
    <w:rsid w:val="002845F9"/>
    <w:rsid w:val="00286240"/>
    <w:rsid w:val="0029226E"/>
    <w:rsid w:val="00294C6E"/>
    <w:rsid w:val="002A0849"/>
    <w:rsid w:val="002B1C63"/>
    <w:rsid w:val="002B6AEA"/>
    <w:rsid w:val="002C090B"/>
    <w:rsid w:val="002D1CC3"/>
    <w:rsid w:val="002D406D"/>
    <w:rsid w:val="002E08C2"/>
    <w:rsid w:val="002F1AF2"/>
    <w:rsid w:val="00301FE2"/>
    <w:rsid w:val="003022E4"/>
    <w:rsid w:val="00307B2B"/>
    <w:rsid w:val="00315671"/>
    <w:rsid w:val="00342569"/>
    <w:rsid w:val="0034398E"/>
    <w:rsid w:val="00345A92"/>
    <w:rsid w:val="00382B97"/>
    <w:rsid w:val="003A67BD"/>
    <w:rsid w:val="003A6C27"/>
    <w:rsid w:val="003A6CDC"/>
    <w:rsid w:val="003D0AF6"/>
    <w:rsid w:val="003D0CDC"/>
    <w:rsid w:val="003D25AE"/>
    <w:rsid w:val="003D3016"/>
    <w:rsid w:val="003E7CFD"/>
    <w:rsid w:val="003F2E04"/>
    <w:rsid w:val="003F59A4"/>
    <w:rsid w:val="00401430"/>
    <w:rsid w:val="004142D2"/>
    <w:rsid w:val="00416751"/>
    <w:rsid w:val="0042453B"/>
    <w:rsid w:val="00425D10"/>
    <w:rsid w:val="004376DB"/>
    <w:rsid w:val="004456DA"/>
    <w:rsid w:val="00446047"/>
    <w:rsid w:val="00462E45"/>
    <w:rsid w:val="00485DB3"/>
    <w:rsid w:val="00491FD5"/>
    <w:rsid w:val="004A2F3D"/>
    <w:rsid w:val="004A6157"/>
    <w:rsid w:val="004B0992"/>
    <w:rsid w:val="004D1E34"/>
    <w:rsid w:val="004D5337"/>
    <w:rsid w:val="004E4B61"/>
    <w:rsid w:val="004E6F3E"/>
    <w:rsid w:val="004F1166"/>
    <w:rsid w:val="005037EE"/>
    <w:rsid w:val="00505376"/>
    <w:rsid w:val="005168D8"/>
    <w:rsid w:val="00525FA5"/>
    <w:rsid w:val="00526918"/>
    <w:rsid w:val="00526E78"/>
    <w:rsid w:val="005373C7"/>
    <w:rsid w:val="005401E2"/>
    <w:rsid w:val="00540DE6"/>
    <w:rsid w:val="00581C71"/>
    <w:rsid w:val="0059329F"/>
    <w:rsid w:val="005C2B59"/>
    <w:rsid w:val="005E2119"/>
    <w:rsid w:val="005E6E5D"/>
    <w:rsid w:val="005F51A8"/>
    <w:rsid w:val="00600510"/>
    <w:rsid w:val="00606B47"/>
    <w:rsid w:val="00611C9F"/>
    <w:rsid w:val="006122B8"/>
    <w:rsid w:val="0062261D"/>
    <w:rsid w:val="00630018"/>
    <w:rsid w:val="00637460"/>
    <w:rsid w:val="00640B28"/>
    <w:rsid w:val="00646C19"/>
    <w:rsid w:val="00653452"/>
    <w:rsid w:val="00655432"/>
    <w:rsid w:val="006662AC"/>
    <w:rsid w:val="00666684"/>
    <w:rsid w:val="006671F8"/>
    <w:rsid w:val="006732AE"/>
    <w:rsid w:val="00675A94"/>
    <w:rsid w:val="006C0109"/>
    <w:rsid w:val="006C19D3"/>
    <w:rsid w:val="006C2291"/>
    <w:rsid w:val="006D3316"/>
    <w:rsid w:val="006D4104"/>
    <w:rsid w:val="006D5053"/>
    <w:rsid w:val="006E0E13"/>
    <w:rsid w:val="006F2DCE"/>
    <w:rsid w:val="00701124"/>
    <w:rsid w:val="00706783"/>
    <w:rsid w:val="007129D8"/>
    <w:rsid w:val="00724D71"/>
    <w:rsid w:val="00724DBC"/>
    <w:rsid w:val="00732078"/>
    <w:rsid w:val="00732F69"/>
    <w:rsid w:val="00744782"/>
    <w:rsid w:val="00751491"/>
    <w:rsid w:val="007569B5"/>
    <w:rsid w:val="00764958"/>
    <w:rsid w:val="0076776E"/>
    <w:rsid w:val="00784E02"/>
    <w:rsid w:val="00791771"/>
    <w:rsid w:val="007B6843"/>
    <w:rsid w:val="007C02EB"/>
    <w:rsid w:val="007C2A6A"/>
    <w:rsid w:val="007C3272"/>
    <w:rsid w:val="007C6BDD"/>
    <w:rsid w:val="007D0D92"/>
    <w:rsid w:val="007D36DC"/>
    <w:rsid w:val="007D42FC"/>
    <w:rsid w:val="007D69DE"/>
    <w:rsid w:val="007E006D"/>
    <w:rsid w:val="0081127F"/>
    <w:rsid w:val="00820603"/>
    <w:rsid w:val="00822D37"/>
    <w:rsid w:val="00832C5F"/>
    <w:rsid w:val="0083430F"/>
    <w:rsid w:val="00835EAE"/>
    <w:rsid w:val="00853A4F"/>
    <w:rsid w:val="00863F04"/>
    <w:rsid w:val="00870FBA"/>
    <w:rsid w:val="008851BB"/>
    <w:rsid w:val="00887B27"/>
    <w:rsid w:val="008A224A"/>
    <w:rsid w:val="008A72B1"/>
    <w:rsid w:val="008B0545"/>
    <w:rsid w:val="008B44E3"/>
    <w:rsid w:val="008D2B4C"/>
    <w:rsid w:val="008E0565"/>
    <w:rsid w:val="008F6EF8"/>
    <w:rsid w:val="00902619"/>
    <w:rsid w:val="00902E64"/>
    <w:rsid w:val="009114FF"/>
    <w:rsid w:val="00924716"/>
    <w:rsid w:val="00943BEA"/>
    <w:rsid w:val="00945B8A"/>
    <w:rsid w:val="009462FD"/>
    <w:rsid w:val="009556C6"/>
    <w:rsid w:val="00963C19"/>
    <w:rsid w:val="00973442"/>
    <w:rsid w:val="009844EB"/>
    <w:rsid w:val="009877E0"/>
    <w:rsid w:val="00995242"/>
    <w:rsid w:val="00995870"/>
    <w:rsid w:val="009A1475"/>
    <w:rsid w:val="009B2B73"/>
    <w:rsid w:val="009C1449"/>
    <w:rsid w:val="009E36C4"/>
    <w:rsid w:val="009F7F19"/>
    <w:rsid w:val="009F7FEB"/>
    <w:rsid w:val="00A02B00"/>
    <w:rsid w:val="00A1096C"/>
    <w:rsid w:val="00A11D2A"/>
    <w:rsid w:val="00A32DE3"/>
    <w:rsid w:val="00A41536"/>
    <w:rsid w:val="00A6046B"/>
    <w:rsid w:val="00A629D5"/>
    <w:rsid w:val="00A67D0E"/>
    <w:rsid w:val="00A72114"/>
    <w:rsid w:val="00A76567"/>
    <w:rsid w:val="00A766E8"/>
    <w:rsid w:val="00A86E5C"/>
    <w:rsid w:val="00A91537"/>
    <w:rsid w:val="00A9368A"/>
    <w:rsid w:val="00AA10B0"/>
    <w:rsid w:val="00AB3926"/>
    <w:rsid w:val="00AB54F6"/>
    <w:rsid w:val="00AC019E"/>
    <w:rsid w:val="00AC511A"/>
    <w:rsid w:val="00AD5BFC"/>
    <w:rsid w:val="00AD6F7C"/>
    <w:rsid w:val="00AD7EA6"/>
    <w:rsid w:val="00AE753B"/>
    <w:rsid w:val="00AF080B"/>
    <w:rsid w:val="00AF2AEE"/>
    <w:rsid w:val="00AF4D79"/>
    <w:rsid w:val="00B03B45"/>
    <w:rsid w:val="00B0504A"/>
    <w:rsid w:val="00B17A26"/>
    <w:rsid w:val="00B54AD6"/>
    <w:rsid w:val="00B915ED"/>
    <w:rsid w:val="00B9255B"/>
    <w:rsid w:val="00BA576E"/>
    <w:rsid w:val="00BA7ABC"/>
    <w:rsid w:val="00BB25EC"/>
    <w:rsid w:val="00BB3B67"/>
    <w:rsid w:val="00BC28D7"/>
    <w:rsid w:val="00BC6C98"/>
    <w:rsid w:val="00C11222"/>
    <w:rsid w:val="00C12B02"/>
    <w:rsid w:val="00C14204"/>
    <w:rsid w:val="00C1647B"/>
    <w:rsid w:val="00C308D1"/>
    <w:rsid w:val="00C357BB"/>
    <w:rsid w:val="00C47FAC"/>
    <w:rsid w:val="00C61805"/>
    <w:rsid w:val="00C7279F"/>
    <w:rsid w:val="00C83DBE"/>
    <w:rsid w:val="00C95FC4"/>
    <w:rsid w:val="00CA0005"/>
    <w:rsid w:val="00CA0052"/>
    <w:rsid w:val="00CA2ECB"/>
    <w:rsid w:val="00CA50E4"/>
    <w:rsid w:val="00CA69F5"/>
    <w:rsid w:val="00CB0FD3"/>
    <w:rsid w:val="00CB1502"/>
    <w:rsid w:val="00CB2CB0"/>
    <w:rsid w:val="00CB571A"/>
    <w:rsid w:val="00CD12A8"/>
    <w:rsid w:val="00CE08B9"/>
    <w:rsid w:val="00CE0D55"/>
    <w:rsid w:val="00D10035"/>
    <w:rsid w:val="00D12488"/>
    <w:rsid w:val="00D2170A"/>
    <w:rsid w:val="00D23A95"/>
    <w:rsid w:val="00D40CF0"/>
    <w:rsid w:val="00D53D94"/>
    <w:rsid w:val="00D7445B"/>
    <w:rsid w:val="00D748B9"/>
    <w:rsid w:val="00D75FBD"/>
    <w:rsid w:val="00D76AA4"/>
    <w:rsid w:val="00D775D6"/>
    <w:rsid w:val="00D877BE"/>
    <w:rsid w:val="00D95DEA"/>
    <w:rsid w:val="00D9736F"/>
    <w:rsid w:val="00DA284C"/>
    <w:rsid w:val="00DC5324"/>
    <w:rsid w:val="00DC6FE7"/>
    <w:rsid w:val="00DC7BDC"/>
    <w:rsid w:val="00DE5851"/>
    <w:rsid w:val="00DE648E"/>
    <w:rsid w:val="00DF3B4E"/>
    <w:rsid w:val="00DF578E"/>
    <w:rsid w:val="00E0306C"/>
    <w:rsid w:val="00E07FCC"/>
    <w:rsid w:val="00E23D75"/>
    <w:rsid w:val="00E23DA3"/>
    <w:rsid w:val="00E25CF3"/>
    <w:rsid w:val="00E3546D"/>
    <w:rsid w:val="00E42FA5"/>
    <w:rsid w:val="00E60EC0"/>
    <w:rsid w:val="00E835C0"/>
    <w:rsid w:val="00E91527"/>
    <w:rsid w:val="00EA5AEE"/>
    <w:rsid w:val="00EB0324"/>
    <w:rsid w:val="00EC06AC"/>
    <w:rsid w:val="00ED365D"/>
    <w:rsid w:val="00EE0F11"/>
    <w:rsid w:val="00F10041"/>
    <w:rsid w:val="00F264F7"/>
    <w:rsid w:val="00F42B00"/>
    <w:rsid w:val="00F53A43"/>
    <w:rsid w:val="00F657D3"/>
    <w:rsid w:val="00F72D47"/>
    <w:rsid w:val="00F72D81"/>
    <w:rsid w:val="00F81DB5"/>
    <w:rsid w:val="00F83382"/>
    <w:rsid w:val="00FB315A"/>
    <w:rsid w:val="00FC21CC"/>
    <w:rsid w:val="00FE1650"/>
    <w:rsid w:val="00FF0459"/>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6C578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al">
    <w:name w:val="Normal"/>
    <w:qFormat/>
    <w:rsid w:val="00820603"/>
    <w:pPr>
      <w:suppressAutoHyphens/>
      <w:jc w:val="both"/>
    </w:pPr>
    <w:rPr>
      <w:rFonts w:ascii="Arial" w:hAnsi="Arial" w:cs="Arial"/>
      <w:color w:val="000080"/>
      <w:lang w:eastAsia="zh-CN"/>
    </w:rPr>
  </w:style>
  <w:style w:type="paragraph" w:styleId="Titre1">
    <w:name w:val="heading 1"/>
    <w:basedOn w:val="Normal"/>
    <w:next w:val="Normal"/>
    <w:qFormat/>
    <w:rsid w:val="00820603"/>
    <w:pPr>
      <w:numPr>
        <w:numId w:val="1"/>
      </w:numPr>
      <w:spacing w:before="280" w:after="280"/>
      <w:outlineLvl w:val="0"/>
    </w:pPr>
    <w:rPr>
      <w:b/>
      <w:bCs/>
      <w:color w:val="7D9BFF"/>
      <w:sz w:val="28"/>
      <w:szCs w:val="28"/>
    </w:rPr>
  </w:style>
  <w:style w:type="paragraph" w:styleId="Titre2">
    <w:name w:val="heading 2"/>
    <w:basedOn w:val="Normal"/>
    <w:next w:val="Normal"/>
    <w:qFormat/>
    <w:rsid w:val="00820603"/>
    <w:pPr>
      <w:numPr>
        <w:ilvl w:val="1"/>
        <w:numId w:val="1"/>
      </w:numPr>
      <w:spacing w:before="280" w:after="280"/>
      <w:outlineLvl w:val="1"/>
    </w:pPr>
    <w:rPr>
      <w:b/>
      <w:bCs/>
      <w:color w:val="B02200"/>
      <w:sz w:val="26"/>
      <w:szCs w:val="36"/>
    </w:rPr>
  </w:style>
  <w:style w:type="paragraph" w:styleId="Titre3">
    <w:name w:val="heading 3"/>
    <w:basedOn w:val="Normal"/>
    <w:next w:val="Normal"/>
    <w:qFormat/>
    <w:rsid w:val="00820603"/>
    <w:pPr>
      <w:numPr>
        <w:ilvl w:val="2"/>
        <w:numId w:val="1"/>
      </w:numPr>
      <w:outlineLvl w:val="2"/>
    </w:pPr>
    <w:rPr>
      <w:b/>
      <w:bCs/>
    </w:rPr>
  </w:style>
  <w:style w:type="paragraph" w:styleId="Titre4">
    <w:name w:val="heading 4"/>
    <w:basedOn w:val="Normal"/>
    <w:next w:val="Normal"/>
    <w:qFormat/>
    <w:rsid w:val="00820603"/>
    <w:pPr>
      <w:numPr>
        <w:ilvl w:val="3"/>
        <w:numId w:val="1"/>
      </w:numPr>
      <w:outlineLvl w:val="3"/>
    </w:pPr>
    <w:rPr>
      <w:i/>
      <w:iCs/>
    </w:rPr>
  </w:style>
  <w:style w:type="paragraph" w:styleId="Titre5">
    <w:name w:val="heading 5"/>
    <w:basedOn w:val="Titre4"/>
    <w:next w:val="Normal"/>
    <w:qFormat/>
    <w:rsid w:val="00820603"/>
    <w:pPr>
      <w:numPr>
        <w:ilvl w:val="4"/>
      </w:numPr>
      <w:outlineLvl w:val="4"/>
    </w:pPr>
    <w:rPr>
      <w:i w:val="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false">
    <w:name w:val="WW8Num1zfalse"/>
    <w:rsid w:val="00820603"/>
  </w:style>
  <w:style w:type="character" w:customStyle="1" w:styleId="WW8Num1ztrue">
    <w:name w:val="WW8Num1ztrue"/>
    <w:rsid w:val="00820603"/>
  </w:style>
  <w:style w:type="character" w:customStyle="1" w:styleId="WW8Num1ztrue0">
    <w:name w:val="WW8Num1ztrue"/>
    <w:rsid w:val="00820603"/>
  </w:style>
  <w:style w:type="character" w:customStyle="1" w:styleId="WW8Num1ztrue1">
    <w:name w:val="WW8Num1ztrue"/>
    <w:rsid w:val="00820603"/>
  </w:style>
  <w:style w:type="character" w:customStyle="1" w:styleId="WW8Num1ztrue2">
    <w:name w:val="WW8Num1ztrue"/>
    <w:rsid w:val="00820603"/>
  </w:style>
  <w:style w:type="character" w:customStyle="1" w:styleId="WW8Num1ztrue3">
    <w:name w:val="WW8Num1ztrue"/>
    <w:rsid w:val="00820603"/>
  </w:style>
  <w:style w:type="character" w:customStyle="1" w:styleId="WW8Num1ztrue4">
    <w:name w:val="WW8Num1ztrue"/>
    <w:rsid w:val="00820603"/>
  </w:style>
  <w:style w:type="character" w:customStyle="1" w:styleId="WW8Num1ztrue5">
    <w:name w:val="WW8Num1ztrue"/>
    <w:rsid w:val="00820603"/>
  </w:style>
  <w:style w:type="character" w:customStyle="1" w:styleId="WW8Num1ztrue6">
    <w:name w:val="WW8Num1ztrue"/>
    <w:rsid w:val="00820603"/>
  </w:style>
  <w:style w:type="character" w:customStyle="1" w:styleId="WW8Num2z0">
    <w:name w:val="WW8Num2z0"/>
    <w:rsid w:val="00820603"/>
    <w:rPr>
      <w:rFonts w:ascii="Times New Roman" w:eastAsia="Times New Roman" w:hAnsi="Times New Roman" w:cs="Times New Roman"/>
    </w:rPr>
  </w:style>
  <w:style w:type="character" w:customStyle="1" w:styleId="WW8Num3z0">
    <w:name w:val="WW8Num3z0"/>
    <w:rsid w:val="00820603"/>
    <w:rPr>
      <w:rFonts w:ascii="Times New Roman" w:eastAsia="Times New Roman" w:hAnsi="Times New Roman" w:cs="Times New Roman"/>
    </w:rPr>
  </w:style>
  <w:style w:type="character" w:customStyle="1" w:styleId="WW8Num4z0">
    <w:name w:val="WW8Num4z0"/>
    <w:rsid w:val="00820603"/>
    <w:rPr>
      <w:rFonts w:ascii="Times New Roman" w:eastAsia="Times New Roman" w:hAnsi="Times New Roman" w:cs="Times New Roman"/>
    </w:rPr>
  </w:style>
  <w:style w:type="character" w:customStyle="1" w:styleId="WW8Num1z0">
    <w:name w:val="WW8Num1z0"/>
    <w:rsid w:val="00820603"/>
    <w:rPr>
      <w:rFonts w:cs="Times New Roman"/>
    </w:rPr>
  </w:style>
  <w:style w:type="character" w:customStyle="1" w:styleId="WW8Num3zfalse">
    <w:name w:val="WW8Num3zfalse"/>
    <w:rsid w:val="00820603"/>
  </w:style>
  <w:style w:type="character" w:customStyle="1" w:styleId="WW8Num4zfalse">
    <w:name w:val="WW8Num4zfalse"/>
    <w:rsid w:val="00820603"/>
  </w:style>
  <w:style w:type="character" w:customStyle="1" w:styleId="WW8Num5z0">
    <w:name w:val="WW8Num5z0"/>
    <w:rsid w:val="00820603"/>
    <w:rPr>
      <w:rFonts w:ascii="Times New Roman" w:eastAsia="Times New Roman" w:hAnsi="Times New Roman" w:cs="Times New Roman"/>
    </w:rPr>
  </w:style>
  <w:style w:type="character" w:customStyle="1" w:styleId="WW8Num6z0">
    <w:name w:val="WW8Num6z0"/>
    <w:rsid w:val="00820603"/>
    <w:rPr>
      <w:rFonts w:ascii="Symbol" w:hAnsi="Symbol" w:cs="Symbol"/>
    </w:rPr>
  </w:style>
  <w:style w:type="character" w:customStyle="1" w:styleId="WW8Num7z0">
    <w:name w:val="WW8Num7z0"/>
    <w:rsid w:val="00820603"/>
    <w:rPr>
      <w:rFonts w:ascii="Times New Roman" w:eastAsia="Times New Roman" w:hAnsi="Times New Roman" w:cs="Times New Roman"/>
    </w:rPr>
  </w:style>
  <w:style w:type="character" w:customStyle="1" w:styleId="WW8Num8z0">
    <w:name w:val="WW8Num8z0"/>
    <w:rsid w:val="00820603"/>
    <w:rPr>
      <w:rFonts w:ascii="Times New Roman" w:eastAsia="Times New Roman" w:hAnsi="Times New Roman" w:cs="Times New Roman"/>
    </w:rPr>
  </w:style>
  <w:style w:type="character" w:customStyle="1" w:styleId="WW8Num9z0">
    <w:name w:val="WW8Num9z0"/>
    <w:rsid w:val="00820603"/>
    <w:rPr>
      <w:rFonts w:cs="Times New Roman"/>
    </w:rPr>
  </w:style>
  <w:style w:type="character" w:customStyle="1" w:styleId="WW8Num10z0">
    <w:name w:val="WW8Num10z0"/>
    <w:rsid w:val="00820603"/>
    <w:rPr>
      <w:rFonts w:ascii="Times New Roman" w:eastAsia="Times New Roman" w:hAnsi="Times New Roman" w:cs="Times New Roman"/>
    </w:rPr>
  </w:style>
  <w:style w:type="character" w:customStyle="1" w:styleId="WW8Num11zfalse">
    <w:name w:val="WW8Num11zfalse"/>
    <w:rsid w:val="00820603"/>
  </w:style>
  <w:style w:type="character" w:customStyle="1" w:styleId="WW8Num11ztrue">
    <w:name w:val="WW8Num11ztrue"/>
    <w:rsid w:val="00820603"/>
  </w:style>
  <w:style w:type="character" w:customStyle="1" w:styleId="WW8Num12z0">
    <w:name w:val="WW8Num12z0"/>
    <w:rsid w:val="00820603"/>
    <w:rPr>
      <w:rFonts w:ascii="Times New Roman" w:eastAsia="Times New Roman" w:hAnsi="Times New Roman" w:cs="Times New Roman"/>
    </w:rPr>
  </w:style>
  <w:style w:type="character" w:customStyle="1" w:styleId="WW8Num12z1">
    <w:name w:val="WW8Num12z1"/>
    <w:rsid w:val="00820603"/>
    <w:rPr>
      <w:rFonts w:ascii="Courier New" w:hAnsi="Courier New" w:cs="Courier New"/>
    </w:rPr>
  </w:style>
  <w:style w:type="character" w:customStyle="1" w:styleId="WW8Num12z2">
    <w:name w:val="WW8Num12z2"/>
    <w:rsid w:val="00820603"/>
    <w:rPr>
      <w:rFonts w:ascii="Wingdings" w:hAnsi="Wingdings" w:cs="Wingdings"/>
    </w:rPr>
  </w:style>
  <w:style w:type="character" w:customStyle="1" w:styleId="WW8Num13z0">
    <w:name w:val="WW8Num13z0"/>
    <w:rsid w:val="00820603"/>
    <w:rPr>
      <w:rFonts w:ascii="Times New Roman" w:eastAsia="Times New Roman" w:hAnsi="Times New Roman" w:cs="Times New Roman"/>
    </w:rPr>
  </w:style>
  <w:style w:type="character" w:customStyle="1" w:styleId="WW8Num13z2">
    <w:name w:val="WW8Num13z2"/>
    <w:rsid w:val="00820603"/>
    <w:rPr>
      <w:rFonts w:ascii="Wingdings" w:hAnsi="Wingdings" w:cs="Wingdings"/>
    </w:rPr>
  </w:style>
  <w:style w:type="character" w:customStyle="1" w:styleId="WW8Num13z3">
    <w:name w:val="WW8Num13z3"/>
    <w:rsid w:val="00820603"/>
    <w:rPr>
      <w:rFonts w:ascii="Symbol" w:hAnsi="Symbol" w:cs="Symbol"/>
    </w:rPr>
  </w:style>
  <w:style w:type="character" w:customStyle="1" w:styleId="WW8Num14z0">
    <w:name w:val="WW8Num14z0"/>
    <w:rsid w:val="00820603"/>
    <w:rPr>
      <w:rFonts w:ascii="Times New Roman" w:eastAsia="Times New Roman" w:hAnsi="Times New Roman" w:cs="Times New Roman"/>
    </w:rPr>
  </w:style>
  <w:style w:type="character" w:customStyle="1" w:styleId="WW8Num14z1">
    <w:name w:val="WW8Num14z1"/>
    <w:rsid w:val="00820603"/>
    <w:rPr>
      <w:rFonts w:ascii="Courier New" w:hAnsi="Courier New" w:cs="Courier New"/>
    </w:rPr>
  </w:style>
  <w:style w:type="character" w:customStyle="1" w:styleId="WW8Num14z3">
    <w:name w:val="WW8Num14z3"/>
    <w:rsid w:val="00820603"/>
    <w:rPr>
      <w:rFonts w:ascii="Symbol" w:hAnsi="Symbol" w:cs="Symbol"/>
    </w:rPr>
  </w:style>
  <w:style w:type="character" w:customStyle="1" w:styleId="WW8Num15z0">
    <w:name w:val="WW8Num15z0"/>
    <w:rsid w:val="00820603"/>
    <w:rPr>
      <w:rFonts w:ascii="Times New Roman" w:eastAsia="Times New Roman" w:hAnsi="Times New Roman" w:cs="Times New Roman"/>
    </w:rPr>
  </w:style>
  <w:style w:type="character" w:customStyle="1" w:styleId="WW8Num15z2">
    <w:name w:val="WW8Num15z2"/>
    <w:rsid w:val="00820603"/>
    <w:rPr>
      <w:rFonts w:ascii="Wingdings" w:hAnsi="Wingdings" w:cs="Wingdings"/>
    </w:rPr>
  </w:style>
  <w:style w:type="character" w:customStyle="1" w:styleId="WW8Num15z3">
    <w:name w:val="WW8Num15z3"/>
    <w:rsid w:val="00820603"/>
    <w:rPr>
      <w:rFonts w:ascii="Symbol" w:hAnsi="Symbol" w:cs="Symbol"/>
    </w:rPr>
  </w:style>
  <w:style w:type="character" w:customStyle="1" w:styleId="WW8Num15z4">
    <w:name w:val="WW8Num15z4"/>
    <w:rsid w:val="00820603"/>
    <w:rPr>
      <w:rFonts w:ascii="Courier New" w:hAnsi="Courier New" w:cs="Courier New"/>
    </w:rPr>
  </w:style>
  <w:style w:type="character" w:customStyle="1" w:styleId="WW8Num16z0">
    <w:name w:val="WW8Num16z0"/>
    <w:rsid w:val="00820603"/>
    <w:rPr>
      <w:rFonts w:ascii="Times New Roman" w:eastAsia="Times New Roman" w:hAnsi="Times New Roman" w:cs="Times New Roman"/>
    </w:rPr>
  </w:style>
  <w:style w:type="character" w:customStyle="1" w:styleId="WW8Num16z1">
    <w:name w:val="WW8Num16z1"/>
    <w:rsid w:val="00820603"/>
    <w:rPr>
      <w:rFonts w:ascii="Courier New" w:hAnsi="Courier New" w:cs="Courier New"/>
    </w:rPr>
  </w:style>
  <w:style w:type="character" w:customStyle="1" w:styleId="WW8Num16z2">
    <w:name w:val="WW8Num16z2"/>
    <w:rsid w:val="00820603"/>
    <w:rPr>
      <w:rFonts w:ascii="Wingdings" w:hAnsi="Wingdings" w:cs="Wingdings"/>
    </w:rPr>
  </w:style>
  <w:style w:type="character" w:customStyle="1" w:styleId="WW8Num17z0">
    <w:name w:val="WW8Num17z0"/>
    <w:rsid w:val="00820603"/>
    <w:rPr>
      <w:rFonts w:ascii="Courier New" w:hAnsi="Courier New" w:cs="Courier New"/>
    </w:rPr>
  </w:style>
  <w:style w:type="character" w:customStyle="1" w:styleId="WW8Num17z2">
    <w:name w:val="WW8Num17z2"/>
    <w:rsid w:val="00820603"/>
    <w:rPr>
      <w:rFonts w:ascii="Wingdings" w:hAnsi="Wingdings" w:cs="Wingdings"/>
    </w:rPr>
  </w:style>
  <w:style w:type="character" w:customStyle="1" w:styleId="WW8Num17z3">
    <w:name w:val="WW8Num17z3"/>
    <w:rsid w:val="00820603"/>
    <w:rPr>
      <w:rFonts w:ascii="Symbol" w:hAnsi="Symbol" w:cs="Symbol"/>
    </w:rPr>
  </w:style>
  <w:style w:type="character" w:customStyle="1" w:styleId="WW8Num18z0">
    <w:name w:val="WW8Num18z0"/>
    <w:rsid w:val="00820603"/>
    <w:rPr>
      <w:rFonts w:ascii="Wingdings" w:hAnsi="Wingdings" w:cs="Wingdings"/>
    </w:rPr>
  </w:style>
  <w:style w:type="character" w:customStyle="1" w:styleId="WW8Num18z1">
    <w:name w:val="WW8Num18z1"/>
    <w:rsid w:val="00820603"/>
    <w:rPr>
      <w:rFonts w:ascii="Courier New" w:hAnsi="Courier New" w:cs="Courier New"/>
    </w:rPr>
  </w:style>
  <w:style w:type="character" w:customStyle="1" w:styleId="WW8Num18z3">
    <w:name w:val="WW8Num18z3"/>
    <w:rsid w:val="00820603"/>
    <w:rPr>
      <w:rFonts w:ascii="Symbol" w:hAnsi="Symbol" w:cs="Symbol"/>
    </w:rPr>
  </w:style>
  <w:style w:type="character" w:customStyle="1" w:styleId="WW8Num19zfalse">
    <w:name w:val="WW8Num19zfalse"/>
    <w:rsid w:val="00820603"/>
  </w:style>
  <w:style w:type="character" w:customStyle="1" w:styleId="Policepardfaut2">
    <w:name w:val="Police par défaut2"/>
    <w:rsid w:val="00820603"/>
  </w:style>
  <w:style w:type="character" w:customStyle="1" w:styleId="syntaxe">
    <w:name w:val="syntaxe"/>
    <w:rsid w:val="00820603"/>
    <w:rPr>
      <w:rFonts w:ascii="Courier New" w:hAnsi="Courier New" w:cs="Courier New"/>
      <w:sz w:val="20"/>
      <w:szCs w:val="20"/>
    </w:rPr>
  </w:style>
  <w:style w:type="character" w:styleId="Numrodepage">
    <w:name w:val="page number"/>
    <w:rsid w:val="00820603"/>
    <w:rPr>
      <w:rFonts w:cs="Times New Roman"/>
    </w:rPr>
  </w:style>
  <w:style w:type="character" w:customStyle="1" w:styleId="commande">
    <w:name w:val="commande"/>
    <w:rsid w:val="00820603"/>
    <w:rPr>
      <w:rFonts w:ascii="Arial Narrow" w:hAnsi="Arial Narrow" w:cs="Courier New"/>
      <w:b/>
      <w:sz w:val="20"/>
    </w:rPr>
  </w:style>
  <w:style w:type="character" w:styleId="Lienhypertexte">
    <w:name w:val="Hyperlink"/>
    <w:uiPriority w:val="99"/>
    <w:rsid w:val="00820603"/>
    <w:rPr>
      <w:rFonts w:ascii="Arial" w:hAnsi="Arial" w:cs="Arial"/>
      <w:color w:val="0000FF"/>
      <w:sz w:val="20"/>
      <w:szCs w:val="20"/>
      <w:u w:val="single"/>
    </w:rPr>
  </w:style>
  <w:style w:type="character" w:styleId="Lienhypertextesuivi">
    <w:name w:val="FollowedHyperlink"/>
    <w:rsid w:val="00820603"/>
    <w:rPr>
      <w:rFonts w:cs="Times New Roman"/>
      <w:color w:val="800080"/>
      <w:u w:val="single"/>
    </w:rPr>
  </w:style>
  <w:style w:type="character" w:customStyle="1" w:styleId="WW8Num2z1">
    <w:name w:val="WW8Num2z1"/>
    <w:rsid w:val="00820603"/>
    <w:rPr>
      <w:rFonts w:ascii="Courier New" w:hAnsi="Courier New" w:cs="Courier New"/>
    </w:rPr>
  </w:style>
  <w:style w:type="character" w:customStyle="1" w:styleId="WW8Num2z2">
    <w:name w:val="WW8Num2z2"/>
    <w:rsid w:val="00820603"/>
    <w:rPr>
      <w:rFonts w:ascii="Wingdings" w:hAnsi="Wingdings" w:cs="Wingdings"/>
    </w:rPr>
  </w:style>
  <w:style w:type="character" w:customStyle="1" w:styleId="WW8Num2z3">
    <w:name w:val="WW8Num2z3"/>
    <w:rsid w:val="00820603"/>
    <w:rPr>
      <w:rFonts w:ascii="Symbol" w:hAnsi="Symbol" w:cs="Symbol"/>
    </w:rPr>
  </w:style>
  <w:style w:type="character" w:customStyle="1" w:styleId="WW8Num3z1">
    <w:name w:val="WW8Num3z1"/>
    <w:rsid w:val="00820603"/>
    <w:rPr>
      <w:rFonts w:ascii="Courier New" w:hAnsi="Courier New" w:cs="Courier New"/>
    </w:rPr>
  </w:style>
  <w:style w:type="character" w:customStyle="1" w:styleId="WW8Num3z2">
    <w:name w:val="WW8Num3z2"/>
    <w:rsid w:val="00820603"/>
    <w:rPr>
      <w:rFonts w:ascii="Wingdings" w:hAnsi="Wingdings" w:cs="Wingdings"/>
    </w:rPr>
  </w:style>
  <w:style w:type="character" w:customStyle="1" w:styleId="WW8Num3z3">
    <w:name w:val="WW8Num3z3"/>
    <w:rsid w:val="00820603"/>
    <w:rPr>
      <w:rFonts w:ascii="Symbol" w:hAnsi="Symbol" w:cs="Symbol"/>
    </w:rPr>
  </w:style>
  <w:style w:type="character" w:customStyle="1" w:styleId="WW8Num4z1">
    <w:name w:val="WW8Num4z1"/>
    <w:rsid w:val="00820603"/>
    <w:rPr>
      <w:rFonts w:ascii="Courier New" w:hAnsi="Courier New" w:cs="Courier New"/>
    </w:rPr>
  </w:style>
  <w:style w:type="character" w:customStyle="1" w:styleId="WW8Num4z2">
    <w:name w:val="WW8Num4z2"/>
    <w:rsid w:val="00820603"/>
    <w:rPr>
      <w:rFonts w:ascii="Wingdings" w:hAnsi="Wingdings" w:cs="Wingdings"/>
    </w:rPr>
  </w:style>
  <w:style w:type="character" w:customStyle="1" w:styleId="WW8Num4z3">
    <w:name w:val="WW8Num4z3"/>
    <w:rsid w:val="00820603"/>
    <w:rPr>
      <w:rFonts w:ascii="Symbol" w:hAnsi="Symbol" w:cs="Symbol"/>
    </w:rPr>
  </w:style>
  <w:style w:type="character" w:customStyle="1" w:styleId="WW8Num5z1">
    <w:name w:val="WW8Num5z1"/>
    <w:rsid w:val="00820603"/>
    <w:rPr>
      <w:rFonts w:ascii="Courier New" w:hAnsi="Courier New" w:cs="Courier New"/>
    </w:rPr>
  </w:style>
  <w:style w:type="character" w:customStyle="1" w:styleId="WW8Num5z2">
    <w:name w:val="WW8Num5z2"/>
    <w:rsid w:val="00820603"/>
    <w:rPr>
      <w:rFonts w:ascii="Wingdings" w:hAnsi="Wingdings" w:cs="Wingdings"/>
    </w:rPr>
  </w:style>
  <w:style w:type="character" w:customStyle="1" w:styleId="WW8Num5z3">
    <w:name w:val="WW8Num5z3"/>
    <w:rsid w:val="00820603"/>
    <w:rPr>
      <w:rFonts w:ascii="Symbol" w:hAnsi="Symbol" w:cs="Symbol"/>
    </w:rPr>
  </w:style>
  <w:style w:type="character" w:customStyle="1" w:styleId="WW8Num7z1">
    <w:name w:val="WW8Num7z1"/>
    <w:rsid w:val="00820603"/>
    <w:rPr>
      <w:rFonts w:ascii="Courier New" w:hAnsi="Courier New" w:cs="Courier New"/>
    </w:rPr>
  </w:style>
  <w:style w:type="character" w:customStyle="1" w:styleId="WW8Num7z2">
    <w:name w:val="WW8Num7z2"/>
    <w:rsid w:val="00820603"/>
    <w:rPr>
      <w:rFonts w:ascii="Wingdings" w:hAnsi="Wingdings" w:cs="Wingdings"/>
    </w:rPr>
  </w:style>
  <w:style w:type="character" w:customStyle="1" w:styleId="WW8Num7z3">
    <w:name w:val="WW8Num7z3"/>
    <w:rsid w:val="00820603"/>
    <w:rPr>
      <w:rFonts w:ascii="Symbol" w:hAnsi="Symbol" w:cs="Symbol"/>
    </w:rPr>
  </w:style>
  <w:style w:type="character" w:customStyle="1" w:styleId="WW8Num8z1">
    <w:name w:val="WW8Num8z1"/>
    <w:rsid w:val="00820603"/>
    <w:rPr>
      <w:rFonts w:ascii="Courier New" w:hAnsi="Courier New" w:cs="Courier New"/>
    </w:rPr>
  </w:style>
  <w:style w:type="character" w:customStyle="1" w:styleId="WW8Num8z2">
    <w:name w:val="WW8Num8z2"/>
    <w:rsid w:val="00820603"/>
    <w:rPr>
      <w:rFonts w:ascii="Wingdings" w:hAnsi="Wingdings" w:cs="Wingdings"/>
    </w:rPr>
  </w:style>
  <w:style w:type="character" w:customStyle="1" w:styleId="WW8Num8z3">
    <w:name w:val="WW8Num8z3"/>
    <w:rsid w:val="00820603"/>
    <w:rPr>
      <w:rFonts w:ascii="Symbol" w:hAnsi="Symbol" w:cs="Symbol"/>
    </w:rPr>
  </w:style>
  <w:style w:type="character" w:customStyle="1" w:styleId="WW8Num10z1">
    <w:name w:val="WW8Num10z1"/>
    <w:rsid w:val="00820603"/>
    <w:rPr>
      <w:rFonts w:ascii="Courier New" w:hAnsi="Courier New" w:cs="Courier New"/>
    </w:rPr>
  </w:style>
  <w:style w:type="character" w:customStyle="1" w:styleId="WW8Num10z2">
    <w:name w:val="WW8Num10z2"/>
    <w:rsid w:val="00820603"/>
    <w:rPr>
      <w:rFonts w:ascii="Wingdings" w:hAnsi="Wingdings" w:cs="Wingdings"/>
    </w:rPr>
  </w:style>
  <w:style w:type="character" w:customStyle="1" w:styleId="WW8Num10z3">
    <w:name w:val="WW8Num10z3"/>
    <w:rsid w:val="00820603"/>
    <w:rPr>
      <w:rFonts w:ascii="Symbol" w:hAnsi="Symbol" w:cs="Symbol"/>
    </w:rPr>
  </w:style>
  <w:style w:type="character" w:customStyle="1" w:styleId="WW8Num11z0">
    <w:name w:val="WW8Num11z0"/>
    <w:rsid w:val="00820603"/>
    <w:rPr>
      <w:rFonts w:ascii="Times New Roman" w:eastAsia="Times New Roman" w:hAnsi="Times New Roman" w:cs="Times New Roman"/>
    </w:rPr>
  </w:style>
  <w:style w:type="character" w:customStyle="1" w:styleId="WW8Num11z1">
    <w:name w:val="WW8Num11z1"/>
    <w:rsid w:val="00820603"/>
    <w:rPr>
      <w:rFonts w:ascii="Courier New" w:hAnsi="Courier New" w:cs="Courier New"/>
    </w:rPr>
  </w:style>
  <w:style w:type="character" w:customStyle="1" w:styleId="WW8Num11z2">
    <w:name w:val="WW8Num11z2"/>
    <w:rsid w:val="00820603"/>
    <w:rPr>
      <w:rFonts w:ascii="Wingdings" w:hAnsi="Wingdings" w:cs="Wingdings"/>
    </w:rPr>
  </w:style>
  <w:style w:type="character" w:customStyle="1" w:styleId="WW8Num11z3">
    <w:name w:val="WW8Num11z3"/>
    <w:rsid w:val="00820603"/>
    <w:rPr>
      <w:rFonts w:ascii="Symbol" w:hAnsi="Symbol" w:cs="Symbol"/>
    </w:rPr>
  </w:style>
  <w:style w:type="character" w:customStyle="1" w:styleId="WW8Num12z3">
    <w:name w:val="WW8Num12z3"/>
    <w:rsid w:val="00820603"/>
    <w:rPr>
      <w:rFonts w:ascii="Symbol" w:hAnsi="Symbol" w:cs="Symbol"/>
    </w:rPr>
  </w:style>
  <w:style w:type="character" w:customStyle="1" w:styleId="WW8Num13z1">
    <w:name w:val="WW8Num13z1"/>
    <w:rsid w:val="00820603"/>
    <w:rPr>
      <w:rFonts w:ascii="Courier New" w:hAnsi="Courier New" w:cs="Courier New"/>
    </w:rPr>
  </w:style>
  <w:style w:type="character" w:customStyle="1" w:styleId="WW8Num14z2">
    <w:name w:val="WW8Num14z2"/>
    <w:rsid w:val="00820603"/>
    <w:rPr>
      <w:rFonts w:ascii="Wingdings" w:hAnsi="Wingdings" w:cs="Wingdings"/>
    </w:rPr>
  </w:style>
  <w:style w:type="character" w:customStyle="1" w:styleId="WW8Num15z1">
    <w:name w:val="WW8Num15z1"/>
    <w:rsid w:val="00820603"/>
    <w:rPr>
      <w:rFonts w:ascii="Courier New" w:hAnsi="Courier New" w:cs="Courier New"/>
    </w:rPr>
  </w:style>
  <w:style w:type="character" w:customStyle="1" w:styleId="WW8Num16z3">
    <w:name w:val="WW8Num16z3"/>
    <w:rsid w:val="00820603"/>
    <w:rPr>
      <w:rFonts w:ascii="Symbol" w:hAnsi="Symbol" w:cs="Symbol"/>
    </w:rPr>
  </w:style>
  <w:style w:type="character" w:customStyle="1" w:styleId="WW8NumSt1z0">
    <w:name w:val="WW8NumSt1z0"/>
    <w:rsid w:val="00820603"/>
    <w:rPr>
      <w:rFonts w:ascii="Symbol" w:hAnsi="Symbol" w:cs="Symbol"/>
    </w:rPr>
  </w:style>
  <w:style w:type="character" w:customStyle="1" w:styleId="Policepardfaut1">
    <w:name w:val="Police par défaut1"/>
    <w:rsid w:val="00820603"/>
  </w:style>
  <w:style w:type="character" w:customStyle="1" w:styleId="GrasDansTexte">
    <w:name w:val="GrasDansTexte"/>
    <w:rsid w:val="00820603"/>
    <w:rPr>
      <w:b/>
      <w:bCs/>
    </w:rPr>
  </w:style>
  <w:style w:type="character" w:customStyle="1" w:styleId="citecrochet1">
    <w:name w:val="cite_crochet1"/>
    <w:rsid w:val="00820603"/>
    <w:rPr>
      <w:vanish/>
    </w:rPr>
  </w:style>
  <w:style w:type="character" w:customStyle="1" w:styleId="TextedebullesCar">
    <w:name w:val="Texte de bulles Car"/>
    <w:rsid w:val="00820603"/>
    <w:rPr>
      <w:rFonts w:ascii="Lucida Grande" w:hAnsi="Lucida Grande" w:cs="Lucida Grande"/>
      <w:sz w:val="18"/>
      <w:szCs w:val="18"/>
    </w:rPr>
  </w:style>
  <w:style w:type="character" w:customStyle="1" w:styleId="Marquedannotation1">
    <w:name w:val="Marque d'annotation1"/>
    <w:rsid w:val="00820603"/>
    <w:rPr>
      <w:sz w:val="18"/>
      <w:szCs w:val="18"/>
    </w:rPr>
  </w:style>
  <w:style w:type="character" w:customStyle="1" w:styleId="CommentaireCar">
    <w:name w:val="Commentaire Car"/>
    <w:rsid w:val="00820603"/>
    <w:rPr>
      <w:sz w:val="24"/>
      <w:szCs w:val="24"/>
    </w:rPr>
  </w:style>
  <w:style w:type="character" w:customStyle="1" w:styleId="ObjetducommentaireCar">
    <w:name w:val="Objet du commentaire Car"/>
    <w:rsid w:val="00820603"/>
    <w:rPr>
      <w:b/>
      <w:bCs/>
      <w:sz w:val="24"/>
      <w:szCs w:val="24"/>
    </w:rPr>
  </w:style>
  <w:style w:type="character" w:customStyle="1" w:styleId="Puces">
    <w:name w:val="Puces"/>
    <w:rsid w:val="00820603"/>
    <w:rPr>
      <w:rFonts w:ascii="OpenSymbol" w:eastAsia="OpenSymbol" w:hAnsi="OpenSymbol" w:cs="OpenSymbol"/>
    </w:rPr>
  </w:style>
  <w:style w:type="character" w:customStyle="1" w:styleId="Titre3Car">
    <w:name w:val="Titre 3 Car"/>
    <w:rsid w:val="00820603"/>
    <w:rPr>
      <w:rFonts w:ascii="Arial" w:hAnsi="Arial" w:cs="Arial"/>
      <w:b/>
      <w:bCs/>
      <w:color w:val="000080"/>
      <w:lang w:val="fr-FR" w:bidi="ar-SA"/>
    </w:rPr>
  </w:style>
  <w:style w:type="character" w:customStyle="1" w:styleId="Titre2Car">
    <w:name w:val="Titre 2 Car"/>
    <w:rsid w:val="00820603"/>
    <w:rPr>
      <w:rFonts w:ascii="Arial" w:hAnsi="Arial" w:cs="Arial"/>
      <w:b/>
      <w:bCs/>
      <w:color w:val="B02200"/>
      <w:sz w:val="26"/>
      <w:szCs w:val="36"/>
      <w:lang w:val="fr-FR" w:bidi="ar-SA"/>
    </w:rPr>
  </w:style>
  <w:style w:type="character" w:customStyle="1" w:styleId="Marquedecommentaire1">
    <w:name w:val="Marque de commentaire1"/>
    <w:rsid w:val="00820603"/>
    <w:rPr>
      <w:sz w:val="16"/>
      <w:szCs w:val="16"/>
    </w:rPr>
  </w:style>
  <w:style w:type="character" w:customStyle="1" w:styleId="Caractresdenumrotation">
    <w:name w:val="Caractères de numérotation"/>
    <w:rsid w:val="00820603"/>
  </w:style>
  <w:style w:type="paragraph" w:customStyle="1" w:styleId="Titre20">
    <w:name w:val="Titre2"/>
    <w:basedOn w:val="Normal"/>
    <w:next w:val="Corpsdetexte"/>
    <w:rsid w:val="00820603"/>
    <w:pPr>
      <w:keepNext/>
      <w:spacing w:before="240" w:after="120"/>
    </w:pPr>
    <w:rPr>
      <w:rFonts w:ascii="Arial Black" w:eastAsia="DejaVu Sans" w:hAnsi="Arial Black" w:cs="Lohit Hindi"/>
      <w:sz w:val="28"/>
      <w:szCs w:val="28"/>
    </w:rPr>
  </w:style>
  <w:style w:type="paragraph" w:styleId="Corpsdetexte">
    <w:name w:val="Body Text"/>
    <w:basedOn w:val="Normal"/>
    <w:rsid w:val="00820603"/>
    <w:rPr>
      <w:rFonts w:ascii="Times New Roman" w:hAnsi="Times New Roman" w:cs="Times New Roman"/>
      <w:color w:val="000000"/>
      <w:sz w:val="22"/>
    </w:rPr>
  </w:style>
  <w:style w:type="paragraph" w:styleId="Liste">
    <w:name w:val="List"/>
    <w:basedOn w:val="Corpsdetexte"/>
    <w:rsid w:val="00820603"/>
    <w:rPr>
      <w:rFonts w:ascii="Helvetica" w:hAnsi="Helvetica" w:cs="FreeSans"/>
    </w:rPr>
  </w:style>
  <w:style w:type="paragraph" w:styleId="Lgende">
    <w:name w:val="caption"/>
    <w:basedOn w:val="Normal"/>
    <w:next w:val="Normal"/>
    <w:qFormat/>
    <w:rsid w:val="00820603"/>
    <w:pPr>
      <w:spacing w:before="120" w:after="120"/>
      <w:jc w:val="center"/>
    </w:pPr>
    <w:rPr>
      <w:b/>
      <w:bCs/>
    </w:rPr>
  </w:style>
  <w:style w:type="paragraph" w:customStyle="1" w:styleId="Index">
    <w:name w:val="Index"/>
    <w:basedOn w:val="Normal"/>
    <w:rsid w:val="00820603"/>
    <w:pPr>
      <w:suppressLineNumbers/>
    </w:pPr>
    <w:rPr>
      <w:rFonts w:cs="FreeSans"/>
      <w:color w:val="000000"/>
    </w:rPr>
  </w:style>
  <w:style w:type="paragraph" w:customStyle="1" w:styleId="programlisting">
    <w:name w:val="programlisting"/>
    <w:basedOn w:val="Normal"/>
    <w:rsid w:val="00820603"/>
    <w:pPr>
      <w:spacing w:line="360" w:lineRule="auto"/>
      <w:ind w:left="454"/>
    </w:pPr>
    <w:rPr>
      <w:rFonts w:ascii="Courier New" w:hAnsi="Courier New" w:cs="Times New Roman"/>
      <w:szCs w:val="24"/>
    </w:rPr>
  </w:style>
  <w:style w:type="paragraph" w:styleId="Pieddepage">
    <w:name w:val="footer"/>
    <w:basedOn w:val="Normal"/>
    <w:rsid w:val="00820603"/>
    <w:pPr>
      <w:tabs>
        <w:tab w:val="center" w:pos="4536"/>
        <w:tab w:val="right" w:pos="9072"/>
      </w:tabs>
    </w:pPr>
  </w:style>
  <w:style w:type="paragraph" w:customStyle="1" w:styleId="Important">
    <w:name w:val="Important"/>
    <w:basedOn w:val="Normal"/>
    <w:rsid w:val="00820603"/>
    <w:rPr>
      <w:u w:val="single"/>
    </w:rPr>
  </w:style>
  <w:style w:type="paragraph" w:customStyle="1" w:styleId="Listepuces21">
    <w:name w:val="Liste à puces 21"/>
    <w:basedOn w:val="Normal"/>
    <w:rsid w:val="00820603"/>
    <w:pPr>
      <w:numPr>
        <w:numId w:val="2"/>
      </w:numPr>
    </w:pPr>
  </w:style>
  <w:style w:type="paragraph" w:customStyle="1" w:styleId="Listepuces1">
    <w:name w:val="Liste à puces1"/>
    <w:basedOn w:val="Normal"/>
    <w:rsid w:val="00820603"/>
    <w:pPr>
      <w:numPr>
        <w:numId w:val="4"/>
      </w:numPr>
      <w:spacing w:line="360" w:lineRule="auto"/>
    </w:pPr>
  </w:style>
  <w:style w:type="paragraph" w:customStyle="1" w:styleId="Listenumros1">
    <w:name w:val="Liste à numéros1"/>
    <w:basedOn w:val="Listepuces1"/>
    <w:rsid w:val="00820603"/>
    <w:pPr>
      <w:numPr>
        <w:numId w:val="3"/>
      </w:numPr>
    </w:pPr>
  </w:style>
  <w:style w:type="paragraph" w:styleId="NormalWeb">
    <w:name w:val="Normal (Web)"/>
    <w:basedOn w:val="Normal"/>
    <w:rsid w:val="00820603"/>
    <w:pPr>
      <w:spacing w:line="360" w:lineRule="auto"/>
    </w:pPr>
  </w:style>
  <w:style w:type="paragraph" w:styleId="En-tte">
    <w:name w:val="header"/>
    <w:basedOn w:val="Normal"/>
    <w:rsid w:val="00820603"/>
    <w:pPr>
      <w:tabs>
        <w:tab w:val="center" w:pos="4536"/>
        <w:tab w:val="right" w:pos="9072"/>
      </w:tabs>
    </w:pPr>
  </w:style>
  <w:style w:type="paragraph" w:customStyle="1" w:styleId="Titre10">
    <w:name w:val="Titre1"/>
    <w:basedOn w:val="Normal"/>
    <w:next w:val="Corpsdetexte"/>
    <w:rsid w:val="00820603"/>
    <w:pPr>
      <w:keepNext/>
      <w:spacing w:before="240" w:after="120"/>
    </w:pPr>
    <w:rPr>
      <w:rFonts w:ascii="Arial Black" w:eastAsia="Droid Sans Fallback" w:hAnsi="Arial Black" w:cs="FreeSans"/>
      <w:color w:val="000000"/>
      <w:sz w:val="28"/>
      <w:szCs w:val="28"/>
    </w:rPr>
  </w:style>
  <w:style w:type="paragraph" w:customStyle="1" w:styleId="Textecourant1er">
    <w:name w:val="Texte courant 1er §"/>
    <w:basedOn w:val="Normal"/>
    <w:rsid w:val="00820603"/>
    <w:pPr>
      <w:overflowPunct w:val="0"/>
      <w:autoSpaceDE w:val="0"/>
      <w:spacing w:after="20" w:line="300" w:lineRule="exact"/>
      <w:textAlignment w:val="baseline"/>
    </w:pPr>
    <w:rPr>
      <w:rFonts w:ascii="New York" w:hAnsi="New York" w:cs="New York"/>
      <w:color w:val="000000"/>
      <w:sz w:val="24"/>
    </w:rPr>
  </w:style>
  <w:style w:type="paragraph" w:customStyle="1" w:styleId="Corpsdetexte21">
    <w:name w:val="Corps de texte 21"/>
    <w:basedOn w:val="Normal"/>
    <w:rsid w:val="00820603"/>
    <w:rPr>
      <w:rFonts w:ascii="Times New Roman" w:hAnsi="Times New Roman" w:cs="Times New Roman"/>
      <w:color w:val="0000FF"/>
      <w:sz w:val="22"/>
    </w:rPr>
  </w:style>
  <w:style w:type="paragraph" w:customStyle="1" w:styleId="Normal1">
    <w:name w:val="Normal1"/>
    <w:rsid w:val="00820603"/>
    <w:pPr>
      <w:suppressAutoHyphens/>
      <w:autoSpaceDE w:val="0"/>
    </w:pPr>
    <w:rPr>
      <w:color w:val="000000"/>
      <w:sz w:val="24"/>
      <w:szCs w:val="24"/>
      <w:lang w:eastAsia="zh-CN"/>
    </w:rPr>
  </w:style>
  <w:style w:type="paragraph" w:styleId="Textedebulles">
    <w:name w:val="Balloon Text"/>
    <w:basedOn w:val="Normal"/>
    <w:rsid w:val="00820603"/>
    <w:rPr>
      <w:rFonts w:ascii="Lucida Grande" w:hAnsi="Lucida Grande" w:cs="Lucida Grande"/>
      <w:color w:val="000000"/>
      <w:sz w:val="18"/>
      <w:szCs w:val="18"/>
    </w:rPr>
  </w:style>
  <w:style w:type="paragraph" w:customStyle="1" w:styleId="Commentaire1">
    <w:name w:val="Commentaire1"/>
    <w:basedOn w:val="Normal"/>
    <w:rsid w:val="00820603"/>
    <w:rPr>
      <w:rFonts w:ascii="Times New Roman" w:hAnsi="Times New Roman" w:cs="Times New Roman"/>
      <w:color w:val="000000"/>
      <w:sz w:val="24"/>
      <w:szCs w:val="24"/>
    </w:rPr>
  </w:style>
  <w:style w:type="paragraph" w:customStyle="1" w:styleId="Commentaire2">
    <w:name w:val="Commentaire2"/>
    <w:basedOn w:val="Normal"/>
    <w:rsid w:val="00820603"/>
  </w:style>
  <w:style w:type="paragraph" w:styleId="Objetducommentaire">
    <w:name w:val="annotation subject"/>
    <w:basedOn w:val="Commentaire1"/>
    <w:next w:val="Commentaire1"/>
    <w:rsid w:val="00820603"/>
    <w:rPr>
      <w:b/>
      <w:bCs/>
      <w:sz w:val="20"/>
      <w:szCs w:val="20"/>
    </w:rPr>
  </w:style>
  <w:style w:type="paragraph" w:customStyle="1" w:styleId="Contenudetableau">
    <w:name w:val="Contenu de tableau"/>
    <w:basedOn w:val="Normal"/>
    <w:rsid w:val="00820603"/>
    <w:pPr>
      <w:suppressLineNumbers/>
    </w:pPr>
    <w:rPr>
      <w:rFonts w:ascii="Times New Roman" w:hAnsi="Times New Roman" w:cs="Times New Roman"/>
      <w:color w:val="000000"/>
    </w:rPr>
  </w:style>
  <w:style w:type="paragraph" w:customStyle="1" w:styleId="Titredetableau">
    <w:name w:val="Titre de tableau"/>
    <w:basedOn w:val="Contenudetableau"/>
    <w:rsid w:val="00820603"/>
    <w:pPr>
      <w:jc w:val="center"/>
    </w:pPr>
    <w:rPr>
      <w:b/>
      <w:bCs/>
    </w:rPr>
  </w:style>
  <w:style w:type="character" w:styleId="Marquedannotation">
    <w:name w:val="annotation reference"/>
    <w:uiPriority w:val="99"/>
    <w:semiHidden/>
    <w:unhideWhenUsed/>
    <w:rsid w:val="00286240"/>
    <w:rPr>
      <w:sz w:val="18"/>
      <w:szCs w:val="18"/>
    </w:rPr>
  </w:style>
  <w:style w:type="paragraph" w:styleId="Commentaire">
    <w:name w:val="annotation text"/>
    <w:basedOn w:val="Normal"/>
    <w:link w:val="CommentaireCar1"/>
    <w:uiPriority w:val="99"/>
    <w:semiHidden/>
    <w:unhideWhenUsed/>
    <w:rsid w:val="00286240"/>
    <w:rPr>
      <w:sz w:val="24"/>
      <w:szCs w:val="24"/>
    </w:rPr>
  </w:style>
  <w:style w:type="character" w:customStyle="1" w:styleId="CommentaireCar1">
    <w:name w:val="Commentaire Car1"/>
    <w:link w:val="Commentaire"/>
    <w:uiPriority w:val="99"/>
    <w:semiHidden/>
    <w:rsid w:val="00286240"/>
    <w:rPr>
      <w:rFonts w:ascii="Arial" w:hAnsi="Arial" w:cs="Arial"/>
      <w:color w:val="000080"/>
      <w:sz w:val="24"/>
      <w:szCs w:val="24"/>
      <w:lang w:val="fr-FR" w:eastAsia="zh-CN"/>
    </w:rPr>
  </w:style>
  <w:style w:type="paragraph" w:styleId="Paragraphedeliste">
    <w:name w:val="List Paragraph"/>
    <w:basedOn w:val="Normal"/>
    <w:uiPriority w:val="72"/>
    <w:qFormat/>
    <w:rsid w:val="005401E2"/>
    <w:pPr>
      <w:ind w:left="720"/>
      <w:contextualSpacing/>
    </w:pPr>
  </w:style>
  <w:style w:type="paragraph" w:styleId="En-ttedetabledesmatires">
    <w:name w:val="TOC Heading"/>
    <w:basedOn w:val="Titre1"/>
    <w:next w:val="Normal"/>
    <w:uiPriority w:val="39"/>
    <w:semiHidden/>
    <w:unhideWhenUsed/>
    <w:qFormat/>
    <w:rsid w:val="002845F9"/>
    <w:pPr>
      <w:keepNext/>
      <w:keepLines/>
      <w:numPr>
        <w:numId w:val="0"/>
      </w:numPr>
      <w:suppressAutoHyphens w:val="0"/>
      <w:spacing w:before="480" w:after="0" w:line="276" w:lineRule="auto"/>
      <w:jc w:val="left"/>
      <w:outlineLvl w:val="9"/>
    </w:pPr>
    <w:rPr>
      <w:rFonts w:asciiTheme="majorHAnsi" w:eastAsiaTheme="majorEastAsia" w:hAnsiTheme="majorHAnsi" w:cstheme="majorBidi"/>
      <w:color w:val="365F91" w:themeColor="accent1" w:themeShade="BF"/>
      <w:lang w:eastAsia="en-US"/>
    </w:rPr>
  </w:style>
  <w:style w:type="paragraph" w:styleId="TM1">
    <w:name w:val="toc 1"/>
    <w:basedOn w:val="Normal"/>
    <w:next w:val="Normal"/>
    <w:autoRedefine/>
    <w:uiPriority w:val="39"/>
    <w:unhideWhenUsed/>
    <w:qFormat/>
    <w:rsid w:val="002845F9"/>
    <w:pPr>
      <w:spacing w:after="100"/>
    </w:pPr>
  </w:style>
  <w:style w:type="paragraph" w:styleId="TM3">
    <w:name w:val="toc 3"/>
    <w:basedOn w:val="Normal"/>
    <w:next w:val="Normal"/>
    <w:autoRedefine/>
    <w:uiPriority w:val="39"/>
    <w:unhideWhenUsed/>
    <w:qFormat/>
    <w:rsid w:val="002845F9"/>
    <w:pPr>
      <w:spacing w:after="100"/>
      <w:ind w:left="400"/>
    </w:pPr>
  </w:style>
  <w:style w:type="paragraph" w:styleId="TM2">
    <w:name w:val="toc 2"/>
    <w:basedOn w:val="Normal"/>
    <w:next w:val="Normal"/>
    <w:autoRedefine/>
    <w:uiPriority w:val="39"/>
    <w:unhideWhenUsed/>
    <w:qFormat/>
    <w:rsid w:val="002845F9"/>
    <w:pPr>
      <w:spacing w:after="100"/>
      <w:ind w:left="200"/>
    </w:pPr>
  </w:style>
  <w:style w:type="paragraph" w:styleId="TM4">
    <w:name w:val="toc 4"/>
    <w:basedOn w:val="Normal"/>
    <w:next w:val="Normal"/>
    <w:autoRedefine/>
    <w:uiPriority w:val="39"/>
    <w:unhideWhenUsed/>
    <w:rsid w:val="00600510"/>
    <w:pPr>
      <w:suppressAutoHyphens w:val="0"/>
      <w:spacing w:after="100" w:line="276" w:lineRule="auto"/>
      <w:ind w:left="660"/>
      <w:jc w:val="left"/>
    </w:pPr>
    <w:rPr>
      <w:rFonts w:asciiTheme="minorHAnsi" w:eastAsiaTheme="minorEastAsia" w:hAnsiTheme="minorHAnsi" w:cstheme="minorBidi"/>
      <w:color w:val="auto"/>
      <w:sz w:val="22"/>
      <w:szCs w:val="22"/>
      <w:lang w:eastAsia="fr-FR"/>
    </w:rPr>
  </w:style>
  <w:style w:type="paragraph" w:styleId="TM5">
    <w:name w:val="toc 5"/>
    <w:basedOn w:val="Normal"/>
    <w:next w:val="Normal"/>
    <w:autoRedefine/>
    <w:uiPriority w:val="39"/>
    <w:unhideWhenUsed/>
    <w:rsid w:val="00600510"/>
    <w:pPr>
      <w:suppressAutoHyphens w:val="0"/>
      <w:spacing w:after="100" w:line="276" w:lineRule="auto"/>
      <w:ind w:left="880"/>
      <w:jc w:val="left"/>
    </w:pPr>
    <w:rPr>
      <w:rFonts w:asciiTheme="minorHAnsi" w:eastAsiaTheme="minorEastAsia" w:hAnsiTheme="minorHAnsi" w:cstheme="minorBidi"/>
      <w:color w:val="auto"/>
      <w:sz w:val="22"/>
      <w:szCs w:val="22"/>
      <w:lang w:eastAsia="fr-FR"/>
    </w:rPr>
  </w:style>
  <w:style w:type="paragraph" w:styleId="TM6">
    <w:name w:val="toc 6"/>
    <w:basedOn w:val="Normal"/>
    <w:next w:val="Normal"/>
    <w:autoRedefine/>
    <w:uiPriority w:val="39"/>
    <w:unhideWhenUsed/>
    <w:rsid w:val="00600510"/>
    <w:pPr>
      <w:suppressAutoHyphens w:val="0"/>
      <w:spacing w:after="100" w:line="276" w:lineRule="auto"/>
      <w:ind w:left="1100"/>
      <w:jc w:val="left"/>
    </w:pPr>
    <w:rPr>
      <w:rFonts w:asciiTheme="minorHAnsi" w:eastAsiaTheme="minorEastAsia" w:hAnsiTheme="minorHAnsi" w:cstheme="minorBidi"/>
      <w:color w:val="auto"/>
      <w:sz w:val="22"/>
      <w:szCs w:val="22"/>
      <w:lang w:eastAsia="fr-FR"/>
    </w:rPr>
  </w:style>
  <w:style w:type="paragraph" w:styleId="TM7">
    <w:name w:val="toc 7"/>
    <w:basedOn w:val="Normal"/>
    <w:next w:val="Normal"/>
    <w:autoRedefine/>
    <w:uiPriority w:val="39"/>
    <w:unhideWhenUsed/>
    <w:rsid w:val="00600510"/>
    <w:pPr>
      <w:suppressAutoHyphens w:val="0"/>
      <w:spacing w:after="100" w:line="276" w:lineRule="auto"/>
      <w:ind w:left="1320"/>
      <w:jc w:val="left"/>
    </w:pPr>
    <w:rPr>
      <w:rFonts w:asciiTheme="minorHAnsi" w:eastAsiaTheme="minorEastAsia" w:hAnsiTheme="minorHAnsi" w:cstheme="minorBidi"/>
      <w:color w:val="auto"/>
      <w:sz w:val="22"/>
      <w:szCs w:val="22"/>
      <w:lang w:eastAsia="fr-FR"/>
    </w:rPr>
  </w:style>
  <w:style w:type="paragraph" w:styleId="TM8">
    <w:name w:val="toc 8"/>
    <w:basedOn w:val="Normal"/>
    <w:next w:val="Normal"/>
    <w:autoRedefine/>
    <w:uiPriority w:val="39"/>
    <w:unhideWhenUsed/>
    <w:rsid w:val="00600510"/>
    <w:pPr>
      <w:suppressAutoHyphens w:val="0"/>
      <w:spacing w:after="100" w:line="276" w:lineRule="auto"/>
      <w:ind w:left="1540"/>
      <w:jc w:val="left"/>
    </w:pPr>
    <w:rPr>
      <w:rFonts w:asciiTheme="minorHAnsi" w:eastAsiaTheme="minorEastAsia" w:hAnsiTheme="minorHAnsi" w:cstheme="minorBidi"/>
      <w:color w:val="auto"/>
      <w:sz w:val="22"/>
      <w:szCs w:val="22"/>
      <w:lang w:eastAsia="fr-FR"/>
    </w:rPr>
  </w:style>
  <w:style w:type="paragraph" w:styleId="TM9">
    <w:name w:val="toc 9"/>
    <w:basedOn w:val="Normal"/>
    <w:next w:val="Normal"/>
    <w:autoRedefine/>
    <w:uiPriority w:val="39"/>
    <w:unhideWhenUsed/>
    <w:rsid w:val="00600510"/>
    <w:pPr>
      <w:suppressAutoHyphens w:val="0"/>
      <w:spacing w:after="100" w:line="276" w:lineRule="auto"/>
      <w:ind w:left="1760"/>
      <w:jc w:val="left"/>
    </w:pPr>
    <w:rPr>
      <w:rFonts w:asciiTheme="minorHAnsi" w:eastAsiaTheme="minorEastAsia" w:hAnsiTheme="minorHAnsi" w:cstheme="minorBidi"/>
      <w:color w:val="auto"/>
      <w:sz w:val="22"/>
      <w:szCs w:val="22"/>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GB"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106" Type="http://schemas.openxmlformats.org/officeDocument/2006/relationships/image" Target="media/image91.png"/><Relationship Id="rId107" Type="http://schemas.openxmlformats.org/officeDocument/2006/relationships/hyperlink" Target="https://www.monitoringexchange.org/inventory/Check-Plugins/Network/Cisco/Cisco-SNMP-device-monitoring" TargetMode="External"/><Relationship Id="rId108" Type="http://schemas.openxmlformats.org/officeDocument/2006/relationships/image" Target="media/image92.png"/><Relationship Id="rId109" Type="http://schemas.openxmlformats.org/officeDocument/2006/relationships/image" Target="media/image93.png"/><Relationship Id="rId70" Type="http://schemas.openxmlformats.org/officeDocument/2006/relationships/image" Target="media/image56.png"/><Relationship Id="rId71" Type="http://schemas.openxmlformats.org/officeDocument/2006/relationships/image" Target="media/image57.png"/><Relationship Id="rId72" Type="http://schemas.openxmlformats.org/officeDocument/2006/relationships/image" Target="media/image58.png"/><Relationship Id="rId73" Type="http://schemas.openxmlformats.org/officeDocument/2006/relationships/image" Target="media/image59.png"/><Relationship Id="rId74" Type="http://schemas.openxmlformats.org/officeDocument/2006/relationships/image" Target="media/image60.png"/><Relationship Id="rId75" Type="http://schemas.openxmlformats.org/officeDocument/2006/relationships/image" Target="media/image61.png"/><Relationship Id="rId76" Type="http://schemas.openxmlformats.org/officeDocument/2006/relationships/image" Target="media/image62.png"/><Relationship Id="rId77" Type="http://schemas.openxmlformats.org/officeDocument/2006/relationships/image" Target="media/image63.png"/><Relationship Id="rId78" Type="http://schemas.openxmlformats.org/officeDocument/2006/relationships/image" Target="media/image64.png"/><Relationship Id="rId79" Type="http://schemas.openxmlformats.org/officeDocument/2006/relationships/image" Target="media/image65.png"/><Relationship Id="rId170" Type="http://schemas.openxmlformats.org/officeDocument/2006/relationships/image" Target="media/image153.png"/><Relationship Id="rId171" Type="http://schemas.openxmlformats.org/officeDocument/2006/relationships/image" Target="media/image154.png"/><Relationship Id="rId172" Type="http://schemas.openxmlformats.org/officeDocument/2006/relationships/image" Target="media/image155.png"/><Relationship Id="rId173" Type="http://schemas.openxmlformats.org/officeDocument/2006/relationships/image" Target="media/image156.png"/><Relationship Id="rId174" Type="http://schemas.openxmlformats.org/officeDocument/2006/relationships/image" Target="media/image157.png"/><Relationship Id="rId175" Type="http://schemas.openxmlformats.org/officeDocument/2006/relationships/image" Target="media/image158.png"/><Relationship Id="rId176" Type="http://schemas.openxmlformats.org/officeDocument/2006/relationships/image" Target="media/image159.png"/><Relationship Id="rId177" Type="http://schemas.openxmlformats.org/officeDocument/2006/relationships/image" Target="media/image160.png"/><Relationship Id="rId178" Type="http://schemas.openxmlformats.org/officeDocument/2006/relationships/image" Target="media/image161.png"/><Relationship Id="rId179" Type="http://schemas.openxmlformats.org/officeDocument/2006/relationships/image" Target="media/image162.png"/><Relationship Id="rId260" Type="http://schemas.openxmlformats.org/officeDocument/2006/relationships/image" Target="media/image242.png"/><Relationship Id="rId10" Type="http://schemas.openxmlformats.org/officeDocument/2006/relationships/hyperlink" Target="http://www.manageengine.com/products/mibbrowser-free-tool/download.html" TargetMode="External"/><Relationship Id="rId11" Type="http://schemas.openxmlformats.org/officeDocument/2006/relationships/hyperlink" Target="http://www.eyesofnetwork.com/?lang=fr" TargetMode="External"/><Relationship Id="rId12" Type="http://schemas.openxmlformats.org/officeDocument/2006/relationships/hyperlink" Target="http://www.eyesofnetwork.com/?page_id=48&amp;lang=fr" TargetMode="Externa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hyperlink" Target="http://www.eyesofnetwork.com/?page_id=495&amp;lang=fr" TargetMode="External"/><Relationship Id="rId16" Type="http://schemas.openxmlformats.org/officeDocument/2006/relationships/hyperlink" Target="http://www.eyesofnetwork.com/eonrepo/Eon%203.1%20Installation.pdf" TargetMode="External"/><Relationship Id="rId17" Type="http://schemas.openxmlformats.org/officeDocument/2006/relationships/image" Target="media/image3.png"/><Relationship Id="rId18" Type="http://schemas.openxmlformats.org/officeDocument/2006/relationships/image" Target="media/image4.png"/><Relationship Id="rId19" Type="http://schemas.openxmlformats.org/officeDocument/2006/relationships/image" Target="media/image5.png"/><Relationship Id="rId261" Type="http://schemas.openxmlformats.org/officeDocument/2006/relationships/image" Target="media/image243.png"/><Relationship Id="rId262" Type="http://schemas.openxmlformats.org/officeDocument/2006/relationships/hyperlink" Target="http://www.snmptt.org/docs/snmptt.shtml" TargetMode="External"/><Relationship Id="rId263" Type="http://schemas.openxmlformats.org/officeDocument/2006/relationships/hyperlink" Target="http://www.snmptt.org/docs/snmptt.shtml" TargetMode="External"/><Relationship Id="rId264" Type="http://schemas.openxmlformats.org/officeDocument/2006/relationships/image" Target="media/image244.png"/><Relationship Id="rId110" Type="http://schemas.openxmlformats.org/officeDocument/2006/relationships/image" Target="media/image94.png"/><Relationship Id="rId111" Type="http://schemas.openxmlformats.org/officeDocument/2006/relationships/image" Target="media/image95.png"/><Relationship Id="rId112" Type="http://schemas.openxmlformats.org/officeDocument/2006/relationships/image" Target="media/image96.png"/><Relationship Id="rId113" Type="http://schemas.openxmlformats.org/officeDocument/2006/relationships/image" Target="media/image97.png"/><Relationship Id="rId114" Type="http://schemas.openxmlformats.org/officeDocument/2006/relationships/image" Target="media/image98.png"/><Relationship Id="rId115" Type="http://schemas.openxmlformats.org/officeDocument/2006/relationships/image" Target="media/image99.png"/><Relationship Id="rId116" Type="http://schemas.openxmlformats.org/officeDocument/2006/relationships/image" Target="media/image100.png"/><Relationship Id="rId117" Type="http://schemas.openxmlformats.org/officeDocument/2006/relationships/image" Target="media/image101.png"/><Relationship Id="rId118" Type="http://schemas.openxmlformats.org/officeDocument/2006/relationships/image" Target="media/image102.png"/><Relationship Id="rId119" Type="http://schemas.openxmlformats.org/officeDocument/2006/relationships/image" Target="media/image103.png"/><Relationship Id="rId200" Type="http://schemas.openxmlformats.org/officeDocument/2006/relationships/image" Target="media/image183.png"/><Relationship Id="rId201" Type="http://schemas.openxmlformats.org/officeDocument/2006/relationships/image" Target="media/image184.png"/><Relationship Id="rId202" Type="http://schemas.openxmlformats.org/officeDocument/2006/relationships/image" Target="media/image185.png"/><Relationship Id="rId203" Type="http://schemas.openxmlformats.org/officeDocument/2006/relationships/image" Target="media/image186.png"/><Relationship Id="rId204" Type="http://schemas.openxmlformats.org/officeDocument/2006/relationships/image" Target="media/image187.png"/><Relationship Id="rId205" Type="http://schemas.openxmlformats.org/officeDocument/2006/relationships/image" Target="media/image188.png"/><Relationship Id="rId206" Type="http://schemas.openxmlformats.org/officeDocument/2006/relationships/image" Target="media/image189.png"/><Relationship Id="rId207" Type="http://schemas.openxmlformats.org/officeDocument/2006/relationships/image" Target="media/image190.png"/><Relationship Id="rId208" Type="http://schemas.openxmlformats.org/officeDocument/2006/relationships/image" Target="media/image191.png"/><Relationship Id="rId209" Type="http://schemas.openxmlformats.org/officeDocument/2006/relationships/image" Target="media/image192.png"/><Relationship Id="rId265" Type="http://schemas.openxmlformats.org/officeDocument/2006/relationships/image" Target="media/image245.png"/><Relationship Id="rId266" Type="http://schemas.openxmlformats.org/officeDocument/2006/relationships/image" Target="media/image246.png"/><Relationship Id="rId267" Type="http://schemas.openxmlformats.org/officeDocument/2006/relationships/image" Target="media/image247.png"/><Relationship Id="rId268" Type="http://schemas.openxmlformats.org/officeDocument/2006/relationships/image" Target="media/image248.png"/><Relationship Id="rId269" Type="http://schemas.openxmlformats.org/officeDocument/2006/relationships/image" Target="media/image24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yesofnetwork.com/?lang=fr" TargetMode="External"/><Relationship Id="rId80" Type="http://schemas.openxmlformats.org/officeDocument/2006/relationships/image" Target="media/image66.png"/><Relationship Id="rId81" Type="http://schemas.openxmlformats.org/officeDocument/2006/relationships/image" Target="media/image67.png"/><Relationship Id="rId82" Type="http://schemas.openxmlformats.org/officeDocument/2006/relationships/image" Target="media/image68.png"/><Relationship Id="rId83" Type="http://schemas.openxmlformats.org/officeDocument/2006/relationships/hyperlink" Target="http://lkco.gezen.fr/svn/supervision/trunk/plugins-nagios/Windows/" TargetMode="External"/><Relationship Id="rId84" Type="http://schemas.openxmlformats.org/officeDocument/2006/relationships/image" Target="media/image69.png"/><Relationship Id="rId85" Type="http://schemas.openxmlformats.org/officeDocument/2006/relationships/image" Target="media/image70.png"/><Relationship Id="rId86" Type="http://schemas.openxmlformats.org/officeDocument/2006/relationships/image" Target="media/image71.png"/><Relationship Id="rId87" Type="http://schemas.openxmlformats.org/officeDocument/2006/relationships/image" Target="media/image72.png"/><Relationship Id="rId88" Type="http://schemas.openxmlformats.org/officeDocument/2006/relationships/image" Target="media/image73.png"/><Relationship Id="rId89" Type="http://schemas.openxmlformats.org/officeDocument/2006/relationships/image" Target="media/image74.png"/><Relationship Id="rId180" Type="http://schemas.openxmlformats.org/officeDocument/2006/relationships/image" Target="media/image163.png"/><Relationship Id="rId181" Type="http://schemas.openxmlformats.org/officeDocument/2006/relationships/image" Target="media/image164.png"/><Relationship Id="rId182" Type="http://schemas.openxmlformats.org/officeDocument/2006/relationships/image" Target="media/image165.png"/><Relationship Id="rId183" Type="http://schemas.openxmlformats.org/officeDocument/2006/relationships/image" Target="media/image166.png"/><Relationship Id="rId184" Type="http://schemas.openxmlformats.org/officeDocument/2006/relationships/image" Target="media/image167.png"/><Relationship Id="rId185" Type="http://schemas.openxmlformats.org/officeDocument/2006/relationships/image" Target="media/image168.png"/><Relationship Id="rId186" Type="http://schemas.openxmlformats.org/officeDocument/2006/relationships/image" Target="media/image169.png"/><Relationship Id="rId187" Type="http://schemas.openxmlformats.org/officeDocument/2006/relationships/image" Target="media/image170.png"/><Relationship Id="rId188" Type="http://schemas.openxmlformats.org/officeDocument/2006/relationships/image" Target="media/image171.png"/><Relationship Id="rId189" Type="http://schemas.openxmlformats.org/officeDocument/2006/relationships/image" Target="media/image172.png"/><Relationship Id="rId270" Type="http://schemas.openxmlformats.org/officeDocument/2006/relationships/image" Target="media/image250.png"/><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image" Target="media/image10.png"/><Relationship Id="rId25" Type="http://schemas.openxmlformats.org/officeDocument/2006/relationships/image" Target="media/image11.png"/><Relationship Id="rId26" Type="http://schemas.openxmlformats.org/officeDocument/2006/relationships/image" Target="media/image12.png"/><Relationship Id="rId27" Type="http://schemas.openxmlformats.org/officeDocument/2006/relationships/image" Target="media/image13.png"/><Relationship Id="rId28" Type="http://schemas.openxmlformats.org/officeDocument/2006/relationships/image" Target="media/image14.png"/><Relationship Id="rId29" Type="http://schemas.openxmlformats.org/officeDocument/2006/relationships/image" Target="media/image15.png"/><Relationship Id="rId271" Type="http://schemas.openxmlformats.org/officeDocument/2006/relationships/image" Target="media/image251.png"/><Relationship Id="rId272" Type="http://schemas.openxmlformats.org/officeDocument/2006/relationships/image" Target="media/image252.png"/><Relationship Id="rId273" Type="http://schemas.openxmlformats.org/officeDocument/2006/relationships/image" Target="media/image253.png"/><Relationship Id="rId274" Type="http://schemas.openxmlformats.org/officeDocument/2006/relationships/image" Target="media/image254.png"/><Relationship Id="rId120" Type="http://schemas.openxmlformats.org/officeDocument/2006/relationships/image" Target="media/image104.png"/><Relationship Id="rId121" Type="http://schemas.openxmlformats.org/officeDocument/2006/relationships/image" Target="media/image105.png"/><Relationship Id="rId122" Type="http://schemas.openxmlformats.org/officeDocument/2006/relationships/image" Target="media/image106.png"/><Relationship Id="rId123" Type="http://schemas.openxmlformats.org/officeDocument/2006/relationships/image" Target="media/image107.png"/><Relationship Id="rId124" Type="http://schemas.openxmlformats.org/officeDocument/2006/relationships/image" Target="media/image108.png"/><Relationship Id="rId125" Type="http://schemas.openxmlformats.org/officeDocument/2006/relationships/image" Target="media/image109.png"/><Relationship Id="rId126" Type="http://schemas.openxmlformats.org/officeDocument/2006/relationships/image" Target="media/image110.png"/><Relationship Id="rId127" Type="http://schemas.openxmlformats.org/officeDocument/2006/relationships/image" Target="media/image111.png"/><Relationship Id="rId128" Type="http://schemas.openxmlformats.org/officeDocument/2006/relationships/image" Target="media/image112.png"/><Relationship Id="rId129" Type="http://schemas.openxmlformats.org/officeDocument/2006/relationships/image" Target="media/image113.png"/><Relationship Id="rId210" Type="http://schemas.openxmlformats.org/officeDocument/2006/relationships/image" Target="media/image193.png"/><Relationship Id="rId211" Type="http://schemas.openxmlformats.org/officeDocument/2006/relationships/image" Target="media/image194.png"/><Relationship Id="rId212" Type="http://schemas.openxmlformats.org/officeDocument/2006/relationships/image" Target="media/image195.png"/><Relationship Id="rId213" Type="http://schemas.openxmlformats.org/officeDocument/2006/relationships/image" Target="media/image196.png"/><Relationship Id="rId214" Type="http://schemas.openxmlformats.org/officeDocument/2006/relationships/image" Target="media/image197.png"/><Relationship Id="rId215" Type="http://schemas.openxmlformats.org/officeDocument/2006/relationships/image" Target="media/image198.png"/><Relationship Id="rId216" Type="http://schemas.openxmlformats.org/officeDocument/2006/relationships/image" Target="media/image199.png"/><Relationship Id="rId217" Type="http://schemas.openxmlformats.org/officeDocument/2006/relationships/image" Target="media/image200.png"/><Relationship Id="rId218" Type="http://schemas.openxmlformats.org/officeDocument/2006/relationships/image" Target="media/image201.png"/><Relationship Id="rId219" Type="http://schemas.openxmlformats.org/officeDocument/2006/relationships/image" Target="media/image202.png"/><Relationship Id="rId275" Type="http://schemas.openxmlformats.org/officeDocument/2006/relationships/image" Target="media/image255.png"/><Relationship Id="rId276" Type="http://schemas.openxmlformats.org/officeDocument/2006/relationships/image" Target="media/image256.png"/><Relationship Id="rId277" Type="http://schemas.openxmlformats.org/officeDocument/2006/relationships/image" Target="media/image257.png"/><Relationship Id="rId278" Type="http://schemas.openxmlformats.org/officeDocument/2006/relationships/image" Target="media/image258.png"/><Relationship Id="rId279" Type="http://schemas.openxmlformats.org/officeDocument/2006/relationships/image" Target="media/image259.png"/><Relationship Id="rId300" Type="http://schemas.openxmlformats.org/officeDocument/2006/relationships/image" Target="media/image278.png"/><Relationship Id="rId301" Type="http://schemas.openxmlformats.org/officeDocument/2006/relationships/image" Target="media/image279.png"/><Relationship Id="rId302" Type="http://schemas.openxmlformats.org/officeDocument/2006/relationships/image" Target="media/image280.png"/><Relationship Id="rId303" Type="http://schemas.openxmlformats.org/officeDocument/2006/relationships/image" Target="media/image281.png"/><Relationship Id="rId304" Type="http://schemas.openxmlformats.org/officeDocument/2006/relationships/image" Target="media/image282.png"/><Relationship Id="rId305" Type="http://schemas.openxmlformats.org/officeDocument/2006/relationships/image" Target="media/image283.png"/><Relationship Id="rId306" Type="http://schemas.openxmlformats.org/officeDocument/2006/relationships/image" Target="media/image284.png"/><Relationship Id="rId307" Type="http://schemas.openxmlformats.org/officeDocument/2006/relationships/image" Target="media/image285.png"/><Relationship Id="rId308" Type="http://schemas.openxmlformats.org/officeDocument/2006/relationships/image" Target="media/image286.png"/><Relationship Id="rId309" Type="http://schemas.openxmlformats.org/officeDocument/2006/relationships/image" Target="media/image287.png"/><Relationship Id="rId90" Type="http://schemas.openxmlformats.org/officeDocument/2006/relationships/image" Target="media/image75.png"/><Relationship Id="rId91" Type="http://schemas.openxmlformats.org/officeDocument/2006/relationships/image" Target="media/image76.png"/><Relationship Id="rId92" Type="http://schemas.openxmlformats.org/officeDocument/2006/relationships/image" Target="media/image77.png"/><Relationship Id="rId93" Type="http://schemas.openxmlformats.org/officeDocument/2006/relationships/image" Target="media/image78.png"/><Relationship Id="rId94" Type="http://schemas.openxmlformats.org/officeDocument/2006/relationships/image" Target="media/image79.png"/><Relationship Id="rId95" Type="http://schemas.openxmlformats.org/officeDocument/2006/relationships/image" Target="media/image80.png"/><Relationship Id="rId96" Type="http://schemas.openxmlformats.org/officeDocument/2006/relationships/image" Target="media/image81.png"/><Relationship Id="rId97" Type="http://schemas.openxmlformats.org/officeDocument/2006/relationships/image" Target="media/image82.png"/><Relationship Id="rId98" Type="http://schemas.openxmlformats.org/officeDocument/2006/relationships/image" Target="media/image83.png"/><Relationship Id="rId99" Type="http://schemas.openxmlformats.org/officeDocument/2006/relationships/image" Target="media/image84.png"/><Relationship Id="rId190" Type="http://schemas.openxmlformats.org/officeDocument/2006/relationships/image" Target="media/image173.png"/><Relationship Id="rId191" Type="http://schemas.openxmlformats.org/officeDocument/2006/relationships/image" Target="media/image174.png"/><Relationship Id="rId192" Type="http://schemas.openxmlformats.org/officeDocument/2006/relationships/image" Target="media/image175.png"/><Relationship Id="rId193" Type="http://schemas.openxmlformats.org/officeDocument/2006/relationships/image" Target="media/image176.png"/><Relationship Id="rId194" Type="http://schemas.openxmlformats.org/officeDocument/2006/relationships/image" Target="media/image177.png"/><Relationship Id="rId195" Type="http://schemas.openxmlformats.org/officeDocument/2006/relationships/image" Target="media/image178.png"/><Relationship Id="rId196" Type="http://schemas.openxmlformats.org/officeDocument/2006/relationships/image" Target="media/image179.png"/><Relationship Id="rId197" Type="http://schemas.openxmlformats.org/officeDocument/2006/relationships/image" Target="media/image180.png"/><Relationship Id="rId198" Type="http://schemas.openxmlformats.org/officeDocument/2006/relationships/image" Target="media/image181.png"/><Relationship Id="rId199" Type="http://schemas.openxmlformats.org/officeDocument/2006/relationships/image" Target="media/image182.png"/><Relationship Id="rId280" Type="http://schemas.openxmlformats.org/officeDocument/2006/relationships/image" Target="media/image260.png"/><Relationship Id="rId30" Type="http://schemas.openxmlformats.org/officeDocument/2006/relationships/image" Target="media/image16.png"/><Relationship Id="rId31" Type="http://schemas.openxmlformats.org/officeDocument/2006/relationships/image" Target="media/image17.png"/><Relationship Id="rId32" Type="http://schemas.openxmlformats.org/officeDocument/2006/relationships/image" Target="media/image18.png"/><Relationship Id="rId33" Type="http://schemas.openxmlformats.org/officeDocument/2006/relationships/image" Target="media/image19.png"/><Relationship Id="rId34" Type="http://schemas.openxmlformats.org/officeDocument/2006/relationships/image" Target="media/image20.png"/><Relationship Id="rId35" Type="http://schemas.openxmlformats.org/officeDocument/2006/relationships/image" Target="media/image21.png"/><Relationship Id="rId36" Type="http://schemas.openxmlformats.org/officeDocument/2006/relationships/image" Target="media/image22.png"/><Relationship Id="rId37" Type="http://schemas.openxmlformats.org/officeDocument/2006/relationships/image" Target="media/image23.png"/><Relationship Id="rId38" Type="http://schemas.openxmlformats.org/officeDocument/2006/relationships/image" Target="media/image24.png"/><Relationship Id="rId39" Type="http://schemas.openxmlformats.org/officeDocument/2006/relationships/image" Target="media/image25.png"/><Relationship Id="rId281" Type="http://schemas.openxmlformats.org/officeDocument/2006/relationships/image" Target="media/image261.png"/><Relationship Id="rId282" Type="http://schemas.openxmlformats.org/officeDocument/2006/relationships/image" Target="media/image262.png"/><Relationship Id="rId283" Type="http://schemas.openxmlformats.org/officeDocument/2006/relationships/image" Target="media/image263.png"/><Relationship Id="rId284" Type="http://schemas.openxmlformats.org/officeDocument/2006/relationships/hyperlink" Target="http://www.manageengine.com/products/mibbrowser-free-tool/download.html" TargetMode="External"/><Relationship Id="rId130" Type="http://schemas.openxmlformats.org/officeDocument/2006/relationships/image" Target="media/image114.png"/><Relationship Id="rId131" Type="http://schemas.openxmlformats.org/officeDocument/2006/relationships/image" Target="media/image115.png"/><Relationship Id="rId132" Type="http://schemas.openxmlformats.org/officeDocument/2006/relationships/image" Target="media/image116.png"/><Relationship Id="rId133" Type="http://schemas.openxmlformats.org/officeDocument/2006/relationships/image" Target="media/image117.png"/><Relationship Id="rId220" Type="http://schemas.openxmlformats.org/officeDocument/2006/relationships/image" Target="media/image203.png"/><Relationship Id="rId221" Type="http://schemas.openxmlformats.org/officeDocument/2006/relationships/image" Target="media/image204.png"/><Relationship Id="rId222" Type="http://schemas.openxmlformats.org/officeDocument/2006/relationships/image" Target="media/image205.png"/><Relationship Id="rId223" Type="http://schemas.openxmlformats.org/officeDocument/2006/relationships/image" Target="media/image206.png"/><Relationship Id="rId224" Type="http://schemas.openxmlformats.org/officeDocument/2006/relationships/image" Target="media/image207.png"/><Relationship Id="rId225" Type="http://schemas.openxmlformats.org/officeDocument/2006/relationships/image" Target="media/image208.png"/><Relationship Id="rId226" Type="http://schemas.openxmlformats.org/officeDocument/2006/relationships/image" Target="media/image209.png"/><Relationship Id="rId227" Type="http://schemas.openxmlformats.org/officeDocument/2006/relationships/image" Target="media/image210.png"/><Relationship Id="rId228" Type="http://schemas.openxmlformats.org/officeDocument/2006/relationships/image" Target="media/image211.png"/><Relationship Id="rId229" Type="http://schemas.openxmlformats.org/officeDocument/2006/relationships/image" Target="media/image212.png"/><Relationship Id="rId134" Type="http://schemas.openxmlformats.org/officeDocument/2006/relationships/image" Target="media/image118.png"/><Relationship Id="rId135" Type="http://schemas.openxmlformats.org/officeDocument/2006/relationships/image" Target="media/image119.png"/><Relationship Id="rId136" Type="http://schemas.openxmlformats.org/officeDocument/2006/relationships/image" Target="media/image120.png"/><Relationship Id="rId137" Type="http://schemas.openxmlformats.org/officeDocument/2006/relationships/image" Target="media/image121.png"/><Relationship Id="rId138" Type="http://schemas.openxmlformats.org/officeDocument/2006/relationships/image" Target="media/image122.png"/><Relationship Id="rId139" Type="http://schemas.openxmlformats.org/officeDocument/2006/relationships/image" Target="media/image123.png"/><Relationship Id="rId285" Type="http://schemas.openxmlformats.org/officeDocument/2006/relationships/image" Target="media/image264.png"/><Relationship Id="rId286" Type="http://schemas.openxmlformats.org/officeDocument/2006/relationships/image" Target="media/image265.png"/><Relationship Id="rId287" Type="http://schemas.openxmlformats.org/officeDocument/2006/relationships/hyperlink" Target="http://www.dlink.com.au/tech/download/download.aspx?product=DWL-2100AP" TargetMode="External"/><Relationship Id="rId288" Type="http://schemas.openxmlformats.org/officeDocument/2006/relationships/image" Target="media/image266.png"/><Relationship Id="rId289" Type="http://schemas.openxmlformats.org/officeDocument/2006/relationships/image" Target="media/image267.png"/><Relationship Id="rId310" Type="http://schemas.openxmlformats.org/officeDocument/2006/relationships/image" Target="media/image288.png"/><Relationship Id="rId311" Type="http://schemas.openxmlformats.org/officeDocument/2006/relationships/image" Target="media/image289.png"/><Relationship Id="rId312" Type="http://schemas.openxmlformats.org/officeDocument/2006/relationships/footer" Target="footer1.xml"/><Relationship Id="rId313" Type="http://schemas.openxmlformats.org/officeDocument/2006/relationships/fontTable" Target="fontTable.xml"/><Relationship Id="rId314" Type="http://schemas.openxmlformats.org/officeDocument/2006/relationships/theme" Target="theme/theme1.xml"/><Relationship Id="rId290" Type="http://schemas.openxmlformats.org/officeDocument/2006/relationships/image" Target="media/image268.png"/><Relationship Id="rId291" Type="http://schemas.openxmlformats.org/officeDocument/2006/relationships/image" Target="media/image269.png"/><Relationship Id="rId292" Type="http://schemas.openxmlformats.org/officeDocument/2006/relationships/image" Target="media/image270.png"/><Relationship Id="rId293" Type="http://schemas.openxmlformats.org/officeDocument/2006/relationships/image" Target="media/image271.png"/><Relationship Id="rId294" Type="http://schemas.openxmlformats.org/officeDocument/2006/relationships/image" Target="media/image272.png"/><Relationship Id="rId295" Type="http://schemas.openxmlformats.org/officeDocument/2006/relationships/image" Target="media/image273.png"/><Relationship Id="rId296" Type="http://schemas.openxmlformats.org/officeDocument/2006/relationships/image" Target="media/image274.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image" Target="media/image28.png"/><Relationship Id="rId43" Type="http://schemas.openxmlformats.org/officeDocument/2006/relationships/image" Target="media/image29.png"/><Relationship Id="rId44" Type="http://schemas.openxmlformats.org/officeDocument/2006/relationships/image" Target="media/image30.png"/><Relationship Id="rId45" Type="http://schemas.openxmlformats.org/officeDocument/2006/relationships/image" Target="media/image31.png"/><Relationship Id="rId46" Type="http://schemas.openxmlformats.org/officeDocument/2006/relationships/image" Target="media/image32.png"/><Relationship Id="rId47" Type="http://schemas.openxmlformats.org/officeDocument/2006/relationships/image" Target="media/image33.png"/><Relationship Id="rId48" Type="http://schemas.openxmlformats.org/officeDocument/2006/relationships/image" Target="media/image34.png"/><Relationship Id="rId49" Type="http://schemas.openxmlformats.org/officeDocument/2006/relationships/image" Target="media/image35.png"/><Relationship Id="rId297" Type="http://schemas.openxmlformats.org/officeDocument/2006/relationships/image" Target="media/image275.png"/><Relationship Id="rId298" Type="http://schemas.openxmlformats.org/officeDocument/2006/relationships/image" Target="media/image276.png"/><Relationship Id="rId299" Type="http://schemas.openxmlformats.org/officeDocument/2006/relationships/image" Target="media/image277.png"/><Relationship Id="rId140" Type="http://schemas.openxmlformats.org/officeDocument/2006/relationships/image" Target="media/image124.png"/><Relationship Id="rId141" Type="http://schemas.openxmlformats.org/officeDocument/2006/relationships/image" Target="media/image125.png"/><Relationship Id="rId142" Type="http://schemas.openxmlformats.org/officeDocument/2006/relationships/image" Target="media/image126.png"/><Relationship Id="rId143" Type="http://schemas.openxmlformats.org/officeDocument/2006/relationships/image" Target="media/image127.png"/><Relationship Id="rId144" Type="http://schemas.openxmlformats.org/officeDocument/2006/relationships/image" Target="media/image128.png"/><Relationship Id="rId145" Type="http://schemas.openxmlformats.org/officeDocument/2006/relationships/image" Target="media/image129.png"/><Relationship Id="rId146" Type="http://schemas.openxmlformats.org/officeDocument/2006/relationships/image" Target="media/image130.png"/><Relationship Id="rId147" Type="http://schemas.openxmlformats.org/officeDocument/2006/relationships/image" Target="media/image131.png"/><Relationship Id="rId148" Type="http://schemas.openxmlformats.org/officeDocument/2006/relationships/image" Target="media/image132.png"/><Relationship Id="rId149" Type="http://schemas.openxmlformats.org/officeDocument/2006/relationships/image" Target="media/image133.png"/><Relationship Id="rId230" Type="http://schemas.openxmlformats.org/officeDocument/2006/relationships/image" Target="media/image213.png"/><Relationship Id="rId231" Type="http://schemas.openxmlformats.org/officeDocument/2006/relationships/image" Target="media/image214.png"/><Relationship Id="rId232" Type="http://schemas.openxmlformats.org/officeDocument/2006/relationships/image" Target="media/image215.png"/><Relationship Id="rId233" Type="http://schemas.openxmlformats.org/officeDocument/2006/relationships/image" Target="media/image216.png"/><Relationship Id="rId234" Type="http://schemas.openxmlformats.org/officeDocument/2006/relationships/image" Target="media/image217.png"/><Relationship Id="rId235" Type="http://schemas.openxmlformats.org/officeDocument/2006/relationships/image" Target="media/image218.png"/><Relationship Id="rId236" Type="http://schemas.openxmlformats.org/officeDocument/2006/relationships/image" Target="media/image219.png"/><Relationship Id="rId237" Type="http://schemas.openxmlformats.org/officeDocument/2006/relationships/image" Target="media/image220.png"/><Relationship Id="rId238" Type="http://schemas.openxmlformats.org/officeDocument/2006/relationships/image" Target="media/image221.png"/><Relationship Id="rId239" Type="http://schemas.openxmlformats.org/officeDocument/2006/relationships/image" Target="media/image222.png"/><Relationship Id="rId50" Type="http://schemas.openxmlformats.org/officeDocument/2006/relationships/image" Target="media/image36.png"/><Relationship Id="rId51" Type="http://schemas.openxmlformats.org/officeDocument/2006/relationships/image" Target="media/image37.png"/><Relationship Id="rId52" Type="http://schemas.openxmlformats.org/officeDocument/2006/relationships/image" Target="media/image38.png"/><Relationship Id="rId53" Type="http://schemas.openxmlformats.org/officeDocument/2006/relationships/image" Target="media/image39.png"/><Relationship Id="rId54" Type="http://schemas.openxmlformats.org/officeDocument/2006/relationships/image" Target="media/image40.png"/><Relationship Id="rId55" Type="http://schemas.openxmlformats.org/officeDocument/2006/relationships/image" Target="media/image41.png"/><Relationship Id="rId56" Type="http://schemas.openxmlformats.org/officeDocument/2006/relationships/image" Target="media/image42.png"/><Relationship Id="rId57" Type="http://schemas.openxmlformats.org/officeDocument/2006/relationships/image" Target="media/image43.png"/><Relationship Id="rId58" Type="http://schemas.openxmlformats.org/officeDocument/2006/relationships/image" Target="media/image44.png"/><Relationship Id="rId59" Type="http://schemas.openxmlformats.org/officeDocument/2006/relationships/image" Target="media/image45.png"/><Relationship Id="rId150" Type="http://schemas.openxmlformats.org/officeDocument/2006/relationships/image" Target="media/image134.png"/><Relationship Id="rId151" Type="http://schemas.openxmlformats.org/officeDocument/2006/relationships/image" Target="media/image135.png"/><Relationship Id="rId152" Type="http://schemas.openxmlformats.org/officeDocument/2006/relationships/image" Target="media/image136.png"/><Relationship Id="rId153" Type="http://schemas.openxmlformats.org/officeDocument/2006/relationships/image" Target="media/image137.png"/><Relationship Id="rId154" Type="http://schemas.openxmlformats.org/officeDocument/2006/relationships/image" Target="media/image138.png"/><Relationship Id="rId155" Type="http://schemas.openxmlformats.org/officeDocument/2006/relationships/image" Target="media/image139.png"/><Relationship Id="rId156" Type="http://schemas.openxmlformats.org/officeDocument/2006/relationships/image" Target="media/image140.png"/><Relationship Id="rId157" Type="http://schemas.openxmlformats.org/officeDocument/2006/relationships/image" Target="media/image141.png"/><Relationship Id="rId158" Type="http://schemas.openxmlformats.org/officeDocument/2006/relationships/image" Target="media/image142.png"/><Relationship Id="rId159" Type="http://schemas.openxmlformats.org/officeDocument/2006/relationships/image" Target="media/image143.png"/><Relationship Id="rId240" Type="http://schemas.openxmlformats.org/officeDocument/2006/relationships/image" Target="media/image223.png"/><Relationship Id="rId241" Type="http://schemas.openxmlformats.org/officeDocument/2006/relationships/image" Target="media/image224.png"/><Relationship Id="rId242" Type="http://schemas.openxmlformats.org/officeDocument/2006/relationships/image" Target="media/image225.png"/><Relationship Id="rId243" Type="http://schemas.openxmlformats.org/officeDocument/2006/relationships/image" Target="media/image226.png"/><Relationship Id="rId244" Type="http://schemas.openxmlformats.org/officeDocument/2006/relationships/image" Target="media/image227.png"/><Relationship Id="rId245" Type="http://schemas.openxmlformats.org/officeDocument/2006/relationships/image" Target="media/image228.png"/><Relationship Id="rId246" Type="http://schemas.openxmlformats.org/officeDocument/2006/relationships/image" Target="media/image229.png"/><Relationship Id="rId247" Type="http://schemas.openxmlformats.org/officeDocument/2006/relationships/image" Target="media/image230.png"/><Relationship Id="rId248" Type="http://schemas.openxmlformats.org/officeDocument/2006/relationships/image" Target="media/image231.png"/><Relationship Id="rId249" Type="http://schemas.openxmlformats.org/officeDocument/2006/relationships/image" Target="media/image232.png"/><Relationship Id="rId60" Type="http://schemas.openxmlformats.org/officeDocument/2006/relationships/image" Target="media/image46.png"/><Relationship Id="rId61" Type="http://schemas.openxmlformats.org/officeDocument/2006/relationships/image" Target="media/image47.png"/><Relationship Id="rId62" Type="http://schemas.openxmlformats.org/officeDocument/2006/relationships/image" Target="media/image48.png"/><Relationship Id="rId63" Type="http://schemas.openxmlformats.org/officeDocument/2006/relationships/image" Target="media/image49.png"/><Relationship Id="rId64" Type="http://schemas.openxmlformats.org/officeDocument/2006/relationships/image" Target="media/image50.png"/><Relationship Id="rId65" Type="http://schemas.openxmlformats.org/officeDocument/2006/relationships/image" Target="media/image51.png"/><Relationship Id="rId66" Type="http://schemas.openxmlformats.org/officeDocument/2006/relationships/image" Target="media/image52.png"/><Relationship Id="rId67" Type="http://schemas.openxmlformats.org/officeDocument/2006/relationships/image" Target="media/image53.png"/><Relationship Id="rId68" Type="http://schemas.openxmlformats.org/officeDocument/2006/relationships/image" Target="media/image54.png"/><Relationship Id="rId69" Type="http://schemas.openxmlformats.org/officeDocument/2006/relationships/image" Target="media/image55.png"/><Relationship Id="rId160" Type="http://schemas.openxmlformats.org/officeDocument/2006/relationships/image" Target="media/image144.png"/><Relationship Id="rId161" Type="http://schemas.openxmlformats.org/officeDocument/2006/relationships/image" Target="media/image145.png"/><Relationship Id="rId162" Type="http://schemas.openxmlformats.org/officeDocument/2006/relationships/image" Target="media/image146.png"/><Relationship Id="rId163" Type="http://schemas.openxmlformats.org/officeDocument/2006/relationships/image" Target="media/image147.png"/><Relationship Id="rId164" Type="http://schemas.openxmlformats.org/officeDocument/2006/relationships/image" Target="media/image148.png"/><Relationship Id="rId165" Type="http://schemas.openxmlformats.org/officeDocument/2006/relationships/image" Target="media/image149.png"/><Relationship Id="rId166" Type="http://schemas.openxmlformats.org/officeDocument/2006/relationships/image" Target="media/image150.png"/><Relationship Id="rId167" Type="http://schemas.openxmlformats.org/officeDocument/2006/relationships/image" Target="media/image151.png"/><Relationship Id="rId168" Type="http://schemas.openxmlformats.org/officeDocument/2006/relationships/hyperlink" Target="http://exchange.nagios.org/directory/plug-ins/Hardware/Printers/SNMP-Printer-Check/details" TargetMode="External"/><Relationship Id="rId169" Type="http://schemas.openxmlformats.org/officeDocument/2006/relationships/image" Target="media/image152.png"/><Relationship Id="rId250" Type="http://schemas.openxmlformats.org/officeDocument/2006/relationships/image" Target="media/image233.png"/><Relationship Id="rId251" Type="http://schemas.openxmlformats.org/officeDocument/2006/relationships/image" Target="media/image234.png"/><Relationship Id="rId252" Type="http://schemas.openxmlformats.org/officeDocument/2006/relationships/image" Target="media/image235.png"/><Relationship Id="rId253" Type="http://schemas.openxmlformats.org/officeDocument/2006/relationships/image" Target="media/image236.png"/><Relationship Id="rId254" Type="http://schemas.openxmlformats.org/officeDocument/2006/relationships/image" Target="media/image237.png"/><Relationship Id="rId255" Type="http://schemas.openxmlformats.org/officeDocument/2006/relationships/image" Target="media/image238.png"/><Relationship Id="rId256" Type="http://schemas.openxmlformats.org/officeDocument/2006/relationships/image" Target="media/image239.png"/><Relationship Id="rId257" Type="http://schemas.openxmlformats.org/officeDocument/2006/relationships/image" Target="media/image240.png"/><Relationship Id="rId258" Type="http://schemas.openxmlformats.org/officeDocument/2006/relationships/image" Target="media/image241.png"/><Relationship Id="rId259" Type="http://schemas.openxmlformats.org/officeDocument/2006/relationships/hyperlink" Target="http://www.snmptt.org/" TargetMode="External"/><Relationship Id="rId100" Type="http://schemas.openxmlformats.org/officeDocument/2006/relationships/image" Target="media/image85.png"/><Relationship Id="rId101" Type="http://schemas.openxmlformats.org/officeDocument/2006/relationships/image" Target="media/image86.png"/><Relationship Id="rId102" Type="http://schemas.openxmlformats.org/officeDocument/2006/relationships/image" Target="media/image87.png"/><Relationship Id="rId103" Type="http://schemas.openxmlformats.org/officeDocument/2006/relationships/image" Target="media/image88.png"/><Relationship Id="rId104" Type="http://schemas.openxmlformats.org/officeDocument/2006/relationships/image" Target="media/image89.png"/><Relationship Id="rId105" Type="http://schemas.openxmlformats.org/officeDocument/2006/relationships/image" Target="media/image9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64F972-79C0-4245-B119-FEA779FE5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585</TotalTime>
  <Pages>39</Pages>
  <Words>19050</Words>
  <Characters>104777</Characters>
  <Application>Microsoft Macintosh Word</Application>
  <DocSecurity>0</DocSecurity>
  <Lines>873</Lines>
  <Paragraphs>247</Paragraphs>
  <ScaleCrop>false</ScaleCrop>
  <HeadingPairs>
    <vt:vector size="2" baseType="variant">
      <vt:variant>
        <vt:lpstr>Titre</vt:lpstr>
      </vt:variant>
      <vt:variant>
        <vt:i4>1</vt:i4>
      </vt:variant>
    </vt:vector>
  </HeadingPairs>
  <TitlesOfParts>
    <vt:vector size="1" baseType="lpstr">
      <vt:lpstr>Côté Labo Eon</vt:lpstr>
    </vt:vector>
  </TitlesOfParts>
  <Company>Certa - Education NAtionale</Company>
  <LinksUpToDate>false</LinksUpToDate>
  <CharactersWithSpaces>123580</CharactersWithSpaces>
  <SharedDoc>false</SharedDoc>
  <HLinks>
    <vt:vector size="84" baseType="variant">
      <vt:variant>
        <vt:i4>7733300</vt:i4>
      </vt:variant>
      <vt:variant>
        <vt:i4>42</vt:i4>
      </vt:variant>
      <vt:variant>
        <vt:i4>0</vt:i4>
      </vt:variant>
      <vt:variant>
        <vt:i4>5</vt:i4>
      </vt:variant>
      <vt:variant>
        <vt:lpwstr>http://www.dlink.com.au/tech/download/download.aspx?product=DWL-2100AP</vt:lpwstr>
      </vt:variant>
      <vt:variant>
        <vt:lpwstr/>
      </vt:variant>
      <vt:variant>
        <vt:i4>2424840</vt:i4>
      </vt:variant>
      <vt:variant>
        <vt:i4>39</vt:i4>
      </vt:variant>
      <vt:variant>
        <vt:i4>0</vt:i4>
      </vt:variant>
      <vt:variant>
        <vt:i4>5</vt:i4>
      </vt:variant>
      <vt:variant>
        <vt:lpwstr>http://www.manageengine.com/products/mibbrowser-free-tool/download.html</vt:lpwstr>
      </vt:variant>
      <vt:variant>
        <vt:lpwstr/>
      </vt:variant>
      <vt:variant>
        <vt:i4>7733360</vt:i4>
      </vt:variant>
      <vt:variant>
        <vt:i4>36</vt:i4>
      </vt:variant>
      <vt:variant>
        <vt:i4>0</vt:i4>
      </vt:variant>
      <vt:variant>
        <vt:i4>5</vt:i4>
      </vt:variant>
      <vt:variant>
        <vt:lpwstr>http://www.snmptt.org/docs/snmptt.shtml</vt:lpwstr>
      </vt:variant>
      <vt:variant>
        <vt:lpwstr>SNMPTT.CONF-Configuration-file-format</vt:lpwstr>
      </vt:variant>
      <vt:variant>
        <vt:i4>7733360</vt:i4>
      </vt:variant>
      <vt:variant>
        <vt:i4>33</vt:i4>
      </vt:variant>
      <vt:variant>
        <vt:i4>0</vt:i4>
      </vt:variant>
      <vt:variant>
        <vt:i4>5</vt:i4>
      </vt:variant>
      <vt:variant>
        <vt:lpwstr>http://www.snmptt.org/docs/snmptt.shtml</vt:lpwstr>
      </vt:variant>
      <vt:variant>
        <vt:lpwstr>SNMPTT.CONF-Configuration-file-format</vt:lpwstr>
      </vt:variant>
      <vt:variant>
        <vt:i4>3276850</vt:i4>
      </vt:variant>
      <vt:variant>
        <vt:i4>30</vt:i4>
      </vt:variant>
      <vt:variant>
        <vt:i4>0</vt:i4>
      </vt:variant>
      <vt:variant>
        <vt:i4>5</vt:i4>
      </vt:variant>
      <vt:variant>
        <vt:lpwstr>http://www.snmptt.org/</vt:lpwstr>
      </vt:variant>
      <vt:variant>
        <vt:lpwstr/>
      </vt:variant>
      <vt:variant>
        <vt:i4>2818082</vt:i4>
      </vt:variant>
      <vt:variant>
        <vt:i4>24</vt:i4>
      </vt:variant>
      <vt:variant>
        <vt:i4>0</vt:i4>
      </vt:variant>
      <vt:variant>
        <vt:i4>5</vt:i4>
      </vt:variant>
      <vt:variant>
        <vt:lpwstr>http://exchange.nagios.org/directory/plug-ins/Hardware/Printers/SNMP-Printer-Check/details</vt:lpwstr>
      </vt:variant>
      <vt:variant>
        <vt:lpwstr/>
      </vt:variant>
      <vt:variant>
        <vt:i4>393342</vt:i4>
      </vt:variant>
      <vt:variant>
        <vt:i4>21</vt:i4>
      </vt:variant>
      <vt:variant>
        <vt:i4>0</vt:i4>
      </vt:variant>
      <vt:variant>
        <vt:i4>5</vt:i4>
      </vt:variant>
      <vt:variant>
        <vt:lpwstr>https://www.monitoringexchange.org/inventory/Check-Plugins/Network/Cisco/Cisco-SNMP-device-monitoring</vt:lpwstr>
      </vt:variant>
      <vt:variant>
        <vt:lpwstr/>
      </vt:variant>
      <vt:variant>
        <vt:i4>3997758</vt:i4>
      </vt:variant>
      <vt:variant>
        <vt:i4>18</vt:i4>
      </vt:variant>
      <vt:variant>
        <vt:i4>0</vt:i4>
      </vt:variant>
      <vt:variant>
        <vt:i4>5</vt:i4>
      </vt:variant>
      <vt:variant>
        <vt:lpwstr>http://lkco.gezen.fr/svn/supervision/trunk/plugins-nagios/Windows/</vt:lpwstr>
      </vt:variant>
      <vt:variant>
        <vt:lpwstr/>
      </vt:variant>
      <vt:variant>
        <vt:i4>1703991</vt:i4>
      </vt:variant>
      <vt:variant>
        <vt:i4>15</vt:i4>
      </vt:variant>
      <vt:variant>
        <vt:i4>0</vt:i4>
      </vt:variant>
      <vt:variant>
        <vt:i4>5</vt:i4>
      </vt:variant>
      <vt:variant>
        <vt:lpwstr>http://www.eyesofnetwork.com/eonrepo/Eon 3.1 Installation.pdf</vt:lpwstr>
      </vt:variant>
      <vt:variant>
        <vt:lpwstr/>
      </vt:variant>
      <vt:variant>
        <vt:i4>4456530</vt:i4>
      </vt:variant>
      <vt:variant>
        <vt:i4>12</vt:i4>
      </vt:variant>
      <vt:variant>
        <vt:i4>0</vt:i4>
      </vt:variant>
      <vt:variant>
        <vt:i4>5</vt:i4>
      </vt:variant>
      <vt:variant>
        <vt:lpwstr>http://www.eyesofnetwork.com/?page_id=495&amp;lang=fr</vt:lpwstr>
      </vt:variant>
      <vt:variant>
        <vt:lpwstr/>
      </vt:variant>
      <vt:variant>
        <vt:i4>5111916</vt:i4>
      </vt:variant>
      <vt:variant>
        <vt:i4>9</vt:i4>
      </vt:variant>
      <vt:variant>
        <vt:i4>0</vt:i4>
      </vt:variant>
      <vt:variant>
        <vt:i4>5</vt:i4>
      </vt:variant>
      <vt:variant>
        <vt:lpwstr>http://www.eyesofnetwork.com/?page_id=48&amp;lang=fr</vt:lpwstr>
      </vt:variant>
      <vt:variant>
        <vt:lpwstr/>
      </vt:variant>
      <vt:variant>
        <vt:i4>721023</vt:i4>
      </vt:variant>
      <vt:variant>
        <vt:i4>6</vt:i4>
      </vt:variant>
      <vt:variant>
        <vt:i4>0</vt:i4>
      </vt:variant>
      <vt:variant>
        <vt:i4>5</vt:i4>
      </vt:variant>
      <vt:variant>
        <vt:lpwstr>http://www.eyesofnetwork.com/?lang=fr</vt:lpwstr>
      </vt:variant>
      <vt:variant>
        <vt:lpwstr/>
      </vt:variant>
      <vt:variant>
        <vt:i4>2424840</vt:i4>
      </vt:variant>
      <vt:variant>
        <vt:i4>3</vt:i4>
      </vt:variant>
      <vt:variant>
        <vt:i4>0</vt:i4>
      </vt:variant>
      <vt:variant>
        <vt:i4>5</vt:i4>
      </vt:variant>
      <vt:variant>
        <vt:lpwstr>http://www.manageengine.com/products/mibbrowser-free-tool/download.html</vt:lpwstr>
      </vt:variant>
      <vt:variant>
        <vt:lpwstr/>
      </vt:variant>
      <vt:variant>
        <vt:i4>721023</vt:i4>
      </vt:variant>
      <vt:variant>
        <vt:i4>0</vt:i4>
      </vt:variant>
      <vt:variant>
        <vt:i4>0</vt:i4>
      </vt:variant>
      <vt:variant>
        <vt:i4>5</vt:i4>
      </vt:variant>
      <vt:variant>
        <vt:lpwstr>http://www.eyesofnetwork.com/?lang=fr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Labo Eon</dc:title>
  <dc:creator>Daniel REGNIER</dc:creator>
  <cp:lastModifiedBy>Gaëlle CASTEL</cp:lastModifiedBy>
  <cp:revision>254</cp:revision>
  <cp:lastPrinted>2003-06-19T20:07:00Z</cp:lastPrinted>
  <dcterms:created xsi:type="dcterms:W3CDTF">2013-06-02T18:37:00Z</dcterms:created>
  <dcterms:modified xsi:type="dcterms:W3CDTF">2014-01-06T17:35:00Z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r8>1991155780</vt:r8>
  </property>
  <property fmtid="{D5CDD505-2E9C-101B-9397-08002B2CF9AE}" pid="3" name="_AuthorEmail">
    <vt:lpwstr>ericdeschaintre@wanadoo.fr</vt:lpwstr>
  </property>
  <property fmtid="{D5CDD505-2E9C-101B-9397-08002B2CF9AE}" pid="4" name="_AuthorEmailDisplayName">
    <vt:lpwstr>Eric Deschaintre</vt:lpwstr>
  </property>
  <property fmtid="{D5CDD505-2E9C-101B-9397-08002B2CF9AE}" pid="5" name="_EmailSubject">
    <vt:lpwstr>modèle</vt:lpwstr>
  </property>
</Properties>
</file>