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5359" w:rsidRPr="00470AF7" w:rsidRDefault="00A45CDF">
      <w:pPr>
        <w:suppressAutoHyphens/>
      </w:pPr>
      <w:r w:rsidRPr="00470AF7">
        <w:t xml:space="preserve"> </w:t>
      </w:r>
    </w:p>
    <w:sdt>
      <w:sdtPr>
        <w:rPr>
          <w:i w:val="0"/>
          <w:iCs w:val="0"/>
          <w:sz w:val="24"/>
          <w:szCs w:val="24"/>
        </w:rPr>
        <w:id w:val="17719882"/>
        <w:docPartObj>
          <w:docPartGallery w:val="Cover Pages"/>
          <w:docPartUnique/>
        </w:docPartObj>
      </w:sdtPr>
      <w:sdtContent>
        <w:p w:rsidR="00470AF7" w:rsidRDefault="00470AF7" w:rsidP="00470AF7">
          <w:pPr>
            <w:pStyle w:val="Corpsdetexte2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pBdr>
            <w:ind w:right="-108"/>
          </w:pPr>
        </w:p>
        <w:p w:rsidR="00470AF7" w:rsidRDefault="00470AF7" w:rsidP="00470AF7">
          <w:pPr>
            <w:spacing w:line="360" w:lineRule="auto"/>
            <w:jc w:val="center"/>
            <w:rPr>
              <w:b/>
              <w:sz w:val="48"/>
              <w:u w:val="single"/>
            </w:rPr>
          </w:pPr>
          <w:r>
            <w:rPr>
              <w:b/>
              <w:sz w:val="48"/>
              <w:u w:val="single"/>
            </w:rPr>
            <w:t>Baccalauréat technologique</w:t>
          </w:r>
        </w:p>
        <w:p w:rsidR="00470AF7" w:rsidRDefault="00470AF7" w:rsidP="00470AF7">
          <w:pPr>
            <w:spacing w:line="360" w:lineRule="auto"/>
            <w:jc w:val="center"/>
            <w:rPr>
              <w:b/>
              <w:sz w:val="44"/>
              <w:szCs w:val="44"/>
              <w:u w:val="single"/>
            </w:rPr>
          </w:pPr>
          <w:r>
            <w:rPr>
              <w:b/>
              <w:sz w:val="44"/>
              <w:szCs w:val="44"/>
              <w:u w:val="single"/>
            </w:rPr>
            <w:t>Série : sciences et technologies de la gestion (STG)</w:t>
          </w:r>
        </w:p>
        <w:p w:rsidR="00470AF7" w:rsidRDefault="00470AF7" w:rsidP="00470AF7">
          <w:pPr>
            <w:spacing w:line="360" w:lineRule="auto"/>
            <w:jc w:val="center"/>
            <w:rPr>
              <w:b/>
              <w:sz w:val="48"/>
            </w:rPr>
          </w:pPr>
        </w:p>
        <w:p w:rsidR="00470AF7" w:rsidRDefault="00470AF7" w:rsidP="00470AF7">
          <w:pPr>
            <w:spacing w:line="360" w:lineRule="auto"/>
            <w:jc w:val="center"/>
            <w:rPr>
              <w:b/>
              <w:sz w:val="44"/>
              <w:szCs w:val="44"/>
            </w:rPr>
          </w:pPr>
          <w:r>
            <w:rPr>
              <w:b/>
              <w:sz w:val="44"/>
              <w:szCs w:val="44"/>
            </w:rPr>
            <w:t>Spécialité gestion des systèmes d’information</w:t>
          </w:r>
        </w:p>
        <w:p w:rsidR="00470AF7" w:rsidRDefault="00470AF7" w:rsidP="00470AF7">
          <w:pPr>
            <w:spacing w:line="360" w:lineRule="auto"/>
            <w:jc w:val="center"/>
            <w:rPr>
              <w:b/>
              <w:sz w:val="44"/>
              <w:szCs w:val="44"/>
            </w:rPr>
          </w:pPr>
        </w:p>
        <w:p w:rsidR="00470AF7" w:rsidRDefault="00EA52A6" w:rsidP="00470AF7">
          <w:pPr>
            <w:pStyle w:val="Titre6"/>
            <w:spacing w:line="360" w:lineRule="auto"/>
            <w:rPr>
              <w:sz w:val="32"/>
              <w:szCs w:val="32"/>
            </w:rPr>
          </w:pPr>
          <w:r>
            <w:rPr>
              <w:sz w:val="32"/>
              <w:szCs w:val="32"/>
            </w:rPr>
            <w:t>SESSION 2013</w:t>
          </w:r>
        </w:p>
        <w:p w:rsidR="00470AF7" w:rsidRDefault="00470AF7" w:rsidP="00470AF7"/>
        <w:p w:rsidR="00470AF7" w:rsidRDefault="00470AF7" w:rsidP="00470AF7">
          <w:pPr>
            <w:pStyle w:val="Titre1"/>
            <w:spacing w:line="360" w:lineRule="auto"/>
            <w:ind w:left="0"/>
            <w:jc w:val="center"/>
            <w:rPr>
              <w:b/>
              <w:i w:val="0"/>
              <w:sz w:val="44"/>
              <w:szCs w:val="44"/>
            </w:rPr>
          </w:pPr>
          <w:r>
            <w:rPr>
              <w:b/>
              <w:i w:val="0"/>
              <w:sz w:val="44"/>
              <w:szCs w:val="44"/>
            </w:rPr>
            <w:t>Épreuve de spécialité</w:t>
          </w:r>
        </w:p>
        <w:p w:rsidR="00470AF7" w:rsidRDefault="00470AF7" w:rsidP="00470AF7">
          <w:pPr>
            <w:spacing w:line="360" w:lineRule="auto"/>
            <w:jc w:val="center"/>
            <w:rPr>
              <w:b/>
              <w:sz w:val="44"/>
              <w:szCs w:val="44"/>
            </w:rPr>
          </w:pPr>
          <w:r>
            <w:rPr>
              <w:b/>
              <w:sz w:val="44"/>
              <w:szCs w:val="44"/>
            </w:rPr>
            <w:t>Partie écrite</w:t>
          </w:r>
        </w:p>
        <w:p w:rsidR="00470AF7" w:rsidRDefault="00470AF7" w:rsidP="00470AF7">
          <w:pPr>
            <w:spacing w:line="360" w:lineRule="auto"/>
            <w:jc w:val="center"/>
            <w:rPr>
              <w:b/>
              <w:sz w:val="40"/>
            </w:rPr>
          </w:pPr>
        </w:p>
        <w:p w:rsidR="00470AF7" w:rsidRDefault="00470AF7" w:rsidP="00470AF7">
          <w:pPr>
            <w:pStyle w:val="Titre7"/>
            <w:jc w:val="center"/>
            <w:rPr>
              <w:b w:val="0"/>
            </w:rPr>
          </w:pPr>
          <w:r>
            <w:t>Durée : 4 heures</w:t>
          </w:r>
        </w:p>
        <w:p w:rsidR="00470AF7" w:rsidRDefault="00470AF7" w:rsidP="00470AF7">
          <w:pPr>
            <w:pStyle w:val="Titre7"/>
            <w:jc w:val="center"/>
            <w:rPr>
              <w:b w:val="0"/>
            </w:rPr>
          </w:pPr>
          <w:r>
            <w:t>Coefficient : 7</w:t>
          </w:r>
        </w:p>
        <w:p w:rsidR="00470AF7" w:rsidRDefault="00470AF7" w:rsidP="00470AF7">
          <w:pPr>
            <w:tabs>
              <w:tab w:val="left" w:pos="6930"/>
            </w:tabs>
            <w:spacing w:line="360" w:lineRule="auto"/>
            <w:rPr>
              <w:b/>
              <w:sz w:val="40"/>
            </w:rPr>
          </w:pPr>
          <w:r>
            <w:rPr>
              <w:b/>
              <w:sz w:val="40"/>
            </w:rPr>
            <w:tab/>
          </w:r>
        </w:p>
        <w:p w:rsidR="00470AF7" w:rsidRDefault="00470AF7" w:rsidP="00470AF7">
          <w:pPr>
            <w:pStyle w:val="Titre3"/>
            <w:spacing w:before="0"/>
            <w:ind w:left="0"/>
            <w:jc w:val="center"/>
          </w:pPr>
        </w:p>
        <w:p w:rsidR="00470AF7" w:rsidRDefault="00470AF7" w:rsidP="00470AF7">
          <w:pPr>
            <w:pStyle w:val="Titre3"/>
            <w:spacing w:before="0"/>
            <w:ind w:left="0"/>
            <w:jc w:val="center"/>
          </w:pPr>
          <w:r>
            <w:t>MATÉRIELS ET DOCUMENTS AUTORISÉS</w:t>
          </w:r>
        </w:p>
        <w:p w:rsidR="00470AF7" w:rsidRDefault="00470AF7" w:rsidP="00470AF7">
          <w:pPr>
            <w:jc w:val="both"/>
          </w:pPr>
        </w:p>
        <w:p w:rsidR="00470AF7" w:rsidRDefault="00470AF7" w:rsidP="00470AF7">
          <w:pPr>
            <w:pStyle w:val="En-tte"/>
            <w:tabs>
              <w:tab w:val="clear" w:pos="4536"/>
            </w:tabs>
            <w:ind w:left="1800" w:hanging="1375"/>
            <w:jc w:val="both"/>
            <w:rPr>
              <w:bCs/>
              <w:iCs/>
              <w:spacing w:val="-6"/>
            </w:rPr>
          </w:pPr>
          <w:r>
            <w:rPr>
              <w:bCs/>
              <w:iCs/>
              <w:spacing w:val="-6"/>
            </w:rPr>
            <w:t>Calculatrice :</w:t>
          </w:r>
          <w:r>
            <w:rPr>
              <w:bCs/>
              <w:iCs/>
              <w:spacing w:val="-6"/>
            </w:rPr>
            <w:tab/>
            <w:t xml:space="preserve">conformément à la circulaire n°99-186 du 16/11/1999 « calculatrice de poche </w:t>
          </w:r>
        </w:p>
        <w:p w:rsidR="00470AF7" w:rsidRDefault="00470AF7" w:rsidP="00470AF7">
          <w:pPr>
            <w:pStyle w:val="En-tte"/>
            <w:tabs>
              <w:tab w:val="clear" w:pos="4536"/>
            </w:tabs>
            <w:ind w:left="1797" w:firstLine="6"/>
            <w:jc w:val="both"/>
            <w:rPr>
              <w:bCs/>
              <w:iCs/>
              <w:spacing w:val="-6"/>
            </w:rPr>
          </w:pPr>
          <w:proofErr w:type="gramStart"/>
          <w:r>
            <w:rPr>
              <w:bCs/>
              <w:iCs/>
              <w:spacing w:val="-6"/>
            </w:rPr>
            <w:t>à</w:t>
          </w:r>
          <w:proofErr w:type="gramEnd"/>
          <w:r>
            <w:rPr>
              <w:bCs/>
              <w:iCs/>
              <w:spacing w:val="-6"/>
            </w:rPr>
            <w:t xml:space="preserve"> fonctionnement autonome sans imprimante et sans aucun moyen de transmission »</w:t>
          </w:r>
        </w:p>
        <w:p w:rsidR="00470AF7" w:rsidRDefault="00470AF7" w:rsidP="00470AF7">
          <w:pPr>
            <w:pStyle w:val="En-tte"/>
            <w:spacing w:before="40"/>
            <w:ind w:left="2268" w:hanging="1843"/>
            <w:jc w:val="both"/>
          </w:pPr>
          <w:r>
            <w:t>Règle à dessiner les symboles de l’informatique</w:t>
          </w:r>
        </w:p>
        <w:p w:rsidR="00470AF7" w:rsidRDefault="00470AF7" w:rsidP="00470AF7">
          <w:pPr>
            <w:pStyle w:val="En-tte"/>
            <w:spacing w:before="40"/>
            <w:ind w:left="2268" w:hanging="1843"/>
            <w:jc w:val="both"/>
            <w:rPr>
              <w:bCs/>
              <w:iCs/>
              <w:spacing w:val="-6"/>
            </w:rPr>
          </w:pPr>
          <w:r>
            <w:rPr>
              <w:bCs/>
              <w:iCs/>
              <w:spacing w:val="-6"/>
            </w:rPr>
            <w:t>Mémentos fournis avec le sujet à l’exclusion de tout autre document</w:t>
          </w:r>
        </w:p>
        <w:p w:rsidR="00470AF7" w:rsidRDefault="00470AF7" w:rsidP="00470AF7">
          <w:pPr>
            <w:pStyle w:val="En-tte"/>
            <w:ind w:left="2268" w:hanging="1843"/>
            <w:jc w:val="both"/>
            <w:rPr>
              <w:bCs/>
              <w:iCs/>
              <w:spacing w:val="-6"/>
            </w:rPr>
          </w:pPr>
        </w:p>
        <w:p w:rsidR="00470AF7" w:rsidRDefault="00470AF7" w:rsidP="00470AF7">
          <w:pPr>
            <w:pStyle w:val="En-tte"/>
            <w:ind w:left="2268" w:hanging="1843"/>
            <w:jc w:val="both"/>
            <w:rPr>
              <w:bCs/>
              <w:iCs/>
              <w:spacing w:val="-6"/>
            </w:rPr>
          </w:pPr>
        </w:p>
        <w:p w:rsidR="00470AF7" w:rsidRDefault="00470AF7" w:rsidP="00470AF7">
          <w:pPr>
            <w:spacing w:line="360" w:lineRule="auto"/>
            <w:jc w:val="center"/>
            <w:rPr>
              <w:b/>
              <w:sz w:val="40"/>
            </w:rPr>
          </w:pPr>
        </w:p>
        <w:p w:rsidR="00470AF7" w:rsidRDefault="00470AF7" w:rsidP="00E422D6">
          <w:pPr>
            <w:pBdr>
              <w:top w:val="single" w:sz="4" w:space="1" w:color="auto"/>
              <w:left w:val="single" w:sz="4" w:space="4" w:color="auto"/>
              <w:bottom w:val="single" w:sz="24" w:space="1" w:color="auto"/>
              <w:right w:val="single" w:sz="24" w:space="4" w:color="auto"/>
            </w:pBdr>
            <w:spacing w:before="120" w:line="360" w:lineRule="auto"/>
            <w:jc w:val="center"/>
            <w:rPr>
              <w:sz w:val="34"/>
              <w:szCs w:val="34"/>
            </w:rPr>
          </w:pPr>
          <w:r>
            <w:rPr>
              <w:sz w:val="34"/>
              <w:szCs w:val="34"/>
            </w:rPr>
            <w:t xml:space="preserve">Ce sujet comporte </w:t>
          </w:r>
          <w:r w:rsidR="00E422D6" w:rsidRPr="00E422D6">
            <w:rPr>
              <w:sz w:val="34"/>
              <w:szCs w:val="34"/>
            </w:rPr>
            <w:t>17</w:t>
          </w:r>
          <w:r>
            <w:rPr>
              <w:sz w:val="34"/>
              <w:szCs w:val="34"/>
            </w:rPr>
            <w:t xml:space="preserve"> pages.</w:t>
          </w:r>
        </w:p>
        <w:p w:rsidR="00470AF7" w:rsidRDefault="00470AF7" w:rsidP="00470AF7">
          <w:pPr>
            <w:pBdr>
              <w:top w:val="single" w:sz="4" w:space="1" w:color="auto"/>
              <w:left w:val="single" w:sz="4" w:space="4" w:color="auto"/>
              <w:bottom w:val="single" w:sz="24" w:space="1" w:color="auto"/>
              <w:right w:val="single" w:sz="24" w:space="4" w:color="auto"/>
            </w:pBdr>
            <w:spacing w:before="120" w:line="360" w:lineRule="auto"/>
            <w:jc w:val="center"/>
            <w:rPr>
              <w:sz w:val="34"/>
              <w:szCs w:val="34"/>
            </w:rPr>
          </w:pPr>
          <w:r>
            <w:rPr>
              <w:sz w:val="34"/>
              <w:szCs w:val="34"/>
            </w:rPr>
            <w:t>Dès que le sujet vous est remis, assurez-vous qu’il est complet.</w:t>
          </w:r>
        </w:p>
        <w:p w:rsidR="00470AF7" w:rsidRDefault="00470AF7" w:rsidP="00470AF7">
          <w:pPr>
            <w:pStyle w:val="En-tte"/>
            <w:spacing w:before="120"/>
            <w:ind w:left="2268" w:hanging="1843"/>
            <w:jc w:val="both"/>
          </w:pPr>
        </w:p>
        <w:p w:rsidR="00470AF7" w:rsidRDefault="001E748A" w:rsidP="00470AF7">
          <w:pPr>
            <w:rPr>
              <w:b/>
            </w:rPr>
          </w:pPr>
        </w:p>
      </w:sdtContent>
    </w:sdt>
    <w:p w:rsidR="00470AF7" w:rsidRDefault="00470AF7" w:rsidP="00470AF7">
      <w:pPr>
        <w:suppressAutoHyphens/>
        <w:rPr>
          <w:sz w:val="6"/>
        </w:rPr>
      </w:pPr>
      <w:r>
        <w:rPr>
          <w:sz w:val="6"/>
        </w:rPr>
        <w:t xml:space="preserve"> </w:t>
      </w:r>
    </w:p>
    <w:p w:rsidR="00470AF7" w:rsidRDefault="00470AF7" w:rsidP="00470AF7">
      <w:pPr>
        <w:pStyle w:val="Titre3"/>
        <w:tabs>
          <w:tab w:val="left" w:pos="8051"/>
        </w:tabs>
        <w:spacing w:before="480"/>
        <w:ind w:left="0" w:right="-142"/>
      </w:pPr>
    </w:p>
    <w:p w:rsidR="00470AF7" w:rsidRDefault="00470AF7" w:rsidP="00752D70">
      <w:pPr>
        <w:pStyle w:val="Titre3"/>
        <w:tabs>
          <w:tab w:val="left" w:pos="8051"/>
        </w:tabs>
        <w:spacing w:before="480"/>
        <w:ind w:left="0" w:right="-142"/>
        <w:sectPr w:rsidR="00470AF7" w:rsidSect="00BD643B">
          <w:footerReference w:type="default" r:id="rId8"/>
          <w:pgSz w:w="11906" w:h="16838"/>
          <w:pgMar w:top="794" w:right="851" w:bottom="794" w:left="851" w:header="567" w:footer="567" w:gutter="0"/>
          <w:cols w:space="708"/>
          <w:docGrid w:linePitch="360"/>
        </w:sectPr>
      </w:pPr>
    </w:p>
    <w:p w:rsidR="00752D70" w:rsidRDefault="00752D70" w:rsidP="00752D70">
      <w:pPr>
        <w:pStyle w:val="Titre3"/>
        <w:tabs>
          <w:tab w:val="left" w:pos="8051"/>
        </w:tabs>
        <w:spacing w:before="480"/>
        <w:ind w:left="0" w:right="-142"/>
      </w:pPr>
    </w:p>
    <w:p w:rsidR="00752D70" w:rsidRDefault="00752D70" w:rsidP="00752D70">
      <w:pPr>
        <w:pStyle w:val="Titre3"/>
        <w:tabs>
          <w:tab w:val="left" w:pos="8051"/>
        </w:tabs>
        <w:spacing w:before="480"/>
        <w:ind w:left="0" w:right="-142"/>
      </w:pPr>
      <w:r>
        <w:t>Liste des dossiers</w:t>
      </w:r>
      <w:r>
        <w:tab/>
        <w:t>Barème indicatif</w:t>
      </w:r>
    </w:p>
    <w:p w:rsidR="00752D70" w:rsidRDefault="00CD3BD5" w:rsidP="00CD3BD5">
      <w:pPr>
        <w:pStyle w:val="En-tte"/>
        <w:tabs>
          <w:tab w:val="clear" w:pos="4536"/>
          <w:tab w:val="clear" w:pos="9072"/>
          <w:tab w:val="right" w:pos="8930"/>
          <w:tab w:val="right" w:pos="9639"/>
        </w:tabs>
        <w:spacing w:before="120"/>
        <w:ind w:left="1701" w:hanging="1276"/>
      </w:pPr>
      <w:r>
        <w:t>Dossier 1 :</w:t>
      </w:r>
      <w:r>
        <w:tab/>
      </w:r>
      <w:r w:rsidR="00251370">
        <w:t>P</w:t>
      </w:r>
      <w:r w:rsidR="009647E5">
        <w:t xml:space="preserve">rocessus de </w:t>
      </w:r>
      <w:r w:rsidR="000B4841">
        <w:t>demande interne d’évolution (DIE)</w:t>
      </w:r>
      <w:r w:rsidR="00752D70">
        <w:tab/>
      </w:r>
      <w:r w:rsidR="0007307A">
        <w:t>4</w:t>
      </w:r>
      <w:r w:rsidR="000B4841">
        <w:t>0</w:t>
      </w:r>
      <w:r w:rsidR="00752D70">
        <w:tab/>
        <w:t>points</w:t>
      </w:r>
    </w:p>
    <w:p w:rsidR="00752D70" w:rsidRDefault="00752D70" w:rsidP="00CD3BD5">
      <w:pPr>
        <w:tabs>
          <w:tab w:val="right" w:pos="8930"/>
          <w:tab w:val="right" w:pos="9639"/>
        </w:tabs>
        <w:spacing w:before="120"/>
        <w:ind w:left="1701" w:hanging="1276"/>
      </w:pPr>
      <w:r>
        <w:t>Dossier 2 :</w:t>
      </w:r>
      <w:r>
        <w:tab/>
      </w:r>
      <w:r w:rsidR="009647E5">
        <w:t>Recensement</w:t>
      </w:r>
      <w:r w:rsidRPr="00752D70">
        <w:t xml:space="preserve"> </w:t>
      </w:r>
      <w:r w:rsidR="00D767EE">
        <w:t>et suivi des DIE</w:t>
      </w:r>
      <w:r>
        <w:tab/>
      </w:r>
      <w:r w:rsidR="00361DF7">
        <w:t>48</w:t>
      </w:r>
      <w:r>
        <w:tab/>
        <w:t>points</w:t>
      </w:r>
    </w:p>
    <w:p w:rsidR="00752D70" w:rsidRDefault="00752D70" w:rsidP="00CD3BD5">
      <w:pPr>
        <w:tabs>
          <w:tab w:val="right" w:pos="8930"/>
          <w:tab w:val="right" w:pos="9639"/>
        </w:tabs>
        <w:spacing w:before="120"/>
        <w:ind w:left="1701" w:hanging="1276"/>
      </w:pPr>
      <w:r>
        <w:t xml:space="preserve">Dossier </w:t>
      </w:r>
      <w:r w:rsidR="00685CF3">
        <w:t>3</w:t>
      </w:r>
      <w:r>
        <w:t> :</w:t>
      </w:r>
      <w:r>
        <w:tab/>
      </w:r>
      <w:r w:rsidR="00CD3BD5" w:rsidRPr="00CD3BD5">
        <w:t>Environnement technologique du processus de gestion des DIE</w:t>
      </w:r>
      <w:r>
        <w:tab/>
      </w:r>
      <w:r w:rsidR="00361DF7">
        <w:t>52</w:t>
      </w:r>
      <w:r>
        <w:rPr>
          <w:bCs/>
        </w:rPr>
        <w:tab/>
      </w:r>
      <w:r>
        <w:t>points</w:t>
      </w:r>
    </w:p>
    <w:p w:rsidR="00752D70" w:rsidRDefault="00752D70" w:rsidP="00752D70">
      <w:pPr>
        <w:tabs>
          <w:tab w:val="right" w:pos="9781"/>
        </w:tabs>
        <w:ind w:left="8505" w:right="-142"/>
        <w:rPr>
          <w:sz w:val="12"/>
          <w:u w:val="single"/>
        </w:rPr>
      </w:pPr>
      <w:r>
        <w:rPr>
          <w:sz w:val="12"/>
          <w:u w:val="single"/>
        </w:rPr>
        <w:tab/>
      </w:r>
    </w:p>
    <w:p w:rsidR="00752D70" w:rsidRDefault="00752D70" w:rsidP="00752D70">
      <w:pPr>
        <w:tabs>
          <w:tab w:val="right" w:pos="8930"/>
          <w:tab w:val="right" w:pos="9639"/>
        </w:tabs>
        <w:spacing w:before="60"/>
        <w:ind w:left="7938"/>
        <w:rPr>
          <w:b/>
          <w:bCs/>
        </w:rPr>
      </w:pPr>
      <w:r>
        <w:rPr>
          <w:b/>
          <w:bCs/>
        </w:rPr>
        <w:tab/>
        <w:t>140</w:t>
      </w:r>
      <w:r>
        <w:rPr>
          <w:b/>
          <w:bCs/>
        </w:rPr>
        <w:tab/>
        <w:t>points</w:t>
      </w:r>
    </w:p>
    <w:p w:rsidR="00752D70" w:rsidRDefault="00752D70" w:rsidP="00CD3BD5">
      <w:pPr>
        <w:spacing w:before="120" w:after="120"/>
        <w:rPr>
          <w:b/>
          <w:bCs/>
        </w:rPr>
      </w:pPr>
      <w:r>
        <w:rPr>
          <w:b/>
          <w:bCs/>
        </w:rPr>
        <w:t>Liste des documents à exploiter :</w:t>
      </w:r>
    </w:p>
    <w:p w:rsidR="00752D70" w:rsidRDefault="00752D70" w:rsidP="00CD3BD5">
      <w:pPr>
        <w:spacing w:line="360" w:lineRule="auto"/>
        <w:ind w:left="1701" w:hanging="1417"/>
      </w:pPr>
      <w:r>
        <w:t xml:space="preserve">Document 1 : </w:t>
      </w:r>
      <w:r>
        <w:tab/>
        <w:t>Schéma du processus de demande interne d</w:t>
      </w:r>
      <w:r w:rsidR="00D632C9">
        <w:t>’</w:t>
      </w:r>
      <w:r w:rsidR="00AD27FA">
        <w:t>évolution (DIE)</w:t>
      </w:r>
    </w:p>
    <w:p w:rsidR="00752D70" w:rsidRDefault="00B46142" w:rsidP="00CD3BD5">
      <w:pPr>
        <w:spacing w:line="360" w:lineRule="auto"/>
        <w:ind w:left="1701" w:hanging="1417"/>
      </w:pPr>
      <w:r>
        <w:t>Document 2</w:t>
      </w:r>
      <w:r w:rsidR="00752D70">
        <w:t xml:space="preserve"> :</w:t>
      </w:r>
      <w:r w:rsidR="00752D70">
        <w:tab/>
        <w:t xml:space="preserve">Entretien avec M. Carré, directeur </w:t>
      </w:r>
      <w:r w:rsidR="00251370">
        <w:t>des systèmes d’information</w:t>
      </w:r>
      <w:r w:rsidR="00D0529B">
        <w:t xml:space="preserve"> (2 pages)</w:t>
      </w:r>
    </w:p>
    <w:p w:rsidR="00752D70" w:rsidRDefault="008F37FB" w:rsidP="00CD3BD5">
      <w:pPr>
        <w:spacing w:line="360" w:lineRule="auto"/>
        <w:ind w:left="1701" w:hanging="1417"/>
      </w:pPr>
      <w:r>
        <w:t>Document 3</w:t>
      </w:r>
      <w:r w:rsidR="00752D70">
        <w:t xml:space="preserve"> : </w:t>
      </w:r>
      <w:r w:rsidR="00752D70">
        <w:tab/>
      </w:r>
      <w:r w:rsidR="00361230">
        <w:t>Schéma relationnel de la base de données de l’application</w:t>
      </w:r>
    </w:p>
    <w:p w:rsidR="006D34A2" w:rsidRDefault="008F37FB" w:rsidP="00CD3BD5">
      <w:pPr>
        <w:spacing w:line="360" w:lineRule="auto"/>
        <w:ind w:left="1701" w:hanging="1417"/>
        <w:rPr>
          <w:i/>
        </w:rPr>
      </w:pPr>
      <w:r>
        <w:t>Document 4</w:t>
      </w:r>
      <w:r w:rsidR="00752D70">
        <w:t xml:space="preserve"> :</w:t>
      </w:r>
      <w:r w:rsidR="00685CF3">
        <w:tab/>
      </w:r>
      <w:r w:rsidR="00752D70">
        <w:t xml:space="preserve">Extrait de la </w:t>
      </w:r>
      <w:r w:rsidR="00AD27FA">
        <w:t>table</w:t>
      </w:r>
      <w:r w:rsidR="00752D70">
        <w:t xml:space="preserve"> </w:t>
      </w:r>
      <w:r w:rsidR="006D34A2" w:rsidRPr="006D34A2">
        <w:rPr>
          <w:i/>
        </w:rPr>
        <w:t>IT</w:t>
      </w:r>
    </w:p>
    <w:p w:rsidR="00B46142" w:rsidRDefault="008F37FB" w:rsidP="00CD3BD5">
      <w:pPr>
        <w:spacing w:line="360" w:lineRule="auto"/>
        <w:ind w:left="1701" w:hanging="1417"/>
      </w:pPr>
      <w:r>
        <w:t>Document 5</w:t>
      </w:r>
      <w:r w:rsidR="00B46142">
        <w:t xml:space="preserve"> :</w:t>
      </w:r>
      <w:r w:rsidR="00B46142">
        <w:tab/>
        <w:t>Schéma du réseau</w:t>
      </w:r>
      <w:r w:rsidR="00CF72CE">
        <w:t xml:space="preserve"> local de </w:t>
      </w:r>
      <w:proofErr w:type="spellStart"/>
      <w:r w:rsidR="00CF72CE">
        <w:t>Maliboud</w:t>
      </w:r>
      <w:proofErr w:type="spellEnd"/>
    </w:p>
    <w:p w:rsidR="003774B0" w:rsidRPr="00D632C9" w:rsidRDefault="008F37FB" w:rsidP="00CD3BD5">
      <w:pPr>
        <w:spacing w:line="360" w:lineRule="auto"/>
        <w:ind w:left="1701" w:hanging="1417"/>
      </w:pPr>
      <w:r>
        <w:t>Document 6</w:t>
      </w:r>
      <w:r w:rsidR="003774B0">
        <w:t> </w:t>
      </w:r>
      <w:r w:rsidR="003774B0" w:rsidRPr="00D632C9">
        <w:t>:</w:t>
      </w:r>
      <w:r w:rsidR="003774B0">
        <w:tab/>
        <w:t>E</w:t>
      </w:r>
      <w:r w:rsidR="003774B0" w:rsidRPr="00D632C9">
        <w:t xml:space="preserve">xtrait du  script </w:t>
      </w:r>
      <w:r w:rsidR="003774B0" w:rsidRPr="00D632C9">
        <w:rPr>
          <w:i/>
        </w:rPr>
        <w:t>affichageDIE.php</w:t>
      </w:r>
      <w:r w:rsidR="003774B0" w:rsidRPr="00D632C9">
        <w:t xml:space="preserve">  </w:t>
      </w:r>
    </w:p>
    <w:p w:rsidR="00752D70" w:rsidRDefault="008F37FB" w:rsidP="00CD3BD5">
      <w:pPr>
        <w:spacing w:line="360" w:lineRule="auto"/>
        <w:ind w:left="1701" w:hanging="1417"/>
      </w:pPr>
      <w:r>
        <w:t>Document 7</w:t>
      </w:r>
      <w:r w:rsidR="00752D70">
        <w:t xml:space="preserve"> :</w:t>
      </w:r>
      <w:r w:rsidR="00752D70">
        <w:tab/>
        <w:t>Capture d</w:t>
      </w:r>
      <w:r w:rsidR="00D632C9">
        <w:t>’</w:t>
      </w:r>
      <w:r w:rsidR="00752D70">
        <w:t>écran de l</w:t>
      </w:r>
      <w:r w:rsidR="00D632C9">
        <w:t>’</w:t>
      </w:r>
      <w:r w:rsidR="00752D70">
        <w:t>affichage d</w:t>
      </w:r>
      <w:r w:rsidR="00D632C9">
        <w:t>’</w:t>
      </w:r>
      <w:r w:rsidR="00752D70">
        <w:t>une DIE</w:t>
      </w:r>
    </w:p>
    <w:p w:rsidR="00D632C9" w:rsidRPr="00D632C9" w:rsidRDefault="008F37FB" w:rsidP="00CD3BD5">
      <w:pPr>
        <w:spacing w:line="360" w:lineRule="auto"/>
        <w:ind w:left="1701" w:hanging="1417"/>
      </w:pPr>
      <w:r>
        <w:t>Document 8</w:t>
      </w:r>
      <w:r w:rsidR="00D632C9">
        <w:t> </w:t>
      </w:r>
      <w:r w:rsidR="00D632C9" w:rsidRPr="00D632C9">
        <w:t>:</w:t>
      </w:r>
      <w:r w:rsidR="0022756A">
        <w:tab/>
      </w:r>
      <w:r w:rsidR="00D632C9">
        <w:t>E</w:t>
      </w:r>
      <w:r w:rsidR="00D632C9" w:rsidRPr="00D632C9">
        <w:t xml:space="preserve">xtrait du script </w:t>
      </w:r>
      <w:r w:rsidR="00D632C9" w:rsidRPr="00D632C9">
        <w:rPr>
          <w:i/>
        </w:rPr>
        <w:t>verifDateEmission.php</w:t>
      </w:r>
    </w:p>
    <w:p w:rsidR="00D632C9" w:rsidRDefault="00D632C9" w:rsidP="00D632C9">
      <w:pPr>
        <w:suppressAutoHyphens/>
        <w:ind w:left="2268" w:hanging="1701"/>
        <w:jc w:val="both"/>
      </w:pPr>
    </w:p>
    <w:tbl>
      <w:tblPr>
        <w:tblW w:w="8506" w:type="dxa"/>
        <w:jc w:val="center"/>
        <w:tblInd w:w="5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8506"/>
      </w:tblGrid>
      <w:tr w:rsidR="00D632C9" w:rsidTr="00D632C9">
        <w:trPr>
          <w:jc w:val="center"/>
        </w:trPr>
        <w:tc>
          <w:tcPr>
            <w:tcW w:w="8506" w:type="dxa"/>
          </w:tcPr>
          <w:p w:rsidR="00D632C9" w:rsidRDefault="00D632C9" w:rsidP="00D632C9">
            <w:pPr>
              <w:spacing w:before="120" w:line="360" w:lineRule="auto"/>
              <w:jc w:val="center"/>
              <w:rPr>
                <w:b/>
                <w:bCs/>
                <w:spacing w:val="8"/>
                <w:szCs w:val="36"/>
              </w:rPr>
            </w:pPr>
            <w:r>
              <w:rPr>
                <w:b/>
                <w:bCs/>
                <w:spacing w:val="8"/>
                <w:szCs w:val="36"/>
              </w:rPr>
              <w:t>Si le texte du sujet, de ses questions ou de ses annexes vous conduit à formuler une ou plusieurs hypothèses, il vous est demandé de la (ou les) mentionner explicitement dans votre copie.</w:t>
            </w:r>
          </w:p>
        </w:tc>
      </w:tr>
    </w:tbl>
    <w:p w:rsidR="00D47334" w:rsidRDefault="00D47334" w:rsidP="00685CF3">
      <w:pPr>
        <w:spacing w:line="360" w:lineRule="auto"/>
        <w:jc w:val="center"/>
        <w:rPr>
          <w:b/>
          <w:bCs/>
          <w:color w:val="000000"/>
        </w:rPr>
      </w:pPr>
    </w:p>
    <w:p w:rsidR="006842AA" w:rsidRPr="00685CF3" w:rsidRDefault="009603A6" w:rsidP="00685CF3">
      <w:pPr>
        <w:spacing w:line="360" w:lineRule="auto"/>
        <w:jc w:val="center"/>
        <w:rPr>
          <w:b/>
          <w:bCs/>
          <w:color w:val="000000"/>
          <w:sz w:val="32"/>
          <w:szCs w:val="32"/>
        </w:rPr>
      </w:pPr>
      <w:r>
        <w:rPr>
          <w:b/>
          <w:bCs/>
          <w:color w:val="000000"/>
        </w:rPr>
        <w:br w:type="page"/>
      </w:r>
      <w:r w:rsidR="00D5638B" w:rsidRPr="00685CF3">
        <w:rPr>
          <w:b/>
          <w:bCs/>
          <w:color w:val="000000"/>
          <w:sz w:val="32"/>
          <w:szCs w:val="32"/>
        </w:rPr>
        <w:lastRenderedPageBreak/>
        <w:t>MALIBOUD</w:t>
      </w:r>
      <w:r w:rsidR="006842AA" w:rsidRPr="00685CF3">
        <w:rPr>
          <w:b/>
          <w:bCs/>
          <w:color w:val="000000"/>
          <w:sz w:val="32"/>
          <w:szCs w:val="32"/>
        </w:rPr>
        <w:t xml:space="preserve"> ATLANTIQUE</w:t>
      </w:r>
    </w:p>
    <w:p w:rsidR="00EA52A6" w:rsidRDefault="00D5638B" w:rsidP="00D632C9">
      <w:pPr>
        <w:pStyle w:val="Corpsdetexte"/>
        <w:spacing w:before="720" w:line="360" w:lineRule="auto"/>
        <w:rPr>
          <w:color w:val="000000"/>
          <w:szCs w:val="24"/>
        </w:rPr>
      </w:pPr>
      <w:proofErr w:type="spellStart"/>
      <w:r w:rsidRPr="009647E5">
        <w:rPr>
          <w:color w:val="000000"/>
          <w:szCs w:val="24"/>
        </w:rPr>
        <w:t>Maliboud</w:t>
      </w:r>
      <w:proofErr w:type="spellEnd"/>
      <w:r w:rsidR="00EA52A6">
        <w:rPr>
          <w:color w:val="000000"/>
          <w:szCs w:val="24"/>
        </w:rPr>
        <w:t xml:space="preserve"> Atlantique </w:t>
      </w:r>
      <w:r w:rsidR="009603A6" w:rsidRPr="009647E5">
        <w:rPr>
          <w:color w:val="000000"/>
          <w:szCs w:val="24"/>
        </w:rPr>
        <w:t xml:space="preserve">est </w:t>
      </w:r>
      <w:r w:rsidR="00EA52A6">
        <w:rPr>
          <w:color w:val="000000"/>
          <w:szCs w:val="24"/>
        </w:rPr>
        <w:t xml:space="preserve">une entreprise </w:t>
      </w:r>
      <w:r w:rsidR="009603A6" w:rsidRPr="009647E5">
        <w:rPr>
          <w:color w:val="000000"/>
          <w:szCs w:val="24"/>
        </w:rPr>
        <w:t>spécialisée dans la production d</w:t>
      </w:r>
      <w:r w:rsidR="00D632C9" w:rsidRPr="009647E5">
        <w:rPr>
          <w:color w:val="000000"/>
          <w:szCs w:val="24"/>
        </w:rPr>
        <w:t>’</w:t>
      </w:r>
      <w:r w:rsidR="009603A6" w:rsidRPr="009647E5">
        <w:rPr>
          <w:color w:val="000000"/>
          <w:szCs w:val="24"/>
        </w:rPr>
        <w:t xml:space="preserve">aubes de turbines et de compresseurs </w:t>
      </w:r>
      <w:r w:rsidR="00263443">
        <w:rPr>
          <w:color w:val="000000"/>
          <w:szCs w:val="24"/>
        </w:rPr>
        <w:t>notamment</w:t>
      </w:r>
      <w:r w:rsidR="00263443" w:rsidRPr="009647E5">
        <w:rPr>
          <w:color w:val="000000"/>
          <w:szCs w:val="24"/>
        </w:rPr>
        <w:t xml:space="preserve"> </w:t>
      </w:r>
      <w:r w:rsidR="009603A6" w:rsidRPr="009647E5">
        <w:rPr>
          <w:color w:val="000000"/>
          <w:szCs w:val="24"/>
        </w:rPr>
        <w:t xml:space="preserve">pour </w:t>
      </w:r>
      <w:r w:rsidR="00263443">
        <w:rPr>
          <w:color w:val="000000"/>
          <w:szCs w:val="24"/>
        </w:rPr>
        <w:t>le</w:t>
      </w:r>
      <w:r w:rsidR="00C4663A">
        <w:rPr>
          <w:color w:val="000000"/>
          <w:szCs w:val="24"/>
        </w:rPr>
        <w:t>s</w:t>
      </w:r>
      <w:r w:rsidR="00263443">
        <w:rPr>
          <w:color w:val="000000"/>
          <w:szCs w:val="24"/>
        </w:rPr>
        <w:t xml:space="preserve"> secteur</w:t>
      </w:r>
      <w:r w:rsidR="00C4663A">
        <w:rPr>
          <w:color w:val="000000"/>
          <w:szCs w:val="24"/>
        </w:rPr>
        <w:t>s</w:t>
      </w:r>
      <w:r w:rsidR="009603A6" w:rsidRPr="009647E5">
        <w:rPr>
          <w:color w:val="000000"/>
          <w:szCs w:val="24"/>
        </w:rPr>
        <w:t xml:space="preserve"> de l</w:t>
      </w:r>
      <w:r w:rsidR="00D632C9" w:rsidRPr="009647E5">
        <w:rPr>
          <w:color w:val="000000"/>
          <w:szCs w:val="24"/>
        </w:rPr>
        <w:t>’</w:t>
      </w:r>
      <w:r w:rsidR="009603A6" w:rsidRPr="009647E5">
        <w:rPr>
          <w:color w:val="000000"/>
          <w:szCs w:val="24"/>
        </w:rPr>
        <w:t>aéronautique</w:t>
      </w:r>
      <w:r w:rsidR="00C4663A">
        <w:rPr>
          <w:color w:val="000000"/>
          <w:szCs w:val="24"/>
        </w:rPr>
        <w:t xml:space="preserve"> et de l’énergie</w:t>
      </w:r>
      <w:r w:rsidR="009603A6" w:rsidRPr="009647E5">
        <w:rPr>
          <w:color w:val="000000"/>
          <w:szCs w:val="24"/>
        </w:rPr>
        <w:t xml:space="preserve">. </w:t>
      </w:r>
      <w:r w:rsidR="00EA52A6">
        <w:rPr>
          <w:color w:val="000000"/>
          <w:szCs w:val="24"/>
        </w:rPr>
        <w:t>S</w:t>
      </w:r>
      <w:r w:rsidR="00EA52A6" w:rsidRPr="009647E5">
        <w:rPr>
          <w:color w:val="000000"/>
          <w:szCs w:val="24"/>
        </w:rPr>
        <w:t>ituée à Rochefort</w:t>
      </w:r>
      <w:r w:rsidR="00EA52A6">
        <w:rPr>
          <w:color w:val="000000"/>
          <w:szCs w:val="24"/>
        </w:rPr>
        <w:t>-</w:t>
      </w:r>
      <w:r w:rsidR="00EA52A6" w:rsidRPr="009647E5">
        <w:rPr>
          <w:color w:val="000000"/>
          <w:szCs w:val="24"/>
        </w:rPr>
        <w:t>sur</w:t>
      </w:r>
      <w:r w:rsidR="00EA52A6">
        <w:rPr>
          <w:color w:val="000000"/>
          <w:szCs w:val="24"/>
        </w:rPr>
        <w:t>-</w:t>
      </w:r>
      <w:r w:rsidR="00EA52A6" w:rsidRPr="009647E5">
        <w:rPr>
          <w:color w:val="000000"/>
          <w:szCs w:val="24"/>
        </w:rPr>
        <w:t xml:space="preserve">Mer, </w:t>
      </w:r>
      <w:r w:rsidR="00EA52A6">
        <w:rPr>
          <w:color w:val="000000"/>
          <w:szCs w:val="24"/>
        </w:rPr>
        <w:t xml:space="preserve">elle </w:t>
      </w:r>
      <w:r w:rsidR="00EA52A6" w:rsidRPr="009647E5">
        <w:rPr>
          <w:color w:val="000000"/>
          <w:szCs w:val="24"/>
        </w:rPr>
        <w:t>emploie 188 salariés</w:t>
      </w:r>
      <w:r w:rsidR="00EA52A6">
        <w:rPr>
          <w:color w:val="000000"/>
          <w:szCs w:val="24"/>
        </w:rPr>
        <w:t xml:space="preserve">. </w:t>
      </w:r>
      <w:r w:rsidR="009603A6" w:rsidRPr="009647E5">
        <w:rPr>
          <w:color w:val="000000"/>
          <w:szCs w:val="24"/>
        </w:rPr>
        <w:t>Elle compte parmi ses clients des entreprises importantes et prestigieuses tel</w:t>
      </w:r>
      <w:r w:rsidR="0022756A">
        <w:rPr>
          <w:color w:val="000000"/>
          <w:szCs w:val="24"/>
        </w:rPr>
        <w:t>les</w:t>
      </w:r>
      <w:r w:rsidR="009603A6" w:rsidRPr="009647E5">
        <w:rPr>
          <w:color w:val="000000"/>
          <w:szCs w:val="24"/>
        </w:rPr>
        <w:t xml:space="preserve"> que la SNECMA, V</w:t>
      </w:r>
      <w:r w:rsidR="00263443">
        <w:rPr>
          <w:color w:val="000000"/>
          <w:szCs w:val="24"/>
        </w:rPr>
        <w:t>olvo</w:t>
      </w:r>
      <w:r w:rsidR="009603A6" w:rsidRPr="009647E5">
        <w:rPr>
          <w:color w:val="000000"/>
          <w:szCs w:val="24"/>
        </w:rPr>
        <w:t>, S</w:t>
      </w:r>
      <w:r w:rsidR="00263443">
        <w:rPr>
          <w:color w:val="000000"/>
          <w:szCs w:val="24"/>
        </w:rPr>
        <w:t xml:space="preserve">iemens, </w:t>
      </w:r>
      <w:r w:rsidR="009603A6" w:rsidRPr="009647E5">
        <w:rPr>
          <w:color w:val="000000"/>
          <w:szCs w:val="24"/>
        </w:rPr>
        <w:t>ou encore R</w:t>
      </w:r>
      <w:r w:rsidR="00263443">
        <w:rPr>
          <w:color w:val="000000"/>
          <w:szCs w:val="24"/>
        </w:rPr>
        <w:t>olls</w:t>
      </w:r>
      <w:r w:rsidR="00A97C61">
        <w:rPr>
          <w:color w:val="000000"/>
          <w:szCs w:val="24"/>
        </w:rPr>
        <w:t>-</w:t>
      </w:r>
      <w:r w:rsidR="009603A6" w:rsidRPr="009647E5">
        <w:rPr>
          <w:color w:val="000000"/>
          <w:szCs w:val="24"/>
        </w:rPr>
        <w:t>R</w:t>
      </w:r>
      <w:r w:rsidR="00263443">
        <w:rPr>
          <w:color w:val="000000"/>
          <w:szCs w:val="24"/>
        </w:rPr>
        <w:t>oyce</w:t>
      </w:r>
      <w:r w:rsidR="009603A6" w:rsidRPr="009647E5">
        <w:rPr>
          <w:color w:val="000000"/>
          <w:szCs w:val="24"/>
        </w:rPr>
        <w:t>.</w:t>
      </w:r>
      <w:r w:rsidR="00263443" w:rsidRPr="00263443">
        <w:t xml:space="preserve"> </w:t>
      </w:r>
      <w:r w:rsidR="00263443">
        <w:t>La forte compétitivité de cette PME en fait un acteur clé de son secteur malgré sa taille modeste.</w:t>
      </w:r>
    </w:p>
    <w:p w:rsidR="009603A6" w:rsidRPr="009647E5" w:rsidRDefault="009603A6" w:rsidP="00EA52A6">
      <w:pPr>
        <w:pStyle w:val="Corpsdetexte"/>
        <w:spacing w:before="360" w:line="360" w:lineRule="auto"/>
        <w:rPr>
          <w:color w:val="000000"/>
          <w:szCs w:val="24"/>
        </w:rPr>
      </w:pPr>
      <w:r w:rsidRPr="009647E5">
        <w:rPr>
          <w:color w:val="000000"/>
          <w:szCs w:val="24"/>
        </w:rPr>
        <w:t xml:space="preserve">Voici quelques exemples </w:t>
      </w:r>
      <w:r w:rsidR="00A1052C" w:rsidRPr="009647E5">
        <w:rPr>
          <w:color w:val="000000"/>
          <w:szCs w:val="24"/>
        </w:rPr>
        <w:t>des produits</w:t>
      </w:r>
      <w:r w:rsidRPr="009647E5">
        <w:rPr>
          <w:color w:val="000000"/>
          <w:szCs w:val="24"/>
        </w:rPr>
        <w:t xml:space="preserve"> fabriqués par </w:t>
      </w:r>
      <w:proofErr w:type="spellStart"/>
      <w:r w:rsidR="00D5638B" w:rsidRPr="009647E5">
        <w:rPr>
          <w:color w:val="000000"/>
          <w:szCs w:val="24"/>
        </w:rPr>
        <w:t>Maliboud</w:t>
      </w:r>
      <w:proofErr w:type="spellEnd"/>
      <w:r w:rsidR="00A45CDF" w:rsidRPr="009647E5">
        <w:rPr>
          <w:color w:val="000000"/>
          <w:szCs w:val="24"/>
        </w:rPr>
        <w:t> :</w:t>
      </w:r>
    </w:p>
    <w:tbl>
      <w:tblPr>
        <w:tblW w:w="10206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2835"/>
        <w:gridCol w:w="2977"/>
        <w:gridCol w:w="4394"/>
      </w:tblGrid>
      <w:tr w:rsidR="00F52170" w:rsidRPr="009647E5" w:rsidTr="00F52170">
        <w:tc>
          <w:tcPr>
            <w:tcW w:w="2835" w:type="dxa"/>
            <w:shd w:val="clear" w:color="auto" w:fill="auto"/>
            <w:vAlign w:val="center"/>
          </w:tcPr>
          <w:p w:rsidR="00F52170" w:rsidRPr="009647E5" w:rsidRDefault="00F52170" w:rsidP="00F52170">
            <w:pPr>
              <w:pStyle w:val="Contenudetableau"/>
              <w:snapToGrid w:val="0"/>
              <w:jc w:val="center"/>
            </w:pPr>
            <w:r w:rsidRPr="009647E5">
              <w:rPr>
                <w:noProof/>
                <w:lang w:eastAsia="ja-JP" w:bidi="ar-SA"/>
              </w:rPr>
              <w:drawing>
                <wp:inline distT="0" distB="0" distL="0" distR="0">
                  <wp:extent cx="1757896" cy="789353"/>
                  <wp:effectExtent l="19050" t="0" r="0" b="0"/>
                  <wp:docPr id="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389" cy="7913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F52170" w:rsidRPr="009647E5" w:rsidRDefault="00F52170" w:rsidP="00F52170">
            <w:pPr>
              <w:pStyle w:val="Contenudetableau"/>
              <w:snapToGrid w:val="0"/>
              <w:jc w:val="center"/>
            </w:pPr>
            <w:r w:rsidRPr="009647E5">
              <w:rPr>
                <w:noProof/>
                <w:lang w:eastAsia="ja-JP" w:bidi="ar-SA"/>
              </w:rPr>
              <w:drawing>
                <wp:inline distT="0" distB="0" distL="0" distR="0">
                  <wp:extent cx="1420495" cy="1206500"/>
                  <wp:effectExtent l="19050" t="0" r="8255" b="0"/>
                  <wp:docPr id="5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2743" cy="12084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vAlign w:val="center"/>
          </w:tcPr>
          <w:p w:rsidR="00F52170" w:rsidRPr="009647E5" w:rsidRDefault="00F52170" w:rsidP="00F52170">
            <w:pPr>
              <w:pStyle w:val="Contenudetableau"/>
              <w:snapToGrid w:val="0"/>
              <w:jc w:val="center"/>
              <w:rPr>
                <w:noProof/>
                <w:lang w:eastAsia="fr-FR" w:bidi="ar-SA"/>
              </w:rPr>
            </w:pPr>
            <w:r w:rsidRPr="009647E5">
              <w:rPr>
                <w:noProof/>
                <w:lang w:eastAsia="ja-JP" w:bidi="ar-SA"/>
              </w:rPr>
              <w:drawing>
                <wp:inline distT="0" distB="0" distL="0" distR="0">
                  <wp:extent cx="2520950" cy="1320800"/>
                  <wp:effectExtent l="19050" t="0" r="0" b="0"/>
                  <wp:docPr id="6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6355" cy="13236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2170" w:rsidRPr="009647E5" w:rsidTr="00F52170">
        <w:tc>
          <w:tcPr>
            <w:tcW w:w="2835" w:type="dxa"/>
            <w:shd w:val="clear" w:color="auto" w:fill="auto"/>
            <w:vAlign w:val="center"/>
          </w:tcPr>
          <w:p w:rsidR="00F52170" w:rsidRPr="009647E5" w:rsidRDefault="00F52170" w:rsidP="00F52170">
            <w:pPr>
              <w:pStyle w:val="Contenudetableau"/>
              <w:snapToGrid w:val="0"/>
              <w:jc w:val="center"/>
              <w:rPr>
                <w:i/>
              </w:rPr>
            </w:pPr>
            <w:r w:rsidRPr="009647E5">
              <w:rPr>
                <w:i/>
              </w:rPr>
              <w:t>Aube de turbine simple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F52170" w:rsidRPr="009647E5" w:rsidRDefault="00F52170" w:rsidP="00F52170">
            <w:pPr>
              <w:pStyle w:val="Contenudetableau"/>
              <w:snapToGrid w:val="0"/>
              <w:jc w:val="center"/>
              <w:rPr>
                <w:i/>
              </w:rPr>
            </w:pPr>
            <w:r w:rsidRPr="009647E5">
              <w:rPr>
                <w:i/>
              </w:rPr>
              <w:t>Ensemble de 4 pales</w:t>
            </w:r>
          </w:p>
        </w:tc>
        <w:tc>
          <w:tcPr>
            <w:tcW w:w="4394" w:type="dxa"/>
            <w:vAlign w:val="center"/>
          </w:tcPr>
          <w:p w:rsidR="00F52170" w:rsidRPr="009647E5" w:rsidRDefault="00F52170" w:rsidP="00F52170">
            <w:pPr>
              <w:pStyle w:val="Contenudetableau"/>
              <w:snapToGrid w:val="0"/>
              <w:jc w:val="center"/>
              <w:rPr>
                <w:i/>
              </w:rPr>
            </w:pPr>
            <w:r w:rsidRPr="009647E5">
              <w:rPr>
                <w:i/>
              </w:rPr>
              <w:t>Exemple de réacteur d</w:t>
            </w:r>
            <w:r w:rsidR="00D632C9" w:rsidRPr="009647E5">
              <w:rPr>
                <w:i/>
              </w:rPr>
              <w:t>’</w:t>
            </w:r>
            <w:r w:rsidRPr="009647E5">
              <w:rPr>
                <w:i/>
              </w:rPr>
              <w:t>avion</w:t>
            </w:r>
          </w:p>
        </w:tc>
      </w:tr>
    </w:tbl>
    <w:p w:rsidR="00A97C61" w:rsidRDefault="00A97C61" w:rsidP="00263443">
      <w:pPr>
        <w:pStyle w:val="Contenudetableau"/>
        <w:snapToGrid w:val="0"/>
        <w:spacing w:before="240" w:line="360" w:lineRule="auto"/>
        <w:jc w:val="both"/>
      </w:pPr>
    </w:p>
    <w:p w:rsidR="00263443" w:rsidRDefault="00C23344" w:rsidP="00263443">
      <w:pPr>
        <w:pStyle w:val="Contenudetableau"/>
        <w:snapToGrid w:val="0"/>
        <w:spacing w:before="240" w:line="360" w:lineRule="auto"/>
        <w:jc w:val="both"/>
      </w:pPr>
      <w:r w:rsidRPr="009647E5">
        <w:t>La fourniture de pièces pour l</w:t>
      </w:r>
      <w:r w:rsidR="00D632C9" w:rsidRPr="009647E5">
        <w:t>’</w:t>
      </w:r>
      <w:r w:rsidRPr="009647E5">
        <w:t>industrie aéronautique est</w:t>
      </w:r>
      <w:r w:rsidR="005B7D77" w:rsidRPr="009647E5">
        <w:t xml:space="preserve"> une activité</w:t>
      </w:r>
      <w:r w:rsidRPr="009647E5">
        <w:t xml:space="preserve"> très </w:t>
      </w:r>
      <w:r w:rsidR="00D632C9" w:rsidRPr="009647E5">
        <w:t>exigeante</w:t>
      </w:r>
      <w:r w:rsidRPr="009647E5">
        <w:t xml:space="preserve">. </w:t>
      </w:r>
      <w:r w:rsidR="009603A6" w:rsidRPr="009647E5">
        <w:t>De nouvelles normes de fabrication voient le jour régulièrement, à l</w:t>
      </w:r>
      <w:r w:rsidR="00D632C9" w:rsidRPr="009647E5">
        <w:t>’</w:t>
      </w:r>
      <w:r w:rsidR="009603A6" w:rsidRPr="009647E5">
        <w:t xml:space="preserve">initiative des clients de </w:t>
      </w:r>
      <w:proofErr w:type="spellStart"/>
      <w:r w:rsidR="00D5638B" w:rsidRPr="009647E5">
        <w:t>Maliboud</w:t>
      </w:r>
      <w:proofErr w:type="spellEnd"/>
      <w:r w:rsidR="009603A6" w:rsidRPr="009647E5">
        <w:t xml:space="preserve"> ou des organismes internationaux</w:t>
      </w:r>
      <w:r w:rsidR="00E37568" w:rsidRPr="009647E5">
        <w:t>,</w:t>
      </w:r>
      <w:r w:rsidR="00E71382" w:rsidRPr="009647E5">
        <w:t xml:space="preserve"> et l</w:t>
      </w:r>
      <w:r w:rsidR="00D632C9" w:rsidRPr="009647E5">
        <w:t>’</w:t>
      </w:r>
      <w:r w:rsidR="00E71382" w:rsidRPr="009647E5">
        <w:t xml:space="preserve">amélioration </w:t>
      </w:r>
      <w:r w:rsidR="00AD27FA">
        <w:t>du procédé de production</w:t>
      </w:r>
      <w:r w:rsidR="009D2C61" w:rsidRPr="009647E5">
        <w:t xml:space="preserve"> et de la qualité des produits </w:t>
      </w:r>
      <w:r w:rsidR="00E71382" w:rsidRPr="009647E5">
        <w:t xml:space="preserve">est toujours </w:t>
      </w:r>
      <w:r w:rsidR="003903BD">
        <w:t>nécessaire</w:t>
      </w:r>
      <w:r w:rsidR="00EC2C35">
        <w:t>.</w:t>
      </w:r>
    </w:p>
    <w:p w:rsidR="00BF05EF" w:rsidRDefault="009603A6" w:rsidP="00D632C9">
      <w:pPr>
        <w:spacing w:before="240" w:line="360" w:lineRule="auto"/>
        <w:jc w:val="both"/>
        <w:rPr>
          <w:rFonts w:eastAsia="SimSun" w:cs="Mangal"/>
          <w:kern w:val="1"/>
          <w:lang w:eastAsia="hi-IN" w:bidi="hi-IN"/>
        </w:rPr>
      </w:pPr>
      <w:r w:rsidRPr="009647E5">
        <w:rPr>
          <w:rFonts w:eastAsia="SimSun" w:cs="Mangal"/>
          <w:kern w:val="1"/>
          <w:lang w:eastAsia="hi-IN" w:bidi="hi-IN"/>
        </w:rPr>
        <w:t xml:space="preserve">Il est </w:t>
      </w:r>
      <w:r w:rsidR="00B87B06">
        <w:rPr>
          <w:rFonts w:eastAsia="SimSun" w:cs="Mangal"/>
          <w:kern w:val="1"/>
          <w:lang w:eastAsia="hi-IN" w:bidi="hi-IN"/>
        </w:rPr>
        <w:t xml:space="preserve">donc indispensable </w:t>
      </w:r>
      <w:r w:rsidR="00AD27FA">
        <w:rPr>
          <w:rFonts w:eastAsia="SimSun" w:cs="Mangal"/>
          <w:kern w:val="1"/>
          <w:lang w:eastAsia="hi-IN" w:bidi="hi-IN"/>
        </w:rPr>
        <w:t>d’adapter</w:t>
      </w:r>
      <w:r w:rsidRPr="009647E5">
        <w:rPr>
          <w:rFonts w:eastAsia="SimSun" w:cs="Mangal"/>
          <w:kern w:val="1"/>
          <w:lang w:eastAsia="hi-IN" w:bidi="hi-IN"/>
        </w:rPr>
        <w:t xml:space="preserve"> régulièrement les machines</w:t>
      </w:r>
      <w:r w:rsidR="00B64096" w:rsidRPr="009647E5">
        <w:rPr>
          <w:rFonts w:eastAsia="SimSun" w:cs="Mangal"/>
          <w:kern w:val="1"/>
          <w:lang w:eastAsia="hi-IN" w:bidi="hi-IN"/>
        </w:rPr>
        <w:t>-</w:t>
      </w:r>
      <w:r w:rsidR="00B87B06">
        <w:rPr>
          <w:rFonts w:eastAsia="SimSun" w:cs="Mangal"/>
          <w:kern w:val="1"/>
          <w:lang w:eastAsia="hi-IN" w:bidi="hi-IN"/>
        </w:rPr>
        <w:t>outils (</w:t>
      </w:r>
      <w:r w:rsidRPr="009647E5">
        <w:rPr>
          <w:rFonts w:eastAsia="SimSun" w:cs="Mangal"/>
          <w:kern w:val="1"/>
          <w:lang w:eastAsia="hi-IN" w:bidi="hi-IN"/>
        </w:rPr>
        <w:t>réglages, outillage, instructions d</w:t>
      </w:r>
      <w:r w:rsidR="00D632C9" w:rsidRPr="009647E5">
        <w:rPr>
          <w:rFonts w:eastAsia="SimSun" w:cs="Mangal"/>
          <w:kern w:val="1"/>
          <w:lang w:eastAsia="hi-IN" w:bidi="hi-IN"/>
        </w:rPr>
        <w:t>’</w:t>
      </w:r>
      <w:r w:rsidRPr="009647E5">
        <w:rPr>
          <w:rFonts w:eastAsia="SimSun" w:cs="Mangal"/>
          <w:kern w:val="1"/>
          <w:lang w:eastAsia="hi-IN" w:bidi="hi-IN"/>
        </w:rPr>
        <w:t>utilisation</w:t>
      </w:r>
      <w:r w:rsidR="00B87B06">
        <w:rPr>
          <w:rFonts w:eastAsia="SimSun" w:cs="Mangal"/>
          <w:kern w:val="1"/>
          <w:lang w:eastAsia="hi-IN" w:bidi="hi-IN"/>
        </w:rPr>
        <w:t>)</w:t>
      </w:r>
      <w:r w:rsidRPr="009647E5">
        <w:rPr>
          <w:rFonts w:eastAsia="SimSun" w:cs="Mangal"/>
          <w:kern w:val="1"/>
          <w:lang w:eastAsia="hi-IN" w:bidi="hi-IN"/>
        </w:rPr>
        <w:t xml:space="preserve"> </w:t>
      </w:r>
      <w:r w:rsidR="00B87B06">
        <w:rPr>
          <w:rFonts w:eastAsia="SimSun" w:cs="Mangal"/>
          <w:kern w:val="1"/>
          <w:lang w:eastAsia="hi-IN" w:bidi="hi-IN"/>
        </w:rPr>
        <w:t xml:space="preserve">tout en </w:t>
      </w:r>
      <w:r w:rsidRPr="009647E5">
        <w:rPr>
          <w:rFonts w:eastAsia="SimSun" w:cs="Mangal"/>
          <w:kern w:val="1"/>
          <w:lang w:eastAsia="hi-IN" w:bidi="hi-IN"/>
        </w:rPr>
        <w:t>veill</w:t>
      </w:r>
      <w:r w:rsidR="00B87B06">
        <w:rPr>
          <w:rFonts w:eastAsia="SimSun" w:cs="Mangal"/>
          <w:kern w:val="1"/>
          <w:lang w:eastAsia="hi-IN" w:bidi="hi-IN"/>
        </w:rPr>
        <w:t>ant</w:t>
      </w:r>
      <w:r w:rsidRPr="009647E5">
        <w:rPr>
          <w:rFonts w:eastAsia="SimSun" w:cs="Mangal"/>
          <w:kern w:val="1"/>
          <w:lang w:eastAsia="hi-IN" w:bidi="hi-IN"/>
        </w:rPr>
        <w:t xml:space="preserve"> à leur bon fonctionnement. </w:t>
      </w:r>
      <w:r w:rsidR="00B87B06">
        <w:rPr>
          <w:rFonts w:eastAsia="SimSun" w:cs="Mangal"/>
          <w:kern w:val="1"/>
          <w:lang w:eastAsia="hi-IN" w:bidi="hi-IN"/>
        </w:rPr>
        <w:t>L</w:t>
      </w:r>
      <w:r w:rsidR="005B7D77" w:rsidRPr="009647E5">
        <w:rPr>
          <w:rFonts w:eastAsia="SimSun" w:cs="Mangal"/>
          <w:kern w:val="1"/>
          <w:lang w:eastAsia="hi-IN" w:bidi="hi-IN"/>
        </w:rPr>
        <w:t xml:space="preserve">es </w:t>
      </w:r>
      <w:r w:rsidR="00AD27FA">
        <w:rPr>
          <w:rFonts w:eastAsia="SimSun" w:cs="Mangal"/>
          <w:kern w:val="1"/>
          <w:lang w:eastAsia="hi-IN" w:bidi="hi-IN"/>
        </w:rPr>
        <w:t>adaptations</w:t>
      </w:r>
      <w:r w:rsidR="005B7D77" w:rsidRPr="009647E5">
        <w:rPr>
          <w:rFonts w:eastAsia="SimSun" w:cs="Mangal"/>
          <w:kern w:val="1"/>
          <w:lang w:eastAsia="hi-IN" w:bidi="hi-IN"/>
        </w:rPr>
        <w:t xml:space="preserve"> </w:t>
      </w:r>
      <w:r w:rsidR="00B87B06">
        <w:rPr>
          <w:rFonts w:eastAsia="SimSun" w:cs="Mangal"/>
          <w:kern w:val="1"/>
          <w:lang w:eastAsia="hi-IN" w:bidi="hi-IN"/>
        </w:rPr>
        <w:t xml:space="preserve">nécessaires </w:t>
      </w:r>
      <w:r w:rsidR="005B7D77" w:rsidRPr="009647E5">
        <w:rPr>
          <w:rFonts w:eastAsia="SimSun" w:cs="Mangal"/>
          <w:kern w:val="1"/>
          <w:lang w:eastAsia="hi-IN" w:bidi="hi-IN"/>
        </w:rPr>
        <w:t xml:space="preserve">sont étudiées et mises en place par le biais de </w:t>
      </w:r>
      <w:r w:rsidR="00263443">
        <w:rPr>
          <w:rFonts w:eastAsia="SimSun" w:cs="Mangal"/>
          <w:kern w:val="1"/>
          <w:lang w:eastAsia="hi-IN" w:bidi="hi-IN"/>
        </w:rPr>
        <w:t>demandes i</w:t>
      </w:r>
      <w:r w:rsidR="00127AE0" w:rsidRPr="009647E5">
        <w:rPr>
          <w:rFonts w:eastAsia="SimSun" w:cs="Mangal"/>
          <w:kern w:val="1"/>
          <w:lang w:eastAsia="hi-IN" w:bidi="hi-IN"/>
        </w:rPr>
        <w:t>nternes d</w:t>
      </w:r>
      <w:r w:rsidR="00D632C9" w:rsidRPr="009647E5">
        <w:rPr>
          <w:rFonts w:eastAsia="SimSun" w:cs="Mangal"/>
          <w:kern w:val="1"/>
          <w:lang w:eastAsia="hi-IN" w:bidi="hi-IN"/>
        </w:rPr>
        <w:t>’</w:t>
      </w:r>
      <w:r w:rsidR="00263443">
        <w:rPr>
          <w:rFonts w:eastAsia="SimSun" w:cs="Mangal"/>
          <w:kern w:val="1"/>
          <w:lang w:eastAsia="hi-IN" w:bidi="hi-IN"/>
        </w:rPr>
        <w:t>é</w:t>
      </w:r>
      <w:r w:rsidR="005B7D77" w:rsidRPr="009647E5">
        <w:rPr>
          <w:rFonts w:eastAsia="SimSun" w:cs="Mangal"/>
          <w:kern w:val="1"/>
          <w:lang w:eastAsia="hi-IN" w:bidi="hi-IN"/>
        </w:rPr>
        <w:t>volution (DIE). Ce terme désigne la demande d</w:t>
      </w:r>
      <w:r w:rsidR="00D632C9" w:rsidRPr="009647E5">
        <w:rPr>
          <w:rFonts w:eastAsia="SimSun" w:cs="Mangal"/>
          <w:kern w:val="1"/>
          <w:lang w:eastAsia="hi-IN" w:bidi="hi-IN"/>
        </w:rPr>
        <w:t>’</w:t>
      </w:r>
      <w:r w:rsidR="005B7D77" w:rsidRPr="009647E5">
        <w:rPr>
          <w:rFonts w:eastAsia="SimSun" w:cs="Mangal"/>
          <w:kern w:val="1"/>
          <w:lang w:eastAsia="hi-IN" w:bidi="hi-IN"/>
        </w:rPr>
        <w:t>adaptation d</w:t>
      </w:r>
      <w:r w:rsidR="00D632C9" w:rsidRPr="009647E5">
        <w:rPr>
          <w:rFonts w:eastAsia="SimSun" w:cs="Mangal"/>
          <w:kern w:val="1"/>
          <w:lang w:eastAsia="hi-IN" w:bidi="hi-IN"/>
        </w:rPr>
        <w:t>’</w:t>
      </w:r>
      <w:r w:rsidR="005B7D77" w:rsidRPr="009647E5">
        <w:rPr>
          <w:rFonts w:eastAsia="SimSun" w:cs="Mangal"/>
          <w:kern w:val="1"/>
          <w:lang w:eastAsia="hi-IN" w:bidi="hi-IN"/>
        </w:rPr>
        <w:t>une machine</w:t>
      </w:r>
      <w:r w:rsidR="00B64096" w:rsidRPr="009647E5">
        <w:rPr>
          <w:rFonts w:eastAsia="SimSun" w:cs="Mangal"/>
          <w:kern w:val="1"/>
          <w:lang w:eastAsia="hi-IN" w:bidi="hi-IN"/>
        </w:rPr>
        <w:t>-</w:t>
      </w:r>
      <w:r w:rsidR="005B7D77" w:rsidRPr="009647E5">
        <w:rPr>
          <w:rFonts w:eastAsia="SimSun" w:cs="Mangal"/>
          <w:kern w:val="1"/>
          <w:lang w:eastAsia="hi-IN" w:bidi="hi-IN"/>
        </w:rPr>
        <w:t>outil (changement de pièce détachée</w:t>
      </w:r>
      <w:r w:rsidR="00263443">
        <w:rPr>
          <w:rFonts w:eastAsia="SimSun" w:cs="Mangal"/>
          <w:kern w:val="1"/>
          <w:lang w:eastAsia="hi-IN" w:bidi="hi-IN"/>
        </w:rPr>
        <w:t xml:space="preserve"> de</w:t>
      </w:r>
      <w:r w:rsidR="005B7D77" w:rsidRPr="009647E5">
        <w:rPr>
          <w:rFonts w:eastAsia="SimSun" w:cs="Mangal"/>
          <w:kern w:val="1"/>
          <w:lang w:eastAsia="hi-IN" w:bidi="hi-IN"/>
        </w:rPr>
        <w:t xml:space="preserve"> type foreuse, mèche, etc</w:t>
      </w:r>
      <w:r w:rsidR="005B7D77" w:rsidRPr="00BF05EF">
        <w:rPr>
          <w:rFonts w:eastAsia="SimSun" w:cs="Mangal"/>
          <w:kern w:val="1"/>
          <w:lang w:eastAsia="hi-IN" w:bidi="hi-IN"/>
        </w:rPr>
        <w:t xml:space="preserve">.) </w:t>
      </w:r>
      <w:r w:rsidR="005F1466" w:rsidRPr="005F1466">
        <w:rPr>
          <w:rFonts w:eastAsia="SimSun" w:cs="Mangal"/>
          <w:kern w:val="1"/>
          <w:lang w:eastAsia="hi-IN" w:bidi="hi-IN"/>
        </w:rPr>
        <w:t>ou</w:t>
      </w:r>
      <w:r w:rsidR="005B7D77" w:rsidRPr="009647E5">
        <w:rPr>
          <w:rFonts w:eastAsia="SimSun" w:cs="Mangal"/>
          <w:kern w:val="1"/>
          <w:lang w:eastAsia="hi-IN" w:bidi="hi-IN"/>
        </w:rPr>
        <w:t xml:space="preserve"> </w:t>
      </w:r>
      <w:r w:rsidR="00BF05EF">
        <w:rPr>
          <w:rFonts w:eastAsia="SimSun" w:cs="Mangal"/>
          <w:kern w:val="1"/>
          <w:lang w:eastAsia="hi-IN" w:bidi="hi-IN"/>
        </w:rPr>
        <w:t>un changement dans la façon de travailler.</w:t>
      </w:r>
    </w:p>
    <w:p w:rsidR="004A24EB" w:rsidRPr="009647E5" w:rsidRDefault="00204D81" w:rsidP="00B64096">
      <w:pPr>
        <w:spacing w:before="240" w:line="360" w:lineRule="auto"/>
        <w:jc w:val="both"/>
        <w:rPr>
          <w:b/>
        </w:rPr>
      </w:pPr>
      <w:r w:rsidRPr="009647E5">
        <w:rPr>
          <w:rFonts w:eastAsia="SimSun" w:cs="Mangal"/>
          <w:kern w:val="1"/>
          <w:lang w:eastAsia="hi-IN" w:bidi="hi-IN"/>
        </w:rPr>
        <w:t>Actuellement, l</w:t>
      </w:r>
      <w:r w:rsidR="005B7D77" w:rsidRPr="009647E5">
        <w:rPr>
          <w:rFonts w:eastAsia="SimSun" w:cs="Mangal"/>
          <w:kern w:val="1"/>
          <w:lang w:eastAsia="hi-IN" w:bidi="hi-IN"/>
        </w:rPr>
        <w:t>e processus de traitement des D</w:t>
      </w:r>
      <w:r w:rsidRPr="009647E5">
        <w:rPr>
          <w:rFonts w:eastAsia="SimSun" w:cs="Mangal"/>
          <w:kern w:val="1"/>
          <w:lang w:eastAsia="hi-IN" w:bidi="hi-IN"/>
        </w:rPr>
        <w:t>IE</w:t>
      </w:r>
      <w:r w:rsidR="005B7D77" w:rsidRPr="009647E5">
        <w:rPr>
          <w:rFonts w:eastAsia="SimSun" w:cs="Mangal"/>
          <w:kern w:val="1"/>
          <w:lang w:eastAsia="hi-IN" w:bidi="hi-IN"/>
        </w:rPr>
        <w:t xml:space="preserve"> </w:t>
      </w:r>
      <w:r w:rsidRPr="009647E5">
        <w:rPr>
          <w:rFonts w:eastAsia="SimSun" w:cs="Mangal"/>
          <w:kern w:val="1"/>
          <w:lang w:eastAsia="hi-IN" w:bidi="hi-IN"/>
        </w:rPr>
        <w:t>est essentiellement manuel</w:t>
      </w:r>
      <w:r w:rsidR="005B7D77" w:rsidRPr="009647E5">
        <w:rPr>
          <w:rFonts w:eastAsia="SimSun" w:cs="Mangal"/>
          <w:kern w:val="1"/>
          <w:lang w:eastAsia="hi-IN" w:bidi="hi-IN"/>
        </w:rPr>
        <w:t>.</w:t>
      </w:r>
      <w:r w:rsidR="00A97C61">
        <w:rPr>
          <w:rFonts w:eastAsia="SimSun" w:cs="Mangal"/>
          <w:kern w:val="1"/>
          <w:lang w:eastAsia="hi-IN" w:bidi="hi-IN"/>
        </w:rPr>
        <w:t xml:space="preserve"> </w:t>
      </w:r>
      <w:r w:rsidRPr="009647E5">
        <w:rPr>
          <w:rFonts w:eastAsia="SimSun" w:cs="Mangal"/>
          <w:kern w:val="1"/>
          <w:lang w:eastAsia="hi-IN" w:bidi="hi-IN"/>
        </w:rPr>
        <w:t>Ce mode de fonctionnement</w:t>
      </w:r>
      <w:r w:rsidR="00B64096" w:rsidRPr="009647E5">
        <w:rPr>
          <w:rFonts w:eastAsia="SimSun" w:cs="Mangal"/>
          <w:kern w:val="1"/>
          <w:lang w:eastAsia="hi-IN" w:bidi="hi-IN"/>
        </w:rPr>
        <w:t xml:space="preserve"> est</w:t>
      </w:r>
      <w:r w:rsidR="009603A6" w:rsidRPr="009647E5">
        <w:rPr>
          <w:rFonts w:eastAsia="SimSun" w:cs="Mangal"/>
          <w:kern w:val="1"/>
          <w:lang w:eastAsia="hi-IN" w:bidi="hi-IN"/>
        </w:rPr>
        <w:t xml:space="preserve"> malheureusement source d</w:t>
      </w:r>
      <w:r w:rsidR="00D632C9" w:rsidRPr="009647E5">
        <w:rPr>
          <w:rFonts w:eastAsia="SimSun" w:cs="Mangal"/>
          <w:kern w:val="1"/>
          <w:lang w:eastAsia="hi-IN" w:bidi="hi-IN"/>
        </w:rPr>
        <w:t>’</w:t>
      </w:r>
      <w:r w:rsidR="009603A6" w:rsidRPr="009647E5">
        <w:rPr>
          <w:rFonts w:eastAsia="SimSun" w:cs="Mangal"/>
          <w:kern w:val="1"/>
          <w:lang w:eastAsia="hi-IN" w:bidi="hi-IN"/>
        </w:rPr>
        <w:t>erreurs et de retards.</w:t>
      </w:r>
      <w:r w:rsidR="00A1052C" w:rsidRPr="009647E5">
        <w:rPr>
          <w:rFonts w:eastAsia="SimSun" w:cs="Mangal"/>
          <w:kern w:val="1"/>
          <w:lang w:eastAsia="hi-IN" w:bidi="hi-IN"/>
        </w:rPr>
        <w:t xml:space="preserve"> Or</w:t>
      </w:r>
      <w:r w:rsidR="00437D8E" w:rsidRPr="009647E5">
        <w:rPr>
          <w:rFonts w:eastAsia="SimSun" w:cs="Mangal"/>
          <w:kern w:val="1"/>
          <w:lang w:eastAsia="hi-IN" w:bidi="hi-IN"/>
        </w:rPr>
        <w:t>,</w:t>
      </w:r>
      <w:r w:rsidR="00A1052C" w:rsidRPr="009647E5">
        <w:rPr>
          <w:rFonts w:eastAsia="SimSun" w:cs="Mangal"/>
          <w:kern w:val="1"/>
          <w:lang w:eastAsia="hi-IN" w:bidi="hi-IN"/>
        </w:rPr>
        <w:t xml:space="preserve"> t</w:t>
      </w:r>
      <w:r w:rsidR="008944E3" w:rsidRPr="009647E5">
        <w:rPr>
          <w:rFonts w:eastAsia="SimSun" w:cs="Mangal"/>
          <w:kern w:val="1"/>
          <w:lang w:eastAsia="hi-IN" w:bidi="hi-IN"/>
        </w:rPr>
        <w:t>out</w:t>
      </w:r>
      <w:r w:rsidR="00AD27FA">
        <w:rPr>
          <w:rFonts w:eastAsia="SimSun" w:cs="Mangal"/>
          <w:kern w:val="1"/>
          <w:lang w:eastAsia="hi-IN" w:bidi="hi-IN"/>
        </w:rPr>
        <w:t>e</w:t>
      </w:r>
      <w:r w:rsidR="008944E3" w:rsidRPr="009647E5">
        <w:rPr>
          <w:rFonts w:eastAsia="SimSun" w:cs="Mangal"/>
          <w:kern w:val="1"/>
          <w:lang w:eastAsia="hi-IN" w:bidi="hi-IN"/>
        </w:rPr>
        <w:t xml:space="preserve"> </w:t>
      </w:r>
      <w:r w:rsidR="00AD27FA">
        <w:rPr>
          <w:rFonts w:eastAsia="SimSun" w:cs="Mangal"/>
          <w:kern w:val="1"/>
          <w:lang w:eastAsia="hi-IN" w:bidi="hi-IN"/>
        </w:rPr>
        <w:t>lenteur</w:t>
      </w:r>
      <w:r w:rsidR="008944E3" w:rsidRPr="009647E5">
        <w:rPr>
          <w:rFonts w:eastAsia="SimSun" w:cs="Mangal"/>
          <w:kern w:val="1"/>
          <w:lang w:eastAsia="hi-IN" w:bidi="hi-IN"/>
        </w:rPr>
        <w:t xml:space="preserve"> dans le traitement des DIE retarde d</w:t>
      </w:r>
      <w:r w:rsidR="00D632C9" w:rsidRPr="009647E5">
        <w:rPr>
          <w:rFonts w:eastAsia="SimSun" w:cs="Mangal"/>
          <w:kern w:val="1"/>
          <w:lang w:eastAsia="hi-IN" w:bidi="hi-IN"/>
        </w:rPr>
        <w:t>’</w:t>
      </w:r>
      <w:r w:rsidR="008944E3" w:rsidRPr="009647E5">
        <w:rPr>
          <w:rFonts w:eastAsia="SimSun" w:cs="Mangal"/>
          <w:kern w:val="1"/>
          <w:lang w:eastAsia="hi-IN" w:bidi="hi-IN"/>
        </w:rPr>
        <w:t>autant l</w:t>
      </w:r>
      <w:r w:rsidR="00D632C9" w:rsidRPr="009647E5">
        <w:rPr>
          <w:rFonts w:eastAsia="SimSun" w:cs="Mangal"/>
          <w:kern w:val="1"/>
          <w:lang w:eastAsia="hi-IN" w:bidi="hi-IN"/>
        </w:rPr>
        <w:t>’</w:t>
      </w:r>
      <w:r w:rsidR="008944E3" w:rsidRPr="009647E5">
        <w:rPr>
          <w:rFonts w:eastAsia="SimSun" w:cs="Mangal"/>
          <w:kern w:val="1"/>
          <w:lang w:eastAsia="hi-IN" w:bidi="hi-IN"/>
        </w:rPr>
        <w:t>amélioration du processus de production</w:t>
      </w:r>
      <w:r w:rsidR="00437D8E" w:rsidRPr="009647E5">
        <w:rPr>
          <w:rFonts w:eastAsia="SimSun" w:cs="Mangal"/>
          <w:kern w:val="1"/>
          <w:lang w:eastAsia="hi-IN" w:bidi="hi-IN"/>
        </w:rPr>
        <w:t xml:space="preserve"> des pièces</w:t>
      </w:r>
      <w:r w:rsidR="00A97C61">
        <w:rPr>
          <w:rFonts w:eastAsia="SimSun" w:cs="Mangal"/>
          <w:kern w:val="1"/>
          <w:lang w:eastAsia="hi-IN" w:bidi="hi-IN"/>
        </w:rPr>
        <w:t>.</w:t>
      </w:r>
      <w:r w:rsidR="008944E3" w:rsidRPr="009647E5">
        <w:rPr>
          <w:rFonts w:eastAsia="SimSun" w:cs="Mangal"/>
          <w:kern w:val="1"/>
          <w:lang w:eastAsia="hi-IN" w:bidi="hi-IN"/>
        </w:rPr>
        <w:t xml:space="preserve"> </w:t>
      </w:r>
      <w:r w:rsidR="00A1052C" w:rsidRPr="009647E5">
        <w:rPr>
          <w:rFonts w:eastAsia="SimSun" w:cs="Mangal"/>
          <w:kern w:val="1"/>
          <w:lang w:eastAsia="hi-IN" w:bidi="hi-IN"/>
        </w:rPr>
        <w:t>L</w:t>
      </w:r>
      <w:r w:rsidR="00D632C9" w:rsidRPr="009647E5">
        <w:rPr>
          <w:rFonts w:eastAsia="SimSun" w:cs="Mangal"/>
          <w:kern w:val="1"/>
          <w:lang w:eastAsia="hi-IN" w:bidi="hi-IN"/>
        </w:rPr>
        <w:t>’</w:t>
      </w:r>
      <w:r w:rsidR="00A1052C" w:rsidRPr="009647E5">
        <w:rPr>
          <w:rFonts w:eastAsia="SimSun" w:cs="Mangal"/>
          <w:kern w:val="1"/>
          <w:lang w:eastAsia="hi-IN" w:bidi="hi-IN"/>
        </w:rPr>
        <w:t xml:space="preserve">amélioration du processus de gestion des DIE est donc pour </w:t>
      </w:r>
      <w:proofErr w:type="spellStart"/>
      <w:r w:rsidR="00D5638B" w:rsidRPr="009647E5">
        <w:rPr>
          <w:rFonts w:eastAsia="SimSun" w:cs="Mangal"/>
          <w:kern w:val="1"/>
          <w:lang w:eastAsia="hi-IN" w:bidi="hi-IN"/>
        </w:rPr>
        <w:t>Maliboud</w:t>
      </w:r>
      <w:proofErr w:type="spellEnd"/>
      <w:r w:rsidR="00A1052C" w:rsidRPr="009647E5">
        <w:rPr>
          <w:rFonts w:eastAsia="SimSun" w:cs="Mangal"/>
          <w:kern w:val="1"/>
          <w:lang w:eastAsia="hi-IN" w:bidi="hi-IN"/>
        </w:rPr>
        <w:t xml:space="preserve"> une condition d</w:t>
      </w:r>
      <w:r w:rsidR="00263443">
        <w:rPr>
          <w:rFonts w:eastAsia="SimSun" w:cs="Mangal"/>
          <w:kern w:val="1"/>
          <w:lang w:eastAsia="hi-IN" w:bidi="hi-IN"/>
        </w:rPr>
        <w:t>u maintien de</w:t>
      </w:r>
      <w:r w:rsidR="00A1052C" w:rsidRPr="009647E5">
        <w:rPr>
          <w:rFonts w:eastAsia="SimSun" w:cs="Mangal"/>
          <w:kern w:val="1"/>
          <w:lang w:eastAsia="hi-IN" w:bidi="hi-IN"/>
        </w:rPr>
        <w:t xml:space="preserve"> s</w:t>
      </w:r>
      <w:r w:rsidR="00263443">
        <w:rPr>
          <w:rFonts w:eastAsia="SimSun" w:cs="Mangal"/>
          <w:kern w:val="1"/>
          <w:lang w:eastAsia="hi-IN" w:bidi="hi-IN"/>
        </w:rPr>
        <w:t>on niveau de</w:t>
      </w:r>
      <w:r w:rsidR="00A1052C" w:rsidRPr="009647E5">
        <w:rPr>
          <w:rFonts w:eastAsia="SimSun" w:cs="Mangal"/>
          <w:kern w:val="1"/>
          <w:lang w:eastAsia="hi-IN" w:bidi="hi-IN"/>
        </w:rPr>
        <w:t xml:space="preserve"> </w:t>
      </w:r>
      <w:r w:rsidR="00437D8E" w:rsidRPr="009647E5">
        <w:rPr>
          <w:rFonts w:eastAsia="SimSun" w:cs="Mangal"/>
          <w:kern w:val="1"/>
          <w:lang w:eastAsia="hi-IN" w:bidi="hi-IN"/>
        </w:rPr>
        <w:t>compétitivité.</w:t>
      </w:r>
      <w:r w:rsidR="004A24EB" w:rsidRPr="009647E5">
        <w:rPr>
          <w:b/>
        </w:rPr>
        <w:br w:type="page"/>
      </w:r>
    </w:p>
    <w:tbl>
      <w:tblPr>
        <w:tblStyle w:val="Grilledutableau"/>
        <w:tblW w:w="0" w:type="auto"/>
        <w:tblInd w:w="108" w:type="dxa"/>
        <w:tblLook w:val="04A0"/>
      </w:tblPr>
      <w:tblGrid>
        <w:gridCol w:w="10206"/>
      </w:tblGrid>
      <w:tr w:rsidR="004A24EB" w:rsidTr="003B1CE9">
        <w:tc>
          <w:tcPr>
            <w:tcW w:w="10206" w:type="dxa"/>
          </w:tcPr>
          <w:p w:rsidR="004A24EB" w:rsidRDefault="004A24EB" w:rsidP="000B4841">
            <w:pPr>
              <w:pStyle w:val="Titre5"/>
              <w:tabs>
                <w:tab w:val="clear" w:pos="1985"/>
              </w:tabs>
              <w:snapToGrid w:val="0"/>
              <w:spacing w:after="0" w:line="360" w:lineRule="auto"/>
              <w:ind w:left="1985" w:hanging="1985"/>
              <w:jc w:val="both"/>
            </w:pPr>
            <w:r>
              <w:lastRenderedPageBreak/>
              <w:t>Dossier 1</w:t>
            </w:r>
            <w:r w:rsidR="00D90338">
              <w:t> </w:t>
            </w:r>
            <w:r>
              <w:t>:</w:t>
            </w:r>
            <w:r w:rsidR="00D90338">
              <w:tab/>
            </w:r>
            <w:r w:rsidR="00796BE9">
              <w:t>P</w:t>
            </w:r>
            <w:r w:rsidR="009354A9">
              <w:t xml:space="preserve">rocessus de </w:t>
            </w:r>
            <w:r w:rsidR="000B4841">
              <w:t>demande interne d’évolution (DIE)</w:t>
            </w:r>
          </w:p>
        </w:tc>
      </w:tr>
    </w:tbl>
    <w:p w:rsidR="006842AA" w:rsidRDefault="006842AA" w:rsidP="00EE1A5B">
      <w:pPr>
        <w:pStyle w:val="Titre7"/>
        <w:keepNext w:val="0"/>
        <w:widowControl w:val="0"/>
        <w:numPr>
          <w:ilvl w:val="6"/>
          <w:numId w:val="3"/>
        </w:numPr>
        <w:suppressAutoHyphens/>
        <w:spacing w:before="240"/>
        <w:ind w:left="1298" w:hanging="1298"/>
        <w:jc w:val="both"/>
      </w:pPr>
      <w:r>
        <w:t>Documents à exploiter</w:t>
      </w:r>
    </w:p>
    <w:p w:rsidR="006842AA" w:rsidRDefault="006842AA" w:rsidP="00BD643B">
      <w:pPr>
        <w:pStyle w:val="Document"/>
      </w:pPr>
      <w:r>
        <w:t>Document 1 :</w:t>
      </w:r>
      <w:r>
        <w:tab/>
        <w:t xml:space="preserve">Schéma du processus de demande </w:t>
      </w:r>
      <w:r w:rsidR="00F01742">
        <w:t>interne d’évolution (DIE)</w:t>
      </w:r>
    </w:p>
    <w:p w:rsidR="00D8721E" w:rsidRDefault="00D8721E" w:rsidP="00BD643B">
      <w:pPr>
        <w:pStyle w:val="Document"/>
      </w:pPr>
      <w:r>
        <w:t>Document </w:t>
      </w:r>
      <w:r w:rsidR="00B46142">
        <w:t>2</w:t>
      </w:r>
      <w:r>
        <w:t> :</w:t>
      </w:r>
      <w:r>
        <w:tab/>
        <w:t>Entretien avec M. Carré, directeur des systèmes d</w:t>
      </w:r>
      <w:r w:rsidR="00730D89">
        <w:t>’</w:t>
      </w:r>
      <w:r>
        <w:t>information</w:t>
      </w:r>
      <w:r w:rsidR="000371E8">
        <w:t xml:space="preserve"> (2 pages)</w:t>
      </w:r>
    </w:p>
    <w:p w:rsidR="00A97C61" w:rsidRDefault="006842AA" w:rsidP="000B4841">
      <w:pPr>
        <w:pStyle w:val="PremierParagraphe"/>
        <w:spacing w:before="600"/>
      </w:pPr>
      <w:r>
        <w:t xml:space="preserve">Actuellement les demandes </w:t>
      </w:r>
      <w:r w:rsidR="00A97C61">
        <w:t xml:space="preserve">internes </w:t>
      </w:r>
      <w:r>
        <w:t>d</w:t>
      </w:r>
      <w:r w:rsidR="00730D89">
        <w:t>’</w:t>
      </w:r>
      <w:r>
        <w:t xml:space="preserve">interventions </w:t>
      </w:r>
      <w:r w:rsidR="00A97C61">
        <w:t xml:space="preserve">(DIE) </w:t>
      </w:r>
      <w:r>
        <w:t>s</w:t>
      </w:r>
      <w:r w:rsidR="003B1CE9">
        <w:t>uiven</w:t>
      </w:r>
      <w:r>
        <w:t>t un processus long et coûteux</w:t>
      </w:r>
      <w:r w:rsidR="003B1CE9">
        <w:t>,</w:t>
      </w:r>
      <w:r>
        <w:t xml:space="preserve"> passant par de nombreux intervenants. </w:t>
      </w:r>
      <w:r w:rsidR="003B1CE9">
        <w:t xml:space="preserve">Ce processus est schématisé dans le </w:t>
      </w:r>
      <w:r w:rsidR="003B1CE9" w:rsidRPr="003B1CE9">
        <w:rPr>
          <w:i/>
        </w:rPr>
        <w:t>document 1</w:t>
      </w:r>
      <w:r w:rsidR="003B1CE9">
        <w:t>.</w:t>
      </w:r>
      <w:r w:rsidR="00A97C61">
        <w:t xml:space="preserve"> Dans l’entretien du </w:t>
      </w:r>
      <w:r w:rsidR="00A97C61" w:rsidRPr="003B1CE9">
        <w:rPr>
          <w:i/>
        </w:rPr>
        <w:t>document </w:t>
      </w:r>
      <w:r w:rsidR="00A97C61">
        <w:rPr>
          <w:i/>
        </w:rPr>
        <w:t>2</w:t>
      </w:r>
      <w:r w:rsidR="00A97C61">
        <w:t>, M. Carré vous présente un bilan du fonctionnement du processus actuel.</w:t>
      </w:r>
    </w:p>
    <w:p w:rsidR="00A97C61" w:rsidRPr="00A97C61" w:rsidRDefault="00A97C61" w:rsidP="00A97C61">
      <w:pPr>
        <w:pStyle w:val="PremierParagraphe"/>
        <w:spacing w:before="240" w:after="120"/>
      </w:pPr>
      <w:r>
        <w:t>L</w:t>
      </w:r>
      <w:r w:rsidR="00F01742">
        <w:t>’amélioration</w:t>
      </w:r>
      <w:r w:rsidR="006842AA">
        <w:t xml:space="preserve"> d</w:t>
      </w:r>
      <w:r>
        <w:t xml:space="preserve">e ce </w:t>
      </w:r>
      <w:r w:rsidR="006842AA">
        <w:t xml:space="preserve">processus </w:t>
      </w:r>
      <w:r>
        <w:t>doit permettre de répondre à</w:t>
      </w:r>
      <w:r w:rsidR="006842AA">
        <w:t xml:space="preserve"> de nomb</w:t>
      </w:r>
      <w:r w:rsidR="005B5181">
        <w:t xml:space="preserve">reuses demandes </w:t>
      </w:r>
      <w:r>
        <w:t xml:space="preserve">mais </w:t>
      </w:r>
      <w:r w:rsidR="005B5181">
        <w:t>sans ajouter d</w:t>
      </w:r>
      <w:r w:rsidR="00730D89">
        <w:t>’</w:t>
      </w:r>
      <w:r w:rsidR="006842AA">
        <w:t>étapes supplémentaires.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26"/>
        <w:gridCol w:w="9580"/>
      </w:tblGrid>
      <w:tr w:rsidR="006842AA" w:rsidTr="003B1CE9">
        <w:tc>
          <w:tcPr>
            <w:tcW w:w="10206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842AA" w:rsidRPr="00845C4D" w:rsidRDefault="006842AA" w:rsidP="00845C4D">
            <w:pPr>
              <w:pStyle w:val="Titre2"/>
              <w:suppressAutoHyphens/>
              <w:spacing w:before="60" w:after="60"/>
              <w:jc w:val="center"/>
            </w:pPr>
            <w:r w:rsidRPr="00845C4D">
              <w:t>Travail à faire</w:t>
            </w:r>
          </w:p>
        </w:tc>
      </w:tr>
      <w:tr w:rsidR="006842AA" w:rsidTr="003B1CE9">
        <w:tc>
          <w:tcPr>
            <w:tcW w:w="6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842AA" w:rsidRPr="00B25565" w:rsidRDefault="00B25565" w:rsidP="003B1CE9">
            <w:pPr>
              <w:snapToGrid w:val="0"/>
              <w:spacing w:before="120" w:line="360" w:lineRule="auto"/>
              <w:jc w:val="center"/>
              <w:rPr>
                <w:b/>
              </w:rPr>
            </w:pPr>
            <w:r w:rsidRPr="00B25565">
              <w:rPr>
                <w:b/>
              </w:rPr>
              <w:t>1.1</w:t>
            </w:r>
          </w:p>
        </w:tc>
        <w:tc>
          <w:tcPr>
            <w:tcW w:w="95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503CC6" w:rsidRPr="00D77352" w:rsidRDefault="00436C95" w:rsidP="00B46142">
            <w:pPr>
              <w:snapToGrid w:val="0"/>
              <w:spacing w:before="120" w:line="360" w:lineRule="auto"/>
              <w:jc w:val="both"/>
            </w:pPr>
            <w:r>
              <w:t>Présenter dans un tableau</w:t>
            </w:r>
            <w:r w:rsidR="00A97C61">
              <w:t>,</w:t>
            </w:r>
            <w:r>
              <w:t xml:space="preserve"> pour chaque </w:t>
            </w:r>
            <w:r w:rsidR="003B1CE9">
              <w:t xml:space="preserve">élément souligné du </w:t>
            </w:r>
            <w:r w:rsidR="003B1CE9" w:rsidRPr="003B1CE9">
              <w:rPr>
                <w:i/>
              </w:rPr>
              <w:t>document </w:t>
            </w:r>
            <w:r w:rsidR="00B46142">
              <w:rPr>
                <w:i/>
              </w:rPr>
              <w:t>2</w:t>
            </w:r>
            <w:r w:rsidR="003B1CE9">
              <w:rPr>
                <w:i/>
              </w:rPr>
              <w:t xml:space="preserve"> (paragraphe 3)</w:t>
            </w:r>
            <w:r w:rsidR="00A51A48">
              <w:t>, les événements et/ou les activités auxquelles ils correspondent</w:t>
            </w:r>
            <w:r w:rsidR="003B1CE9">
              <w:t xml:space="preserve"> dans le schéma du </w:t>
            </w:r>
            <w:r w:rsidR="003B1CE9" w:rsidRPr="003B1CE9">
              <w:rPr>
                <w:i/>
              </w:rPr>
              <w:t>document </w:t>
            </w:r>
            <w:r w:rsidR="002219D6" w:rsidRPr="003B1CE9">
              <w:rPr>
                <w:i/>
              </w:rPr>
              <w:t>1</w:t>
            </w:r>
            <w:r w:rsidR="00A51A48">
              <w:t xml:space="preserve">. </w:t>
            </w:r>
          </w:p>
        </w:tc>
      </w:tr>
      <w:tr w:rsidR="00C141A3" w:rsidTr="003B1CE9"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141A3" w:rsidRPr="00B25565" w:rsidRDefault="00B25565" w:rsidP="003B1CE9">
            <w:pPr>
              <w:snapToGrid w:val="0"/>
              <w:spacing w:before="120" w:line="360" w:lineRule="auto"/>
              <w:jc w:val="center"/>
              <w:rPr>
                <w:b/>
              </w:rPr>
            </w:pPr>
            <w:r w:rsidRPr="00B25565">
              <w:rPr>
                <w:b/>
              </w:rPr>
              <w:t>1.2</w:t>
            </w:r>
          </w:p>
        </w:tc>
        <w:tc>
          <w:tcPr>
            <w:tcW w:w="9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141A3" w:rsidRDefault="00C141A3" w:rsidP="003B1CE9">
            <w:pPr>
              <w:snapToGrid w:val="0"/>
              <w:spacing w:before="120" w:line="360" w:lineRule="auto"/>
              <w:jc w:val="both"/>
            </w:pPr>
            <w:r>
              <w:t>Indiquer le nom de l</w:t>
            </w:r>
            <w:r w:rsidR="00730D89">
              <w:t>’</w:t>
            </w:r>
            <w:r>
              <w:t>acteur qui prend la décision de refuser une DIE.</w:t>
            </w:r>
          </w:p>
        </w:tc>
      </w:tr>
    </w:tbl>
    <w:p w:rsidR="00633622" w:rsidRPr="002C6363" w:rsidRDefault="00633622" w:rsidP="000B4841">
      <w:pPr>
        <w:pStyle w:val="ParagrapheIntermdiaire"/>
        <w:spacing w:before="600" w:after="240"/>
        <w:rPr>
          <w:color w:val="FF0000"/>
        </w:rPr>
      </w:pPr>
      <w:r>
        <w:t xml:space="preserve">Gustave </w:t>
      </w:r>
      <w:proofErr w:type="spellStart"/>
      <w:r>
        <w:t>Berflau</w:t>
      </w:r>
      <w:proofErr w:type="spellEnd"/>
      <w:r>
        <w:t>, technicien, constate que les pièces qu</w:t>
      </w:r>
      <w:r w:rsidR="00730D89">
        <w:t>’</w:t>
      </w:r>
      <w:r>
        <w:t xml:space="preserve">il usine sont régulièrement marquées de rayures anormales. Il pense que sa machine outil </w:t>
      </w:r>
      <w:r w:rsidRPr="00EB68FB">
        <w:t>présente un défaut</w:t>
      </w:r>
      <w:r w:rsidRPr="002C6363">
        <w:t>.</w:t>
      </w:r>
      <w:r w:rsidR="0099799E" w:rsidRPr="002C6363">
        <w:t xml:space="preserve"> Il </w:t>
      </w:r>
      <w:r w:rsidR="002C6363">
        <w:t>prévient</w:t>
      </w:r>
      <w:r w:rsidR="0099799E" w:rsidRPr="002C6363">
        <w:t xml:space="preserve"> </w:t>
      </w:r>
      <w:r w:rsidR="002C6363">
        <w:t>le</w:t>
      </w:r>
      <w:r w:rsidR="0099799E" w:rsidRPr="002C6363">
        <w:t xml:space="preserve"> contremaître</w:t>
      </w:r>
      <w:r w:rsidR="00D47334">
        <w:t>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26"/>
        <w:gridCol w:w="9580"/>
      </w:tblGrid>
      <w:tr w:rsidR="00881552" w:rsidRPr="00881552" w:rsidTr="003B1CE9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81552" w:rsidRPr="00B60D2E" w:rsidRDefault="00881552" w:rsidP="00B60D2E">
            <w:pPr>
              <w:pStyle w:val="Titre2"/>
              <w:suppressAutoHyphens/>
              <w:spacing w:before="60" w:after="60"/>
              <w:jc w:val="center"/>
            </w:pPr>
            <w:r w:rsidRPr="00B60D2E">
              <w:t>Travail à faire</w:t>
            </w:r>
          </w:p>
        </w:tc>
      </w:tr>
      <w:tr w:rsidR="00540E10" w:rsidTr="003B1CE9">
        <w:tc>
          <w:tcPr>
            <w:tcW w:w="62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540E10" w:rsidRDefault="00540E10" w:rsidP="003B1CE9">
            <w:pPr>
              <w:snapToGrid w:val="0"/>
              <w:spacing w:before="120" w:line="360" w:lineRule="auto"/>
              <w:jc w:val="center"/>
            </w:pPr>
            <w:r w:rsidRPr="00B25565">
              <w:rPr>
                <w:b/>
              </w:rPr>
              <w:t>1.3</w:t>
            </w:r>
          </w:p>
        </w:tc>
        <w:tc>
          <w:tcPr>
            <w:tcW w:w="9580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540E10" w:rsidRPr="00540E10" w:rsidRDefault="00540E10" w:rsidP="003903BD">
            <w:pPr>
              <w:snapToGrid w:val="0"/>
              <w:spacing w:before="120" w:line="360" w:lineRule="auto"/>
              <w:jc w:val="both"/>
              <w:rPr>
                <w:color w:val="00B050"/>
              </w:rPr>
            </w:pPr>
            <w:r>
              <w:t xml:space="preserve">Expliquer comment ce cas est pris en compte </w:t>
            </w:r>
            <w:r w:rsidR="003903BD">
              <w:t xml:space="preserve">dans le schéma de </w:t>
            </w:r>
            <w:r>
              <w:t xml:space="preserve">processus du </w:t>
            </w:r>
            <w:r w:rsidRPr="00DC71A5">
              <w:rPr>
                <w:i/>
              </w:rPr>
              <w:t>document</w:t>
            </w:r>
            <w:r w:rsidR="00DC71A5">
              <w:rPr>
                <w:i/>
              </w:rPr>
              <w:t> </w:t>
            </w:r>
            <w:r w:rsidRPr="00DC71A5">
              <w:rPr>
                <w:i/>
              </w:rPr>
              <w:t>1</w:t>
            </w:r>
            <w:r w:rsidR="00F01742">
              <w:rPr>
                <w:i/>
              </w:rPr>
              <w:t>.</w:t>
            </w:r>
            <w:r w:rsidR="00B25565">
              <w:t xml:space="preserve"> </w:t>
            </w:r>
          </w:p>
        </w:tc>
      </w:tr>
      <w:tr w:rsidR="00633622" w:rsidTr="003B1CE9">
        <w:tc>
          <w:tcPr>
            <w:tcW w:w="6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33622" w:rsidRDefault="00881552" w:rsidP="003B1CE9">
            <w:pPr>
              <w:snapToGrid w:val="0"/>
              <w:spacing w:before="120" w:line="360" w:lineRule="auto"/>
              <w:jc w:val="center"/>
            </w:pPr>
            <w:r>
              <w:rPr>
                <w:b/>
              </w:rPr>
              <w:t>1.4</w:t>
            </w:r>
          </w:p>
        </w:tc>
        <w:tc>
          <w:tcPr>
            <w:tcW w:w="95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33622" w:rsidRDefault="00DC71A5" w:rsidP="00F01742">
            <w:pPr>
              <w:snapToGrid w:val="0"/>
              <w:spacing w:before="120" w:line="360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Énoncer</w:t>
            </w:r>
            <w:bookmarkStart w:id="0" w:name="_GoBack"/>
            <w:bookmarkEnd w:id="0"/>
            <w:r w:rsidR="00633622">
              <w:rPr>
                <w:color w:val="000000"/>
              </w:rPr>
              <w:t xml:space="preserve"> les règ</w:t>
            </w:r>
            <w:r>
              <w:rPr>
                <w:color w:val="000000"/>
              </w:rPr>
              <w:t>les d</w:t>
            </w:r>
            <w:r w:rsidR="00730D89">
              <w:rPr>
                <w:color w:val="000000"/>
              </w:rPr>
              <w:t>’</w:t>
            </w:r>
            <w:r w:rsidR="00633622">
              <w:rPr>
                <w:color w:val="000000"/>
              </w:rPr>
              <w:t>émission R2 et R3 de l</w:t>
            </w:r>
            <w:r w:rsidR="00730D89">
              <w:rPr>
                <w:color w:val="000000"/>
              </w:rPr>
              <w:t>’</w:t>
            </w:r>
            <w:r w:rsidR="00633622">
              <w:rPr>
                <w:color w:val="000000"/>
              </w:rPr>
              <w:t xml:space="preserve">activité </w:t>
            </w:r>
            <w:r w:rsidR="00F01742" w:rsidRPr="00F01742">
              <w:rPr>
                <w:i/>
                <w:color w:val="000000"/>
              </w:rPr>
              <w:t>E</w:t>
            </w:r>
            <w:r w:rsidR="00633622">
              <w:rPr>
                <w:i/>
                <w:iCs/>
                <w:color w:val="000000"/>
              </w:rPr>
              <w:t>xamen de la DIE</w:t>
            </w:r>
            <w:r w:rsidR="00633622">
              <w:rPr>
                <w:color w:val="000000"/>
              </w:rPr>
              <w:t>.</w:t>
            </w:r>
          </w:p>
        </w:tc>
      </w:tr>
      <w:tr w:rsidR="00633622" w:rsidTr="003B1CE9">
        <w:tc>
          <w:tcPr>
            <w:tcW w:w="62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33622" w:rsidRDefault="00881552" w:rsidP="003B1CE9">
            <w:pPr>
              <w:snapToGrid w:val="0"/>
              <w:spacing w:before="120" w:line="360" w:lineRule="auto"/>
              <w:jc w:val="center"/>
              <w:rPr>
                <w:color w:val="000000"/>
              </w:rPr>
            </w:pPr>
            <w:r>
              <w:rPr>
                <w:b/>
              </w:rPr>
              <w:t>1.5</w:t>
            </w:r>
          </w:p>
        </w:tc>
        <w:tc>
          <w:tcPr>
            <w:tcW w:w="958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33622" w:rsidRPr="003B1CE9" w:rsidRDefault="00633622" w:rsidP="00E31115">
            <w:pPr>
              <w:snapToGrid w:val="0"/>
              <w:spacing w:before="120" w:line="360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Indiquer sur l</w:t>
            </w:r>
            <w:r w:rsidR="00DC71A5">
              <w:rPr>
                <w:color w:val="000000"/>
              </w:rPr>
              <w:t>a copie la synchronisation de l</w:t>
            </w:r>
            <w:r w:rsidR="00730D89">
              <w:rPr>
                <w:color w:val="000000"/>
              </w:rPr>
              <w:t>’</w:t>
            </w:r>
            <w:r w:rsidR="00AF5441">
              <w:rPr>
                <w:color w:val="000000"/>
              </w:rPr>
              <w:t>activité</w:t>
            </w:r>
            <w:r>
              <w:rPr>
                <w:color w:val="000000"/>
              </w:rPr>
              <w:t xml:space="preserve"> </w:t>
            </w:r>
            <w:r w:rsidR="00F01742" w:rsidRPr="00F01742">
              <w:rPr>
                <w:i/>
                <w:color w:val="000000"/>
              </w:rPr>
              <w:t>M</w:t>
            </w:r>
            <w:r w:rsidRPr="00F01742">
              <w:rPr>
                <w:i/>
                <w:color w:val="000000"/>
              </w:rPr>
              <w:t>odification d</w:t>
            </w:r>
            <w:r w:rsidR="00730D89" w:rsidRPr="00F01742">
              <w:rPr>
                <w:i/>
                <w:color w:val="000000"/>
              </w:rPr>
              <w:t>’</w:t>
            </w:r>
            <w:r w:rsidRPr="00F01742">
              <w:rPr>
                <w:i/>
                <w:color w:val="000000"/>
              </w:rPr>
              <w:t>IT</w:t>
            </w:r>
            <w:r w:rsidR="008C7CAE">
              <w:rPr>
                <w:color w:val="000000"/>
              </w:rPr>
              <w:t>.</w:t>
            </w:r>
            <w:r w:rsidR="00E31115">
              <w:rPr>
                <w:color w:val="000000"/>
              </w:rPr>
              <w:t xml:space="preserve"> </w:t>
            </w:r>
            <w:r w:rsidR="008C7CAE">
              <w:rPr>
                <w:color w:val="000000"/>
              </w:rPr>
              <w:t>Justifier</w:t>
            </w:r>
            <w:r w:rsidR="00E31115">
              <w:rPr>
                <w:color w:val="000000"/>
              </w:rPr>
              <w:t>.</w:t>
            </w:r>
          </w:p>
        </w:tc>
      </w:tr>
    </w:tbl>
    <w:p w:rsidR="006842AA" w:rsidRDefault="006842AA" w:rsidP="000B4841">
      <w:pPr>
        <w:pStyle w:val="Corpsdetexte"/>
        <w:spacing w:before="600" w:after="240" w:line="360" w:lineRule="auto"/>
      </w:pPr>
      <w:r>
        <w:t xml:space="preserve">Dans </w:t>
      </w:r>
      <w:r w:rsidR="00914861">
        <w:t>l</w:t>
      </w:r>
      <w:r w:rsidR="00730D89">
        <w:t>’</w:t>
      </w:r>
      <w:r>
        <w:t>entretien</w:t>
      </w:r>
      <w:r w:rsidR="00914861">
        <w:t xml:space="preserve"> du </w:t>
      </w:r>
      <w:r w:rsidR="00914861" w:rsidRPr="003B1CE9">
        <w:rPr>
          <w:i/>
        </w:rPr>
        <w:t>document</w:t>
      </w:r>
      <w:r w:rsidR="003B1CE9" w:rsidRPr="003B1CE9">
        <w:rPr>
          <w:i/>
        </w:rPr>
        <w:t> </w:t>
      </w:r>
      <w:r w:rsidR="00B46142">
        <w:rPr>
          <w:i/>
        </w:rPr>
        <w:t>2</w:t>
      </w:r>
      <w:r>
        <w:t>, M. Carré évoque les dysfonctionnements du processus actuel.</w:t>
      </w:r>
    </w:p>
    <w:tbl>
      <w:tblPr>
        <w:tblW w:w="10206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06"/>
        <w:gridCol w:w="9600"/>
      </w:tblGrid>
      <w:tr w:rsidR="00914861" w:rsidRPr="00881552" w:rsidTr="003B1CE9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14861" w:rsidRPr="00B60D2E" w:rsidRDefault="00914861" w:rsidP="00CB73DB">
            <w:pPr>
              <w:pStyle w:val="Titre2"/>
              <w:suppressAutoHyphens/>
              <w:spacing w:before="60" w:after="60"/>
              <w:jc w:val="center"/>
            </w:pPr>
            <w:r w:rsidRPr="00B60D2E">
              <w:t>Travail à faire</w:t>
            </w:r>
          </w:p>
        </w:tc>
      </w:tr>
      <w:tr w:rsidR="006842AA" w:rsidTr="003B1CE9">
        <w:tc>
          <w:tcPr>
            <w:tcW w:w="606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</w:tcBorders>
            <w:shd w:val="clear" w:color="auto" w:fill="auto"/>
          </w:tcPr>
          <w:p w:rsidR="006842AA" w:rsidRDefault="00881552" w:rsidP="003B1CE9">
            <w:pPr>
              <w:snapToGrid w:val="0"/>
              <w:spacing w:before="120" w:line="360" w:lineRule="auto"/>
              <w:jc w:val="center"/>
            </w:pPr>
            <w:r>
              <w:rPr>
                <w:b/>
              </w:rPr>
              <w:t>1.</w:t>
            </w:r>
            <w:r w:rsidR="004F733D">
              <w:rPr>
                <w:b/>
              </w:rPr>
              <w:t>6</w:t>
            </w:r>
          </w:p>
        </w:tc>
        <w:tc>
          <w:tcPr>
            <w:tcW w:w="9600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auto"/>
          </w:tcPr>
          <w:p w:rsidR="006842AA" w:rsidRPr="003B1CE9" w:rsidRDefault="006842AA" w:rsidP="00730D89">
            <w:pPr>
              <w:snapToGrid w:val="0"/>
              <w:spacing w:before="120" w:line="360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Retrouver les dysfonctionnements</w:t>
            </w:r>
            <w:r w:rsidR="0089519D">
              <w:rPr>
                <w:color w:val="000000"/>
              </w:rPr>
              <w:t xml:space="preserve"> évoqués par </w:t>
            </w:r>
            <w:r w:rsidR="00A97C61">
              <w:rPr>
                <w:color w:val="000000"/>
              </w:rPr>
              <w:t xml:space="preserve">M. </w:t>
            </w:r>
            <w:r w:rsidR="0089519D">
              <w:rPr>
                <w:color w:val="000000"/>
              </w:rPr>
              <w:t>Carré</w:t>
            </w:r>
            <w:r w:rsidR="00730D89">
              <w:rPr>
                <w:color w:val="000000"/>
              </w:rPr>
              <w:t xml:space="preserve"> en indiquant pour chacun la fonction du</w:t>
            </w:r>
            <w:r w:rsidR="0089519D">
              <w:rPr>
                <w:color w:val="000000"/>
              </w:rPr>
              <w:t xml:space="preserve"> système d</w:t>
            </w:r>
            <w:r w:rsidR="00730D89">
              <w:rPr>
                <w:color w:val="000000"/>
              </w:rPr>
              <w:t>’</w:t>
            </w:r>
            <w:r w:rsidR="0089519D">
              <w:rPr>
                <w:color w:val="000000"/>
              </w:rPr>
              <w:t xml:space="preserve">information </w:t>
            </w:r>
            <w:r w:rsidR="00730D89">
              <w:rPr>
                <w:color w:val="000000"/>
              </w:rPr>
              <w:t>concernée</w:t>
            </w:r>
            <w:r w:rsidR="0089519D">
              <w:rPr>
                <w:color w:val="000000"/>
              </w:rPr>
              <w:t>.</w:t>
            </w:r>
          </w:p>
        </w:tc>
      </w:tr>
      <w:tr w:rsidR="006842AA" w:rsidTr="003B1CE9">
        <w:tc>
          <w:tcPr>
            <w:tcW w:w="6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6842AA" w:rsidRDefault="006842AA" w:rsidP="003B1CE9">
            <w:pPr>
              <w:snapToGrid w:val="0"/>
              <w:spacing w:before="120" w:line="360" w:lineRule="auto"/>
              <w:jc w:val="center"/>
            </w:pPr>
            <w:r w:rsidRPr="00B25565">
              <w:rPr>
                <w:b/>
              </w:rPr>
              <w:t>1.</w:t>
            </w:r>
            <w:r w:rsidR="004F733D">
              <w:rPr>
                <w:b/>
              </w:rPr>
              <w:t>7</w:t>
            </w:r>
          </w:p>
        </w:tc>
        <w:tc>
          <w:tcPr>
            <w:tcW w:w="9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B2711" w:rsidRDefault="006842AA" w:rsidP="00DC71A5">
            <w:pPr>
              <w:snapToGrid w:val="0"/>
              <w:spacing w:before="120" w:line="360" w:lineRule="auto"/>
              <w:jc w:val="both"/>
              <w:rPr>
                <w:color w:val="000000"/>
              </w:rPr>
            </w:pPr>
            <w:r>
              <w:rPr>
                <w:color w:val="000000"/>
              </w:rPr>
              <w:t>Expliquer l</w:t>
            </w:r>
            <w:r w:rsidR="00730D89">
              <w:rPr>
                <w:color w:val="000000"/>
              </w:rPr>
              <w:t>’</w:t>
            </w:r>
            <w:r>
              <w:rPr>
                <w:color w:val="000000"/>
              </w:rPr>
              <w:t>intérêt d</w:t>
            </w:r>
            <w:r w:rsidR="00730D89">
              <w:rPr>
                <w:color w:val="000000"/>
              </w:rPr>
              <w:t>’</w:t>
            </w:r>
            <w:r>
              <w:rPr>
                <w:color w:val="000000"/>
              </w:rPr>
              <w:t>utiliser le format PDF pour la génération des documents résultant du traitement des DIE.</w:t>
            </w:r>
          </w:p>
        </w:tc>
      </w:tr>
    </w:tbl>
    <w:p w:rsidR="00DC71A5" w:rsidRPr="000B4841" w:rsidRDefault="00DC71A5">
      <w:pPr>
        <w:rPr>
          <w:sz w:val="2"/>
          <w:szCs w:val="2"/>
        </w:rPr>
      </w:pPr>
      <w:r w:rsidRPr="000B4841">
        <w:rPr>
          <w:sz w:val="2"/>
          <w:szCs w:val="2"/>
        </w:rPr>
        <w:br w:type="page"/>
      </w:r>
    </w:p>
    <w:p w:rsidR="00F94CA7" w:rsidRPr="00DC71A5" w:rsidRDefault="00F94CA7" w:rsidP="006842AA">
      <w:pPr>
        <w:pStyle w:val="ParagrapheIntermdiaire"/>
        <w:spacing w:before="40" w:line="100" w:lineRule="atLeast"/>
        <w:rPr>
          <w:sz w:val="12"/>
          <w:szCs w:val="12"/>
        </w:rPr>
      </w:pPr>
    </w:p>
    <w:tbl>
      <w:tblPr>
        <w:tblStyle w:val="Grilledutableau"/>
        <w:tblW w:w="0" w:type="auto"/>
        <w:tblInd w:w="108" w:type="dxa"/>
        <w:tblLook w:val="04A0"/>
      </w:tblPr>
      <w:tblGrid>
        <w:gridCol w:w="10206"/>
      </w:tblGrid>
      <w:tr w:rsidR="00F94CA7" w:rsidTr="00DC71A5">
        <w:tc>
          <w:tcPr>
            <w:tcW w:w="10206" w:type="dxa"/>
          </w:tcPr>
          <w:p w:rsidR="00F94CA7" w:rsidRDefault="00F94CA7" w:rsidP="00D767EE">
            <w:pPr>
              <w:pStyle w:val="Titre5"/>
              <w:tabs>
                <w:tab w:val="clear" w:pos="1985"/>
              </w:tabs>
              <w:snapToGrid w:val="0"/>
              <w:spacing w:after="0" w:line="360" w:lineRule="auto"/>
              <w:ind w:left="1985" w:hanging="1985"/>
              <w:jc w:val="both"/>
            </w:pPr>
            <w:r>
              <w:t>Dossier 2 :</w:t>
            </w:r>
            <w:r>
              <w:tab/>
            </w:r>
            <w:r w:rsidR="009647E5">
              <w:t>Recensement</w:t>
            </w:r>
            <w:r>
              <w:t xml:space="preserve"> </w:t>
            </w:r>
            <w:r w:rsidR="00D767EE">
              <w:t xml:space="preserve">et suivi </w:t>
            </w:r>
            <w:r>
              <w:t xml:space="preserve">des </w:t>
            </w:r>
            <w:r w:rsidR="00D767EE">
              <w:t>DIE</w:t>
            </w:r>
            <w:r>
              <w:t xml:space="preserve"> </w:t>
            </w:r>
          </w:p>
        </w:tc>
      </w:tr>
    </w:tbl>
    <w:p w:rsidR="002F756B" w:rsidRDefault="002F756B" w:rsidP="00EE1A5B">
      <w:pPr>
        <w:pStyle w:val="Titre7"/>
        <w:keepNext w:val="0"/>
        <w:widowControl w:val="0"/>
        <w:numPr>
          <w:ilvl w:val="6"/>
          <w:numId w:val="3"/>
        </w:numPr>
        <w:suppressAutoHyphens/>
        <w:spacing w:before="240"/>
        <w:ind w:left="1298" w:hanging="1298"/>
        <w:jc w:val="both"/>
      </w:pPr>
      <w:r>
        <w:t>Documents à exploiter</w:t>
      </w:r>
    </w:p>
    <w:p w:rsidR="002F756B" w:rsidRDefault="002F756B" w:rsidP="00BD643B">
      <w:pPr>
        <w:pStyle w:val="Document"/>
      </w:pPr>
      <w:r w:rsidRPr="00DC71A5">
        <w:t>Document 1 :</w:t>
      </w:r>
      <w:r w:rsidR="00DC71A5">
        <w:tab/>
      </w:r>
      <w:r w:rsidR="00A97C61">
        <w:t>Schéma du processus de demande interne d’évolution (DIE)</w:t>
      </w:r>
    </w:p>
    <w:p w:rsidR="00D81CB6" w:rsidRPr="00DC71A5" w:rsidRDefault="00D81CB6" w:rsidP="00D81CB6">
      <w:pPr>
        <w:pStyle w:val="Document"/>
      </w:pPr>
      <w:r>
        <w:t>Document 2 :</w:t>
      </w:r>
      <w:r>
        <w:tab/>
        <w:t>Entretien avec M. Carré, directeur des systèmes d’information (2 pages)</w:t>
      </w:r>
    </w:p>
    <w:p w:rsidR="002F756B" w:rsidRPr="00DC71A5" w:rsidRDefault="008F37FB" w:rsidP="00BD643B">
      <w:pPr>
        <w:pStyle w:val="Document"/>
      </w:pPr>
      <w:r>
        <w:t>Document 3</w:t>
      </w:r>
      <w:r w:rsidR="00DC71A5">
        <w:t> :</w:t>
      </w:r>
      <w:r w:rsidR="00DC71A5">
        <w:tab/>
      </w:r>
      <w:r w:rsidR="00361230">
        <w:t>Schéma relationnel de la base de données de l’application</w:t>
      </w:r>
    </w:p>
    <w:p w:rsidR="002F756B" w:rsidRPr="00DC71A5" w:rsidRDefault="008F37FB" w:rsidP="00BD643B">
      <w:pPr>
        <w:pStyle w:val="Document"/>
      </w:pPr>
      <w:r>
        <w:t>Document 4</w:t>
      </w:r>
      <w:r w:rsidR="00DC71A5">
        <w:t> :</w:t>
      </w:r>
      <w:r w:rsidR="00DC71A5">
        <w:tab/>
      </w:r>
      <w:r w:rsidR="002F756B" w:rsidRPr="00DC71A5">
        <w:t xml:space="preserve">Extrait de la </w:t>
      </w:r>
      <w:r w:rsidR="00FA0849">
        <w:t>table</w:t>
      </w:r>
      <w:r w:rsidR="002F756B" w:rsidRPr="00DC71A5">
        <w:t xml:space="preserve"> </w:t>
      </w:r>
      <w:r w:rsidR="00534D73">
        <w:rPr>
          <w:i/>
        </w:rPr>
        <w:t>IT</w:t>
      </w:r>
    </w:p>
    <w:p w:rsidR="00361230" w:rsidRDefault="00F662A6" w:rsidP="00DC71A5">
      <w:pPr>
        <w:pStyle w:val="Document"/>
        <w:snapToGrid w:val="0"/>
        <w:spacing w:before="720" w:after="240" w:line="360" w:lineRule="auto"/>
        <w:ind w:left="0" w:firstLine="0"/>
        <w:rPr>
          <w:color w:val="000000"/>
        </w:rPr>
      </w:pPr>
      <w:r>
        <w:rPr>
          <w:color w:val="000000"/>
        </w:rPr>
        <w:t>Il est admis que l</w:t>
      </w:r>
      <w:r w:rsidR="00361230">
        <w:rPr>
          <w:color w:val="000000"/>
        </w:rPr>
        <w:t>’amélioration du proce</w:t>
      </w:r>
      <w:r>
        <w:rPr>
          <w:color w:val="000000"/>
        </w:rPr>
        <w:t xml:space="preserve">ssus de demande d’intervention résultera avant tout </w:t>
      </w:r>
      <w:r w:rsidR="00361230">
        <w:rPr>
          <w:color w:val="000000"/>
        </w:rPr>
        <w:t>d’une évolution technologique, permettant un partage et une diffusion des informations. La singularité de ce processus nécessite le</w:t>
      </w:r>
      <w:r w:rsidR="002F756B">
        <w:rPr>
          <w:color w:val="000000"/>
        </w:rPr>
        <w:t xml:space="preserve"> développement </w:t>
      </w:r>
      <w:r w:rsidR="00361230">
        <w:rPr>
          <w:color w:val="000000"/>
        </w:rPr>
        <w:t xml:space="preserve">spécifique </w:t>
      </w:r>
      <w:r w:rsidR="002F756B">
        <w:rPr>
          <w:color w:val="000000"/>
        </w:rPr>
        <w:t>d</w:t>
      </w:r>
      <w:r w:rsidR="00730D89">
        <w:rPr>
          <w:color w:val="000000"/>
        </w:rPr>
        <w:t>’</w:t>
      </w:r>
      <w:r w:rsidR="002F756B">
        <w:rPr>
          <w:color w:val="000000"/>
        </w:rPr>
        <w:t>une application</w:t>
      </w:r>
      <w:r w:rsidR="00361230">
        <w:rPr>
          <w:color w:val="000000"/>
        </w:rPr>
        <w:t xml:space="preserve">, intégrant </w:t>
      </w:r>
      <w:r w:rsidR="002F756B">
        <w:rPr>
          <w:color w:val="000000"/>
        </w:rPr>
        <w:t>une base de données</w:t>
      </w:r>
      <w:r w:rsidR="00361230">
        <w:rPr>
          <w:color w:val="000000"/>
        </w:rPr>
        <w:t xml:space="preserve"> fondée sur le schéma relationnel du </w:t>
      </w:r>
      <w:r w:rsidR="008F37FB">
        <w:rPr>
          <w:i/>
          <w:color w:val="000000"/>
        </w:rPr>
        <w:t>document 3</w:t>
      </w:r>
      <w:r w:rsidR="00361230">
        <w:rPr>
          <w:color w:val="000000"/>
        </w:rPr>
        <w:t>.</w:t>
      </w:r>
    </w:p>
    <w:tbl>
      <w:tblPr>
        <w:tblW w:w="10206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709"/>
        <w:gridCol w:w="9497"/>
      </w:tblGrid>
      <w:tr w:rsidR="00924EEE" w:rsidRPr="00881552" w:rsidTr="00924EEE">
        <w:tc>
          <w:tcPr>
            <w:tcW w:w="10206" w:type="dxa"/>
            <w:gridSpan w:val="2"/>
            <w:shd w:val="clear" w:color="auto" w:fill="auto"/>
          </w:tcPr>
          <w:p w:rsidR="00924EEE" w:rsidRPr="00B60D2E" w:rsidRDefault="00924EEE" w:rsidP="00D47334">
            <w:pPr>
              <w:pStyle w:val="Titre2"/>
              <w:suppressAutoHyphens/>
              <w:spacing w:before="60" w:after="60"/>
              <w:jc w:val="center"/>
            </w:pPr>
            <w:r w:rsidRPr="00B60D2E">
              <w:t>Travail à faire</w:t>
            </w:r>
          </w:p>
        </w:tc>
      </w:tr>
      <w:tr w:rsidR="002F756B" w:rsidRPr="00E77C31" w:rsidTr="00924EEE">
        <w:tblPrEx>
          <w:tblBorders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F756B" w:rsidRPr="00E77C31" w:rsidRDefault="002F756B" w:rsidP="00D47D36">
            <w:pPr>
              <w:pStyle w:val="Question"/>
              <w:snapToGrid w:val="0"/>
              <w:jc w:val="center"/>
              <w:rPr>
                <w:b/>
              </w:rPr>
            </w:pPr>
            <w:r w:rsidRPr="00E77C31">
              <w:rPr>
                <w:b/>
              </w:rPr>
              <w:t>2.1</w:t>
            </w:r>
          </w:p>
        </w:tc>
        <w:tc>
          <w:tcPr>
            <w:tcW w:w="9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2F756B" w:rsidRPr="00E77C31" w:rsidRDefault="002F756B" w:rsidP="00412B46">
            <w:pPr>
              <w:pStyle w:val="Question"/>
              <w:snapToGrid w:val="0"/>
              <w:rPr>
                <w:color w:val="FF0000"/>
              </w:rPr>
            </w:pPr>
            <w:r w:rsidRPr="00E77C31">
              <w:t xml:space="preserve">Expliquer </w:t>
            </w:r>
            <w:r w:rsidRPr="00ED3E8C">
              <w:t>pourquoi</w:t>
            </w:r>
            <w:r w:rsidR="003903BD">
              <w:t xml:space="preserve"> les attributs</w:t>
            </w:r>
            <w:r w:rsidRPr="00ED3E8C">
              <w:t xml:space="preserve"> </w:t>
            </w:r>
            <w:proofErr w:type="spellStart"/>
            <w:r w:rsidR="00412B46" w:rsidRPr="00ED3E8C">
              <w:rPr>
                <w:i/>
              </w:rPr>
              <w:t>idDemandeur</w:t>
            </w:r>
            <w:proofErr w:type="spellEnd"/>
            <w:r w:rsidR="00412B46" w:rsidRPr="00ED3E8C">
              <w:t xml:space="preserve"> et </w:t>
            </w:r>
            <w:proofErr w:type="spellStart"/>
            <w:r w:rsidR="00412B46" w:rsidRPr="00ED3E8C">
              <w:rPr>
                <w:i/>
              </w:rPr>
              <w:t>idConcepteur</w:t>
            </w:r>
            <w:proofErr w:type="spellEnd"/>
            <w:r w:rsidR="00412B46" w:rsidRPr="00ED3E8C">
              <w:rPr>
                <w:i/>
              </w:rPr>
              <w:t xml:space="preserve"> </w:t>
            </w:r>
            <w:r w:rsidR="000F463B" w:rsidRPr="00ED3E8C">
              <w:t>de</w:t>
            </w:r>
            <w:r w:rsidRPr="00ED3E8C">
              <w:t xml:space="preserve"> </w:t>
            </w:r>
            <w:r w:rsidRPr="00E77C31">
              <w:t xml:space="preserve">la relation </w:t>
            </w:r>
            <w:r w:rsidRPr="00E77C31">
              <w:rPr>
                <w:i/>
              </w:rPr>
              <w:t>DIE</w:t>
            </w:r>
            <w:r w:rsidRPr="00E77C31">
              <w:t xml:space="preserve"> font</w:t>
            </w:r>
            <w:r w:rsidR="00DC71A5" w:rsidRPr="00E77C31">
              <w:t xml:space="preserve"> référence à la même relation.</w:t>
            </w:r>
            <w:r w:rsidRPr="00E77C31">
              <w:t xml:space="preserve"> </w:t>
            </w:r>
          </w:p>
        </w:tc>
      </w:tr>
      <w:tr w:rsidR="00DC71A5" w:rsidRPr="00E77C31" w:rsidTr="00924EEE">
        <w:tblPrEx>
          <w:tblBorders>
            <w:left w:val="single" w:sz="8" w:space="0" w:color="000000"/>
            <w:bottom w:val="single" w:sz="8" w:space="0" w:color="000000"/>
            <w:right w:val="single" w:sz="8" w:space="0" w:color="000000"/>
            <w:insideH w:val="single" w:sz="8" w:space="0" w:color="000000"/>
            <w:insideV w:val="single" w:sz="8" w:space="0" w:color="000000"/>
          </w:tblBorders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C71A5" w:rsidRPr="00E77C31" w:rsidRDefault="00DC71A5" w:rsidP="00D632C9">
            <w:pPr>
              <w:pStyle w:val="Question"/>
              <w:jc w:val="center"/>
              <w:rPr>
                <w:b/>
              </w:rPr>
            </w:pPr>
            <w:r w:rsidRPr="00E77C31">
              <w:rPr>
                <w:b/>
              </w:rPr>
              <w:t>2.2</w:t>
            </w:r>
          </w:p>
        </w:tc>
        <w:tc>
          <w:tcPr>
            <w:tcW w:w="9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DC71A5" w:rsidRPr="00E77C31" w:rsidRDefault="00DC71A5" w:rsidP="00AB7DB6">
            <w:pPr>
              <w:pStyle w:val="Question"/>
            </w:pPr>
            <w:r w:rsidRPr="00E77C31">
              <w:t xml:space="preserve">Retrouver dans le schéma relationnel du </w:t>
            </w:r>
            <w:r w:rsidRPr="00E77C31">
              <w:rPr>
                <w:i/>
              </w:rPr>
              <w:t>document </w:t>
            </w:r>
            <w:r w:rsidR="00AB7DB6">
              <w:rPr>
                <w:i/>
              </w:rPr>
              <w:t>3</w:t>
            </w:r>
            <w:r w:rsidRPr="00E77C31">
              <w:t xml:space="preserve"> ce qui justifie la phrase : « </w:t>
            </w:r>
            <w:r w:rsidRPr="00EF22FB">
              <w:rPr>
                <w:color w:val="000000" w:themeColor="text1"/>
              </w:rPr>
              <w:t xml:space="preserve">Une IT est identifiée définitivement </w:t>
            </w:r>
            <w:r w:rsidRPr="00E77C31">
              <w:t>mais elle subit des évolutions de version » (</w:t>
            </w:r>
            <w:r w:rsidRPr="00E77C31">
              <w:rPr>
                <w:i/>
              </w:rPr>
              <w:t>document </w:t>
            </w:r>
            <w:r w:rsidR="00B46142" w:rsidRPr="00E77C31">
              <w:rPr>
                <w:i/>
              </w:rPr>
              <w:t>2</w:t>
            </w:r>
            <w:r w:rsidRPr="00E77C31">
              <w:t xml:space="preserve">). Illustrer à partir du </w:t>
            </w:r>
            <w:r w:rsidR="008F37FB">
              <w:rPr>
                <w:i/>
              </w:rPr>
              <w:t>document 4</w:t>
            </w:r>
            <w:r w:rsidRPr="00E77C31">
              <w:t>.</w:t>
            </w:r>
          </w:p>
        </w:tc>
      </w:tr>
    </w:tbl>
    <w:p w:rsidR="00AA1577" w:rsidRPr="00AA1577" w:rsidRDefault="002F756B" w:rsidP="00AA1577">
      <w:pPr>
        <w:pStyle w:val="ParagrapheIntermdiaire"/>
        <w:spacing w:before="720" w:after="240"/>
      </w:pPr>
      <w:r>
        <w:t xml:space="preserve">Dans la </w:t>
      </w:r>
      <w:r w:rsidR="003903BD">
        <w:t>relation</w:t>
      </w:r>
      <w:r>
        <w:t xml:space="preserve"> </w:t>
      </w:r>
      <w:r w:rsidRPr="003903BD">
        <w:rPr>
          <w:i/>
        </w:rPr>
        <w:t>DIE</w:t>
      </w:r>
      <w:r>
        <w:t>, l</w:t>
      </w:r>
      <w:r w:rsidR="00730D89">
        <w:t>’</w:t>
      </w:r>
      <w:r>
        <w:t xml:space="preserve">attribut </w:t>
      </w:r>
      <w:r w:rsidRPr="00B7186F">
        <w:rPr>
          <w:i/>
        </w:rPr>
        <w:t>statut</w:t>
      </w:r>
      <w:r>
        <w:t xml:space="preserve"> indique l</w:t>
      </w:r>
      <w:r w:rsidR="00730D89">
        <w:t>’</w:t>
      </w:r>
      <w:r>
        <w:t>état actuel d</w:t>
      </w:r>
      <w:r w:rsidR="00730D89">
        <w:t>’</w:t>
      </w:r>
      <w:r>
        <w:t>une DIE</w:t>
      </w:r>
      <w:r w:rsidR="00AA1577">
        <w:t> :</w:t>
      </w:r>
      <w:r>
        <w:t xml:space="preserve"> </w:t>
      </w:r>
      <w:r w:rsidR="00AA1577" w:rsidRPr="00AA1577">
        <w:t>« </w:t>
      </w:r>
      <w:r w:rsidR="003903BD">
        <w:t>acceptée</w:t>
      </w:r>
      <w:r w:rsidR="00AA1577" w:rsidRPr="00AA1577">
        <w:t> », « refusée », « modification d’IT en cours », « IT en attente de validation », « IT validée »</w:t>
      </w:r>
      <w:r w:rsidR="00B7186F">
        <w:t xml:space="preserve"> et</w:t>
      </w:r>
      <w:r w:rsidR="00AA1577" w:rsidRPr="00AA1577">
        <w:t xml:space="preserve"> « IT mise en production » </w:t>
      </w:r>
      <w:r w:rsidR="00B7186F">
        <w:t>lorsque</w:t>
      </w:r>
      <w:r w:rsidR="00AA1577" w:rsidRPr="00AA1577">
        <w:t xml:space="preserve"> la nouvelle IT, issue de la DIE, </w:t>
      </w:r>
      <w:r w:rsidR="00B7186F">
        <w:t>est</w:t>
      </w:r>
      <w:r w:rsidR="00AA1577" w:rsidRPr="00AA1577">
        <w:t xml:space="preserve"> transmise au</w:t>
      </w:r>
      <w:r w:rsidR="00B7186F">
        <w:t xml:space="preserve"> contremaître </w:t>
      </w:r>
      <w:r w:rsidR="00AA1577" w:rsidRPr="00AA1577">
        <w:t>afin qu’</w:t>
      </w:r>
      <w:r w:rsidR="00B7186F">
        <w:t>elle soit appliquée</w:t>
      </w:r>
      <w:r w:rsidR="00AA1577">
        <w:t>.</w:t>
      </w:r>
    </w:p>
    <w:tbl>
      <w:tblPr>
        <w:tblW w:w="10206" w:type="dxa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709"/>
        <w:gridCol w:w="9497"/>
      </w:tblGrid>
      <w:tr w:rsidR="00F94CA7" w:rsidRPr="00881552" w:rsidTr="00E77C31">
        <w:tc>
          <w:tcPr>
            <w:tcW w:w="10206" w:type="dxa"/>
            <w:gridSpan w:val="2"/>
            <w:shd w:val="clear" w:color="auto" w:fill="auto"/>
          </w:tcPr>
          <w:p w:rsidR="00F94CA7" w:rsidRPr="00B60D2E" w:rsidRDefault="00F94CA7" w:rsidP="00CB73DB">
            <w:pPr>
              <w:pStyle w:val="Titre2"/>
              <w:suppressAutoHyphens/>
              <w:spacing w:before="60" w:after="60"/>
              <w:jc w:val="center"/>
            </w:pPr>
            <w:r w:rsidRPr="00B60D2E">
              <w:t>Travail à faire</w:t>
            </w:r>
          </w:p>
        </w:tc>
      </w:tr>
      <w:tr w:rsidR="00DC71A5" w:rsidTr="00E77C31">
        <w:tblPrEx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709" w:type="dxa"/>
            <w:shd w:val="clear" w:color="auto" w:fill="auto"/>
          </w:tcPr>
          <w:p w:rsidR="00DC71A5" w:rsidRPr="00D47D36" w:rsidRDefault="00DC71A5" w:rsidP="00DC71A5">
            <w:pPr>
              <w:pStyle w:val="Question"/>
              <w:snapToGrid w:val="0"/>
              <w:jc w:val="center"/>
              <w:rPr>
                <w:b/>
              </w:rPr>
            </w:pPr>
            <w:r w:rsidRPr="00D47D36">
              <w:rPr>
                <w:b/>
              </w:rPr>
              <w:t>2.</w:t>
            </w:r>
            <w:r>
              <w:rPr>
                <w:b/>
              </w:rPr>
              <w:t>3</w:t>
            </w:r>
          </w:p>
        </w:tc>
        <w:tc>
          <w:tcPr>
            <w:tcW w:w="9497" w:type="dxa"/>
            <w:shd w:val="clear" w:color="auto" w:fill="auto"/>
            <w:vAlign w:val="center"/>
          </w:tcPr>
          <w:p w:rsidR="00DC71A5" w:rsidRPr="00DC71A5" w:rsidRDefault="00FA0849" w:rsidP="00AA1577">
            <w:pPr>
              <w:pStyle w:val="Question"/>
              <w:snapToGrid w:val="0"/>
            </w:pPr>
            <w:r>
              <w:t xml:space="preserve">Indiquer pour chacun des statuts </w:t>
            </w:r>
            <w:proofErr w:type="gramStart"/>
            <w:r w:rsidRPr="00F71D5C">
              <w:rPr>
                <w:i/>
              </w:rPr>
              <w:t>refusé</w:t>
            </w:r>
            <w:r w:rsidR="00AA1577">
              <w:rPr>
                <w:i/>
              </w:rPr>
              <w:t>e</w:t>
            </w:r>
            <w:proofErr w:type="gramEnd"/>
            <w:r>
              <w:t xml:space="preserve"> et </w:t>
            </w:r>
            <w:r w:rsidR="00AA1577" w:rsidRPr="00AA1577">
              <w:rPr>
                <w:i/>
              </w:rPr>
              <w:t xml:space="preserve">IT </w:t>
            </w:r>
            <w:r w:rsidR="00AA1577">
              <w:rPr>
                <w:i/>
              </w:rPr>
              <w:t>validée</w:t>
            </w:r>
            <w:r>
              <w:rPr>
                <w:i/>
              </w:rPr>
              <w:t xml:space="preserve">, </w:t>
            </w:r>
            <w:r>
              <w:t>l’</w:t>
            </w:r>
            <w:r w:rsidR="00DC71A5">
              <w:t xml:space="preserve">activité et </w:t>
            </w:r>
            <w:r>
              <w:t>l’</w:t>
            </w:r>
            <w:r w:rsidR="00DC71A5">
              <w:t xml:space="preserve">événement-résultat </w:t>
            </w:r>
            <w:r>
              <w:t>correspondant</w:t>
            </w:r>
            <w:r w:rsidR="0007307A">
              <w:t>s</w:t>
            </w:r>
            <w:r>
              <w:t xml:space="preserve"> dans le</w:t>
            </w:r>
            <w:r w:rsidR="00DC71A5">
              <w:t xml:space="preserve"> processus</w:t>
            </w:r>
            <w:r w:rsidR="00D81CB6">
              <w:t>.</w:t>
            </w:r>
          </w:p>
        </w:tc>
      </w:tr>
    </w:tbl>
    <w:p w:rsidR="002F756B" w:rsidRDefault="00730D89" w:rsidP="000F463B">
      <w:pPr>
        <w:pStyle w:val="ParagrapheIntermdiaire"/>
        <w:spacing w:before="720" w:after="240"/>
      </w:pPr>
      <w:r>
        <w:t>À</w:t>
      </w:r>
      <w:r w:rsidR="002F756B">
        <w:t xml:space="preserve"> chaque fois qu</w:t>
      </w:r>
      <w:r>
        <w:t>’</w:t>
      </w:r>
      <w:r w:rsidR="002F756B">
        <w:t xml:space="preserve">un intervenant a terminé le traitement de la DIE qui </w:t>
      </w:r>
      <w:r w:rsidR="00F94CA7">
        <w:t>le concerne</w:t>
      </w:r>
      <w:r w:rsidR="002F756B">
        <w:t>, il devra mettre à jour ce statut</w:t>
      </w:r>
      <w:r w:rsidR="00D43AB0">
        <w:t xml:space="preserve"> dans la </w:t>
      </w:r>
      <w:r w:rsidR="00FA0849">
        <w:t>table</w:t>
      </w:r>
      <w:r w:rsidR="00D43AB0">
        <w:t xml:space="preserve"> </w:t>
      </w:r>
      <w:r w:rsidR="00D43AB0" w:rsidRPr="00FA0849">
        <w:rPr>
          <w:i/>
        </w:rPr>
        <w:t>DIE</w:t>
      </w:r>
      <w:r w:rsidR="002F756B">
        <w:t>. On souhaiterait pouvoir mémoriser l</w:t>
      </w:r>
      <w:r>
        <w:t>’</w:t>
      </w:r>
      <w:r w:rsidR="002F756B">
        <w:t>historique des modifications d</w:t>
      </w:r>
      <w:r>
        <w:t>’</w:t>
      </w:r>
      <w:r w:rsidR="002F756B">
        <w:t>une DIE</w:t>
      </w:r>
      <w:r w:rsidR="00F71D5C">
        <w:t xml:space="preserve"> afin d</w:t>
      </w:r>
      <w:r>
        <w:t>’</w:t>
      </w:r>
      <w:r w:rsidR="00F71D5C">
        <w:t>assurer un suivi efficace des différentes étapes de cette demande</w:t>
      </w:r>
      <w:r w:rsidR="002F756B">
        <w:t>.</w:t>
      </w:r>
    </w:p>
    <w:p w:rsidR="009B6582" w:rsidRDefault="009B6582" w:rsidP="000F463B">
      <w:pPr>
        <w:pStyle w:val="ParagrapheIntermdiaire"/>
        <w:spacing w:before="720" w:after="240"/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709"/>
        <w:gridCol w:w="9497"/>
      </w:tblGrid>
      <w:tr w:rsidR="00F94CA7" w:rsidRPr="00881552" w:rsidTr="00DC71A5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94CA7" w:rsidRPr="00B60D2E" w:rsidRDefault="00F94CA7" w:rsidP="00CB73DB">
            <w:pPr>
              <w:pStyle w:val="Titre2"/>
              <w:suppressAutoHyphens/>
              <w:spacing w:before="60" w:after="60"/>
              <w:jc w:val="center"/>
            </w:pPr>
            <w:r w:rsidRPr="00B60D2E">
              <w:lastRenderedPageBreak/>
              <w:t>Travail à faire</w:t>
            </w:r>
          </w:p>
        </w:tc>
      </w:tr>
      <w:tr w:rsidR="002F756B" w:rsidTr="00DC71A5">
        <w:tblPrEx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F756B" w:rsidRPr="00CB73DB" w:rsidRDefault="002F756B" w:rsidP="00DC71A5">
            <w:pPr>
              <w:pStyle w:val="Question"/>
              <w:snapToGrid w:val="0"/>
              <w:jc w:val="center"/>
              <w:rPr>
                <w:b/>
              </w:rPr>
            </w:pPr>
            <w:r w:rsidRPr="00CB73DB">
              <w:rPr>
                <w:b/>
              </w:rPr>
              <w:t>2.</w:t>
            </w:r>
            <w:r w:rsidR="00DC71A5">
              <w:rPr>
                <w:b/>
              </w:rPr>
              <w:t>4</w:t>
            </w:r>
          </w:p>
        </w:tc>
        <w:tc>
          <w:tcPr>
            <w:tcW w:w="9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F756B" w:rsidRPr="00DC71A5" w:rsidRDefault="00DC71A5" w:rsidP="00DC71A5">
            <w:pPr>
              <w:pStyle w:val="Question"/>
              <w:snapToGrid w:val="0"/>
            </w:pPr>
            <w:r>
              <w:t xml:space="preserve">Écrire </w:t>
            </w:r>
            <w:r w:rsidR="00D81CB6">
              <w:t xml:space="preserve">sur la copie, </w:t>
            </w:r>
            <w:r>
              <w:t>la partie à ajouter au</w:t>
            </w:r>
            <w:r w:rsidR="002F756B">
              <w:t xml:space="preserve"> schéma relationnel </w:t>
            </w:r>
            <w:r w:rsidR="00B46142">
              <w:t>(</w:t>
            </w:r>
            <w:r w:rsidR="008F37FB">
              <w:rPr>
                <w:i/>
              </w:rPr>
              <w:t>document 3</w:t>
            </w:r>
            <w:r w:rsidR="00B46142">
              <w:t xml:space="preserve">) </w:t>
            </w:r>
            <w:r w:rsidR="002F756B">
              <w:t>de manière à intégrer cette nouvelle contrainte.</w:t>
            </w:r>
          </w:p>
        </w:tc>
      </w:tr>
      <w:tr w:rsidR="00BD643B" w:rsidTr="006820F4">
        <w:tblPrEx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D643B" w:rsidRPr="00CB73DB" w:rsidRDefault="00BD643B" w:rsidP="006820F4">
            <w:pPr>
              <w:pStyle w:val="Question"/>
              <w:snapToGrid w:val="0"/>
              <w:jc w:val="center"/>
              <w:rPr>
                <w:b/>
              </w:rPr>
            </w:pPr>
            <w:r w:rsidRPr="00CB73DB">
              <w:rPr>
                <w:b/>
              </w:rPr>
              <w:t>2.</w:t>
            </w:r>
            <w:r>
              <w:rPr>
                <w:b/>
              </w:rPr>
              <w:t>5</w:t>
            </w:r>
          </w:p>
        </w:tc>
        <w:tc>
          <w:tcPr>
            <w:tcW w:w="9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D643B" w:rsidRPr="00DC71A5" w:rsidRDefault="00F662A6" w:rsidP="00AA1577">
            <w:pPr>
              <w:pStyle w:val="Question"/>
              <w:snapToGrid w:val="0"/>
            </w:pPr>
            <w:r>
              <w:t xml:space="preserve">Indiquer </w:t>
            </w:r>
            <w:r w:rsidR="00BD643B">
              <w:t>les champs à mettre à jour (</w:t>
            </w:r>
            <w:r w:rsidR="00BD643B">
              <w:rPr>
                <w:i/>
                <w:color w:val="000000" w:themeColor="text1"/>
              </w:rPr>
              <w:t>document 3</w:t>
            </w:r>
            <w:r w:rsidR="00BD643B" w:rsidRPr="00924EEE">
              <w:rPr>
                <w:color w:val="000000" w:themeColor="text1"/>
              </w:rPr>
              <w:t xml:space="preserve">) lorsque l’IT correspondant à </w:t>
            </w:r>
            <w:proofErr w:type="gramStart"/>
            <w:r w:rsidR="00BD643B" w:rsidRPr="00924EEE">
              <w:rPr>
                <w:color w:val="000000" w:themeColor="text1"/>
              </w:rPr>
              <w:t>une</w:t>
            </w:r>
            <w:proofErr w:type="gramEnd"/>
            <w:r w:rsidR="00BD643B" w:rsidRPr="00924EEE">
              <w:rPr>
                <w:color w:val="000000" w:themeColor="text1"/>
              </w:rPr>
              <w:t xml:space="preserve"> DIE est</w:t>
            </w:r>
            <w:r>
              <w:rPr>
                <w:color w:val="000000" w:themeColor="text1"/>
              </w:rPr>
              <w:t xml:space="preserve"> </w:t>
            </w:r>
            <w:r w:rsidR="00AA1577">
              <w:rPr>
                <w:color w:val="000000" w:themeColor="text1"/>
              </w:rPr>
              <w:t>mise en production</w:t>
            </w:r>
            <w:r>
              <w:rPr>
                <w:color w:val="000000" w:themeColor="text1"/>
              </w:rPr>
              <w:t>.</w:t>
            </w:r>
          </w:p>
        </w:tc>
      </w:tr>
      <w:tr w:rsidR="00BD643B" w:rsidTr="006820F4">
        <w:tblPrEx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D643B" w:rsidRPr="00CB73DB" w:rsidRDefault="00BD643B" w:rsidP="006820F4">
            <w:pPr>
              <w:pStyle w:val="Question"/>
              <w:snapToGrid w:val="0"/>
              <w:jc w:val="center"/>
              <w:rPr>
                <w:b/>
              </w:rPr>
            </w:pPr>
            <w:r w:rsidRPr="00CB73DB">
              <w:rPr>
                <w:b/>
              </w:rPr>
              <w:t>2.</w:t>
            </w:r>
            <w:r>
              <w:rPr>
                <w:b/>
              </w:rPr>
              <w:t>6</w:t>
            </w:r>
          </w:p>
        </w:tc>
        <w:tc>
          <w:tcPr>
            <w:tcW w:w="9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D643B" w:rsidRPr="00DC71A5" w:rsidRDefault="00BD643B" w:rsidP="006820F4">
            <w:pPr>
              <w:pStyle w:val="Question"/>
              <w:snapToGrid w:val="0"/>
            </w:pPr>
            <w:r>
              <w:t xml:space="preserve">Préciser comment distinguer, dans la table </w:t>
            </w:r>
            <w:r>
              <w:rPr>
                <w:i/>
              </w:rPr>
              <w:t xml:space="preserve">IT </w:t>
            </w:r>
            <w:r w:rsidRPr="00CD3BD5">
              <w:t>(</w:t>
            </w:r>
            <w:r>
              <w:rPr>
                <w:i/>
              </w:rPr>
              <w:t>document 4</w:t>
            </w:r>
            <w:r w:rsidRPr="00CD3BD5">
              <w:t>)</w:t>
            </w:r>
            <w:r w:rsidR="00F662A6">
              <w:t>,</w:t>
            </w:r>
            <w:r>
              <w:t xml:space="preserve"> </w:t>
            </w:r>
            <w:r w:rsidRPr="00924EEE">
              <w:rPr>
                <w:color w:val="000000" w:themeColor="text1"/>
              </w:rPr>
              <w:t>les IT portant sur les machines-outils et les IT portant sur des opérations manuelles.</w:t>
            </w:r>
          </w:p>
        </w:tc>
      </w:tr>
    </w:tbl>
    <w:p w:rsidR="00E95AB0" w:rsidRDefault="00B93813" w:rsidP="00E95AB0">
      <w:pPr>
        <w:pStyle w:val="Question"/>
        <w:snapToGrid w:val="0"/>
        <w:spacing w:before="720" w:after="240"/>
      </w:pPr>
      <w:r>
        <w:t>Le c</w:t>
      </w:r>
      <w:r w:rsidR="00E95AB0">
        <w:t>he</w:t>
      </w:r>
      <w:r w:rsidR="00E53AA8">
        <w:t xml:space="preserve">f méthodes assure le suivi des </w:t>
      </w:r>
      <w:r w:rsidR="00E95AB0">
        <w:t>DIE en cours de traitement</w:t>
      </w:r>
      <w:r w:rsidR="005B1EAD">
        <w:t xml:space="preserve">. Il accorde une attention particulière à celles </w:t>
      </w:r>
      <w:r w:rsidR="002C77A7">
        <w:t xml:space="preserve">dont le statut est </w:t>
      </w:r>
      <w:r w:rsidR="00B7186F" w:rsidRPr="00B7186F">
        <w:rPr>
          <w:i/>
        </w:rPr>
        <w:t>IT en attente de validation</w:t>
      </w:r>
      <w:r w:rsidR="002C77A7">
        <w:rPr>
          <w:i/>
        </w:rPr>
        <w:t>.</w:t>
      </w:r>
      <w:r w:rsidR="005B1EAD">
        <w:t xml:space="preserve"> </w:t>
      </w:r>
      <w:r w:rsidR="002C77A7">
        <w:t>Il souhaite pouvoir contacter les concepteurs du bureau d’études chargés de ces DIE.</w:t>
      </w:r>
      <w:r w:rsidR="008A3615">
        <w:t xml:space="preserve"> Une liste de ces DIE</w:t>
      </w:r>
      <w:r w:rsidR="00E53AA8">
        <w:t>,</w:t>
      </w:r>
      <w:r w:rsidR="008A3615">
        <w:t xml:space="preserve"> avec </w:t>
      </w:r>
      <w:r w:rsidR="00EA1DAA">
        <w:t xml:space="preserve">leur date d’émission et </w:t>
      </w:r>
      <w:r w:rsidR="008A3615">
        <w:t xml:space="preserve">les </w:t>
      </w:r>
      <w:r w:rsidR="00EA1DAA">
        <w:t>noms et prénoms des concepteurs</w:t>
      </w:r>
      <w:r w:rsidR="00F662A6">
        <w:t>,</w:t>
      </w:r>
      <w:r w:rsidR="00EA1DAA">
        <w:t xml:space="preserve"> classée par ordre </w:t>
      </w:r>
      <w:r w:rsidR="00E53AA8">
        <w:rPr>
          <w:color w:val="000000" w:themeColor="text1"/>
        </w:rPr>
        <w:t>chronologique,</w:t>
      </w:r>
      <w:r w:rsidR="0077012F" w:rsidRPr="00924EEE">
        <w:rPr>
          <w:color w:val="000000" w:themeColor="text1"/>
        </w:rPr>
        <w:t xml:space="preserve"> </w:t>
      </w:r>
      <w:r w:rsidR="00EA1DAA">
        <w:t>pourra être automatiquement fournie par l’application en cours de développement.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709"/>
        <w:gridCol w:w="9497"/>
      </w:tblGrid>
      <w:tr w:rsidR="00E95AB0" w:rsidRPr="00881552" w:rsidTr="00251370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95AB0" w:rsidRPr="00B60D2E" w:rsidRDefault="00E95AB0" w:rsidP="00251370">
            <w:pPr>
              <w:pStyle w:val="Titre2"/>
              <w:suppressAutoHyphens/>
              <w:spacing w:before="60" w:after="60"/>
              <w:jc w:val="center"/>
            </w:pPr>
            <w:r w:rsidRPr="00B60D2E">
              <w:t>Travail à faire</w:t>
            </w:r>
          </w:p>
        </w:tc>
      </w:tr>
      <w:tr w:rsidR="00E95AB0" w:rsidRPr="00DC71A5" w:rsidTr="00BD643B">
        <w:tblPrEx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95AB0" w:rsidRPr="00CB73DB" w:rsidRDefault="00E95AB0" w:rsidP="00CD2D9A">
            <w:pPr>
              <w:pStyle w:val="Question"/>
              <w:snapToGrid w:val="0"/>
              <w:jc w:val="center"/>
              <w:rPr>
                <w:b/>
              </w:rPr>
            </w:pPr>
            <w:r w:rsidRPr="00CB73DB">
              <w:rPr>
                <w:b/>
              </w:rPr>
              <w:t>2.</w:t>
            </w:r>
            <w:r w:rsidR="00CD2D9A">
              <w:rPr>
                <w:b/>
              </w:rPr>
              <w:t>7</w:t>
            </w:r>
          </w:p>
        </w:tc>
        <w:tc>
          <w:tcPr>
            <w:tcW w:w="9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95AB0" w:rsidRPr="00DC71A5" w:rsidRDefault="00E95AB0" w:rsidP="008A3615">
            <w:pPr>
              <w:pStyle w:val="Question"/>
              <w:snapToGrid w:val="0"/>
            </w:pPr>
            <w:r>
              <w:t xml:space="preserve">Écrire la requête </w:t>
            </w:r>
            <w:r w:rsidR="00790EED">
              <w:t xml:space="preserve">SQL </w:t>
            </w:r>
            <w:r w:rsidR="008A3615">
              <w:t>correspondante.</w:t>
            </w:r>
          </w:p>
        </w:tc>
      </w:tr>
    </w:tbl>
    <w:p w:rsidR="00D767EE" w:rsidRDefault="00A17394" w:rsidP="009647E5">
      <w:pPr>
        <w:pStyle w:val="Question"/>
        <w:snapToGrid w:val="0"/>
        <w:spacing w:before="720" w:after="120"/>
      </w:pPr>
      <w:r>
        <w:t xml:space="preserve">Dans le </w:t>
      </w:r>
      <w:r w:rsidRPr="00DC71A5">
        <w:rPr>
          <w:i/>
        </w:rPr>
        <w:t>document</w:t>
      </w:r>
      <w:r w:rsidR="00DC71A5" w:rsidRPr="00DC71A5">
        <w:rPr>
          <w:i/>
        </w:rPr>
        <w:t> </w:t>
      </w:r>
      <w:r w:rsidR="006D34A2">
        <w:rPr>
          <w:i/>
        </w:rPr>
        <w:t>2</w:t>
      </w:r>
      <w:r>
        <w:t xml:space="preserve">, </w:t>
      </w:r>
      <w:r w:rsidR="00F662A6">
        <w:t xml:space="preserve">M. </w:t>
      </w:r>
      <w:r>
        <w:t xml:space="preserve">Carré </w:t>
      </w:r>
      <w:r w:rsidR="00D767EE">
        <w:t>souhaite donner accès à la base de données aux différents acteurs pour améliorer le dépôt, le suivi et la diffusion des DIE.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709"/>
        <w:gridCol w:w="9497"/>
      </w:tblGrid>
      <w:tr w:rsidR="00F94CA7" w:rsidRPr="00881552" w:rsidTr="00B122FD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94CA7" w:rsidRPr="00B60D2E" w:rsidRDefault="00F94CA7" w:rsidP="00CB73DB">
            <w:pPr>
              <w:pStyle w:val="Titre2"/>
              <w:suppressAutoHyphens/>
              <w:spacing w:before="60" w:after="60"/>
              <w:jc w:val="center"/>
            </w:pPr>
            <w:r w:rsidRPr="00B60D2E">
              <w:t>Travail à faire</w:t>
            </w:r>
          </w:p>
        </w:tc>
      </w:tr>
      <w:tr w:rsidR="002F756B" w:rsidTr="00B122FD">
        <w:tblPrEx>
          <w:tblCellMar>
            <w:top w:w="28" w:type="dxa"/>
            <w:left w:w="28" w:type="dxa"/>
            <w:bottom w:w="28" w:type="dxa"/>
            <w:right w:w="28" w:type="dxa"/>
          </w:tblCellMar>
        </w:tblPrEx>
        <w:trPr>
          <w:trHeight w:val="93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F756B" w:rsidRPr="004A4627" w:rsidRDefault="002F756B" w:rsidP="00CD2D9A">
            <w:pPr>
              <w:pStyle w:val="Question"/>
              <w:snapToGrid w:val="0"/>
              <w:jc w:val="center"/>
              <w:rPr>
                <w:b/>
              </w:rPr>
            </w:pPr>
            <w:r w:rsidRPr="004A4627">
              <w:rPr>
                <w:b/>
              </w:rPr>
              <w:t>2.</w:t>
            </w:r>
            <w:r w:rsidR="00CD2D9A">
              <w:rPr>
                <w:b/>
              </w:rPr>
              <w:t>8</w:t>
            </w:r>
          </w:p>
        </w:tc>
        <w:tc>
          <w:tcPr>
            <w:tcW w:w="9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F756B" w:rsidRDefault="009647E5" w:rsidP="00A106BA">
            <w:pPr>
              <w:pStyle w:val="Question"/>
              <w:snapToGrid w:val="0"/>
              <w:spacing w:before="119"/>
            </w:pPr>
            <w:r>
              <w:t>Identifier les différents acteurs (</w:t>
            </w:r>
            <w:r w:rsidR="006C6CE4">
              <w:t xml:space="preserve">du </w:t>
            </w:r>
            <w:r w:rsidRPr="009647E5">
              <w:rPr>
                <w:i/>
              </w:rPr>
              <w:t>document 1</w:t>
            </w:r>
            <w:r>
              <w:t xml:space="preserve">) </w:t>
            </w:r>
            <w:r w:rsidR="00A106BA">
              <w:t>qui auront</w:t>
            </w:r>
            <w:r>
              <w:t xml:space="preserve"> accès à la table </w:t>
            </w:r>
            <w:r w:rsidRPr="00B7186F">
              <w:rPr>
                <w:i/>
              </w:rPr>
              <w:t>DIE</w:t>
            </w:r>
            <w:r>
              <w:t xml:space="preserve"> et i</w:t>
            </w:r>
            <w:r w:rsidR="002F756B">
              <w:t>ndiquer</w:t>
            </w:r>
            <w:r>
              <w:t>,</w:t>
            </w:r>
            <w:r w:rsidR="002F756B">
              <w:t xml:space="preserve"> sous forme de tableau</w:t>
            </w:r>
            <w:r>
              <w:t>,</w:t>
            </w:r>
            <w:r w:rsidR="002F756B">
              <w:t xml:space="preserve"> les droits (lecture, insertion, modification) </w:t>
            </w:r>
            <w:r>
              <w:t>de chacun d’eux</w:t>
            </w:r>
            <w:r w:rsidR="002F756B">
              <w:t xml:space="preserve"> </w:t>
            </w:r>
            <w:r>
              <w:t>sur les données de cette table.</w:t>
            </w:r>
          </w:p>
        </w:tc>
      </w:tr>
    </w:tbl>
    <w:p w:rsidR="00863FE6" w:rsidRDefault="00863FE6" w:rsidP="00863FE6">
      <w:pPr>
        <w:pStyle w:val="Question"/>
        <w:snapToGrid w:val="0"/>
        <w:spacing w:before="720" w:after="240"/>
      </w:pPr>
      <w:r>
        <w:t>Dans le souci d’un meilleur suivi du parc de machines-outils dont ils sont chargés, l</w:t>
      </w:r>
      <w:r w:rsidR="00C1024D">
        <w:t xml:space="preserve">es contremaîtres </w:t>
      </w:r>
      <w:r w:rsidRPr="00821F86">
        <w:rPr>
          <w:color w:val="1D1B11" w:themeColor="background2" w:themeShade="1A"/>
        </w:rPr>
        <w:t xml:space="preserve">souhaitent connaître le nombre de versions </w:t>
      </w:r>
      <w:r w:rsidR="0036128E" w:rsidRPr="00821F86">
        <w:rPr>
          <w:color w:val="1D1B11" w:themeColor="background2" w:themeShade="1A"/>
        </w:rPr>
        <w:t xml:space="preserve">par IT et </w:t>
      </w:r>
      <w:r w:rsidRPr="00821F86">
        <w:rPr>
          <w:color w:val="1D1B11" w:themeColor="background2" w:themeShade="1A"/>
        </w:rPr>
        <w:t>par machine-outil. Ces</w:t>
      </w:r>
      <w:r>
        <w:t xml:space="preserve"> informations seront délivrées par l’application en cours de développement.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709"/>
        <w:gridCol w:w="9497"/>
      </w:tblGrid>
      <w:tr w:rsidR="00C1024D" w:rsidRPr="00881552" w:rsidTr="00251370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C1024D" w:rsidRPr="00B60D2E" w:rsidRDefault="00C1024D" w:rsidP="00251370">
            <w:pPr>
              <w:pStyle w:val="Titre2"/>
              <w:suppressAutoHyphens/>
              <w:spacing w:before="60" w:after="60"/>
              <w:jc w:val="center"/>
            </w:pPr>
            <w:r w:rsidRPr="00B60D2E">
              <w:t>Travail à faire</w:t>
            </w:r>
          </w:p>
        </w:tc>
      </w:tr>
      <w:tr w:rsidR="00C1024D" w:rsidRPr="00DC71A5" w:rsidTr="00BD643B">
        <w:tblPrEx>
          <w:tblCellMar>
            <w:top w:w="28" w:type="dxa"/>
            <w:left w:w="28" w:type="dxa"/>
            <w:bottom w:w="28" w:type="dxa"/>
            <w:right w:w="28" w:type="dxa"/>
          </w:tblCellMar>
        </w:tblPrEx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024D" w:rsidRPr="00CB73DB" w:rsidRDefault="00C1024D" w:rsidP="00590BA6">
            <w:pPr>
              <w:pStyle w:val="Question"/>
              <w:snapToGrid w:val="0"/>
              <w:jc w:val="center"/>
              <w:rPr>
                <w:b/>
              </w:rPr>
            </w:pPr>
            <w:r w:rsidRPr="00CB73DB">
              <w:rPr>
                <w:b/>
              </w:rPr>
              <w:t>2.</w:t>
            </w:r>
            <w:r w:rsidR="00590BA6">
              <w:rPr>
                <w:b/>
              </w:rPr>
              <w:t>9</w:t>
            </w:r>
          </w:p>
        </w:tc>
        <w:tc>
          <w:tcPr>
            <w:tcW w:w="9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1024D" w:rsidRPr="00DC71A5" w:rsidRDefault="00C1024D" w:rsidP="00251370">
            <w:pPr>
              <w:pStyle w:val="Question"/>
              <w:snapToGrid w:val="0"/>
            </w:pPr>
            <w:r>
              <w:t xml:space="preserve">Écrire la requête </w:t>
            </w:r>
            <w:r w:rsidR="00A106BA">
              <w:t xml:space="preserve">SQL </w:t>
            </w:r>
            <w:r>
              <w:t>correspondante.</w:t>
            </w:r>
          </w:p>
        </w:tc>
      </w:tr>
    </w:tbl>
    <w:p w:rsidR="00A17394" w:rsidRPr="00ED3E8C" w:rsidRDefault="00A17394">
      <w:r w:rsidRPr="00ED3E8C">
        <w:br w:type="page"/>
      </w:r>
    </w:p>
    <w:tbl>
      <w:tblPr>
        <w:tblW w:w="10206" w:type="dxa"/>
        <w:tblInd w:w="108" w:type="dxa"/>
        <w:tblLayout w:type="fixed"/>
        <w:tblLook w:val="0000"/>
      </w:tblPr>
      <w:tblGrid>
        <w:gridCol w:w="10206"/>
      </w:tblGrid>
      <w:tr w:rsidR="00A17394" w:rsidTr="00D632C9">
        <w:tc>
          <w:tcPr>
            <w:tcW w:w="10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17394" w:rsidRDefault="00A17394" w:rsidP="00CD3BD5">
            <w:pPr>
              <w:pStyle w:val="Titre5"/>
              <w:numPr>
                <w:ilvl w:val="4"/>
                <w:numId w:val="3"/>
              </w:numPr>
              <w:tabs>
                <w:tab w:val="clear" w:pos="1985"/>
              </w:tabs>
              <w:snapToGrid w:val="0"/>
              <w:spacing w:after="0" w:line="360" w:lineRule="auto"/>
              <w:ind w:left="1985" w:hanging="1985"/>
              <w:jc w:val="both"/>
            </w:pPr>
            <w:r>
              <w:lastRenderedPageBreak/>
              <w:t>Dossier 3 :</w:t>
            </w:r>
            <w:r w:rsidR="00D90338">
              <w:tab/>
            </w:r>
            <w:r w:rsidR="00CD3BD5">
              <w:t>Environnement technologique du processus de gestion des DIE</w:t>
            </w:r>
          </w:p>
        </w:tc>
      </w:tr>
    </w:tbl>
    <w:p w:rsidR="002622F9" w:rsidRDefault="002622F9" w:rsidP="00EE1A5B">
      <w:pPr>
        <w:pStyle w:val="Titre7"/>
        <w:keepNext w:val="0"/>
        <w:widowControl w:val="0"/>
        <w:suppressAutoHyphens/>
        <w:spacing w:before="240"/>
        <w:ind w:left="1298" w:hanging="1298"/>
        <w:jc w:val="both"/>
      </w:pPr>
      <w:r>
        <w:t>Documents à exploiter</w:t>
      </w:r>
    </w:p>
    <w:p w:rsidR="002622F9" w:rsidRPr="00D632C9" w:rsidRDefault="002622F9" w:rsidP="00BD643B">
      <w:pPr>
        <w:pStyle w:val="Document"/>
      </w:pPr>
      <w:r w:rsidRPr="00D632C9">
        <w:t>Document 1 :</w:t>
      </w:r>
      <w:r w:rsidR="00D632C9">
        <w:tab/>
      </w:r>
      <w:r w:rsidRPr="00D632C9">
        <w:t>Entretien avec M. Carré, directeur des systèmes d’information</w:t>
      </w:r>
    </w:p>
    <w:p w:rsidR="002622F9" w:rsidRPr="00D632C9" w:rsidRDefault="008F37FB" w:rsidP="00BD643B">
      <w:pPr>
        <w:pStyle w:val="Document"/>
      </w:pPr>
      <w:r>
        <w:t>Document 5</w:t>
      </w:r>
      <w:r w:rsidR="005B1A58" w:rsidRPr="00D632C9">
        <w:t> :</w:t>
      </w:r>
      <w:r w:rsidR="00D632C9">
        <w:tab/>
        <w:t>S</w:t>
      </w:r>
      <w:r w:rsidR="002622F9" w:rsidRPr="00D632C9">
        <w:t>chéma du réseau</w:t>
      </w:r>
      <w:r w:rsidR="00CF72CE">
        <w:t xml:space="preserve"> local de </w:t>
      </w:r>
      <w:proofErr w:type="spellStart"/>
      <w:r w:rsidR="00CF72CE">
        <w:t>Maliboud</w:t>
      </w:r>
      <w:proofErr w:type="spellEnd"/>
    </w:p>
    <w:p w:rsidR="003774B0" w:rsidRPr="00D632C9" w:rsidRDefault="008F37FB" w:rsidP="00BD643B">
      <w:pPr>
        <w:pStyle w:val="Document"/>
      </w:pPr>
      <w:r>
        <w:t>Document 6</w:t>
      </w:r>
      <w:r w:rsidR="003774B0">
        <w:t> </w:t>
      </w:r>
      <w:r w:rsidR="003774B0" w:rsidRPr="00D632C9">
        <w:t>:</w:t>
      </w:r>
      <w:r w:rsidR="003774B0">
        <w:tab/>
        <w:t>E</w:t>
      </w:r>
      <w:r w:rsidR="003774B0" w:rsidRPr="00D632C9">
        <w:t xml:space="preserve">xtrait du script </w:t>
      </w:r>
      <w:r w:rsidR="003774B0" w:rsidRPr="00D632C9">
        <w:rPr>
          <w:i/>
        </w:rPr>
        <w:t>affichageDIE.php</w:t>
      </w:r>
    </w:p>
    <w:p w:rsidR="005B1A58" w:rsidRPr="00D632C9" w:rsidRDefault="008F37FB" w:rsidP="00BD643B">
      <w:pPr>
        <w:pStyle w:val="Document"/>
      </w:pPr>
      <w:r>
        <w:t>Document 7</w:t>
      </w:r>
      <w:r w:rsidR="00D632C9">
        <w:t> </w:t>
      </w:r>
      <w:r w:rsidR="005B1A58" w:rsidRPr="00D632C9">
        <w:t>:</w:t>
      </w:r>
      <w:r w:rsidR="00D632C9">
        <w:tab/>
        <w:t>C</w:t>
      </w:r>
      <w:r w:rsidR="006C20FD">
        <w:t>apture d’</w:t>
      </w:r>
      <w:r w:rsidR="008C354D">
        <w:t>écran de l’</w:t>
      </w:r>
      <w:r w:rsidR="005B1A58" w:rsidRPr="00D632C9">
        <w:t>affichage d</w:t>
      </w:r>
      <w:r w:rsidR="008C354D">
        <w:t>’</w:t>
      </w:r>
      <w:r w:rsidR="005B1A58" w:rsidRPr="00D632C9">
        <w:t>une DIE</w:t>
      </w:r>
    </w:p>
    <w:p w:rsidR="00ED67A6" w:rsidRPr="00D632C9" w:rsidRDefault="008F37FB" w:rsidP="00BD643B">
      <w:pPr>
        <w:pStyle w:val="Document"/>
      </w:pPr>
      <w:r>
        <w:t>Document 8</w:t>
      </w:r>
      <w:r w:rsidR="00D632C9">
        <w:t> </w:t>
      </w:r>
      <w:r w:rsidR="005B1A58" w:rsidRPr="00D632C9">
        <w:t>:</w:t>
      </w:r>
      <w:r w:rsidR="00D632C9">
        <w:tab/>
        <w:t>E</w:t>
      </w:r>
      <w:r w:rsidR="005B1A58" w:rsidRPr="00D632C9">
        <w:t xml:space="preserve">xtrait du script </w:t>
      </w:r>
      <w:r w:rsidR="005B1A58" w:rsidRPr="00D632C9">
        <w:rPr>
          <w:i/>
        </w:rPr>
        <w:t>verifDateEmission.php</w:t>
      </w:r>
    </w:p>
    <w:p w:rsidR="002622F9" w:rsidRPr="00ED3E8C" w:rsidRDefault="002622F9" w:rsidP="00E53AA8">
      <w:pPr>
        <w:pStyle w:val="ParagrapheIntermdiaire"/>
        <w:suppressAutoHyphens w:val="0"/>
        <w:snapToGrid w:val="0"/>
        <w:spacing w:before="720" w:after="240" w:line="348" w:lineRule="auto"/>
      </w:pPr>
      <w:r>
        <w:t>L</w:t>
      </w:r>
      <w:r w:rsidR="006C20FD">
        <w:t>’</w:t>
      </w:r>
      <w:r>
        <w:t xml:space="preserve">entreprise </w:t>
      </w:r>
      <w:r w:rsidR="00F662A6">
        <w:t>est équipée d’</w:t>
      </w:r>
      <w:r>
        <w:t xml:space="preserve">un réseau partagé en trois sous-réseaux : un </w:t>
      </w:r>
      <w:r w:rsidR="00B81E86">
        <w:t xml:space="preserve">sous-réseau </w:t>
      </w:r>
      <w:r>
        <w:t>pour les serveurs, un</w:t>
      </w:r>
      <w:r w:rsidR="00B81E86">
        <w:t xml:space="preserve"> autre</w:t>
      </w:r>
      <w:r>
        <w:t xml:space="preserve"> pour les ateliers et </w:t>
      </w:r>
      <w:r w:rsidR="00B81E86">
        <w:t>le dernier</w:t>
      </w:r>
      <w:r w:rsidR="00D90338">
        <w:t xml:space="preserve"> pour les bureaux</w:t>
      </w:r>
      <w:r w:rsidR="006C20FD">
        <w:t xml:space="preserve"> (</w:t>
      </w:r>
      <w:r w:rsidR="008F37FB">
        <w:rPr>
          <w:i/>
        </w:rPr>
        <w:t>document 5</w:t>
      </w:r>
      <w:r w:rsidR="006C20FD">
        <w:t>)</w:t>
      </w:r>
      <w:r w:rsidR="00D90338">
        <w:t>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27"/>
        <w:gridCol w:w="9579"/>
      </w:tblGrid>
      <w:tr w:rsidR="009608B5" w:rsidRPr="00881552" w:rsidTr="00D90338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608B5" w:rsidRPr="00B60D2E" w:rsidRDefault="009608B5" w:rsidP="003F1902">
            <w:pPr>
              <w:pStyle w:val="Titre2"/>
              <w:suppressAutoHyphens/>
              <w:spacing w:before="40" w:after="40"/>
              <w:jc w:val="center"/>
            </w:pPr>
            <w:r w:rsidRPr="00B60D2E">
              <w:t>Travail à faire</w:t>
            </w:r>
          </w:p>
        </w:tc>
      </w:tr>
      <w:tr w:rsidR="002622F9" w:rsidTr="00D90338">
        <w:tc>
          <w:tcPr>
            <w:tcW w:w="62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2622F9" w:rsidRPr="004C0B95" w:rsidRDefault="002622F9" w:rsidP="004C0B95">
            <w:pPr>
              <w:pStyle w:val="Question"/>
              <w:snapToGrid w:val="0"/>
              <w:jc w:val="center"/>
              <w:rPr>
                <w:b/>
              </w:rPr>
            </w:pPr>
            <w:r w:rsidRPr="004C0B95">
              <w:rPr>
                <w:b/>
              </w:rPr>
              <w:t>3.1</w:t>
            </w:r>
          </w:p>
        </w:tc>
        <w:tc>
          <w:tcPr>
            <w:tcW w:w="957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2622F9" w:rsidRPr="00D90338" w:rsidRDefault="002622F9" w:rsidP="00D40F66">
            <w:pPr>
              <w:pStyle w:val="Question"/>
              <w:snapToGrid w:val="0"/>
            </w:pPr>
            <w:r>
              <w:t>Expliquer pourquoi</w:t>
            </w:r>
            <w:r w:rsidR="00A41700">
              <w:t xml:space="preserve"> il est nécessaire de passer par le routeur </w:t>
            </w:r>
            <w:r w:rsidR="00D93DDB">
              <w:t>pour permettre à un équipement de la zone serveur de communiquer a</w:t>
            </w:r>
            <w:r w:rsidR="00900C09">
              <w:t>vec un poste de la zone atelier.</w:t>
            </w:r>
          </w:p>
        </w:tc>
      </w:tr>
    </w:tbl>
    <w:p w:rsidR="00DF6291" w:rsidRDefault="00F662A6" w:rsidP="00470AF7">
      <w:pPr>
        <w:snapToGrid w:val="0"/>
        <w:spacing w:before="500" w:after="240" w:line="348" w:lineRule="auto"/>
        <w:jc w:val="both"/>
      </w:pPr>
      <w:r>
        <w:t xml:space="preserve">En prenant appui sur </w:t>
      </w:r>
      <w:r w:rsidR="00CF72CE">
        <w:t xml:space="preserve">la base de données précédemment étudiée, le service informatique de </w:t>
      </w:r>
      <w:proofErr w:type="spellStart"/>
      <w:r w:rsidR="00CF72CE">
        <w:t>Maliboud</w:t>
      </w:r>
      <w:proofErr w:type="spellEnd"/>
      <w:r w:rsidR="00CF72CE">
        <w:t xml:space="preserve"> a développé une application </w:t>
      </w:r>
      <w:r w:rsidR="00CF72CE" w:rsidRPr="00996055">
        <w:rPr>
          <w:i/>
        </w:rPr>
        <w:t>web</w:t>
      </w:r>
      <w:r w:rsidR="00760FFF">
        <w:t>,</w:t>
      </w:r>
      <w:r w:rsidR="00CF72CE">
        <w:t xml:space="preserve"> </w:t>
      </w:r>
      <w:r w:rsidR="00DF6291">
        <w:t>hébergée sur un serveur dédié</w:t>
      </w:r>
      <w:r w:rsidR="00760FFF">
        <w:t>,</w:t>
      </w:r>
      <w:r w:rsidR="00B91389">
        <w:t xml:space="preserve"> qui sera</w:t>
      </w:r>
      <w:r w:rsidR="00DF6291">
        <w:t xml:space="preserve"> installé</w:t>
      </w:r>
      <w:r w:rsidR="00B91389">
        <w:t>e</w:t>
      </w:r>
      <w:r w:rsidR="00DF6291">
        <w:t xml:space="preserve"> dans la zone serveur du réseau. La base de données </w:t>
      </w:r>
      <w:r w:rsidR="00B91389">
        <w:t>sera elle aussi</w:t>
      </w:r>
      <w:r w:rsidR="00DF6291">
        <w:t xml:space="preserve"> installée sur le serveur de base de données</w:t>
      </w:r>
      <w:r w:rsidR="004F4C36">
        <w:t xml:space="preserve"> de cette zone</w:t>
      </w:r>
      <w:r w:rsidR="00DF6291">
        <w:t>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27"/>
        <w:gridCol w:w="9579"/>
      </w:tblGrid>
      <w:tr w:rsidR="009608B5" w:rsidRPr="00881552" w:rsidTr="00D90338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608B5" w:rsidRPr="00B60D2E" w:rsidRDefault="009608B5" w:rsidP="003F1902">
            <w:pPr>
              <w:pStyle w:val="Titre2"/>
              <w:suppressAutoHyphens/>
              <w:spacing w:before="40" w:after="40"/>
              <w:jc w:val="center"/>
            </w:pPr>
            <w:r w:rsidRPr="00B60D2E">
              <w:t>Travail à faire</w:t>
            </w:r>
          </w:p>
        </w:tc>
      </w:tr>
      <w:tr w:rsidR="00BD643B" w:rsidTr="006820F4">
        <w:tc>
          <w:tcPr>
            <w:tcW w:w="62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BD643B" w:rsidRPr="004C0B95" w:rsidRDefault="00BD643B" w:rsidP="006820F4">
            <w:pPr>
              <w:pStyle w:val="Question"/>
              <w:snapToGrid w:val="0"/>
              <w:jc w:val="center"/>
              <w:rPr>
                <w:b/>
              </w:rPr>
            </w:pPr>
            <w:r w:rsidRPr="004C0B95">
              <w:rPr>
                <w:b/>
              </w:rPr>
              <w:t>3.</w:t>
            </w:r>
            <w:r>
              <w:rPr>
                <w:b/>
              </w:rPr>
              <w:t>2</w:t>
            </w:r>
          </w:p>
        </w:tc>
        <w:tc>
          <w:tcPr>
            <w:tcW w:w="957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BD643B" w:rsidRPr="00D90338" w:rsidRDefault="00BD643B" w:rsidP="006820F4">
            <w:pPr>
              <w:pStyle w:val="Question"/>
              <w:snapToGrid w:val="0"/>
            </w:pPr>
            <w:r w:rsidRPr="00DF6291">
              <w:t>Donne</w:t>
            </w:r>
            <w:r>
              <w:t>r</w:t>
            </w:r>
            <w:r w:rsidRPr="00DF6291">
              <w:t xml:space="preserve"> </w:t>
            </w:r>
            <w:r>
              <w:t xml:space="preserve">une adresse </w:t>
            </w:r>
            <w:r w:rsidRPr="00DF6291">
              <w:t xml:space="preserve">IP </w:t>
            </w:r>
            <w:r>
              <w:t xml:space="preserve">pour le serveur </w:t>
            </w:r>
            <w:r w:rsidRPr="00996055">
              <w:rPr>
                <w:i/>
              </w:rPr>
              <w:t>web</w:t>
            </w:r>
            <w:r>
              <w:t xml:space="preserve"> dédié à l’application de gestion des DIE</w:t>
            </w:r>
            <w:r w:rsidRPr="00DF6291">
              <w:t>.</w:t>
            </w:r>
            <w:r>
              <w:t xml:space="preserve"> </w:t>
            </w:r>
          </w:p>
        </w:tc>
      </w:tr>
      <w:tr w:rsidR="00BD643B" w:rsidTr="006820F4">
        <w:tc>
          <w:tcPr>
            <w:tcW w:w="62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BD643B" w:rsidRPr="004C0B95" w:rsidRDefault="00BD643B" w:rsidP="006820F4">
            <w:pPr>
              <w:pStyle w:val="Contenudetableau"/>
              <w:snapToGrid w:val="0"/>
              <w:spacing w:before="120"/>
              <w:jc w:val="center"/>
              <w:rPr>
                <w:b/>
              </w:rPr>
            </w:pPr>
            <w:r w:rsidRPr="004C0B95">
              <w:rPr>
                <w:b/>
              </w:rPr>
              <w:t>3.</w:t>
            </w:r>
            <w:r>
              <w:rPr>
                <w:b/>
              </w:rPr>
              <w:t>3</w:t>
            </w:r>
          </w:p>
        </w:tc>
        <w:tc>
          <w:tcPr>
            <w:tcW w:w="957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BD643B" w:rsidRPr="00D90338" w:rsidRDefault="00BD643B" w:rsidP="006820F4">
            <w:pPr>
              <w:pStyle w:val="Question"/>
              <w:snapToGrid w:val="0"/>
            </w:pPr>
            <w:r>
              <w:t xml:space="preserve">Indiquer pourquoi il ne serait pas opportun d’héberger la partie traitement de l’application de suivi des DIE sur le serveur </w:t>
            </w:r>
            <w:r w:rsidRPr="00996055">
              <w:rPr>
                <w:i/>
              </w:rPr>
              <w:t>web</w:t>
            </w:r>
            <w:r>
              <w:t xml:space="preserve"> actuel.</w:t>
            </w:r>
          </w:p>
        </w:tc>
      </w:tr>
    </w:tbl>
    <w:p w:rsidR="00760FFF" w:rsidRDefault="0088208B" w:rsidP="00BD643B">
      <w:pPr>
        <w:pStyle w:val="Contenudetableau"/>
        <w:widowControl/>
        <w:suppressLineNumbers w:val="0"/>
        <w:suppressAutoHyphens w:val="0"/>
        <w:snapToGrid w:val="0"/>
        <w:spacing w:before="600" w:after="240" w:line="348" w:lineRule="auto"/>
        <w:jc w:val="both"/>
        <w:rPr>
          <w:i/>
          <w:color w:val="1D1B11" w:themeColor="background2" w:themeShade="1A"/>
        </w:rPr>
      </w:pPr>
      <w:r>
        <w:t>Les différents acteurs du processus peuvent à tout instant consulter les DIE émises. Pour cela ils ont accès à un formulaire de recherche</w:t>
      </w:r>
      <w:r w:rsidR="008C354D">
        <w:t>,</w:t>
      </w:r>
      <w:r>
        <w:t xml:space="preserve"> basé sur plusieurs critèr</w:t>
      </w:r>
      <w:r w:rsidR="00C32977">
        <w:t xml:space="preserve">es (date, </w:t>
      </w:r>
      <w:r w:rsidR="00C32977" w:rsidRPr="00821F86">
        <w:rPr>
          <w:color w:val="1D1B11" w:themeColor="background2" w:themeShade="1A"/>
        </w:rPr>
        <w:t>demandeur…) qui permet d’obtenir une liste de DIE. L’acteur choisit alors la DIE dont il désire afficher les caractéristiques</w:t>
      </w:r>
      <w:r w:rsidR="00BA4E25" w:rsidRPr="00821F86">
        <w:rPr>
          <w:color w:val="1D1B11" w:themeColor="background2" w:themeShade="1A"/>
        </w:rPr>
        <w:t xml:space="preserve">, ce qui conduit à l’exécution du script </w:t>
      </w:r>
      <w:r w:rsidR="00BA4E25" w:rsidRPr="00821F86">
        <w:rPr>
          <w:i/>
          <w:color w:val="1D1B11" w:themeColor="background2" w:themeShade="1A"/>
        </w:rPr>
        <w:t>affichageDIE.php</w:t>
      </w:r>
      <w:r w:rsidR="00BA4E25" w:rsidRPr="00821F86">
        <w:rPr>
          <w:color w:val="1D1B11" w:themeColor="background2" w:themeShade="1A"/>
        </w:rPr>
        <w:t xml:space="preserve"> (</w:t>
      </w:r>
      <w:r w:rsidR="00BA4E25" w:rsidRPr="00821F86">
        <w:rPr>
          <w:i/>
          <w:color w:val="1D1B11" w:themeColor="background2" w:themeShade="1A"/>
        </w:rPr>
        <w:t>document 6).</w:t>
      </w:r>
    </w:p>
    <w:p w:rsidR="00B7186F" w:rsidRDefault="00B7186F">
      <w:pPr>
        <w:rPr>
          <w:rFonts w:eastAsia="SimSun" w:cs="Mangal"/>
          <w:color w:val="1D1B11" w:themeColor="background2" w:themeShade="1A"/>
          <w:kern w:val="1"/>
          <w:lang w:eastAsia="hi-IN" w:bidi="hi-IN"/>
        </w:rPr>
      </w:pPr>
      <w:r>
        <w:rPr>
          <w:color w:val="1D1B11" w:themeColor="background2" w:themeShade="1A"/>
        </w:rPr>
        <w:br w:type="page"/>
      </w:r>
    </w:p>
    <w:p w:rsidR="009B6582" w:rsidRDefault="00D90338" w:rsidP="00BD643B">
      <w:pPr>
        <w:pStyle w:val="Contenudetableau"/>
        <w:widowControl/>
        <w:suppressLineNumbers w:val="0"/>
        <w:suppressAutoHyphens w:val="0"/>
        <w:snapToGrid w:val="0"/>
        <w:spacing w:before="600" w:after="240" w:line="348" w:lineRule="auto"/>
        <w:jc w:val="both"/>
        <w:rPr>
          <w:color w:val="1D1B11" w:themeColor="background2" w:themeShade="1A"/>
        </w:rPr>
      </w:pPr>
      <w:r w:rsidRPr="00821F86">
        <w:rPr>
          <w:color w:val="1D1B11" w:themeColor="background2" w:themeShade="1A"/>
        </w:rPr>
        <w:lastRenderedPageBreak/>
        <w:t>L</w:t>
      </w:r>
      <w:r w:rsidR="0088208B" w:rsidRPr="00821F86">
        <w:rPr>
          <w:color w:val="1D1B11" w:themeColor="background2" w:themeShade="1A"/>
        </w:rPr>
        <w:t xml:space="preserve">e </w:t>
      </w:r>
      <w:r w:rsidR="008F37FB" w:rsidRPr="00821F86">
        <w:rPr>
          <w:i/>
          <w:color w:val="1D1B11" w:themeColor="background2" w:themeShade="1A"/>
        </w:rPr>
        <w:t>document 7</w:t>
      </w:r>
      <w:r w:rsidR="0088208B" w:rsidRPr="00821F86">
        <w:rPr>
          <w:color w:val="1D1B11" w:themeColor="background2" w:themeShade="1A"/>
        </w:rPr>
        <w:t xml:space="preserve"> présente</w:t>
      </w:r>
      <w:r w:rsidR="002A7073" w:rsidRPr="00821F86">
        <w:rPr>
          <w:color w:val="1D1B11" w:themeColor="background2" w:themeShade="1A"/>
        </w:rPr>
        <w:t xml:space="preserve"> le résultat de la recherche faite</w:t>
      </w:r>
      <w:r w:rsidR="00B91389" w:rsidRPr="00821F86">
        <w:rPr>
          <w:color w:val="1D1B11" w:themeColor="background2" w:themeShade="1A"/>
        </w:rPr>
        <w:t xml:space="preserve"> </w:t>
      </w:r>
      <w:r w:rsidR="00B7186F" w:rsidRPr="00821F86">
        <w:rPr>
          <w:color w:val="1D1B11" w:themeColor="background2" w:themeShade="1A"/>
        </w:rPr>
        <w:t xml:space="preserve">le 30 avril </w:t>
      </w:r>
      <w:r w:rsidR="00597564">
        <w:rPr>
          <w:color w:val="1D1B11" w:themeColor="background2" w:themeShade="1A"/>
        </w:rPr>
        <w:t xml:space="preserve">2013 </w:t>
      </w:r>
      <w:r w:rsidR="00B91389" w:rsidRPr="00821F86">
        <w:rPr>
          <w:color w:val="1D1B11" w:themeColor="background2" w:themeShade="1A"/>
        </w:rPr>
        <w:t>par</w:t>
      </w:r>
      <w:r w:rsidR="00B7186F">
        <w:rPr>
          <w:color w:val="1D1B11" w:themeColor="background2" w:themeShade="1A"/>
        </w:rPr>
        <w:t xml:space="preserve"> Emile </w:t>
      </w:r>
      <w:proofErr w:type="spellStart"/>
      <w:r w:rsidR="00B7186F">
        <w:rPr>
          <w:color w:val="1D1B11" w:themeColor="background2" w:themeShade="1A"/>
        </w:rPr>
        <w:t>Lazaud</w:t>
      </w:r>
      <w:proofErr w:type="spellEnd"/>
      <w:r w:rsidR="00B7186F">
        <w:rPr>
          <w:color w:val="1D1B11" w:themeColor="background2" w:themeShade="1A"/>
        </w:rPr>
        <w:t>, du bureau d’études</w:t>
      </w:r>
      <w:r w:rsidR="00B9338C" w:rsidRPr="00821F86">
        <w:rPr>
          <w:color w:val="1D1B11" w:themeColor="background2" w:themeShade="1A"/>
        </w:rPr>
        <w:t xml:space="preserve">, </w:t>
      </w:r>
      <w:r w:rsidR="002A7073" w:rsidRPr="00821F86">
        <w:rPr>
          <w:color w:val="1D1B11" w:themeColor="background2" w:themeShade="1A"/>
        </w:rPr>
        <w:t xml:space="preserve">pour </w:t>
      </w:r>
      <w:r w:rsidR="00BA4E25" w:rsidRPr="00821F86">
        <w:rPr>
          <w:color w:val="1D1B11" w:themeColor="background2" w:themeShade="1A"/>
        </w:rPr>
        <w:t>une DIE émise</w:t>
      </w:r>
      <w:r w:rsidR="002A7073" w:rsidRPr="00821F86">
        <w:rPr>
          <w:color w:val="1D1B11" w:themeColor="background2" w:themeShade="1A"/>
        </w:rPr>
        <w:t xml:space="preserve"> le </w:t>
      </w:r>
      <w:r w:rsidR="00CE7D43" w:rsidRPr="00821F86">
        <w:rPr>
          <w:color w:val="1D1B11" w:themeColor="background2" w:themeShade="1A"/>
        </w:rPr>
        <w:t>20 février</w:t>
      </w:r>
      <w:r w:rsidR="00E21EF5">
        <w:rPr>
          <w:color w:val="1D1B11" w:themeColor="background2" w:themeShade="1A"/>
        </w:rPr>
        <w:t xml:space="preserve"> 2013</w:t>
      </w:r>
      <w:r w:rsidR="002A7073" w:rsidRPr="00821F86">
        <w:rPr>
          <w:color w:val="1D1B11" w:themeColor="background2" w:themeShade="1A"/>
        </w:rPr>
        <w:t>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21"/>
        <w:gridCol w:w="9585"/>
      </w:tblGrid>
      <w:tr w:rsidR="009608B5" w:rsidRPr="00881552" w:rsidTr="00D90338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608B5" w:rsidRPr="00B60D2E" w:rsidRDefault="009608B5" w:rsidP="003F1902">
            <w:pPr>
              <w:pStyle w:val="Titre2"/>
              <w:suppressAutoHyphens/>
              <w:spacing w:before="40" w:after="40"/>
              <w:jc w:val="center"/>
            </w:pPr>
            <w:r w:rsidRPr="00B60D2E">
              <w:t>Travail à faire</w:t>
            </w:r>
          </w:p>
        </w:tc>
      </w:tr>
      <w:tr w:rsidR="0076742C" w:rsidTr="00D90338">
        <w:tc>
          <w:tcPr>
            <w:tcW w:w="621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76742C" w:rsidRDefault="0076742C" w:rsidP="00BA5A62">
            <w:pPr>
              <w:pStyle w:val="Contenudetableau"/>
              <w:snapToGrid w:val="0"/>
              <w:spacing w:before="120"/>
              <w:jc w:val="center"/>
              <w:rPr>
                <w:b/>
              </w:rPr>
            </w:pPr>
            <w:r>
              <w:rPr>
                <w:b/>
              </w:rPr>
              <w:t>3.</w:t>
            </w:r>
            <w:r w:rsidR="00BA5A62">
              <w:rPr>
                <w:b/>
              </w:rPr>
              <w:t>4</w:t>
            </w:r>
          </w:p>
        </w:tc>
        <w:tc>
          <w:tcPr>
            <w:tcW w:w="9585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76742C" w:rsidRDefault="0076742C" w:rsidP="008C354D">
            <w:pPr>
              <w:pStyle w:val="Contenudetableau"/>
              <w:snapToGrid w:val="0"/>
              <w:spacing w:before="120"/>
            </w:pPr>
            <w:r>
              <w:t xml:space="preserve">Préciser le rôle </w:t>
            </w:r>
            <w:r w:rsidRPr="0076742C">
              <w:rPr>
                <w:color w:val="000000" w:themeColor="text1"/>
              </w:rPr>
              <w:t xml:space="preserve">de la ligne 100 du </w:t>
            </w:r>
            <w:r w:rsidR="008F37FB">
              <w:rPr>
                <w:i/>
              </w:rPr>
              <w:t>document 6</w:t>
            </w:r>
            <w:r>
              <w:t>.</w:t>
            </w:r>
          </w:p>
        </w:tc>
      </w:tr>
      <w:tr w:rsidR="00B9338C" w:rsidRPr="00924EEE" w:rsidTr="00D93DDB">
        <w:tc>
          <w:tcPr>
            <w:tcW w:w="621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B9338C" w:rsidRPr="00924EEE" w:rsidRDefault="002D3011" w:rsidP="00BD643B">
            <w:pPr>
              <w:pStyle w:val="Contenudetableau"/>
              <w:snapToGrid w:val="0"/>
              <w:spacing w:before="120" w:line="360" w:lineRule="auto"/>
              <w:jc w:val="center"/>
              <w:rPr>
                <w:b/>
              </w:rPr>
            </w:pPr>
            <w:r w:rsidRPr="00924EEE">
              <w:rPr>
                <w:b/>
              </w:rPr>
              <w:t>3.</w:t>
            </w:r>
            <w:r w:rsidR="00BA5A62">
              <w:rPr>
                <w:b/>
              </w:rPr>
              <w:t>5</w:t>
            </w:r>
          </w:p>
        </w:tc>
        <w:tc>
          <w:tcPr>
            <w:tcW w:w="9585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B9338C" w:rsidRPr="00924EEE" w:rsidRDefault="00B9338C" w:rsidP="00BD643B">
            <w:pPr>
              <w:pStyle w:val="Contenudetableau"/>
              <w:snapToGrid w:val="0"/>
              <w:spacing w:before="120" w:line="360" w:lineRule="auto"/>
              <w:jc w:val="both"/>
            </w:pPr>
            <w:r w:rsidRPr="00924EEE">
              <w:t>Ind</w:t>
            </w:r>
            <w:r w:rsidR="001F7073" w:rsidRPr="00924EEE">
              <w:t>iquer à quelle ligne</w:t>
            </w:r>
            <w:r w:rsidRPr="00924EEE">
              <w:t xml:space="preserve"> du script du </w:t>
            </w:r>
            <w:r w:rsidR="008F37FB">
              <w:rPr>
                <w:i/>
              </w:rPr>
              <w:t>document 6</w:t>
            </w:r>
            <w:r w:rsidRPr="00924EEE">
              <w:t xml:space="preserve"> correspond la zone où est écrit : </w:t>
            </w:r>
            <w:r w:rsidRPr="00924EEE">
              <w:rPr>
                <w:i/>
              </w:rPr>
              <w:t>délai de résolution : 69 jours</w:t>
            </w:r>
            <w:r w:rsidR="001F7073" w:rsidRPr="00924EEE">
              <w:rPr>
                <w:i/>
              </w:rPr>
              <w:t xml:space="preserve"> </w:t>
            </w:r>
            <w:r w:rsidR="001F7073" w:rsidRPr="00924EEE">
              <w:t>(</w:t>
            </w:r>
            <w:r w:rsidR="008F37FB">
              <w:rPr>
                <w:i/>
              </w:rPr>
              <w:t>document 7</w:t>
            </w:r>
            <w:r w:rsidR="001F7073" w:rsidRPr="00924EEE">
              <w:t>).</w:t>
            </w:r>
          </w:p>
        </w:tc>
      </w:tr>
    </w:tbl>
    <w:p w:rsidR="00ED5BC3" w:rsidRDefault="003E7D27" w:rsidP="00B7186F">
      <w:pPr>
        <w:tabs>
          <w:tab w:val="left" w:pos="676"/>
        </w:tabs>
        <w:spacing w:before="720" w:after="240" w:line="348" w:lineRule="auto"/>
        <w:jc w:val="both"/>
      </w:pPr>
      <w:r>
        <w:t>La requête ligne 70 du</w:t>
      </w:r>
      <w:r w:rsidR="00ED5BC3">
        <w:t xml:space="preserve"> script du </w:t>
      </w:r>
      <w:r w:rsidR="008F37FB">
        <w:rPr>
          <w:i/>
        </w:rPr>
        <w:t>document 6</w:t>
      </w:r>
      <w:r w:rsidR="00ED5BC3">
        <w:t xml:space="preserve"> fait apparaître une incohérence : le délai de résolution est calculé même si la DIE a été mise en production</w:t>
      </w:r>
      <w:r w:rsidR="00F0504C">
        <w:t>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21"/>
        <w:gridCol w:w="9585"/>
      </w:tblGrid>
      <w:tr w:rsidR="00ED5BC3" w:rsidRPr="00881552" w:rsidTr="00D93DDB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D5BC3" w:rsidRPr="00B60D2E" w:rsidRDefault="00ED5BC3" w:rsidP="00BD643B">
            <w:pPr>
              <w:pStyle w:val="Titre2"/>
              <w:suppressAutoHyphens/>
              <w:spacing w:before="40" w:after="40"/>
              <w:jc w:val="center"/>
            </w:pPr>
            <w:r w:rsidRPr="00B60D2E">
              <w:t>Travail à faire</w:t>
            </w:r>
          </w:p>
        </w:tc>
      </w:tr>
      <w:tr w:rsidR="007339A5" w:rsidTr="00D90338">
        <w:tblPrEx>
          <w:tblBorders>
            <w:top w:val="single" w:sz="4" w:space="0" w:color="auto"/>
            <w:left w:val="single" w:sz="2" w:space="0" w:color="000000"/>
            <w:bottom w:val="single" w:sz="2" w:space="0" w:color="000000"/>
            <w:right w:val="single" w:sz="2" w:space="0" w:color="000000"/>
            <w:insideH w:val="single" w:sz="2" w:space="0" w:color="000000"/>
            <w:insideV w:val="single" w:sz="2" w:space="0" w:color="000000"/>
          </w:tblBorders>
        </w:tblPrEx>
        <w:tc>
          <w:tcPr>
            <w:tcW w:w="621" w:type="dxa"/>
            <w:shd w:val="clear" w:color="auto" w:fill="auto"/>
          </w:tcPr>
          <w:p w:rsidR="007339A5" w:rsidRPr="00D839E0" w:rsidRDefault="006743CB" w:rsidP="0070133A">
            <w:pPr>
              <w:pStyle w:val="Contenudetableau"/>
              <w:snapToGrid w:val="0"/>
              <w:spacing w:before="120"/>
              <w:jc w:val="center"/>
              <w:rPr>
                <w:b/>
              </w:rPr>
            </w:pPr>
            <w:r w:rsidRPr="00D839E0">
              <w:rPr>
                <w:b/>
              </w:rPr>
              <w:t>3.</w:t>
            </w:r>
            <w:r w:rsidR="0070133A">
              <w:rPr>
                <w:b/>
              </w:rPr>
              <w:t>6</w:t>
            </w:r>
          </w:p>
        </w:tc>
        <w:tc>
          <w:tcPr>
            <w:tcW w:w="9585" w:type="dxa"/>
            <w:shd w:val="clear" w:color="auto" w:fill="auto"/>
          </w:tcPr>
          <w:p w:rsidR="007339A5" w:rsidRDefault="00EA3A64" w:rsidP="0070133A">
            <w:pPr>
              <w:pStyle w:val="Contenudetableau"/>
              <w:snapToGrid w:val="0"/>
              <w:spacing w:before="120" w:line="360" w:lineRule="auto"/>
              <w:rPr>
                <w:color w:val="008000"/>
              </w:rPr>
            </w:pPr>
            <w:r>
              <w:t>Prop</w:t>
            </w:r>
            <w:r w:rsidR="00AE770E">
              <w:t>o</w:t>
            </w:r>
            <w:r>
              <w:t xml:space="preserve">ser une solution </w:t>
            </w:r>
            <w:r w:rsidR="003A4DA6">
              <w:t xml:space="preserve">permettant </w:t>
            </w:r>
            <w:r w:rsidR="0070133A">
              <w:t>de</w:t>
            </w:r>
            <w:r w:rsidRPr="0070133A">
              <w:t xml:space="preserve"> résoudre cette incohérence</w:t>
            </w:r>
            <w:r>
              <w:t>.</w:t>
            </w:r>
          </w:p>
        </w:tc>
      </w:tr>
      <w:tr w:rsidR="0070133A" w:rsidTr="00D47334">
        <w:tc>
          <w:tcPr>
            <w:tcW w:w="621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70133A" w:rsidRPr="00D839E0" w:rsidRDefault="0070133A" w:rsidP="00D47334">
            <w:pPr>
              <w:pStyle w:val="Contenudetableau"/>
              <w:snapToGrid w:val="0"/>
              <w:spacing w:before="120"/>
              <w:jc w:val="center"/>
              <w:rPr>
                <w:b/>
              </w:rPr>
            </w:pPr>
            <w:r w:rsidRPr="00D839E0">
              <w:rPr>
                <w:b/>
              </w:rPr>
              <w:t>3.</w:t>
            </w:r>
            <w:r>
              <w:rPr>
                <w:b/>
              </w:rPr>
              <w:t>7</w:t>
            </w:r>
          </w:p>
        </w:tc>
        <w:tc>
          <w:tcPr>
            <w:tcW w:w="9585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70133A" w:rsidRDefault="0070133A" w:rsidP="00D47334">
            <w:pPr>
              <w:pStyle w:val="Contenudetableau"/>
              <w:snapToGrid w:val="0"/>
              <w:spacing w:before="120" w:line="360" w:lineRule="auto"/>
              <w:jc w:val="both"/>
            </w:pPr>
            <w:r>
              <w:t>Écrire et compléter sur la copie les lignes 130 à 150 permettant d’afficher le nom du concepteur en ligne 440.</w:t>
            </w:r>
          </w:p>
        </w:tc>
      </w:tr>
    </w:tbl>
    <w:p w:rsidR="00B9338C" w:rsidRDefault="00B7186F" w:rsidP="00B7186F">
      <w:pPr>
        <w:spacing w:before="720" w:after="240" w:line="348" w:lineRule="auto"/>
        <w:jc w:val="both"/>
      </w:pPr>
      <w:r>
        <w:t>A</w:t>
      </w:r>
      <w:r w:rsidR="00467AAE">
        <w:t xml:space="preserve">près examen de la DIE du </w:t>
      </w:r>
      <w:r w:rsidR="008F37FB">
        <w:rPr>
          <w:i/>
        </w:rPr>
        <w:t>document 7</w:t>
      </w:r>
      <w:r w:rsidR="00467AAE" w:rsidRPr="00D40F66">
        <w:t xml:space="preserve">, </w:t>
      </w:r>
      <w:r w:rsidR="00B9338C">
        <w:t xml:space="preserve">Emile </w:t>
      </w:r>
      <w:proofErr w:type="spellStart"/>
      <w:r w:rsidR="00B9338C">
        <w:t>Lazaud</w:t>
      </w:r>
      <w:proofErr w:type="spellEnd"/>
      <w:r w:rsidR="00B9338C">
        <w:t>,</w:t>
      </w:r>
      <w:r w:rsidR="00467AAE">
        <w:t xml:space="preserve"> décide qu'elle peut être mise en production</w:t>
      </w:r>
      <w:r w:rsidR="00996055">
        <w:t xml:space="preserve"> ce 30 avril 2013</w:t>
      </w:r>
      <w:r w:rsidR="00D40F66">
        <w:t>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21"/>
        <w:gridCol w:w="9585"/>
      </w:tblGrid>
      <w:tr w:rsidR="00467AAE" w:rsidRPr="00881552" w:rsidTr="00D93DDB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67AAE" w:rsidRPr="00B60D2E" w:rsidRDefault="00467AAE" w:rsidP="00BD643B">
            <w:pPr>
              <w:pStyle w:val="Titre2"/>
              <w:suppressAutoHyphens/>
              <w:spacing w:before="40" w:after="40"/>
              <w:jc w:val="center"/>
            </w:pPr>
            <w:r w:rsidRPr="00B60D2E">
              <w:t>Travail à faire</w:t>
            </w:r>
          </w:p>
        </w:tc>
      </w:tr>
      <w:tr w:rsidR="00467AAE" w:rsidTr="00D93DDB">
        <w:tc>
          <w:tcPr>
            <w:tcW w:w="621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467AAE" w:rsidRDefault="002D3011" w:rsidP="0070133A">
            <w:pPr>
              <w:pStyle w:val="Contenudetableau"/>
              <w:snapToGrid w:val="0"/>
              <w:spacing w:before="120"/>
              <w:jc w:val="center"/>
              <w:rPr>
                <w:b/>
              </w:rPr>
            </w:pPr>
            <w:r>
              <w:rPr>
                <w:b/>
              </w:rPr>
              <w:t>3.</w:t>
            </w:r>
            <w:r w:rsidR="0070133A">
              <w:rPr>
                <w:b/>
              </w:rPr>
              <w:t>8</w:t>
            </w:r>
          </w:p>
        </w:tc>
        <w:tc>
          <w:tcPr>
            <w:tcW w:w="9585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467AAE" w:rsidRDefault="00D93DDB" w:rsidP="00D93DDB">
            <w:pPr>
              <w:pStyle w:val="Contenudetableau"/>
              <w:snapToGrid w:val="0"/>
              <w:spacing w:before="120"/>
            </w:pPr>
            <w:r>
              <w:t>É</w:t>
            </w:r>
            <w:r w:rsidR="00467AAE">
              <w:t xml:space="preserve">crire la requête SQL correspondant à cette décision. </w:t>
            </w:r>
          </w:p>
        </w:tc>
      </w:tr>
    </w:tbl>
    <w:p w:rsidR="00230211" w:rsidRDefault="007339A5" w:rsidP="00B7186F">
      <w:pPr>
        <w:spacing w:before="720" w:after="240" w:line="348" w:lineRule="auto"/>
        <w:jc w:val="both"/>
      </w:pPr>
      <w:r>
        <w:t>Chaque jour</w:t>
      </w:r>
      <w:r w:rsidR="00ED67A6">
        <w:t>,</w:t>
      </w:r>
      <w:r>
        <w:t xml:space="preserve"> </w:t>
      </w:r>
      <w:r w:rsidR="009A5C41">
        <w:t>le script</w:t>
      </w:r>
      <w:r>
        <w:t xml:space="preserve"> </w:t>
      </w:r>
      <w:r w:rsidR="009A5C41" w:rsidRPr="009A5C41">
        <w:rPr>
          <w:i/>
        </w:rPr>
        <w:t xml:space="preserve">verifDateEmission.php </w:t>
      </w:r>
      <w:r w:rsidR="009750C7">
        <w:t>(</w:t>
      </w:r>
      <w:r w:rsidR="008F37FB">
        <w:rPr>
          <w:i/>
        </w:rPr>
        <w:t>document 8</w:t>
      </w:r>
      <w:r w:rsidR="009750C7">
        <w:t>)</w:t>
      </w:r>
      <w:r w:rsidR="009A5C41">
        <w:t xml:space="preserve"> est exécuté par le serveur </w:t>
      </w:r>
      <w:r w:rsidR="009A5C41" w:rsidRPr="00597564">
        <w:rPr>
          <w:i/>
        </w:rPr>
        <w:t>web</w:t>
      </w:r>
      <w:r w:rsidR="009A5C41">
        <w:t xml:space="preserve">. </w:t>
      </w:r>
      <w:r w:rsidR="00092982">
        <w:t>Ce script permet de détec</w:t>
      </w:r>
      <w:r w:rsidR="009A5C41">
        <w:t xml:space="preserve">ter les DIE qui ne sont pas </w:t>
      </w:r>
      <w:r w:rsidR="009750C7">
        <w:t>clôturées</w:t>
      </w:r>
      <w:r w:rsidR="00092982">
        <w:t xml:space="preserve"> au bout de 60 jours.</w:t>
      </w:r>
      <w:r w:rsidR="009750C7">
        <w:t xml:space="preserve"> </w:t>
      </w:r>
      <w:r w:rsidR="00230211">
        <w:t xml:space="preserve">Il génère un message </w:t>
      </w:r>
      <w:r w:rsidR="00781EF1">
        <w:t>et l</w:t>
      </w:r>
      <w:r w:rsidR="006C20FD">
        <w:t>’</w:t>
      </w:r>
      <w:r w:rsidR="00781EF1">
        <w:t>envoie</w:t>
      </w:r>
      <w:r w:rsidR="00897FBB">
        <w:t xml:space="preserve"> au c</w:t>
      </w:r>
      <w:r w:rsidR="00230211">
        <w:t>hef méthodes.</w:t>
      </w:r>
      <w:r w:rsidR="00142E02">
        <w:t xml:space="preserve"> </w:t>
      </w:r>
      <w:r w:rsidR="000442E8">
        <w:t>Le 15 mai 2013</w:t>
      </w:r>
      <w:r w:rsidR="00781EF1">
        <w:t>, deux DIE ont dépassé le délai des 60</w:t>
      </w:r>
      <w:r w:rsidR="009750C7">
        <w:t> </w:t>
      </w:r>
      <w:r w:rsidR="00897FBB">
        <w:t>jours : DIE_A002 et DIE_C003.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21"/>
        <w:gridCol w:w="9585"/>
      </w:tblGrid>
      <w:tr w:rsidR="00113432" w:rsidRPr="00881552" w:rsidTr="00D90338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13432" w:rsidRPr="00B60D2E" w:rsidRDefault="00113432" w:rsidP="00BD643B">
            <w:pPr>
              <w:pStyle w:val="Titre2"/>
              <w:suppressAutoHyphens/>
              <w:spacing w:before="40" w:after="40"/>
              <w:jc w:val="center"/>
            </w:pPr>
            <w:r w:rsidRPr="00B60D2E">
              <w:t>Travail à faire</w:t>
            </w:r>
          </w:p>
        </w:tc>
      </w:tr>
      <w:tr w:rsidR="007339A5" w:rsidTr="00D90338">
        <w:tc>
          <w:tcPr>
            <w:tcW w:w="62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7339A5" w:rsidRPr="00730C50" w:rsidRDefault="007339A5" w:rsidP="001F4EFF">
            <w:pPr>
              <w:pStyle w:val="Contenudetableau"/>
              <w:snapToGrid w:val="0"/>
              <w:spacing w:before="120" w:line="360" w:lineRule="auto"/>
              <w:jc w:val="center"/>
              <w:rPr>
                <w:b/>
              </w:rPr>
            </w:pPr>
            <w:r w:rsidRPr="00730C50">
              <w:rPr>
                <w:b/>
              </w:rPr>
              <w:t>3.</w:t>
            </w:r>
            <w:r w:rsidR="001F4EFF">
              <w:rPr>
                <w:b/>
              </w:rPr>
              <w:t>9</w:t>
            </w:r>
          </w:p>
        </w:tc>
        <w:tc>
          <w:tcPr>
            <w:tcW w:w="95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AC4A8A" w:rsidRDefault="009750C7" w:rsidP="000B0C18">
            <w:pPr>
              <w:pStyle w:val="Contenudetableau"/>
              <w:snapToGrid w:val="0"/>
              <w:spacing w:before="120" w:line="360" w:lineRule="auto"/>
              <w:jc w:val="both"/>
            </w:pPr>
            <w:r>
              <w:t>É</w:t>
            </w:r>
            <w:r w:rsidR="00230211">
              <w:t xml:space="preserve">crire sur la copie </w:t>
            </w:r>
            <w:r w:rsidR="000459AC">
              <w:t xml:space="preserve">le message </w:t>
            </w:r>
            <w:r w:rsidR="000B0C18">
              <w:t>qui sera lu pa</w:t>
            </w:r>
            <w:r w:rsidR="009E568E">
              <w:t>r le c</w:t>
            </w:r>
            <w:r w:rsidR="000442E8">
              <w:t>hef méthode le 15 mai 2013</w:t>
            </w:r>
            <w:r w:rsidR="000B0C18">
              <w:t>.</w:t>
            </w:r>
          </w:p>
        </w:tc>
      </w:tr>
    </w:tbl>
    <w:p w:rsidR="004F6040" w:rsidRDefault="004F6040">
      <w:pPr>
        <w:rPr>
          <w:szCs w:val="20"/>
        </w:rPr>
      </w:pPr>
      <w:r>
        <w:br w:type="page"/>
      </w:r>
    </w:p>
    <w:p w:rsidR="009B6582" w:rsidRDefault="00DE3FD2" w:rsidP="00BD643B">
      <w:pPr>
        <w:pStyle w:val="DernierParagraphe"/>
        <w:suppressAutoHyphens w:val="0"/>
        <w:spacing w:before="600" w:after="180" w:line="348" w:lineRule="auto"/>
      </w:pPr>
      <w:r>
        <w:lastRenderedPageBreak/>
        <w:t>La</w:t>
      </w:r>
      <w:r w:rsidR="003A280F">
        <w:t xml:space="preserve"> DIE identifiée DIE_B00120 concernait le réglage de </w:t>
      </w:r>
      <w:r w:rsidR="00DA5AFB" w:rsidRPr="00F7628E">
        <w:t xml:space="preserve">2 </w:t>
      </w:r>
      <w:r w:rsidR="003A280F" w:rsidRPr="00F7628E">
        <w:t>machine</w:t>
      </w:r>
      <w:r w:rsidR="009750C7" w:rsidRPr="00F7628E">
        <w:t>s</w:t>
      </w:r>
      <w:r w:rsidR="003A280F" w:rsidRPr="00F7628E">
        <w:t>-outil</w:t>
      </w:r>
      <w:r w:rsidR="001602B4" w:rsidRPr="00F7628E">
        <w:t>s</w:t>
      </w:r>
      <w:r w:rsidR="003A280F">
        <w:t xml:space="preserve"> </w:t>
      </w:r>
      <w:r w:rsidR="00DA5AFB">
        <w:t>qui produisent des aubes de turbines pour Airbus</w:t>
      </w:r>
      <w:r w:rsidR="009750C7">
        <w:t> </w:t>
      </w:r>
      <w:r w:rsidR="00DA5AFB">
        <w:t>320</w:t>
      </w:r>
      <w:r w:rsidR="009750C7">
        <w:t> </w:t>
      </w:r>
      <w:proofErr w:type="spellStart"/>
      <w:r w:rsidR="00897FBB">
        <w:t>Neo</w:t>
      </w:r>
      <w:proofErr w:type="spellEnd"/>
      <w:r w:rsidR="00897FBB">
        <w:t xml:space="preserve"> et </w:t>
      </w:r>
      <w:r w:rsidR="00DA5AFB">
        <w:t xml:space="preserve">dont la demande est </w:t>
      </w:r>
      <w:r>
        <w:t>en croissance</w:t>
      </w:r>
      <w:r w:rsidR="00DA5AFB">
        <w:t xml:space="preserve">. </w:t>
      </w:r>
      <w:r w:rsidR="0091744A">
        <w:t>Après réglage</w:t>
      </w:r>
      <w:r>
        <w:t xml:space="preserve">, </w:t>
      </w:r>
      <w:r w:rsidR="0091744A">
        <w:t>l</w:t>
      </w:r>
      <w:r w:rsidR="000B0C18">
        <w:t xml:space="preserve">e rendement de cette machine </w:t>
      </w:r>
      <w:r w:rsidR="0091744A">
        <w:t>a augmenté de</w:t>
      </w:r>
      <w:r w:rsidR="003A280F">
        <w:t xml:space="preserve"> 20</w:t>
      </w:r>
      <w:r w:rsidR="009750C7">
        <w:t> </w:t>
      </w:r>
      <w:r w:rsidR="003A280F">
        <w:t>%.</w:t>
      </w:r>
      <w:r w:rsidR="0091744A">
        <w:t xml:space="preserve"> La production mensuelle de chaque machine est ainsi passée à 30</w:t>
      </w:r>
      <w:r w:rsidR="009750C7">
        <w:t> </w:t>
      </w:r>
      <w:r w:rsidR="0091744A">
        <w:t>unités.</w:t>
      </w:r>
      <w:r w:rsidR="003A280F">
        <w:t xml:space="preserve"> </w:t>
      </w:r>
      <w:r w:rsidR="0091744A">
        <w:t>La marge unitaire réalisée sur ces produits est de 500</w:t>
      </w:r>
      <w:r w:rsidR="009750C7">
        <w:t> </w:t>
      </w:r>
      <w:r w:rsidR="0091744A">
        <w:t xml:space="preserve">€. </w:t>
      </w:r>
    </w:p>
    <w:p w:rsidR="009B6582" w:rsidRDefault="009B6582">
      <w:pPr>
        <w:rPr>
          <w:szCs w:val="20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21"/>
        <w:gridCol w:w="9585"/>
      </w:tblGrid>
      <w:tr w:rsidR="001D6B65" w:rsidRPr="00881552" w:rsidTr="00D90338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D6B65" w:rsidRPr="00B60D2E" w:rsidRDefault="001D6B65" w:rsidP="00BD643B">
            <w:pPr>
              <w:pStyle w:val="Titre2"/>
              <w:suppressAutoHyphens/>
              <w:spacing w:before="40" w:after="40"/>
              <w:jc w:val="center"/>
            </w:pPr>
            <w:r w:rsidRPr="00B60D2E">
              <w:t>Travail à faire</w:t>
            </w:r>
          </w:p>
        </w:tc>
      </w:tr>
      <w:tr w:rsidR="001D6B65" w:rsidRPr="00ED3E8C" w:rsidTr="00D90338">
        <w:tc>
          <w:tcPr>
            <w:tcW w:w="62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1D6B65" w:rsidRPr="00ED3E8C" w:rsidRDefault="001D6B65" w:rsidP="00B53425">
            <w:pPr>
              <w:pStyle w:val="Contenudetableau"/>
              <w:snapToGrid w:val="0"/>
              <w:spacing w:before="120" w:line="360" w:lineRule="auto"/>
              <w:rPr>
                <w:b/>
                <w:kern w:val="24"/>
              </w:rPr>
            </w:pPr>
            <w:r w:rsidRPr="00ED3E8C">
              <w:rPr>
                <w:b/>
                <w:kern w:val="24"/>
              </w:rPr>
              <w:t>3.</w:t>
            </w:r>
            <w:r w:rsidR="00B53425" w:rsidRPr="00ED3E8C">
              <w:rPr>
                <w:b/>
                <w:kern w:val="24"/>
              </w:rPr>
              <w:t>10</w:t>
            </w:r>
          </w:p>
        </w:tc>
        <w:tc>
          <w:tcPr>
            <w:tcW w:w="95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F37D7" w:rsidRPr="00ED3E8C" w:rsidRDefault="00036344" w:rsidP="00897FBB">
            <w:pPr>
              <w:pStyle w:val="Contenudetableau"/>
              <w:snapToGrid w:val="0"/>
              <w:spacing w:before="120" w:line="360" w:lineRule="auto"/>
              <w:rPr>
                <w:color w:val="00B050"/>
                <w:kern w:val="24"/>
              </w:rPr>
            </w:pPr>
            <w:r>
              <w:rPr>
                <w:kern w:val="24"/>
              </w:rPr>
              <w:t>Calculer l’augmentation de la</w:t>
            </w:r>
            <w:r w:rsidR="001D6B65" w:rsidRPr="00ED3E8C">
              <w:rPr>
                <w:kern w:val="24"/>
              </w:rPr>
              <w:t xml:space="preserve"> marge mensuelle totale </w:t>
            </w:r>
            <w:r w:rsidR="00897FBB">
              <w:rPr>
                <w:kern w:val="24"/>
              </w:rPr>
              <w:t xml:space="preserve">de </w:t>
            </w:r>
            <w:proofErr w:type="spellStart"/>
            <w:r w:rsidR="001D6B65" w:rsidRPr="00ED3E8C">
              <w:rPr>
                <w:kern w:val="24"/>
              </w:rPr>
              <w:t>Maliboud</w:t>
            </w:r>
            <w:proofErr w:type="spellEnd"/>
            <w:r w:rsidR="001D6B65" w:rsidRPr="00ED3E8C">
              <w:rPr>
                <w:kern w:val="24"/>
              </w:rPr>
              <w:t xml:space="preserve"> suite à ces réglages.</w:t>
            </w:r>
            <w:r w:rsidR="000F37D7" w:rsidRPr="00ED3E8C">
              <w:rPr>
                <w:color w:val="00B050"/>
                <w:kern w:val="24"/>
              </w:rPr>
              <w:t xml:space="preserve"> </w:t>
            </w:r>
          </w:p>
        </w:tc>
      </w:tr>
    </w:tbl>
    <w:p w:rsidR="00764CD2" w:rsidRDefault="00C12292" w:rsidP="00BD643B">
      <w:pPr>
        <w:pStyle w:val="DernierParagraphe"/>
        <w:suppressAutoHyphens w:val="0"/>
        <w:spacing w:before="600" w:after="180" w:line="348" w:lineRule="auto"/>
      </w:pPr>
      <w:r>
        <w:t>Un</w:t>
      </w:r>
      <w:r w:rsidR="00D90338">
        <w:t>e</w:t>
      </w:r>
      <w:r>
        <w:t xml:space="preserve"> étude statistique fait apparaître que parmi les DIE </w:t>
      </w:r>
      <w:r w:rsidR="0050418D">
        <w:t>non traitée</w:t>
      </w:r>
      <w:r>
        <w:t xml:space="preserve"> depuis plus</w:t>
      </w:r>
      <w:r w:rsidR="00764CD2">
        <w:t xml:space="preserve"> de 2</w:t>
      </w:r>
      <w:r w:rsidR="009750C7">
        <w:t> </w:t>
      </w:r>
      <w:r w:rsidR="00764CD2">
        <w:t>moi</w:t>
      </w:r>
      <w:r>
        <w:t>s,</w:t>
      </w:r>
      <w:r w:rsidR="00B777A6">
        <w:t xml:space="preserve"> environ</w:t>
      </w:r>
      <w:r>
        <w:t xml:space="preserve"> 60</w:t>
      </w:r>
      <w:r w:rsidR="009750C7">
        <w:t> </w:t>
      </w:r>
      <w:r>
        <w:t>% concernent des évolutions qualitatives significatives de l</w:t>
      </w:r>
      <w:r w:rsidR="006C20FD">
        <w:t>’</w:t>
      </w:r>
      <w:r>
        <w:t xml:space="preserve">outil de production de </w:t>
      </w:r>
      <w:proofErr w:type="spellStart"/>
      <w:r w:rsidR="00D5638B">
        <w:t>Maliboud</w:t>
      </w:r>
      <w:proofErr w:type="spellEnd"/>
      <w:r w:rsidR="009D2C61">
        <w:t xml:space="preserve">. 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621"/>
        <w:gridCol w:w="9585"/>
      </w:tblGrid>
      <w:tr w:rsidR="00F4502A" w:rsidRPr="00881552" w:rsidTr="00ED3E8C">
        <w:tc>
          <w:tcPr>
            <w:tcW w:w="10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4502A" w:rsidRPr="00B60D2E" w:rsidRDefault="00F4502A" w:rsidP="00BD643B">
            <w:pPr>
              <w:pStyle w:val="Titre2"/>
              <w:suppressAutoHyphens/>
              <w:spacing w:before="40" w:after="40"/>
              <w:jc w:val="center"/>
            </w:pPr>
            <w:r w:rsidRPr="00B60D2E">
              <w:t>Travail à faire</w:t>
            </w:r>
          </w:p>
        </w:tc>
      </w:tr>
      <w:tr w:rsidR="00764CD2" w:rsidTr="00ED3E8C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2" w:space="0" w:color="000000"/>
            <w:insideV w:val="single" w:sz="2" w:space="0" w:color="000000"/>
          </w:tblBorders>
        </w:tblPrEx>
        <w:tc>
          <w:tcPr>
            <w:tcW w:w="621" w:type="dxa"/>
            <w:shd w:val="clear" w:color="auto" w:fill="auto"/>
          </w:tcPr>
          <w:p w:rsidR="00764CD2" w:rsidRPr="00535950" w:rsidRDefault="00764CD2" w:rsidP="00B53425">
            <w:pPr>
              <w:pStyle w:val="Contenudetableau"/>
              <w:snapToGrid w:val="0"/>
              <w:spacing w:before="120" w:after="120"/>
              <w:rPr>
                <w:b/>
              </w:rPr>
            </w:pPr>
            <w:r w:rsidRPr="00535950">
              <w:rPr>
                <w:b/>
              </w:rPr>
              <w:t>3.</w:t>
            </w:r>
            <w:r w:rsidR="00B53425" w:rsidRPr="00535950">
              <w:rPr>
                <w:b/>
              </w:rPr>
              <w:t>1</w:t>
            </w:r>
            <w:r w:rsidR="00B53425">
              <w:rPr>
                <w:b/>
              </w:rPr>
              <w:t>1</w:t>
            </w:r>
          </w:p>
        </w:tc>
        <w:tc>
          <w:tcPr>
            <w:tcW w:w="9585" w:type="dxa"/>
            <w:shd w:val="clear" w:color="auto" w:fill="auto"/>
          </w:tcPr>
          <w:p w:rsidR="00D5638B" w:rsidRDefault="00D90338" w:rsidP="00BD643B">
            <w:pPr>
              <w:pStyle w:val="Contenudetableau"/>
              <w:snapToGrid w:val="0"/>
              <w:spacing w:before="120" w:line="360" w:lineRule="auto"/>
              <w:jc w:val="both"/>
            </w:pPr>
            <w:r>
              <w:t>À</w:t>
            </w:r>
            <w:r w:rsidR="005732BE">
              <w:t xml:space="preserve"> partir du constat fait sur la DIE_B00120 et en </w:t>
            </w:r>
            <w:r w:rsidR="00764CD2">
              <w:t>relisant l</w:t>
            </w:r>
            <w:r w:rsidR="006C20FD">
              <w:t>’</w:t>
            </w:r>
            <w:r w:rsidR="00764CD2">
              <w:t>introduction du sujet, indiquer ce que l</w:t>
            </w:r>
            <w:r w:rsidR="006C20FD">
              <w:t>’</w:t>
            </w:r>
            <w:r w:rsidR="00764CD2">
              <w:t>entreprise attend de l</w:t>
            </w:r>
            <w:r w:rsidR="006C20FD">
              <w:t>’</w:t>
            </w:r>
            <w:r w:rsidR="00764CD2">
              <w:t>amélioration du processus de DIE en termes de performance globale.</w:t>
            </w:r>
          </w:p>
        </w:tc>
      </w:tr>
    </w:tbl>
    <w:p w:rsidR="009B6582" w:rsidRDefault="009B6582">
      <w:r>
        <w:rPr>
          <w:b/>
          <w:bCs/>
        </w:rPr>
        <w:br w:type="page"/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0206"/>
      </w:tblGrid>
      <w:tr w:rsidR="00837504" w:rsidTr="009B6582">
        <w:tc>
          <w:tcPr>
            <w:tcW w:w="10206" w:type="dxa"/>
            <w:shd w:val="clear" w:color="auto" w:fill="auto"/>
          </w:tcPr>
          <w:p w:rsidR="00837504" w:rsidRDefault="002622F9" w:rsidP="00D10F46">
            <w:pPr>
              <w:pStyle w:val="Titre5"/>
              <w:tabs>
                <w:tab w:val="clear" w:pos="1985"/>
              </w:tabs>
              <w:spacing w:after="0" w:line="360" w:lineRule="auto"/>
              <w:ind w:left="1985" w:hanging="1985"/>
              <w:jc w:val="both"/>
            </w:pPr>
            <w:r>
              <w:rPr>
                <w:b w:val="0"/>
                <w:bCs w:val="0"/>
                <w:sz w:val="24"/>
              </w:rPr>
              <w:lastRenderedPageBreak/>
              <w:br w:type="page"/>
            </w:r>
            <w:r w:rsidR="00837504">
              <w:t>Document 1 :</w:t>
            </w:r>
            <w:r w:rsidR="00837504">
              <w:tab/>
              <w:t>Schéma du processus de demande interne d’évolution</w:t>
            </w:r>
            <w:r w:rsidR="006D6FFA">
              <w:t xml:space="preserve"> (DIE)</w:t>
            </w:r>
          </w:p>
        </w:tc>
      </w:tr>
    </w:tbl>
    <w:p w:rsidR="00837504" w:rsidRDefault="001E748A" w:rsidP="00837504">
      <w:pPr>
        <w:pStyle w:val="Titre5"/>
        <w:tabs>
          <w:tab w:val="clear" w:pos="1985"/>
        </w:tabs>
        <w:spacing w:after="0" w:line="360" w:lineRule="auto"/>
        <w:ind w:left="1985" w:hanging="1985"/>
        <w:jc w:val="both"/>
      </w:pPr>
      <w:r>
        <w:rPr>
          <w:noProof/>
          <w:lang w:eastAsia="zh-TW"/>
        </w:rPr>
        <w:pict>
          <v:line id="Line 383" o:spid="_x0000_s1026" style="position:absolute;left:0;text-align:left;z-index:251590656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page" from="414.05pt,11pt" to="414.05pt,72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">
            <v:stroke dashstyle="dash"/>
            <o:lock v:ext="edit" shapetype="f"/>
          </v:line>
        </w:pict>
      </w:r>
      <w:r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88" o:spid="_x0000_s1117" type="#_x0000_t202" style="position:absolute;left:0;text-align:left;margin-left:418.5pt;margin-top:11pt;width:90.35pt;height:20.8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" filled="f" fillcolor="silver">
            <v:textbox inset="1.5mm,0,1.5mm,0">
              <w:txbxContent>
                <w:p w:rsidR="00640457" w:rsidRDefault="00640457" w:rsidP="001A2511">
                  <w:pPr>
                    <w:spacing w:before="60"/>
                    <w:jc w:val="center"/>
                    <w:rPr>
                      <w:b/>
                      <w:bCs/>
                      <w:sz w:val="22"/>
                    </w:rPr>
                  </w:pPr>
                  <w:r>
                    <w:rPr>
                      <w:b/>
                      <w:bCs/>
                    </w:rPr>
                    <w:t xml:space="preserve">Technicien 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Text Box 387" o:spid="_x0000_s1027" type="#_x0000_t202" style="position:absolute;left:0;text-align:left;margin-left:303.3pt;margin-top:11pt;width:105.75pt;height:20.85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" strokeweight="1.5pt">
            <v:textbox inset=",0,,0">
              <w:txbxContent>
                <w:p w:rsidR="00640457" w:rsidRDefault="00640457" w:rsidP="001A2511">
                  <w:pPr>
                    <w:spacing w:before="60"/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 xml:space="preserve">Contremaître 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line id="Line 382" o:spid="_x0000_s1116" style="position:absolute;left:0;text-align:left;z-index:251589632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page" from="296.65pt,11pt" to="296.65pt,72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">
            <v:stroke dashstyle="dash"/>
            <o:lock v:ext="edit" shapetype="f"/>
          </v:line>
        </w:pict>
      </w:r>
      <w:r>
        <w:rPr>
          <w:noProof/>
          <w:lang w:eastAsia="zh-TW"/>
        </w:rPr>
        <w:pict>
          <v:line id="Line 381" o:spid="_x0000_s1115" style="position:absolute;left:0;text-align:left;z-index:251588608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page" from="186.7pt,11.15pt" to="186.7pt,69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">
            <v:stroke dashstyle="dash"/>
            <o:lock v:ext="edit" shapetype="f"/>
          </v:line>
        </w:pict>
      </w:r>
      <w:r>
        <w:rPr>
          <w:noProof/>
          <w:lang w:eastAsia="zh-TW"/>
        </w:rPr>
        <w:pict>
          <v:shape id="Text Box 385" o:spid="_x0000_s1028" type="#_x0000_t202" style="position:absolute;left:0;text-align:left;margin-left:196.3pt;margin-top:10.95pt;width:92.65pt;height:20.9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" strokeweight="1.5pt">
            <v:textbox inset=",0,,0">
              <w:txbxContent>
                <w:p w:rsidR="00640457" w:rsidRDefault="00640457" w:rsidP="001A2511">
                  <w:pPr>
                    <w:spacing w:before="60"/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Chef méthodes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Text Box 386" o:spid="_x0000_s1029" type="#_x0000_t202" style="position:absolute;left:0;text-align:left;margin-left:84.5pt;margin-top:11pt;width:92.65pt;height:20.85pt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" strokeweight="1.5pt">
            <v:textbox inset=".5mm,0,.5mm,0">
              <w:txbxContent>
                <w:p w:rsidR="00640457" w:rsidRDefault="00640457" w:rsidP="001A2511">
                  <w:pPr>
                    <w:spacing w:before="60"/>
                    <w:jc w:val="center"/>
                    <w:rPr>
                      <w:b/>
                      <w:sz w:val="22"/>
                    </w:rPr>
                  </w:pPr>
                  <w:r>
                    <w:rPr>
                      <w:b/>
                      <w:sz w:val="22"/>
                    </w:rPr>
                    <w:t>Bureau d’études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line id="Line 380" o:spid="_x0000_s1114" style="position:absolute;left:0;text-align:left;z-index:251587584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page" from="76.85pt,11.15pt" to="76.85pt,69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">
            <v:stroke dashstyle="dash"/>
            <o:lock v:ext="edit" shapetype="f"/>
          </v:line>
        </w:pict>
      </w:r>
      <w:r>
        <w:rPr>
          <w:noProof/>
          <w:lang w:eastAsia="zh-TW"/>
        </w:rPr>
        <w:pict>
          <v:shape id="Text Box 384" o:spid="_x0000_s1030" type="#_x0000_t202" style="position:absolute;left:0;text-align:left;margin-left:1.8pt;margin-top:11.15pt;width:70.6pt;height:20.7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" filled="f" fillcolor="silver">
            <v:textbox inset=".5mm,0,.5mm,0">
              <w:txbxContent>
                <w:p w:rsidR="00640457" w:rsidRDefault="00640457" w:rsidP="001A2511">
                  <w:pPr>
                    <w:spacing w:before="60"/>
                    <w:jc w:val="center"/>
                    <w:rPr>
                      <w:b/>
                      <w:bCs/>
                      <w:sz w:val="22"/>
                    </w:rPr>
                  </w:pPr>
                  <w:r>
                    <w:rPr>
                      <w:b/>
                      <w:bCs/>
                    </w:rPr>
                    <w:t>Fournisseur</w:t>
                  </w:r>
                </w:p>
              </w:txbxContent>
            </v:textbox>
          </v:shape>
        </w:pict>
      </w:r>
    </w:p>
    <w:p w:rsidR="00211CEE" w:rsidRDefault="00211CEE">
      <w:pPr>
        <w:pStyle w:val="DernierParagraphe"/>
      </w:pP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shape id="Zone de texte 2" o:spid="_x0000_s1031" type="#_x0000_t202" style="position:absolute;left:0;text-align:left;margin-left:1.8pt;margin-top:24.55pt;width:179.4pt;height:68.7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">
            <v:textbox>
              <w:txbxContent>
                <w:p w:rsidR="00640457" w:rsidRPr="00E103DA" w:rsidRDefault="00640457" w:rsidP="007E7F2C">
                  <w:pPr>
                    <w:rPr>
                      <w:sz w:val="20"/>
                      <w:szCs w:val="20"/>
                    </w:rPr>
                  </w:pPr>
                  <w:r w:rsidRPr="00E103DA">
                    <w:rPr>
                      <w:sz w:val="20"/>
                      <w:szCs w:val="20"/>
                    </w:rPr>
                    <w:t>R1 : demande pertinente</w:t>
                  </w:r>
                </w:p>
                <w:p w:rsidR="00640457" w:rsidRDefault="00640457" w:rsidP="007E7F2C">
                  <w:pPr>
                    <w:rPr>
                      <w:sz w:val="20"/>
                      <w:szCs w:val="20"/>
                    </w:rPr>
                  </w:pPr>
                  <w:r w:rsidRPr="00E103DA">
                    <w:rPr>
                      <w:sz w:val="20"/>
                      <w:szCs w:val="20"/>
                    </w:rPr>
                    <w:t>R1a : nécessite une pièce supplémentaire</w:t>
                  </w:r>
                </w:p>
                <w:p w:rsidR="00640457" w:rsidRDefault="00640457" w:rsidP="007E7F2C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R2 : …</w:t>
                  </w:r>
                </w:p>
                <w:p w:rsidR="00640457" w:rsidRDefault="00640457" w:rsidP="007E7F2C">
                  <w:r>
                    <w:rPr>
                      <w:sz w:val="20"/>
                      <w:szCs w:val="20"/>
                    </w:rPr>
                    <w:t>R3 : …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group id="Group 389" o:spid="_x0000_s1032" style="position:absolute;left:0;text-align:left;margin-left:309.9pt;margin-top:10.2pt;width:88.2pt;height:34.3pt;z-index:251596800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">
            <v:oval id="Oval 390" o:spid="_x0000_s1033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h8W8UA&#10;AADcAAAADwAAAGRycy9kb3ducmV2LnhtbESPzWsCMRTE7wX/h/CE3mrWolVXo4hS6cWDH+D1sXnu&#10;Lm5eliTdj/71TaHgcZiZ3zCrTWcq0ZDzpWUF41ECgjizuuRcwfXy+TYH4QOyxsoyKejJw2Y9eFlh&#10;qm3LJ2rOIRcRwj5FBUUIdSqlzwoy6Ee2Jo7e3TqDIUqXS+2wjXBTyfck+ZAGS44LBda0Kyh7nL+N&#10;gqmW9HNqDvtD/2j72xEXO5cdlXoddtsliEBdeIb/219awWQ6g78z8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eHxbxQAAANwAAAAPAAAAAAAAAAAAAAAAAJgCAABkcnMv&#10;ZG93bnJldi54bWxQSwUGAAAAAAQABAD1AAAAigMAAAAA&#10;">
              <v:textbox inset=",0,,0"/>
            </v:oval>
            <v:shape id="Text Box 391" o:spid="_x0000_s1034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990sIA&#10;AADcAAAADwAAAGRycy9kb3ducmV2LnhtbERPy2oCMRTdC/5DuEJ3mrFoW6ZGEUEQ6sapm+5uJ3ce&#10;OrkZknRm9OvNQujycN6rzWAa0ZHztWUF81kCgji3uuZSwfl7P/0A4QOyxsYyKbiRh816PFphqm3P&#10;J+qyUIoYwj5FBVUIbSqlzysy6Ge2JY5cYZ3BEKErpXbYx3DTyNckeZMGa44NFba0qyi/Zn9GwbDM&#10;zj/FvnDO0nF7v5Rffff+q9TLZNh+ggg0hH/x033QChbLuDaeiUd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v33SwgAAANwAAAAPAAAAAAAAAAAAAAAAAJgCAABkcnMvZG93&#10;bnJldi54bWxQSwUGAAAAAAQABAD1AAAAhwMAAAAA&#10;" filled="f" stroked="f">
              <v:textbox inset=".5mm,0,.5mm,0">
                <w:txbxContent>
                  <w:p w:rsidR="00640457" w:rsidRPr="003D4D37" w:rsidRDefault="00640457" w:rsidP="007E7F2C">
                    <w:pPr>
                      <w:jc w:val="center"/>
                      <w:rPr>
                        <w:i/>
                        <w:iCs/>
                        <w:sz w:val="20"/>
                        <w:szCs w:val="20"/>
                      </w:rPr>
                    </w:pPr>
                    <w:r w:rsidRPr="003D4D37">
                      <w:rPr>
                        <w:i/>
                        <w:iCs/>
                        <w:sz w:val="20"/>
                        <w:szCs w:val="20"/>
                      </w:rPr>
                      <w:t>Proposition de DIE</w:t>
                    </w:r>
                  </w:p>
                </w:txbxContent>
              </v:textbox>
            </v:shape>
          </v:group>
        </w:pict>
      </w:r>
      <w:r>
        <w:rPr>
          <w:noProof/>
          <w:lang w:eastAsia="zh-TW"/>
        </w:rPr>
        <w:pict>
          <v:line id="Line 395" o:spid="_x0000_s1113" style="position:absolute;left:0;text-align:left;flip:x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4.55pt,31.65pt" to="309.95pt,5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">
            <v:stroke endarrow="block"/>
            <o:lock v:ext="edit" shapetype="f"/>
          </v:line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392" o:spid="_x0000_s1035" style="position:absolute;left:0;text-align:left;margin-left:237.95pt;margin-top:22.95pt;width:20.15pt;height:15.05pt;z-index:251597824" coordorigin="9054,7614" coordsize="396,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">
            <v:shapetype id="_x0000_t177" coordsize="21600,21600" o:spt="177" path="m,l21600,r,17255l10800,21600,,17255xe">
              <v:stroke joinstyle="miter"/>
              <v:path gradientshapeok="t" o:connecttype="rect" textboxrect="0,0,21600,17255"/>
            </v:shapetype>
            <v:shape id="AutoShape 393" o:spid="_x0000_s1036" type="#_x0000_t177" style="position:absolute;left:9054;top:7614;width:396;height: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XJI8EA&#10;AADcAAAADwAAAGRycy9kb3ducmV2LnhtbERPTYvCMBC9C/6HMII3TV1EpBplWVdw14O0etjj0Ixt&#10;2WZSm9jWf28OgsfH+15ve1OJlhpXWlYwm0YgiDOrS84VXM77yRKE88gaK8uk4EEOtpvhYI2xth0n&#10;1KY+FyGEXYwKCu/rWEqXFWTQTW1NHLirbQz6AJtc6ga7EG4q+RFFC2mw5NBQYE1fBWX/6d0o8Peb&#10;O15nfwn97n4uXZqeHu67VWo86j9XIDz1/i1+uQ9awXwR5ocz4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0VySPBAAAA3AAAAA8AAAAAAAAAAAAAAAAAmAIAAGRycy9kb3du&#10;cmV2LnhtbFBLBQYAAAAABAAEAPUAAACGAwAAAAA=&#10;">
              <v:textbox inset=",0,,0"/>
            </v:shape>
            <v:shape id="Text Box 394" o:spid="_x0000_s1037" type="#_x0000_t202" style="position:absolute;left:9054;top:7614;width:396;height: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ke8sUA&#10;AADcAAAADwAAAGRycy9kb3ducmV2LnhtbESPT2sCMRTE7wW/Q3iCt5pVrMpqFBGEQnvp6sXbc/P2&#10;j25eliTd3fbTN4VCj8PM/IbZ7gfTiI6cry0rmE0TEMS51TWXCi7n0/MahA/IGhvLpOCLPOx3o6ct&#10;ptr2/EFdFkoRIexTVFCF0KZS+rwig35qW+LoFdYZDFG6UmqHfYSbRs6TZCkN1hwXKmzpWFH+yD6N&#10;guElu1yLU+GcpffD971867vVTanJeDhsQAQawn/4r/2qFSyWM/g9E4+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6R7yxQAAANwAAAAPAAAAAAAAAAAAAAAAAJgCAABkcnMv&#10;ZG93bnJldi54bWxQSwUGAAAAAAQABAD1AAAAigMAAAAA&#10;" filled="f" stroked="f">
              <v:textbox inset=".5mm,0,.5mm,0">
                <w:txbxContent>
                  <w:p w:rsidR="00640457" w:rsidRDefault="00640457" w:rsidP="007E7F2C">
                    <w:pPr>
                      <w:jc w:val="center"/>
                      <w:rPr>
                        <w:sz w:val="20"/>
                      </w:rPr>
                    </w:pPr>
                  </w:p>
                </w:txbxContent>
              </v:textbox>
            </v:shape>
          </v:group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430" o:spid="_x0000_s1038" style="position:absolute;left:0;text-align:left;margin-left:188.65pt;margin-top:6.25pt;width:104pt;height:68.2pt;z-index:251615232" coordorigin="4674,2845" coordsize="216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">
            <v:shape id="Text Box 431" o:spid="_x0000_s1039" type="#_x0000_t202" style="position:absolute;left:4674;top:3628;width:1118;height:6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R8w8QA&#10;AADcAAAADwAAAGRycy9kb3ducmV2LnhtbESPW2sCMRSE3wv9D+EIfatZtyjtahQtCIovXorPh83Z&#10;S7s5WZK4rv/eCEIfh5n5hpktetOIjpyvLSsYDRMQxLnVNZcKfk7r908QPiBrbCyTght5WMxfX2aY&#10;aXvlA3XHUIoIYZ+hgiqENpPS5xUZ9EPbEkevsM5giNKVUju8RrhpZJokE2mw5rhQYUvfFeV/x4tR&#10;cOpWfnP4DV96W6xkuiv26dktlXob9MspiEB9+A8/2xutYDz5gMeZe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kfMPEAAAA3AAAAA8AAAAAAAAAAAAAAAAAmAIAAGRycy9k&#10;b3ducmV2LnhtbFBLBQYAAAAABAAEAPUAAACJAwAAAAA=&#10;">
              <v:textbox inset="0,0,0,0">
                <w:txbxContent>
                  <w:p w:rsidR="00640457" w:rsidRPr="00023AC0" w:rsidRDefault="00640457" w:rsidP="007E7F2C">
                    <w:pPr>
                      <w:jc w:val="center"/>
                      <w:rPr>
                        <w:iCs/>
                        <w:sz w:val="22"/>
                      </w:rPr>
                    </w:pPr>
                    <w:r w:rsidRPr="00023AC0">
                      <w:rPr>
                        <w:iCs/>
                        <w:sz w:val="22"/>
                      </w:rPr>
                      <w:t>R1</w:t>
                    </w:r>
                  </w:p>
                </w:txbxContent>
              </v:textbox>
            </v:shape>
            <v:shape id="Text Box 432" o:spid="_x0000_s1040" type="#_x0000_t202" style="position:absolute;left:4674;top:3919;width:556;height:3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3kt8QA&#10;AADcAAAADwAAAGRycy9kb3ducmV2LnhtbESPW2sCMRSE3wv9D+EIfatZlyrtahQtCIovXorPh83Z&#10;S7s5WZK4rv/eCEIfh5n5hpktetOIjpyvLSsYDRMQxLnVNZcKfk7r908QPiBrbCyTght5WMxfX2aY&#10;aXvlA3XHUIoIYZ+hgiqENpPS5xUZ9EPbEkevsM5giNKVUju8RrhpZJokE2mw5rhQYUvfFeV/x4tR&#10;cOpWfnP4DV96W6xkuiv26dktlXob9MspiEB9+A8/2xutYDz5gMeZe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N5LfEAAAA3AAAAA8AAAAAAAAAAAAAAAAAmAIAAGRycy9k&#10;b3ducmV2LnhtbFBLBQYAAAAABAAEAPUAAACJAwAAAAA=&#10;">
              <v:textbox inset="0,0,0,0">
                <w:txbxContent>
                  <w:p w:rsidR="00640457" w:rsidRDefault="00640457" w:rsidP="007E7F2C">
                    <w:pPr>
                      <w:jc w:val="center"/>
                      <w:rPr>
                        <w:i/>
                        <w:iCs/>
                        <w:sz w:val="22"/>
                      </w:rPr>
                    </w:pPr>
                    <w:r>
                      <w:rPr>
                        <w:i/>
                        <w:iCs/>
                        <w:sz w:val="22"/>
                      </w:rPr>
                      <w:t>R1a</w:t>
                    </w:r>
                  </w:p>
                </w:txbxContent>
              </v:textbox>
            </v:shape>
            <v:shape id="Text Box 433" o:spid="_x0000_s1041" type="#_x0000_t202" style="position:absolute;left:4674;top:2845;width:216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rGHMUA&#10;AADcAAAADwAAAGRycy9kb3ducmV2LnhtbESPS2sCMRSF94X+h3AL7mrG11BGo4i2IAUpnbpweUmu&#10;M4OTm2mS6vjvG6HQ5eE8Ps5i1dtWXMiHxrGC0TADQaydabhScPh6e34BESKywdYxKbhRgNXy8WGB&#10;hXFX/qRLGSuRRjgUqKCOsSukDLomi2HoOuLknZy3GJP0lTQer2nctnKcZbm02HAi1NjRpiZ9Ln9s&#10;4k7O33Yatzu3P75vX4P/0GZ9Umrw1K/nICL18T/8194ZBbN8Bvcz6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ysYcxQAAANwAAAAPAAAAAAAAAAAAAAAAAJgCAABkcnMv&#10;ZG93bnJldi54bWxQSwUGAAAAAAQABAD1AAAAigMAAAAA&#10;">
              <v:textbox inset=",0,,0">
                <w:txbxContent>
                  <w:p w:rsidR="00640457" w:rsidRDefault="00640457" w:rsidP="007E7F2C">
                    <w:pPr>
                      <w:pStyle w:val="Titre6"/>
                    </w:pPr>
                    <w:r>
                      <w:t>Examen de la DIE</w:t>
                    </w:r>
                  </w:p>
                  <w:p w:rsidR="00640457" w:rsidRDefault="00640457" w:rsidP="007E7F2C"/>
                </w:txbxContent>
              </v:textbox>
            </v:shape>
            <v:shape id="Text Box 434" o:spid="_x0000_s1042" type="#_x0000_t202" style="position:absolute;left:5792;top:3628;width:502;height:6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PfW8QA&#10;AADcAAAADwAAAGRycy9kb3ducmV2LnhtbESPW2sCMRSE3wv+h3AE32q2Cy51axQVBKUv9YLPh83Z&#10;S7s5WZK4rv/eFAp9HGbmG2axGkwrenK+sazgbZqAIC6sbrhScDnvXt9B+ICssbVMCh7kYbUcvSww&#10;1/bOR+pPoRIRwj5HBXUIXS6lL2oy6Ke2I45eaZ3BEKWrpHZ4j3DTyjRJMmmw4bhQY0fbmoqf080o&#10;OPcbvz9+h7k+lBuZfpZf6dWtlZqMh/UHiEBD+A//tfdawSzL4PdMPAJy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T31vEAAAA3AAAAA8AAAAAAAAAAAAAAAAAmAIAAGRycy9k&#10;b3ducmV2LnhtbFBLBQYAAAAABAAEAPUAAACJAwAAAAA=&#10;">
              <v:textbox inset="0,0,0,0">
                <w:txbxContent>
                  <w:p w:rsidR="00640457" w:rsidRDefault="00640457" w:rsidP="007E7F2C">
                    <w:pPr>
                      <w:jc w:val="center"/>
                      <w:rPr>
                        <w:i/>
                        <w:iCs/>
                        <w:sz w:val="22"/>
                      </w:rPr>
                    </w:pPr>
                    <w:r>
                      <w:rPr>
                        <w:i/>
                        <w:iCs/>
                        <w:sz w:val="22"/>
                      </w:rPr>
                      <w:t>Refusée</w:t>
                    </w:r>
                  </w:p>
                </w:txbxContent>
              </v:textbox>
            </v:shape>
            <v:shape id="Text Box 435" o:spid="_x0000_s1043" type="#_x0000_t202" style="position:absolute;left:4674;top:3300;width:2160;height:3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96wMUA&#10;AADcAAAADwAAAGRycy9kb3ducmV2LnhtbESPT2vCQBTE7wW/w/IEb3VjQGujm6BCwdJL1eL5kX35&#10;02bfht1tTL99t1DwOMzMb5htMZpODOR8a1nBYp6AIC6tbrlW8HF5eVyD8AFZY2eZFPyQhyKfPGwx&#10;0/bGJxrOoRYRwj5DBU0IfSalLxsy6Oe2J45eZZ3BEKWrpXZ4i3DTyTRJVtJgy3GhwZ4ODZVf52+j&#10;4DLs/fH0GZ71a7WX6Vv1nl7dTqnZdNxtQAQawz383z5qBcvVE/ydiUd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X3rAxQAAANwAAAAPAAAAAAAAAAAAAAAAAJgCAABkcnMv&#10;ZG93bnJldi54bWxQSwUGAAAAAAQABAD1AAAAigMAAAAA&#10;">
              <v:textbox inset="0,0,0,0">
                <w:txbxContent>
                  <w:p w:rsidR="00640457" w:rsidRDefault="00640457" w:rsidP="007E7F2C"/>
                </w:txbxContent>
              </v:textbox>
            </v:shape>
            <v:shape id="Text Box 436" o:spid="_x0000_s1044" type="#_x0000_t202" style="position:absolute;left:5792;top:3628;width:502;height:6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DussEA&#10;AADcAAAADwAAAGRycy9kb3ducmV2LnhtbERPyWrDMBC9B/oPYgq9xXINDa1r2SSFQEouWUrPgzVe&#10;WmtkJMVx/z46BHp8vL2oZjOIiZzvLSt4TlIQxLXVPbcKvs7b5SsIH5A1DpZJwR95qMqHRYG5tlc+&#10;0nQKrYgh7HNU0IUw5lL6uiODPrEjceQa6wyGCF0rtcNrDDeDzNJ0JQ32HBs6HOmjo/r3dDEKztPG&#10;744/4U1/NhuZ7ZtD9u3WSj09zut3EIHm8C++u3dawcsqro1n4hGQ5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A7rLBAAAA3AAAAA8AAAAAAAAAAAAAAAAAmAIAAGRycy9kb3du&#10;cmV2LnhtbFBLBQYAAAAABAAEAPUAAACGAwAAAAA=&#10;">
              <v:textbox inset="0,0,0,0">
                <w:txbxContent>
                  <w:p w:rsidR="00640457" w:rsidRDefault="00640457" w:rsidP="007E7F2C">
                    <w:pPr>
                      <w:jc w:val="center"/>
                      <w:rPr>
                        <w:i/>
                        <w:iCs/>
                        <w:sz w:val="22"/>
                      </w:rPr>
                    </w:pPr>
                    <w:r>
                      <w:rPr>
                        <w:i/>
                        <w:iCs/>
                        <w:sz w:val="22"/>
                      </w:rPr>
                      <w:t>R2</w:t>
                    </w:r>
                  </w:p>
                </w:txbxContent>
              </v:textbox>
            </v:shape>
            <v:shape id="Text Box 437" o:spid="_x0000_s1045" type="#_x0000_t202" style="position:absolute;left:6294;top:3628;width:540;height:6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xLKcMA&#10;AADcAAAADwAAAGRycy9kb3ducmV2LnhtbESPT2sCMRTE7wW/Q3iCt5p1QamrUVQQlF6qlp4fm7d/&#10;dPOyJHFdv70pFHocZuY3zHLdm0Z05HxtWcFknIAgzq2uuVTwfdm/f4DwAVljY5kUPMnDejV4W2Km&#10;7YNP1J1DKSKEfYYKqhDaTEqfV2TQj21LHL3COoMhSldK7fAR4aaRaZLMpMGa40KFLe0qym/nu1Fw&#10;6bb+cLqGuT4WW5l+Fl/pj9soNRr2mwWIQH34D/+1D1rBdDaH3zPxCMjV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4xLKcMAAADcAAAADwAAAAAAAAAAAAAAAACYAgAAZHJzL2Rv&#10;d25yZXYueG1sUEsFBgAAAAAEAAQA9QAAAIgDAAAAAA==&#10;">
              <v:textbox inset="0,0,0,0">
                <w:txbxContent>
                  <w:p w:rsidR="00640457" w:rsidRDefault="00640457" w:rsidP="007E7F2C">
                    <w:pPr>
                      <w:jc w:val="center"/>
                      <w:rPr>
                        <w:i/>
                        <w:iCs/>
                        <w:sz w:val="22"/>
                      </w:rPr>
                    </w:pPr>
                    <w:r>
                      <w:rPr>
                        <w:i/>
                        <w:iCs/>
                        <w:sz w:val="22"/>
                      </w:rPr>
                      <w:t>R3</w:t>
                    </w:r>
                  </w:p>
                </w:txbxContent>
              </v:textbox>
            </v:shape>
          </v:group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AutoShape 408" o:spid="_x0000_s1112" type="#_x0000_t34" style="position:absolute;left:0;text-align:left;margin-left:37.05pt;margin-top:31.4pt;width:151.6pt;height:12.05pt;rotation:180;flip:y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" adj="21664">
            <v:stroke endarrow="block"/>
          </v:shape>
        </w:pict>
      </w:r>
      <w:r>
        <w:rPr>
          <w:noProof/>
          <w:lang w:eastAsia="zh-TW"/>
        </w:rPr>
        <w:pict>
          <v:shape id="AutoShape 415" o:spid="_x0000_s1111" type="#_x0000_t34" style="position:absolute;left:0;text-align:left;margin-left:247.45pt;margin-top:31.05pt;width:66.55pt;height:51.8pt;rotation:90;flip:x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" adj="21567">
            <v:stroke endarrow="block"/>
          </v:shape>
        </w:pict>
      </w:r>
      <w:r>
        <w:rPr>
          <w:noProof/>
          <w:lang w:eastAsia="zh-TW"/>
        </w:rPr>
        <w:pict>
          <v:group id="Group 465" o:spid="_x0000_s1046" style="position:absolute;left:0;text-align:left;margin-left:319.2pt;margin-top:11.65pt;width:88.2pt;height:38.55pt;z-index:251629568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">
            <v:oval id="Oval 466" o:spid="_x0000_s1047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9dLsAA&#10;AADcAAAADwAAAGRycy9kb3ducmV2LnhtbERPS2sCMRC+F/ofwhS81WwLFd0aRSwVLx60hV6Hzbi7&#10;uJksSboPf71zEDx+fO/lenCN6ijE2rOBt2kGirjwtubSwO/P9+scVEzIFhvPZGCkCOvV89MSc+t7&#10;PlJ3SqWSEI45GqhSanOtY1GRwzj1LbFwZx8cJoGh1DZgL+Gu0e9ZNtMOa5aGClvaVlRcTv/OwIfV&#10;dD12u6/deOnHvwMutqE4GDN5GTafoBIN6SG+u/dWfAtZK2fkCOjV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r9dLsAAAADcAAAADwAAAAAAAAAAAAAAAACYAgAAZHJzL2Rvd25y&#10;ZXYueG1sUEsFBgAAAAAEAAQA9QAAAIUDAAAAAA==&#10;">
              <v:textbox inset=",0,,0"/>
            </v:oval>
            <v:shape id="Text Box 467" o:spid="_x0000_s1048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ttTsUA&#10;AADcAAAADwAAAGRycy9kb3ducmV2LnhtbESPT2vCQBTE74LfYXlCb7qpYK3RVUQQCu2laS69vWZf&#10;/tjs27C7TdJ++q4geBxm5jfM7jCaVvTkfGNZweMiAUFcWN1wpSD/OM+fQfiArLG1TAp+ycNhP53s&#10;MNV24Hfqs1CJCGGfooI6hC6V0hc1GfQL2xFHr7TOYIjSVVI7HCLctHKZJE/SYMNxocaOTjUV39mP&#10;UTCusvyzPJfOWXo7/l2q16Fffyn1MBuPWxCBxnAP39ovWsFqs4HrmXgE5P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q21OxQAAANwAAAAPAAAAAAAAAAAAAAAAAJgCAABkcnMv&#10;ZG93bnJldi54bWxQSwUGAAAAAAQABAD1AAAAigMAAAAA&#10;" filled="f" stroked="f">
              <v:textbox inset=".5mm,0,.5mm,0">
                <w:txbxContent>
                  <w:p w:rsidR="00640457" w:rsidRDefault="00640457" w:rsidP="007E7F2C">
                    <w:pPr>
                      <w:jc w:val="center"/>
                      <w:rPr>
                        <w:i/>
                        <w:iCs/>
                        <w:sz w:val="22"/>
                      </w:rPr>
                    </w:pPr>
                    <w:r>
                      <w:rPr>
                        <w:i/>
                        <w:iCs/>
                        <w:sz w:val="22"/>
                      </w:rPr>
                      <w:t>Demande compléments</w:t>
                    </w:r>
                  </w:p>
                </w:txbxContent>
              </v:textbox>
            </v:shape>
          </v:group>
        </w:pict>
      </w:r>
      <w:r>
        <w:rPr>
          <w:noProof/>
          <w:lang w:eastAsia="zh-TW"/>
        </w:rPr>
        <w:pict>
          <v:line id="Line 468" o:spid="_x0000_s1110" style="position:absolute;left:0;text-align:left;flip:y;z-index:25163059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297.95pt,28.35pt" to="317.45pt,2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">
            <v:stroke endarrow="block"/>
            <o:lock v:ext="edit" shapetype="f"/>
          </v:line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409" o:spid="_x0000_s1049" style="position:absolute;left:0;text-align:left;margin-left:-2pt;margin-top:10.75pt;width:74.4pt;height:34.6pt;z-index:251606016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">
            <v:oval id="Oval 410" o:spid="_x0000_s1050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K0ScIA&#10;AADcAAAADwAAAGRycy9kb3ducmV2LnhtbERPy2rCQBTdF/yH4Qru6kSxtY0ZRSxKNy58QLeXzG0S&#10;krkTZqZ5+PWdRaHLw3lnu8E0oiPnK8sKFvMEBHFudcWFgvvt+PwGwgdkjY1lUjCSh9128pRhqm3P&#10;F+quoRAxhH2KCsoQ2lRKn5dk0M9tSxy5b+sMhghdIbXDPoabRi6T5FUarDg2lNjSoaS8vv4YBS9a&#10;0uPSnT5OY92PX2d8P7j8rNRsOuw3IAIN4V/85/7UClbruDaeiUd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UrRJwgAAANwAAAAPAAAAAAAAAAAAAAAAAJgCAABkcnMvZG93&#10;bnJldi54bWxQSwUGAAAAAAQABAD1AAAAhwMAAAAA&#10;">
              <v:textbox inset=",0,,0"/>
            </v:oval>
            <v:shape id="Text Box 411" o:spid="_x0000_s1051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aEKcYA&#10;AADcAAAADwAAAGRycy9kb3ducmV2LnhtbESPT2sCMRTE7wW/Q3iCt5pV2lq3RhFBEOylq5fenpu3&#10;f+rmZUnS3bWfvikUPA4z8xtmtRlMIzpyvrasYDZNQBDnVtdcKjif9o+vIHxA1thYJgU38rBZjx5W&#10;mGrb8wd1WShFhLBPUUEVQptK6fOKDPqpbYmjV1hnMETpSqkd9hFuGjlPkhdpsOa4UGFLu4rya/Zt&#10;FAzP2fmz2BfOWXrf/nyVx75bXJSajIftG4hAQ7iH/9sHreBpsYS/M/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EaEKcYAAADcAAAADwAAAAAAAAAAAAAAAACYAgAAZHJz&#10;L2Rvd25yZXYueG1sUEsFBgAAAAAEAAQA9QAAAIsDAAAAAA==&#10;" filled="f" stroked="f">
              <v:textbox inset=".5mm,0,.5mm,0">
                <w:txbxContent>
                  <w:p w:rsidR="00640457" w:rsidRPr="000E4E9A" w:rsidRDefault="00640457" w:rsidP="007E7F2C">
                    <w:pPr>
                      <w:jc w:val="center"/>
                      <w:rPr>
                        <w:i/>
                        <w:iCs/>
                        <w:sz w:val="20"/>
                        <w:szCs w:val="20"/>
                      </w:rPr>
                    </w:pPr>
                    <w:r>
                      <w:rPr>
                        <w:i/>
                        <w:iCs/>
                        <w:sz w:val="20"/>
                        <w:szCs w:val="20"/>
                      </w:rPr>
                      <w:t>Bon de commande</w:t>
                    </w:r>
                  </w:p>
                </w:txbxContent>
              </v:textbox>
            </v:shape>
          </v:group>
        </w:pict>
      </w:r>
      <w:r>
        <w:rPr>
          <w:noProof/>
          <w:lang w:eastAsia="zh-TW"/>
        </w:rPr>
        <w:pict>
          <v:group id="Group 404" o:spid="_x0000_s1052" style="position:absolute;left:0;text-align:left;margin-left:84.35pt;margin-top:10.75pt;width:92.65pt;height:34.45pt;z-index:251602944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">
            <v:oval id="Oval 405" o:spid="_x0000_s1053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YmOMUA&#10;AADcAAAADwAAAGRycy9kb3ducmV2LnhtbESPT2sCMRTE74V+h/AKvdWsra26GqVYFC8etILXx+a5&#10;u7h5WZJ0//jpjVDwOMzMb5j5sjOVaMj50rKC4SABQZxZXXKu4Pi7fpuA8AFZY2WZFPTkYbl4fppj&#10;qm3Le2oOIRcRwj5FBUUIdSqlzwoy6Ae2Jo7e2TqDIUqXS+2wjXBTyfck+ZIGS44LBda0Kii7HP6M&#10;gk8t6bpvNj+b/tL2px1OVy7bKfX60n3PQATqwiP8395qBaPxB9zPxCMgF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9iY4xQAAANwAAAAPAAAAAAAAAAAAAAAAAJgCAABkcnMv&#10;ZG93bnJldi54bWxQSwUGAAAAAAQABAD1AAAAigMAAAAA&#10;">
              <v:textbox inset=",0,,0"/>
            </v:oval>
            <v:shape id="Text Box 406" o:spid="_x0000_s1054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crt8UA&#10;AADcAAAADwAAAGRycy9kb3ducmV2LnhtbESPT2sCMRTE7wW/Q3iCt5q12CqrUUQQBHvp1ou35+bt&#10;H928LEm6u/bTN4VCj8PM/IZZbwfTiI6cry0rmE0TEMS51TWXCs6fh+clCB+QNTaWScGDPGw3o6c1&#10;ptr2/EFdFkoRIexTVFCF0KZS+rwig35qW+LoFdYZDFG6UmqHfYSbRr4kyZs0WHNcqLClfUX5Pfsy&#10;CobX7HwpDoVzlt5337fy1HeLq1KT8bBbgQg0hP/wX/uoFcwXc/g9E4+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Ryu3xQAAANwAAAAPAAAAAAAAAAAAAAAAAJgCAABkcnMv&#10;ZG93bnJldi54bWxQSwUGAAAAAAQABAD1AAAAigMAAAAA&#10;" filled="f" stroked="f">
              <v:textbox inset=".5mm,0,.5mm,0">
                <w:txbxContent>
                  <w:p w:rsidR="00640457" w:rsidRPr="000E4E9A" w:rsidRDefault="00640457" w:rsidP="007E7F2C">
                    <w:pPr>
                      <w:jc w:val="center"/>
                      <w:rPr>
                        <w:i/>
                        <w:iCs/>
                        <w:sz w:val="20"/>
                        <w:szCs w:val="20"/>
                      </w:rPr>
                    </w:pPr>
                    <w:r w:rsidRPr="000E4E9A">
                      <w:rPr>
                        <w:i/>
                        <w:iCs/>
                        <w:sz w:val="20"/>
                        <w:szCs w:val="20"/>
                      </w:rPr>
                      <w:t>DIE</w:t>
                    </w:r>
                    <w:r>
                      <w:rPr>
                        <w:i/>
                        <w:iCs/>
                        <w:sz w:val="20"/>
                        <w:szCs w:val="20"/>
                      </w:rPr>
                      <w:t xml:space="preserve"> acceptée</w:t>
                    </w:r>
                  </w:p>
                </w:txbxContent>
              </v:textbox>
            </v:shape>
          </v:group>
        </w:pict>
      </w:r>
      <w:r>
        <w:rPr>
          <w:noProof/>
          <w:lang w:eastAsia="zh-TW"/>
        </w:rPr>
        <w:pict>
          <v:line id="Line 407" o:spid="_x0000_s1109" style="position:absolute;left:0;text-align:left;flip:x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7.05pt,10.75pt" to="231.25pt,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">
            <v:stroke endarrow="block"/>
            <o:lock v:ext="edit" shapetype="f"/>
          </v:line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line id="Line 396" o:spid="_x0000_s1108" style="position:absolute;left:0;text-align:left;z-index:251599872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page" from="129.75pt,12.4pt" to="129.75pt,2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">
            <v:stroke endarrow="block"/>
            <o:lock v:ext="edit" shapetype="f"/>
          </v:line>
        </w:pict>
      </w:r>
      <w:r>
        <w:rPr>
          <w:noProof/>
          <w:lang w:eastAsia="zh-TW"/>
        </w:rPr>
        <w:pict>
          <v:group id="Group 401" o:spid="_x0000_s1055" style="position:absolute;left:0;text-align:left;margin-left:120.35pt;margin-top:29.9pt;width:19.8pt;height:15.05pt;z-index:251601920" coordorigin="7254,7710" coordsize="396,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">
            <v:shape id="AutoShape 402" o:spid="_x0000_s1056" type="#_x0000_t177" style="position:absolute;left:7254;top:7710;width:396;height: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9gvsUA&#10;AADcAAAADwAAAGRycy9kb3ducmV2LnhtbESPQWvCQBSE7wX/w/KE3upGEanRVUQrVHsQowePj+wz&#10;CWbfptk1if/eFQo9DjPzDTNfdqYUDdWusKxgOIhAEKdWF5wpOJ+2H58gnEfWWFomBQ9ysFz03uYY&#10;a9vykZrEZyJA2MWoIPe+iqV0aU4G3cBWxMG72tqgD7LOpK6xDXBTylEUTaTBgsNCjhWtc0pvyd0o&#10;8Pdf93MdXo603+zObZIcHu6rUeq9361mIDx1/j/81/7WCsaTKbzOhCMgF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L2C+xQAAANwAAAAPAAAAAAAAAAAAAAAAAJgCAABkcnMv&#10;ZG93bnJldi54bWxQSwUGAAAAAAQABAD1AAAAigMAAAAA&#10;">
              <v:textbox inset=",0,,0"/>
            </v:shape>
            <v:shape id="Text Box 403" o:spid="_x0000_s1057" type="#_x0000_t202" style="position:absolute;left:7254;top:7710;width:396;height:3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wttMMA&#10;AADcAAAADwAAAGRycy9kb3ducmV2LnhtbERPy2rCQBTdC/2H4Ra600lLqyV1EqQgCLoxddPdbebm&#10;0WbuhJkxiX59ZyG4PJz3Op9MJwZyvrWs4HmRgCAurW65VnD62s7fQfiArLGzTAou5CHPHmZrTLUd&#10;+UhDEWoRQ9inqKAJoU+l9GVDBv3C9sSRq6wzGCJ0tdQOxxhuOvmSJEtpsOXY0GBPnw2Vf8XZKJje&#10;itN3ta2cs3TYXH/r/TisfpR6epw2HyACTeEuvrl3WsHrKs6PZ+IRkN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wttMMAAADcAAAADwAAAAAAAAAAAAAAAACYAgAAZHJzL2Rv&#10;d25yZXYueG1sUEsFBgAAAAAEAAQA9QAAAIgDAAAAAA==&#10;" filled="f" stroked="f">
              <v:textbox inset=".5mm,0,.5mm,0">
                <w:txbxContent>
                  <w:p w:rsidR="00640457" w:rsidRDefault="00640457" w:rsidP="007E7F2C">
                    <w:pPr>
                      <w:jc w:val="center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…</w:t>
                    </w:r>
                  </w:p>
                </w:txbxContent>
              </v:textbox>
            </v:shape>
          </v:group>
        </w:pict>
      </w:r>
      <w:r>
        <w:rPr>
          <w:noProof/>
          <w:lang w:eastAsia="zh-TW"/>
        </w:rPr>
        <w:pict>
          <v:group id="Group 412" o:spid="_x0000_s1058" style="position:absolute;left:0;text-align:left;margin-left:306.6pt;margin-top:10.5pt;width:92.65pt;height:34.45pt;z-index:251607040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">
            <v:oval id="Oval 413" o:spid="_x0000_s1059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7e98QA&#10;AADcAAAADwAAAGRycy9kb3ducmV2LnhtbESPzWrDMBCE74G+g9hCbonc0pTGiRxKSkMuOcQt9LpY&#10;W9vYWhlJ9U+ePgoEehxmvhlmuxtNK3pyvras4GmZgCAurK65VPD99bl4A+EDssbWMimYyMMue5ht&#10;MdV24DP1eShFLGGfooIqhC6V0hcVGfRL2xFH79c6gyFKV0rtcIjlppXPSfIqDdYcFyrsaF9R0eR/&#10;RsFKS7qc+8PHYWqG6eeE670rTkrNH8f3DYhAY/gP3+mjjtzLCm5n4hGQ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7e3vfEAAAA3AAAAA8AAAAAAAAAAAAAAAAAmAIAAGRycy9k&#10;b3ducmV2LnhtbFBLBQYAAAAABAAEAPUAAACJAwAAAAA=&#10;">
              <v:textbox inset=",0,,0"/>
            </v:oval>
            <v:shape id="Text Box 414" o:spid="_x0000_s1060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TVe8UA&#10;AADcAAAADwAAAGRycy9kb3ducmV2LnhtbESPT2sCMRTE7wW/Q3iCt5q1qJXVKCIIgr1068Xbc/P2&#10;j25eliTd3fbTN4VCj8PM/IbZ7AbTiI6cry0rmE0TEMS51TWXCi4fx+cVCB+QNTaWScEXedhtR08b&#10;TLXt+Z26LJQiQtinqKAKoU2l9HlFBv3UtsTRK6wzGKJ0pdQO+wg3jXxJkqU0WHNcqLClQ0X5I/s0&#10;CoZFdrkWx8I5S2/773t57rvXm1KT8bBfgwg0hP/wX/ukFSzmS/g9E4+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VNV7xQAAANwAAAAPAAAAAAAAAAAAAAAAAJgCAABkcnMv&#10;ZG93bnJldi54bWxQSwUGAAAAAAQABAD1AAAAigMAAAAA&#10;" filled="f" stroked="f">
              <v:textbox inset=".5mm,0,.5mm,0">
                <w:txbxContent>
                  <w:p w:rsidR="00640457" w:rsidRPr="000E4E9A" w:rsidRDefault="00640457" w:rsidP="007E7F2C">
                    <w:pPr>
                      <w:jc w:val="center"/>
                      <w:rPr>
                        <w:i/>
                        <w:iCs/>
                        <w:sz w:val="20"/>
                        <w:szCs w:val="20"/>
                      </w:rPr>
                    </w:pPr>
                    <w:r w:rsidRPr="000E4E9A">
                      <w:rPr>
                        <w:i/>
                        <w:iCs/>
                        <w:sz w:val="20"/>
                        <w:szCs w:val="20"/>
                      </w:rPr>
                      <w:t>DIE</w:t>
                    </w:r>
                    <w:r>
                      <w:rPr>
                        <w:i/>
                        <w:iCs/>
                        <w:sz w:val="20"/>
                        <w:szCs w:val="20"/>
                      </w:rPr>
                      <w:t xml:space="preserve"> refusée</w:t>
                    </w:r>
                  </w:p>
                </w:txbxContent>
              </v:textbox>
            </v:shape>
          </v:group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397" o:spid="_x0000_s1061" style="position:absolute;left:0;text-align:left;margin-left:79.45pt;margin-top:12.25pt;width:105.2pt;height:59.7pt;z-index:251600896" coordorigin="3834,9054" coordsize="2160,1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">
            <v:shape id="Text Box 398" o:spid="_x0000_s1062" type="#_x0000_t202" style="position:absolute;left:3834;top:9054;width:216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vJgcUA&#10;AADcAAAADwAAAGRycy9kb3ducmV2LnhtbESPX2vCMBTF3wd+h3AF32w67US6RhHdQIQxpnvY46W5&#10;tsXmpkuy2n37RRD2eDh/fpxiPZhW9OR8Y1nBY5KCIC6tbrhS8Hl6nS5B+ICssbVMCn7Jw3o1eigw&#10;1/bKH9QfQyXiCPscFdQhdLmUvqzJoE9sRxy9s3UGQ5SuktrhNY6bVs7SdCENNhwJNXa0ram8HH9M&#10;5M4v3yYLu719+zrsXrx7L/XmrNRkPGyeQQQawn/43t5rBdniCW5n4hG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K8mBxQAAANwAAAAPAAAAAAAAAAAAAAAAAJgCAABkcnMv&#10;ZG93bnJldi54bWxQSwUGAAAAAAQABAD1AAAAigMAAAAA&#10;">
              <v:textbox style="mso-next-textbox:#Text Box 398" inset=",0,,0">
                <w:txbxContent>
                  <w:p w:rsidR="00640457" w:rsidRPr="0050418D" w:rsidRDefault="00640457" w:rsidP="007E7F2C">
                    <w:pPr>
                      <w:pStyle w:val="Corpsdetexte"/>
                      <w:spacing w:line="240" w:lineRule="auto"/>
                      <w:jc w:val="center"/>
                      <w:rPr>
                        <w:b/>
                        <w:bCs/>
                        <w:sz w:val="16"/>
                        <w:szCs w:val="16"/>
                      </w:rPr>
                    </w:pPr>
                    <w:r w:rsidRPr="0050418D">
                      <w:rPr>
                        <w:b/>
                        <w:bCs/>
                        <w:sz w:val="16"/>
                        <w:szCs w:val="16"/>
                      </w:rPr>
                      <w:t>Modification d’instruction de</w:t>
                    </w:r>
                    <w:r>
                      <w:rPr>
                        <w:b/>
                        <w:bCs/>
                        <w:sz w:val="22"/>
                      </w:rPr>
                      <w:t xml:space="preserve"> </w:t>
                    </w:r>
                    <w:r w:rsidRPr="0050418D">
                      <w:rPr>
                        <w:b/>
                        <w:bCs/>
                        <w:sz w:val="16"/>
                        <w:szCs w:val="16"/>
                      </w:rPr>
                      <w:t>travail</w:t>
                    </w:r>
                    <w:r>
                      <w:rPr>
                        <w:b/>
                        <w:bCs/>
                        <w:sz w:val="16"/>
                        <w:szCs w:val="16"/>
                      </w:rPr>
                      <w:t xml:space="preserve"> (</w:t>
                    </w:r>
                    <w:r w:rsidRPr="0050418D">
                      <w:rPr>
                        <w:b/>
                        <w:bCs/>
                        <w:sz w:val="16"/>
                        <w:szCs w:val="16"/>
                      </w:rPr>
                      <w:t>IT</w:t>
                    </w:r>
                    <w:r>
                      <w:rPr>
                        <w:b/>
                        <w:bCs/>
                        <w:sz w:val="16"/>
                        <w:szCs w:val="16"/>
                      </w:rPr>
                      <w:t>)</w:t>
                    </w:r>
                  </w:p>
                </w:txbxContent>
              </v:textbox>
            </v:shape>
            <v:shape id="Text Box 399" o:spid="_x0000_s1063" type="#_x0000_t202" style="position:absolute;left:3834;top:9954;width:21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lX9sQA&#10;AADcAAAADwAAAGRycy9kb3ducmV2LnhtbESPS2vCQBSF90L/w3AL3elEK6HEjCFUCyIU0XbR5SVz&#10;88DMnXRmqvHfdwoFl4fz+Dh5MZpeXMj5zrKC+SwBQVxZ3XGj4PPjbfoCwgdkjb1lUnAjD8X6YZJj&#10;pu2Vj3Q5hUbEEfYZKmhDGDIpfdWSQT+zA3H0ausMhihdI7XDaxw3vVwkSSoNdhwJLQ702lJ1Pv2Y&#10;yH0+f5tl2Ozs+9d+s/XuUOmyVurpcSxXIAKN4R7+b++0gmWawt+Ze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5V/bEAAAA3AAAAA8AAAAAAAAAAAAAAAAAmAIAAGRycy9k&#10;b3ducmV2LnhtbFBLBQYAAAAABAAEAPUAAACJAwAAAAA=&#10;">
              <v:textbox style="mso-next-textbox:#Text Box 399" inset=",0,,0">
                <w:txbxContent>
                  <w:p w:rsidR="00640457" w:rsidRDefault="00640457" w:rsidP="007E7F2C">
                    <w:pPr>
                      <w:pStyle w:val="Titre8"/>
                    </w:pPr>
                    <w:proofErr w:type="gramStart"/>
                    <w:r>
                      <w:t>toujours</w:t>
                    </w:r>
                    <w:proofErr w:type="gramEnd"/>
                    <w:r>
                      <w:t xml:space="preserve"> </w:t>
                    </w:r>
                  </w:p>
                </w:txbxContent>
              </v:textbox>
            </v:shape>
            <v:shape id="Text Box 400" o:spid="_x0000_s1064" type="#_x0000_t202" style="position:absolute;left:3834;top:9594;width:21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51XcUA&#10;AADcAAAADwAAAGRycy9kb3ducmV2LnhtbESPT2vCQBTE7wW/w/IEb3VjEGujm6BCwdJL1eL5kX35&#10;02bfht1tTL99t1DwOMzMb5htMZpODOR8a1nBYp6AIC6tbrlW8HF5eVyD8AFZY2eZFPyQhyKfPGwx&#10;0/bGJxrOoRYRwj5DBU0IfSalLxsy6Oe2J45eZZ3BEKWrpXZ4i3DTyTRJVtJgy3GhwZ4ODZVf52+j&#10;4DLs/fH0GZ71a7WX6Vv1nl7dTqnZdNxtQAQawz383z5qBcvVE/ydiUd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vnVdxQAAANwAAAAPAAAAAAAAAAAAAAAAAJgCAABkcnMv&#10;ZG93bnJldi54bWxQSwUGAAAAAAQABAD1AAAAigMAAAAA&#10;">
              <v:textbox style="mso-next-textbox:#Text Box 400" inset="0,0,0,0">
                <w:txbxContent>
                  <w:p w:rsidR="00640457" w:rsidRPr="0050418D" w:rsidRDefault="00640457" w:rsidP="007E7F2C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v:group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shape id="AutoShape 469" o:spid="_x0000_s1107" type="#_x0000_t34" style="position:absolute;left:0;text-align:left;margin-left:-20.9pt;margin-top:30.85pt;width:199.15pt;height:82.65pt;rotation:90;flip:x y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" adj="21730">
            <v:stroke endarrow="block"/>
          </v:shape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416" o:spid="_x0000_s1065" style="position:absolute;left:0;text-align:left;margin-left:196.3pt;margin-top:13.2pt;width:92.65pt;height:34.45pt;z-index:251609088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">
            <v:oval id="Oval 417" o:spid="_x0000_s1066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PU8sQA&#10;AADcAAAADwAAAGRycy9kb3ducmV2LnhtbESPT2vCQBTE74LfYXlCb7qxtFLTrCKK0osHreD1kX1N&#10;QrJvw+42f/rpu4WCx2HmN8Nk28E0oiPnK8sKlosEBHFudcWFgtvncf4GwgdkjY1lUjCSh+1mOskw&#10;1bbnC3XXUIhYwj5FBWUIbSqlz0sy6Be2JY7el3UGQ5SukNphH8tNI5+TZCUNVhwXSmxpX1JeX7+N&#10;glct6efSnQ6nse7H+xnXe5eflXqaDbt3EIGG8Aj/0x86ci9r+DsTj4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T1PLEAAAA3AAAAA8AAAAAAAAAAAAAAAAAmAIAAGRycy9k&#10;b3ducmV2LnhtbFBLBQYAAAAABAAEAPUAAACJAwAAAAA=&#10;">
              <v:textbox inset=",0,,0"/>
            </v:oval>
            <v:shape id="Text Box 418" o:spid="_x0000_s1067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h+ScIA&#10;AADcAAAADwAAAGRycy9kb3ducmV2LnhtbERPy2rCQBTdF/oPwy10VycKUUkdRQShUDdGN+6umZtH&#10;zdwJM9Mk9us7C8Hl4bxXm9G0oifnG8sKppMEBHFhdcOVgvNp/7EE4QOyxtYyKbiTh8369WWFmbYD&#10;H6nPQyViCPsMFdQhdJmUvqjJoJ/YjjhypXUGQ4SuktrhEMNNK2dJMpcGG44NNXa0q6m45b9GwZjm&#10;50u5L52zdNj+/VTfQ7+4KvX+Nm4/QQQaw1P8cH9pBWka58cz8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KH5JwgAAANwAAAAPAAAAAAAAAAAAAAAAAJgCAABkcnMvZG93&#10;bnJldi54bWxQSwUGAAAAAAQABAD1AAAAhwMAAAAA&#10;" filled="f" stroked="f">
              <v:textbox inset=".5mm,0,.5mm,0">
                <w:txbxContent>
                  <w:p w:rsidR="00640457" w:rsidRPr="000E4E9A" w:rsidRDefault="00640457" w:rsidP="007E7F2C">
                    <w:pPr>
                      <w:jc w:val="center"/>
                      <w:rPr>
                        <w:i/>
                        <w:iCs/>
                        <w:sz w:val="20"/>
                        <w:szCs w:val="20"/>
                      </w:rPr>
                    </w:pPr>
                    <w:r>
                      <w:rPr>
                        <w:i/>
                        <w:iCs/>
                        <w:sz w:val="20"/>
                        <w:szCs w:val="20"/>
                      </w:rPr>
                      <w:t>Document de travail</w:t>
                    </w:r>
                  </w:p>
                </w:txbxContent>
              </v:textbox>
            </v:shape>
          </v:group>
        </w:pict>
      </w:r>
      <w:r>
        <w:rPr>
          <w:noProof/>
          <w:lang w:eastAsia="zh-TW"/>
        </w:rPr>
        <w:pict>
          <v:shape id="AutoShape 419" o:spid="_x0000_s1106" type="#_x0000_t34" style="position:absolute;left:0;text-align:left;margin-left:140.15pt;margin-top:6.55pt;width:56.15pt;height:24.1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" adj="-385">
            <v:stroke endarrow="block"/>
          </v:shape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420" o:spid="_x0000_s1068" style="position:absolute;left:0;text-align:left;margin-left:188.65pt;margin-top:28.75pt;width:104pt;height:62.3pt;z-index:251611136" coordorigin="6354,12294" coordsize="216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">
            <v:shape id="Text Box 421" o:spid="_x0000_s1069" type="#_x0000_t202" style="position:absolute;left:6354;top:12294;width:216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MxTsUA&#10;AADcAAAADwAAAGRycy9kb3ducmV2LnhtbESPX2vCMBTF3wd+h3AF3zR1ThmdqYg6EGGM6R72eGmu&#10;bWlz0yVZ2317MxD2eDh/fpz1ZjCN6Mj5yrKC+SwBQZxbXXGh4PPyOn0G4QOyxsYyKfglD5ts9LDG&#10;VNueP6g7h0LEEfYpKihDaFMpfV6SQT+zLXH0rtYZDFG6QmqHfRw3jXxMkpU0WHEklNjSrqS8Pv+Y&#10;yF3U3+Yp7I/27eu0P3j3nuvtVanJeNi+gAg0hP/wvX3UCpbLBfydiUd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AzFOxQAAANwAAAAPAAAAAAAAAAAAAAAAAJgCAABkcnMv&#10;ZG93bnJldi54bWxQSwUGAAAAAAQABAD1AAAAigMAAAAA&#10;">
              <v:textbox inset=",0,,0">
                <w:txbxContent>
                  <w:p w:rsidR="00640457" w:rsidRPr="006E3D70" w:rsidRDefault="00640457" w:rsidP="007E7F2C">
                    <w:pPr>
                      <w:pStyle w:val="Titre6"/>
                      <w:rPr>
                        <w:sz w:val="20"/>
                        <w:szCs w:val="20"/>
                      </w:rPr>
                    </w:pPr>
                    <w:r w:rsidRPr="006E3D70">
                      <w:rPr>
                        <w:sz w:val="20"/>
                        <w:szCs w:val="20"/>
                      </w:rPr>
                      <w:t>Examen de la modification IT</w:t>
                    </w:r>
                  </w:p>
                </w:txbxContent>
              </v:textbox>
            </v:shape>
            <v:shape id="Text Box 422" o:spid="_x0000_s1070" type="#_x0000_t202" style="position:absolute;left:7434;top:13194;width:10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EuCsUA&#10;AADcAAAADwAAAGRycy9kb3ducmV2LnhtbESPT2vCQBTE7wW/w/IEb3Vj0GKjm6BCwdJL1eL5kX35&#10;02bfht1tTL99t1DwOMzMb5htMZpODOR8a1nBYp6AIC6tbrlW8HF5eVyD8AFZY2eZFPyQhyKfPGwx&#10;0/bGJxrOoRYRwj5DBU0IfSalLxsy6Oe2J45eZZ3BEKWrpXZ4i3DTyTRJnqTBluNCgz0dGiq/zt9G&#10;wWXY++PpMzzr12ov07fqPb26nVKz6bjbgAg0hnv4v33UClarJfydiUd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4S4KxQAAANwAAAAPAAAAAAAAAAAAAAAAAJgCAABkcnMv&#10;ZG93bnJldi54bWxQSwUGAAAAAAQABAD1AAAAigMAAAAA&#10;">
              <v:textbox inset="0,0,0,0">
                <w:txbxContent>
                  <w:p w:rsidR="00640457" w:rsidRDefault="00640457" w:rsidP="007E7F2C">
                    <w:pPr>
                      <w:jc w:val="center"/>
                      <w:rPr>
                        <w:i/>
                        <w:iCs/>
                        <w:sz w:val="22"/>
                      </w:rPr>
                    </w:pPr>
                    <w:proofErr w:type="gramStart"/>
                    <w:r>
                      <w:rPr>
                        <w:i/>
                        <w:iCs/>
                        <w:sz w:val="22"/>
                      </w:rPr>
                      <w:t>acceptée</w:t>
                    </w:r>
                    <w:proofErr w:type="gramEnd"/>
                    <w:r>
                      <w:rPr>
                        <w:i/>
                        <w:iCs/>
                        <w:sz w:val="22"/>
                      </w:rPr>
                      <w:t xml:space="preserve"> </w:t>
                    </w:r>
                  </w:p>
                </w:txbxContent>
              </v:textbox>
            </v:shape>
            <v:shape id="Text Box 423" o:spid="_x0000_s1071" type="#_x0000_t202" style="position:absolute;left:6354;top:13194;width:10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2LkcQA&#10;AADcAAAADwAAAGRycy9kb3ducmV2LnhtbESPW2sCMRSE3wv+h3CEvtWsC1vqahQVBKUv9YLPh83Z&#10;i25OliRd13/fFAp9HGbmG2axGkwrenK+saxgOklAEBdWN1wpuJx3bx8gfEDW2FomBU/ysFqOXhaY&#10;a/vgI/WnUIkIYZ+jgjqELpfSFzUZ9BPbEUevtM5giNJVUjt8RLhpZZok79Jgw3Ghxo62NRX307dR&#10;cO43fn+8hZk+lBuZfpZf6dWtlXodD+s5iEBD+A//tfdaQZZl8HsmHgG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ti5HEAAAA3AAAAA8AAAAAAAAAAAAAAAAAmAIAAGRycy9k&#10;b3ducmV2LnhtbFBLBQYAAAAABAAEAPUAAACJAwAAAAA=&#10;">
              <v:textbox inset="0,0,0,0">
                <w:txbxContent>
                  <w:p w:rsidR="00640457" w:rsidRDefault="00640457" w:rsidP="007E7F2C">
                    <w:pPr>
                      <w:jc w:val="center"/>
                      <w:rPr>
                        <w:i/>
                        <w:iCs/>
                        <w:sz w:val="22"/>
                      </w:rPr>
                    </w:pPr>
                    <w:proofErr w:type="gramStart"/>
                    <w:r>
                      <w:rPr>
                        <w:i/>
                        <w:iCs/>
                        <w:sz w:val="22"/>
                      </w:rPr>
                      <w:t>refusée</w:t>
                    </w:r>
                    <w:proofErr w:type="gramEnd"/>
                  </w:p>
                </w:txbxContent>
              </v:textbox>
            </v:shape>
            <v:shape id="Text Box 424" o:spid="_x0000_s1072" type="#_x0000_t202" style="position:absolute;left:6354;top:12834;width:21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8V5sMA&#10;AADcAAAADwAAAGRycy9kb3ducmV2LnhtbESPT2sCMRTE7wW/Q3iCt5p1QWlXo6ggKL1ULZ4fm7d/&#10;dPOyJHFdv70pFHocZuY3zGLVm0Z05HxtWcFknIAgzq2uuVTwc969f4DwAVljY5kUPMnDajl4W2Cm&#10;7YOP1J1CKSKEfYYKqhDaTEqfV2TQj21LHL3COoMhSldK7fAR4aaRaZLMpMGa40KFLW0rym+nu1Fw&#10;7jZ+f7yGT30oNjL9Kr7Ti1srNRr26zmIQH34D/+191rBdDqD3zPxCMjl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H8V5sMAAADcAAAADwAAAAAAAAAAAAAAAACYAgAAZHJzL2Rv&#10;d25yZXYueG1sUEsFBgAAAAAEAAQA9QAAAIgDAAAAAA==&#10;">
              <v:textbox inset="0,0,0,0">
                <w:txbxContent>
                  <w:p w:rsidR="00640457" w:rsidRDefault="00640457" w:rsidP="007E7F2C"/>
                </w:txbxContent>
              </v:textbox>
            </v:shape>
          </v:group>
        </w:pict>
      </w:r>
      <w:r>
        <w:rPr>
          <w:noProof/>
          <w:lang w:eastAsia="zh-TW"/>
        </w:rPr>
        <w:pict>
          <v:line id="Line 425" o:spid="_x0000_s1105" style="position:absolute;left:0;text-align:left;flip:x;z-index:251612160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page" from="242.65pt,14.95pt" to="242.65pt,2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">
            <v:stroke endarrow="block"/>
            <o:lock v:ext="edit" shapetype="f"/>
          </v:line>
        </w:pict>
      </w:r>
    </w:p>
    <w:p w:rsidR="00211CEE" w:rsidRDefault="00211CEE">
      <w:pPr>
        <w:pStyle w:val="DernierParagraphe"/>
      </w:pP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426" o:spid="_x0000_s1073" style="position:absolute;left:0;text-align:left;margin-left:79.65pt;margin-top:23.05pt;width:92.65pt;height:34.45pt;z-index:251613184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">
            <v:oval id="Oval 427" o:spid="_x0000_s1074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pCL8MA&#10;AADcAAAADwAAAGRycy9kb3ducmV2LnhtbESPT4vCMBTE7wt+h/AEb2vqgotWo4iiePGgu+D10Tzb&#10;YvNSkmz/+Ok3guBxmPnNMMt1ZyrRkPOlZQWTcQKCOLO65FzB78/+cwbCB2SNlWVS0JOH9WrwscRU&#10;25bP1FxCLmIJ+xQVFCHUqZQ+K8igH9uaOHo36wyGKF0utcM2lptKfiXJtzRYclwosKZtQdn98mcU&#10;TLWkx7k57A79ve2vJ5xvXXZSajTsNgsQgbrwDr/oo47cdA7PM/EI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kpCL8MAAADcAAAADwAAAAAAAAAAAAAAAACYAgAAZHJzL2Rv&#10;d25yZXYueG1sUEsFBgAAAAAEAAQA9QAAAIgDAAAAAA==&#10;">
              <v:textbox inset=",0,,0"/>
            </v:oval>
            <v:shape id="Text Box 428" o:spid="_x0000_s1075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S09MIA&#10;AADcAAAADwAAAGRycy9kb3ducmV2LnhtbERPy2rCQBTdF/yH4Qru6kRBK6mjiCAIummajbvbzM2j&#10;zdwJM2MS/frOotDl4by3+9G0oifnG8sKFvMEBHFhdcOVgvzz9LoB4QOyxtYyKXiQh/1u8rLFVNuB&#10;P6jPQiViCPsUFdQhdKmUvqjJoJ/bjjhypXUGQ4SuktrhEMNNK5dJspYGG44NNXZ0rKn4ye5GwbjK&#10;8lt5Kp2zdD08v6vL0L99KTWbjod3EIHG8C/+c5+1gtU6zo9n4hG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RLT0wgAAANwAAAAPAAAAAAAAAAAAAAAAAJgCAABkcnMvZG93&#10;bnJldi54bWxQSwUGAAAAAAQABAD1AAAAhwMAAAAA&#10;" filled="f" stroked="f">
              <v:textbox inset=".5mm,0,.5mm,0">
                <w:txbxContent>
                  <w:p w:rsidR="00640457" w:rsidRPr="000E4E9A" w:rsidRDefault="00640457" w:rsidP="007E7F2C">
                    <w:pPr>
                      <w:jc w:val="center"/>
                      <w:rPr>
                        <w:i/>
                        <w:iCs/>
                        <w:sz w:val="20"/>
                        <w:szCs w:val="20"/>
                      </w:rPr>
                    </w:pPr>
                    <w:r>
                      <w:rPr>
                        <w:i/>
                        <w:iCs/>
                        <w:sz w:val="20"/>
                        <w:szCs w:val="20"/>
                      </w:rPr>
                      <w:t>Modification à retravailler</w:t>
                    </w:r>
                  </w:p>
                </w:txbxContent>
              </v:textbox>
            </v:shape>
          </v:group>
        </w:pict>
      </w:r>
      <w:r>
        <w:rPr>
          <w:noProof/>
          <w:lang w:eastAsia="zh-TW"/>
        </w:rPr>
        <w:pict>
          <v:shape id="AutoShape 429" o:spid="_x0000_s1104" type="#_x0000_t34" style="position:absolute;left:0;text-align:left;margin-left:168.8pt;margin-top:25.7pt;width:54.75pt;height:15.55pt;rotation:180;flip:y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" adj="-296">
            <v:stroke endarrow="block"/>
          </v:shape>
        </w:pict>
      </w:r>
      <w:r>
        <w:rPr>
          <w:noProof/>
          <w:lang w:eastAsia="zh-TW"/>
        </w:rPr>
        <w:pict>
          <v:shape id="AutoShape 447" o:spid="_x0000_s1103" type="#_x0000_t34" style="position:absolute;left:0;text-align:left;margin-left:171.5pt;margin-top:25.7pt;width:98.15pt;height:53.35pt;rotation:180;flip:y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" adj="88">
            <v:stroke endarrow="block"/>
          </v:shape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line id="Connecteur droit 288" o:spid="_x0000_s1102" style="position:absolute;left:0;text-align:left;z-index:25166950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page" from="37.55pt,8.5pt" to="79.45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" strokecolor="black [3213]">
            <o:lock v:ext="edit" shapetype="f"/>
          </v:line>
        </w:pict>
      </w:r>
      <w:r>
        <w:rPr>
          <w:noProof/>
          <w:lang w:eastAsia="zh-TW"/>
        </w:rPr>
        <w:pict>
          <v:group id="Group 439" o:spid="_x0000_s1076" style="position:absolute;left:0;text-align:left;margin-left:79.65pt;margin-top:30.85pt;width:92.65pt;height:34.45pt;z-index:251617280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">
            <v:oval id="Oval 440" o:spid="_x0000_s1077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uMPsQA&#10;AADcAAAADwAAAGRycy9kb3ducmV2LnhtbESPzWsCMRTE7wX/h/CE3mpWoa2uRhFLpRcPfoDXx+a5&#10;u7h5WZK4H/71RhB6HGZ+M8xi1ZlKNOR8aVnBeJSAIM6sLjlXcDr+fkxB+ICssbJMCnrysFoO3haY&#10;atvynppDyEUsYZ+igiKEOpXSZwUZ9CNbE0fvYp3BEKXLpXbYxnJTyUmSfEmDJceFAmvaFJRdDzej&#10;4FNLuu+b7c+2v7b9eYezjct2Sr0Pu/UcRKAu/Idf9J+O3PcEnmfi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bjD7EAAAA3AAAAA8AAAAAAAAAAAAAAAAAmAIAAGRycy9k&#10;b3ducmV2LnhtbFBLBQYAAAAABAAEAPUAAACJAwAAAAA=&#10;">
              <v:textbox inset=",0,,0"/>
            </v:oval>
            <v:shape id="Text Box 441" o:spid="_x0000_s1078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+8XsUA&#10;AADcAAAADwAAAGRycy9kb3ducmV2LnhtbESPT2sCMRTE7wW/Q3iCt5q1YpXVKCIIgr1068Xbc/P2&#10;j25eliTd3fbTN4VCj8PM/IbZ7AbTiI6cry0rmE0TEMS51TWXCi4fx+cVCB+QNTaWScEXedhtR08b&#10;TLXt+Z26LJQiQtinqKAKoU2l9HlFBv3UtsTRK6wzGKJ0pdQO+wg3jXxJkldpsOa4UGFLh4ryR/Zp&#10;FAyL7HItjoVzlt723/fy3HfLm1KT8bBfgwg0hP/wX/ukFSyWc/g9E4+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T7xexQAAANwAAAAPAAAAAAAAAAAAAAAAAJgCAABkcnMv&#10;ZG93bnJldi54bWxQSwUGAAAAAAQABAD1AAAAigMAAAAA&#10;" filled="f" stroked="f">
              <v:textbox inset=".5mm,0,.5mm,0">
                <w:txbxContent>
                  <w:p w:rsidR="00640457" w:rsidRPr="000E4E9A" w:rsidRDefault="00640457" w:rsidP="007E7F2C">
                    <w:pPr>
                      <w:jc w:val="center"/>
                      <w:rPr>
                        <w:i/>
                        <w:iCs/>
                        <w:sz w:val="20"/>
                        <w:szCs w:val="20"/>
                      </w:rPr>
                    </w:pPr>
                    <w:r>
                      <w:rPr>
                        <w:i/>
                        <w:iCs/>
                        <w:sz w:val="20"/>
                        <w:szCs w:val="20"/>
                      </w:rPr>
                      <w:t>Modification d’IT validée</w:t>
                    </w:r>
                  </w:p>
                </w:txbxContent>
              </v:textbox>
            </v:shape>
          </v:group>
        </w:pict>
      </w:r>
    </w:p>
    <w:p w:rsidR="00211CEE" w:rsidRDefault="00211CEE">
      <w:pPr>
        <w:pStyle w:val="DernierParagraphe"/>
      </w:pP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442" o:spid="_x0000_s1079" style="position:absolute;left:0;text-align:left;margin-left:79.65pt;margin-top:14.45pt;width:105.2pt;height:55.3pt;z-index:251618304;mso-height-relative:margin" coordorigin="3834,9054" coordsize="2160,1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">
            <v:shape id="Text Box 443" o:spid="_x0000_s1080" type="#_x0000_t202" style="position:absolute;left:3834;top:9054;width:216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NQwcQA&#10;AADcAAAADwAAAGRycy9kb3ducmV2LnhtbESPX2vCMBTF3wf7DuEKe9PUTbdRG0Wmgggic3vw8dJc&#10;29Lmpkui1m9vBGGPh/Pnx8lmnWnEmZyvLCsYDhIQxLnVFRcKfn9W/U8QPiBrbCyTgit5mE2fnzJM&#10;tb3wN533oRBxhH2KCsoQ2lRKn5dk0A9sSxy9o3UGQ5SukNrhJY6bRr4mybs0WHEklNjSV0l5vT+Z&#10;yH2r/8woLNZ2e9gslt7tcj0/KvXS6+YTEIG68B9+tNdawfhjDPcz8QjI6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TUMHEAAAA3AAAAA8AAAAAAAAAAAAAAAAAmAIAAGRycy9k&#10;b3ducmV2LnhtbFBLBQYAAAAABAAEAPUAAACJAwAAAAA=&#10;">
              <v:textbox inset=",0,,0">
                <w:txbxContent>
                  <w:p w:rsidR="00640457" w:rsidRDefault="00640457" w:rsidP="007E7F2C">
                    <w:pPr>
                      <w:pStyle w:val="Corpsdetexte"/>
                      <w:spacing w:line="240" w:lineRule="auto"/>
                      <w:jc w:val="center"/>
                      <w:rPr>
                        <w:b/>
                        <w:bCs/>
                        <w:sz w:val="22"/>
                      </w:rPr>
                    </w:pPr>
                    <w:r>
                      <w:rPr>
                        <w:b/>
                        <w:bCs/>
                        <w:sz w:val="22"/>
                      </w:rPr>
                      <w:t>Numérisation</w:t>
                    </w:r>
                    <w:r w:rsidRPr="006E3D70">
                      <w:rPr>
                        <w:b/>
                        <w:bCs/>
                        <w:sz w:val="22"/>
                      </w:rPr>
                      <w:t xml:space="preserve"> </w:t>
                    </w:r>
                    <w:r>
                      <w:rPr>
                        <w:b/>
                        <w:bCs/>
                        <w:sz w:val="22"/>
                      </w:rPr>
                      <w:t>document</w:t>
                    </w:r>
                  </w:p>
                </w:txbxContent>
              </v:textbox>
            </v:shape>
            <v:shape id="Text Box 444" o:spid="_x0000_s1081" type="#_x0000_t202" style="position:absolute;left:3834;top:9954;width:21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HOtsQA&#10;AADcAAAADwAAAGRycy9kb3ducmV2LnhtbESPX2vCMBTF3wf7DuEKe5upm7pRG0Wmgggy5vbg46W5&#10;tqXNTZdErd/eCIKPh/Pnx8lmnWnEiZyvLCsY9BMQxLnVFRcK/n5Xr58gfEDW2FgmBRfyMJs+P2WY&#10;anvmHzrtQiHiCPsUFZQhtKmUPi/JoO/bljh6B+sMhihdIbXDcxw3jXxLkrE0WHEklNjSV0l5vTua&#10;yH2v/80wLNZ2u98slt5953p+UOql180nIAJ14RG+t9dawehjDLcz8QjI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BzrbEAAAA3AAAAA8AAAAAAAAAAAAAAAAAmAIAAGRycy9k&#10;b3ducmV2LnhtbFBLBQYAAAAABAAEAPUAAACJAwAAAAA=&#10;">
              <v:textbox inset=",0,,0">
                <w:txbxContent>
                  <w:p w:rsidR="00640457" w:rsidRDefault="00640457" w:rsidP="007E7F2C">
                    <w:pPr>
                      <w:pStyle w:val="Titre8"/>
                    </w:pPr>
                    <w:proofErr w:type="gramStart"/>
                    <w:r>
                      <w:t>toujours</w:t>
                    </w:r>
                    <w:proofErr w:type="gramEnd"/>
                    <w:r>
                      <w:t xml:space="preserve"> </w:t>
                    </w:r>
                  </w:p>
                </w:txbxContent>
              </v:textbox>
            </v:shape>
            <v:shape id="Text Box 445" o:spid="_x0000_s1082" type="#_x0000_t202" style="position:absolute;left:3834;top:9594;width:21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bsHcQA&#10;AADcAAAADwAAAGRycy9kb3ducmV2LnhtbESPW2sCMRSE3wv9D+EIfatZF6rtahQtCIovXorPh83Z&#10;S7s5WZK4rv/eCEIfh5n5hpktetOIjpyvLSsYDRMQxLnVNZcKfk7r908QPiBrbCyTght5WMxfX2aY&#10;aXvlA3XHUIoIYZ+hgiqENpPS5xUZ9EPbEkevsM5giNKVUju8RrhpZJokY2mw5rhQYUvfFeV/x4tR&#10;cOpWfnP4DV96W6xkuiv26dktlXob9MspiEB9+A8/2xut4GMygceZe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G7B3EAAAA3AAAAA8AAAAAAAAAAAAAAAAAmAIAAGRycy9k&#10;b3ducmV2LnhtbFBLBQYAAAAABAAEAPUAAACJAwAAAAA=&#10;">
              <v:textbox inset="0,0,0,0">
                <w:txbxContent>
                  <w:p w:rsidR="00640457" w:rsidRDefault="00640457" w:rsidP="007E7F2C"/>
                </w:txbxContent>
              </v:textbox>
            </v:shape>
          </v:group>
        </w:pict>
      </w:r>
      <w:r>
        <w:rPr>
          <w:noProof/>
          <w:lang w:eastAsia="zh-TW"/>
        </w:rPr>
        <w:pict>
          <v:line id="Line 446" o:spid="_x0000_s1101" style="position:absolute;left:0;text-align:left;flip:x;z-index:251619328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page" from="129.75pt,-.1pt" to="129.7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">
            <v:stroke endarrow="block"/>
            <o:lock v:ext="edit" shapetype="f"/>
          </v:line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452" o:spid="_x0000_s1083" style="position:absolute;left:0;text-align:left;margin-left:311.4pt;margin-top:16.85pt;width:92.65pt;height:24.75pt;z-index:251623424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">
            <v:oval id="Oval 453" o:spid="_x0000_s1084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dkbcMA&#10;AADcAAAADwAAAGRycy9kb3ducmV2LnhtbESPT4vCMBTE7wt+h/AEb2u6gqJdoyyK4sWD7oLXR/O2&#10;LTYvJYn946c3guBxmPnNMMt1ZyrRkPOlZQVf4wQEcWZ1ybmCv9/d5xyED8gaK8ukoCcP69XgY4mp&#10;ti2fqDmHXMQS9ikqKEKoUyl9VpBBP7Y1cfT+rTMYonS51A7bWG4qOUmSmTRYclwosKZNQdn1fDMK&#10;plrS/dTst/v+2vaXIy42LjsqNRp2P98gAnXhHX7RBx25+RSeZ+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WdkbcMAAADcAAAADwAAAAAAAAAAAAAAAACYAgAAZHJzL2Rv&#10;d25yZXYueG1sUEsFBgAAAAAEAAQA9QAAAIgDAAAAAA==&#10;">
              <v:textbox inset=",0,,0"/>
            </v:oval>
            <v:shape id="Text Box 454" o:spid="_x0000_s1085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1v4cUA&#10;AADcAAAADwAAAGRycy9kb3ducmV2LnhtbESPzWsCMRTE70L/h/AK3jSr4Adbo4ggFOylq5feXjdv&#10;P+rmZUnS3a1/vSkIHoeZ+Q2z2Q2mER05X1tWMJsmIIhzq2suFVzOx8kahA/IGhvLpOCPPOy2L6MN&#10;ptr2/EldFkoRIexTVFCF0KZS+rwig35qW+LoFdYZDFG6UmqHfYSbRs6TZCkN1hwXKmzpUFF+zX6N&#10;gmGRXb6KY+GcpY/97ac89d3qW6nx67B/AxFoCM/wo/2uFSzWS/g/E4+A3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7W/hxQAAANwAAAAPAAAAAAAAAAAAAAAAAJgCAABkcnMv&#10;ZG93bnJldi54bWxQSwUGAAAAAAQABAD1AAAAigMAAAAA&#10;" filled="f" stroked="f">
              <v:textbox inset=".5mm,0,.5mm,0">
                <w:txbxContent>
                  <w:p w:rsidR="00640457" w:rsidRPr="000E4E9A" w:rsidRDefault="00640457" w:rsidP="007E7F2C">
                    <w:pPr>
                      <w:jc w:val="center"/>
                      <w:rPr>
                        <w:i/>
                        <w:iCs/>
                        <w:sz w:val="20"/>
                        <w:szCs w:val="20"/>
                      </w:rPr>
                    </w:pPr>
                    <w:r>
                      <w:rPr>
                        <w:i/>
                        <w:iCs/>
                        <w:sz w:val="20"/>
                        <w:szCs w:val="20"/>
                      </w:rPr>
                      <w:t xml:space="preserve">Notification </w:t>
                    </w:r>
                  </w:p>
                </w:txbxContent>
              </v:textbox>
            </v:shape>
          </v:group>
        </w:pict>
      </w:r>
      <w:r>
        <w:rPr>
          <w:noProof/>
          <w:lang w:eastAsia="zh-TW"/>
        </w:rPr>
        <w:pict>
          <v:line id="Line 455" o:spid="_x0000_s1100" style="position:absolute;left:0;text-align:left;flip:y;z-index:25162444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184.85pt,31.45pt" to="309.95pt,3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">
            <v:stroke endarrow="block"/>
            <o:lock v:ext="edit" shapetype="f"/>
          </v:line>
        </w:pict>
      </w: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448" o:spid="_x0000_s1086" style="position:absolute;left:0;text-align:left;margin-left:79.65pt;margin-top:24.05pt;width:101.55pt;height:34.45pt;z-index:251621376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">
            <v:oval id="Oval 449" o:spid="_x0000_s1087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xibsMA&#10;AADcAAAADwAAAGRycy9kb3ducmV2LnhtbESPS4sCMRCE78L+h9CCN80orLijUcRlZS8efMBem0k7&#10;MzjpDEmch79+Iwgei6qvilptOlOJhpwvLSuYThIQxJnVJecKLuef8QKED8gaK8ukoCcPm/XHYIWp&#10;ti0fqTmFXMQS9ikqKEKoUyl9VpBBP7E1cfSu1hkMUbpcaodtLDeVnCXJXBosOS4UWNOuoOx2uhsF&#10;n1rS49jsv/f9re3/Dvi1c9lBqdGw2y5BBOrCO/yif3XkFlN4nolH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xibsMAAADcAAAADwAAAAAAAAAAAAAAAACYAgAAZHJzL2Rv&#10;d25yZXYueG1sUEsFBgAAAAAEAAQA9QAAAIgDAAAAAA==&#10;">
              <v:textbox inset=",0,,0"/>
            </v:oval>
            <v:shape id="Text Box 450" o:spid="_x0000_s1088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Zp4sUA&#10;AADcAAAADwAAAGRycy9kb3ducmV2LnhtbESPT2sCMRTE70K/Q3iF3jSrYJWtUUQQCu3F1Yu35+bt&#10;n7p5WZK4u+2nNwXB4zAzv2FWm8E0oiPna8sKppMEBHFudc2lgtNxP16C8AFZY2OZFPySh836ZbTC&#10;VNueD9RloRQRwj5FBVUIbSqlzysy6Ce2JY5eYZ3BEKUrpXbYR7hp5CxJ3qXBmuNChS3tKsqv2c0o&#10;GObZ6VzsC+csfW//fsqvvltclHp7HbYfIAIN4Rl+tD+1gvlyBv9n4hG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1mnixQAAANwAAAAPAAAAAAAAAAAAAAAAAJgCAABkcnMv&#10;ZG93bnJldi54bWxQSwUGAAAAAAQABAD1AAAAigMAAAAA&#10;" filled="f" stroked="f">
              <v:textbox inset=".5mm,0,.5mm,0">
                <w:txbxContent>
                  <w:p w:rsidR="00640457" w:rsidRPr="000E4E9A" w:rsidRDefault="00640457" w:rsidP="007E7F2C">
                    <w:pPr>
                      <w:jc w:val="center"/>
                      <w:rPr>
                        <w:i/>
                        <w:iCs/>
                        <w:sz w:val="20"/>
                        <w:szCs w:val="20"/>
                      </w:rPr>
                    </w:pPr>
                    <w:r>
                      <w:rPr>
                        <w:i/>
                        <w:iCs/>
                        <w:sz w:val="20"/>
                        <w:szCs w:val="20"/>
                      </w:rPr>
                      <w:t>Document format PDF</w:t>
                    </w:r>
                  </w:p>
                </w:txbxContent>
              </v:textbox>
            </v:shape>
          </v:group>
        </w:pict>
      </w:r>
      <w:r>
        <w:rPr>
          <w:noProof/>
          <w:lang w:eastAsia="zh-TW"/>
        </w:rPr>
        <w:pict>
          <v:line id="Line 451" o:spid="_x0000_s1099" style="position:absolute;left:0;text-align:left;z-index:251622400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margin" from="129.75pt,4.1pt" to="129.75pt,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">
            <v:stroke endarrow="block"/>
            <o:lock v:ext="edit" shapetype="f"/>
          </v:line>
        </w:pict>
      </w:r>
      <w:r>
        <w:rPr>
          <w:noProof/>
          <w:lang w:eastAsia="zh-TW"/>
        </w:rPr>
        <w:pict>
          <v:group id="Group 456" o:spid="_x0000_s1089" style="position:absolute;left:0;text-align:left;margin-left:303.3pt;margin-top:24.3pt;width:107.95pt;height:52.35pt;z-index:251625472;mso-height-relative:margin" coordorigin="3834,9054" coordsize="2160,1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">
            <v:shape id="Text Box 457" o:spid="_x0000_s1090" type="#_x0000_t202" style="position:absolute;left:3834;top:9054;width:216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sq48UA&#10;AADcAAAADwAAAGRycy9kb3ducmV2LnhtbESPX2vCMBTF3wW/Q7jC3jSdm6N2piJzAxmMMfXBx0tz&#10;bUubm5pk2n37RRB8PJw/P85i2ZtWnMn52rKCx0kCgriwuuZSwX73MU5B+ICssbVMCv7IwzIfDhaY&#10;aXvhHzpvQyniCPsMFVQhdJmUvqjIoJ/Yjjh6R+sMhihdKbXDSxw3rZwmyYs0WHMkVNjRW0VFs/01&#10;kfvUnMxzWG/s1+Fz/e7dd6FXR6UeRv3qFUSgPtzDt/ZGK5ilc7ieiUdA5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iyrjxQAAANwAAAAPAAAAAAAAAAAAAAAAAJgCAABkcnMv&#10;ZG93bnJldi54bWxQSwUGAAAAAAQABAD1AAAAigMAAAAA&#10;">
              <v:textbox inset=",0,,0">
                <w:txbxContent>
                  <w:p w:rsidR="00640457" w:rsidRPr="00AA3BAB" w:rsidRDefault="00640457" w:rsidP="007E7F2C">
                    <w:pPr>
                      <w:pStyle w:val="Corpsdetexte"/>
                      <w:spacing w:line="240" w:lineRule="auto"/>
                      <w:jc w:val="center"/>
                      <w:rPr>
                        <w:b/>
                        <w:bCs/>
                        <w:i/>
                        <w:sz w:val="22"/>
                      </w:rPr>
                    </w:pPr>
                    <w:r w:rsidRPr="00AA3BAB">
                      <w:rPr>
                        <w:b/>
                        <w:bCs/>
                        <w:i/>
                        <w:sz w:val="22"/>
                      </w:rPr>
                      <w:t>Consultation d’IT</w:t>
                    </w:r>
                  </w:p>
                </w:txbxContent>
              </v:textbox>
            </v:shape>
            <v:shape id="Text Box 458" o:spid="_x0000_s1091" type="#_x0000_t202" style="position:absolute;left:3834;top:9954;width:21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gVo8IA&#10;AADcAAAADwAAAGRycy9kb3ducmV2LnhtbERPTWsCMRC9F/wPYQrearZaS90aRdSCCKXUeuhx2Iy7&#10;i5vJmkRd/71zKPT4eN/TeecadaEQa88GngcZKOLC25pLA/ufj6c3UDEhW2w8k4EbRZjPeg9TzK2/&#10;8jdddqlUEsIxRwNVSm2udSwqchgHviUW7uCDwyQwlNoGvEq4a/Qwy161w5qlocKWlhUVx93ZSe/o&#10;eHIvabXxn7/b1TqGr8IuDsb0H7vFO6hEXfoX/7k31sB4IvPljBwBPb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aBWjwgAAANwAAAAPAAAAAAAAAAAAAAAAAJgCAABkcnMvZG93&#10;bnJldi54bWxQSwUGAAAAAAQABAD1AAAAhwMAAAAA&#10;">
              <v:textbox inset=",0,,0">
                <w:txbxContent>
                  <w:p w:rsidR="00640457" w:rsidRDefault="00640457" w:rsidP="007E7F2C">
                    <w:pPr>
                      <w:pStyle w:val="Titre8"/>
                    </w:pPr>
                    <w:proofErr w:type="gramStart"/>
                    <w:r>
                      <w:t>toujours</w:t>
                    </w:r>
                    <w:proofErr w:type="gramEnd"/>
                    <w:r>
                      <w:t xml:space="preserve"> </w:t>
                    </w:r>
                  </w:p>
                </w:txbxContent>
              </v:textbox>
            </v:shape>
            <v:shape id="Text Box 459" o:spid="_x0000_s1092" type="#_x0000_t202" style="position:absolute;left:3834;top:9594;width:21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83CMQA&#10;AADcAAAADwAAAGRycy9kb3ducmV2LnhtbESPW2sCMRSE3wv+h3AE32rWBaWuRlGhoPTFS+nzYXP2&#10;opuTJUnX9d83gtDHYWa+YZbr3jSiI+drywom4wQEcW51zaWC78vn+wcIH5A1NpZJwYM8rFeDtyVm&#10;2t75RN05lCJC2GeooAqhzaT0eUUG/di2xNErrDMYonSl1A7vEW4amSbJTBqsOS5U2NKuovx2/jUK&#10;Lt3W70/XMNeHYivTr+KY/riNUqNhv1mACNSH//CrvdcKpvMJPM/EI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vNwjEAAAA3AAAAA8AAAAAAAAAAAAAAAAAmAIAAGRycy9k&#10;b3ducmV2LnhtbFBLBQYAAAAABAAEAPUAAACJAwAAAAA=&#10;">
              <v:textbox inset="0,0,0,0">
                <w:txbxContent>
                  <w:p w:rsidR="00640457" w:rsidRDefault="00640457" w:rsidP="007E7F2C"/>
                </w:txbxContent>
              </v:textbox>
            </v:shape>
          </v:group>
        </w:pict>
      </w:r>
      <w:r>
        <w:rPr>
          <w:noProof/>
          <w:lang w:eastAsia="zh-TW"/>
        </w:rPr>
        <w:pict>
          <v:line id="Line 460" o:spid="_x0000_s1098" style="position:absolute;left:0;text-align:left;flip:x;z-index:251626496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page" from="357.95pt,8.9pt" to="357.95pt,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">
            <v:stroke endarrow="block"/>
            <o:lock v:ext="edit" shapetype="f"/>
          </v:line>
        </w:pict>
      </w:r>
    </w:p>
    <w:p w:rsidR="00211CEE" w:rsidRDefault="00211CEE">
      <w:pPr>
        <w:pStyle w:val="DernierParagraphe"/>
      </w:pPr>
    </w:p>
    <w:p w:rsidR="00211CEE" w:rsidRDefault="001E748A">
      <w:pPr>
        <w:pStyle w:val="DernierParagraphe"/>
      </w:pPr>
      <w:r>
        <w:rPr>
          <w:noProof/>
          <w:lang w:eastAsia="zh-TW"/>
        </w:rPr>
        <w:pict>
          <v:group id="Group 461" o:spid="_x0000_s1093" style="position:absolute;left:0;text-align:left;margin-left:422.85pt;margin-top:5.25pt;width:81.55pt;height:29.8pt;z-index:251627520;mso-height-relative:margin" coordorigin="2241,2934" coordsize="1764,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">
            <v:oval id="Oval 462" o:spid="_x0000_s1094" style="position:absolute;left:2241;top:2934;width:1764;height:8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JXK8QA&#10;AADcAAAADwAAAGRycy9kb3ducmV2LnhtbESPT2vCQBTE74LfYXlCb7qxtFLTrCKK0osHreD1kX1N&#10;QrJvw+42f/rpu4WCx2HmN8Nk28E0oiPnK8sKlosEBHFudcWFgtvncf4GwgdkjY1lUjCSh+1mOskw&#10;1bbnC3XXUIhYwj5FBWUIbSqlz0sy6Be2JY7el3UGQ5SukNphH8tNI5+TZCUNVhwXSmxpX1JeX7+N&#10;glct6efSnQ6nse7H+xnXe5eflXqaDbt3EIGG8Aj/0x86cusX+DsTj4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yVyvEAAAA3AAAAA8AAAAAAAAAAAAAAAAAmAIAAGRycy9k&#10;b3ducmV2LnhtbFBLBQYAAAAABAAEAPUAAACJAwAAAAA=&#10;">
              <v:textbox inset=",0,,0"/>
            </v:oval>
            <v:shape id="Text Box 463" o:spid="_x0000_s1095" type="#_x0000_t202" style="position:absolute;left:2331;top:3092;width:1584;height:4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ZnS8UA&#10;AADcAAAADwAAAGRycy9kb3ducmV2LnhtbESPT2vCQBTE7wW/w/IEb3WjkNamriKCULCXRi/eXrMv&#10;f2r2bdjdJtFP3y0Uehxm5jfMejuaVvTkfGNZwWKegCAurG64UnA+HR5XIHxA1thaJgU38rDdTB7W&#10;mGk78Af1eahEhLDPUEEdQpdJ6YuaDPq57YijV1pnMETpKqkdDhFuWrlMkidpsOG4UGNH+5qKa/5t&#10;FIxpfr6Uh9I5S++7+1d1HPrnT6Vm03H3CiLQGP7Df+03rSB9SeH3TD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5mdLxQAAANwAAAAPAAAAAAAAAAAAAAAAAJgCAABkcnMv&#10;ZG93bnJldi54bWxQSwUGAAAAAAQABAD1AAAAigMAAAAA&#10;" filled="f" stroked="f">
              <v:textbox inset=".5mm,0,.5mm,0">
                <w:txbxContent>
                  <w:p w:rsidR="00640457" w:rsidRPr="000E4E9A" w:rsidRDefault="00640457" w:rsidP="007E7F2C">
                    <w:pPr>
                      <w:jc w:val="center"/>
                      <w:rPr>
                        <w:i/>
                        <w:iCs/>
                        <w:sz w:val="20"/>
                        <w:szCs w:val="20"/>
                      </w:rPr>
                    </w:pPr>
                    <w:r>
                      <w:rPr>
                        <w:i/>
                        <w:iCs/>
                        <w:sz w:val="20"/>
                        <w:szCs w:val="20"/>
                      </w:rPr>
                      <w:t xml:space="preserve">Information  </w:t>
                    </w:r>
                  </w:p>
                </w:txbxContent>
              </v:textbox>
            </v:shape>
          </v:group>
        </w:pict>
      </w:r>
      <w:r>
        <w:rPr>
          <w:noProof/>
          <w:lang w:eastAsia="zh-TW"/>
        </w:rPr>
        <w:pict>
          <v:shape id="AutoShape 464" o:spid="_x0000_s1097" type="#_x0000_t34" style="position:absolute;left:0;text-align:left;margin-left:357.9pt;margin-top:11.05pt;width:64.95pt;height:12.1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" adj="133">
            <v:stroke endarrow="block"/>
          </v:shape>
        </w:pi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325"/>
      </w:tblGrid>
      <w:tr w:rsidR="00982BF3" w:rsidTr="00F702F5">
        <w:tc>
          <w:tcPr>
            <w:tcW w:w="10325" w:type="dxa"/>
            <w:shd w:val="clear" w:color="auto" w:fill="auto"/>
          </w:tcPr>
          <w:p w:rsidR="00982BF3" w:rsidRDefault="00982BF3" w:rsidP="006D6FFA">
            <w:pPr>
              <w:pStyle w:val="Titre5"/>
              <w:tabs>
                <w:tab w:val="clear" w:pos="1985"/>
              </w:tabs>
              <w:spacing w:after="0" w:line="360" w:lineRule="auto"/>
              <w:ind w:left="1985" w:hanging="1985"/>
              <w:jc w:val="both"/>
            </w:pPr>
            <w:r w:rsidRPr="00982BF3">
              <w:lastRenderedPageBreak/>
              <w:t xml:space="preserve">Document </w:t>
            </w:r>
            <w:r w:rsidR="00B46142">
              <w:t>2</w:t>
            </w:r>
            <w:r w:rsidRPr="00982BF3">
              <w:t> :</w:t>
            </w:r>
            <w:r w:rsidRPr="00982BF3">
              <w:tab/>
              <w:t>Entre</w:t>
            </w:r>
            <w:r w:rsidR="006D6FFA">
              <w:t>tien avec M. Carré, directeur des</w:t>
            </w:r>
            <w:r w:rsidRPr="00982BF3">
              <w:t xml:space="preserve"> </w:t>
            </w:r>
            <w:r w:rsidR="006D6FFA">
              <w:t>systèmes d’information</w:t>
            </w:r>
          </w:p>
        </w:tc>
      </w:tr>
    </w:tbl>
    <w:p w:rsidR="00982BF3" w:rsidRPr="00AA3BAB" w:rsidRDefault="00E44274" w:rsidP="00E44274">
      <w:pPr>
        <w:pStyle w:val="ParagrapheIntermdiaire"/>
        <w:spacing w:line="324" w:lineRule="auto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Question</w:t>
      </w:r>
      <w:r w:rsidR="00982BF3" w:rsidRPr="00AA3BAB">
        <w:rPr>
          <w:b/>
          <w:color w:val="000000"/>
          <w:sz w:val="22"/>
          <w:szCs w:val="22"/>
        </w:rPr>
        <w:t> :</w:t>
      </w:r>
      <w:r>
        <w:rPr>
          <w:b/>
          <w:color w:val="000000"/>
          <w:sz w:val="22"/>
          <w:szCs w:val="22"/>
        </w:rPr>
        <w:tab/>
      </w:r>
      <w:r w:rsidR="00982BF3" w:rsidRPr="00AA3BAB">
        <w:rPr>
          <w:b/>
          <w:color w:val="000000"/>
          <w:sz w:val="22"/>
          <w:szCs w:val="22"/>
        </w:rPr>
        <w:t xml:space="preserve">Nous aimerions savoir ce que désigne le terme DIE chez </w:t>
      </w:r>
      <w:proofErr w:type="spellStart"/>
      <w:r w:rsidR="00D5638B">
        <w:rPr>
          <w:b/>
          <w:color w:val="000000"/>
          <w:sz w:val="22"/>
          <w:szCs w:val="22"/>
        </w:rPr>
        <w:t>Maliboud</w:t>
      </w:r>
      <w:proofErr w:type="spellEnd"/>
      <w:r w:rsidR="00982BF3" w:rsidRPr="00AA3BAB">
        <w:rPr>
          <w:b/>
          <w:color w:val="000000"/>
          <w:sz w:val="22"/>
          <w:szCs w:val="22"/>
        </w:rPr>
        <w:t xml:space="preserve"> Atlantique ?</w:t>
      </w:r>
    </w:p>
    <w:p w:rsidR="00982BF3" w:rsidRPr="00AA3BAB" w:rsidRDefault="00E44274" w:rsidP="002C39D2">
      <w:pPr>
        <w:pStyle w:val="ParagrapheIntermdiaire"/>
        <w:widowControl w:val="0"/>
        <w:spacing w:before="60" w:line="324" w:lineRule="auto"/>
        <w:ind w:left="426" w:hanging="426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Réponse (</w:t>
      </w:r>
      <w:r w:rsidR="00216149" w:rsidRPr="00AA3BAB">
        <w:rPr>
          <w:color w:val="000000"/>
          <w:sz w:val="22"/>
          <w:szCs w:val="22"/>
        </w:rPr>
        <w:t>M.</w:t>
      </w:r>
      <w:r>
        <w:rPr>
          <w:color w:val="000000"/>
          <w:sz w:val="22"/>
          <w:szCs w:val="22"/>
        </w:rPr>
        <w:t> </w:t>
      </w:r>
      <w:r w:rsidR="00982BF3" w:rsidRPr="00AA3BAB">
        <w:rPr>
          <w:color w:val="000000"/>
          <w:sz w:val="22"/>
          <w:szCs w:val="22"/>
        </w:rPr>
        <w:t>Carré</w:t>
      </w:r>
      <w:r>
        <w:rPr>
          <w:color w:val="000000"/>
          <w:sz w:val="22"/>
          <w:szCs w:val="22"/>
        </w:rPr>
        <w:t>)</w:t>
      </w:r>
      <w:r w:rsidR="00982BF3" w:rsidRPr="00AA3BAB">
        <w:rPr>
          <w:color w:val="000000"/>
          <w:sz w:val="22"/>
          <w:szCs w:val="22"/>
        </w:rPr>
        <w:t> :</w:t>
      </w:r>
      <w:r w:rsidR="002C39D2">
        <w:rPr>
          <w:color w:val="000000"/>
          <w:sz w:val="22"/>
          <w:szCs w:val="22"/>
        </w:rPr>
        <w:t xml:space="preserve"> </w:t>
      </w:r>
      <w:r w:rsidR="007748A4">
        <w:rPr>
          <w:color w:val="000000"/>
          <w:sz w:val="22"/>
          <w:szCs w:val="22"/>
        </w:rPr>
        <w:t>Cela signifie demande i</w:t>
      </w:r>
      <w:r w:rsidR="00982BF3" w:rsidRPr="00AA3BAB">
        <w:rPr>
          <w:color w:val="000000"/>
          <w:sz w:val="22"/>
          <w:szCs w:val="22"/>
        </w:rPr>
        <w:t>nterne d</w:t>
      </w:r>
      <w:r>
        <w:rPr>
          <w:color w:val="000000"/>
          <w:sz w:val="22"/>
          <w:szCs w:val="22"/>
        </w:rPr>
        <w:t>’</w:t>
      </w:r>
      <w:r w:rsidR="007748A4">
        <w:rPr>
          <w:color w:val="000000"/>
          <w:sz w:val="22"/>
          <w:szCs w:val="22"/>
        </w:rPr>
        <w:t>é</w:t>
      </w:r>
      <w:r w:rsidR="002C39D2">
        <w:rPr>
          <w:color w:val="000000"/>
          <w:sz w:val="22"/>
          <w:szCs w:val="22"/>
        </w:rPr>
        <w:t xml:space="preserve">volution. </w:t>
      </w:r>
      <w:r w:rsidR="00982BF3" w:rsidRPr="00AA3BAB">
        <w:rPr>
          <w:color w:val="000000"/>
          <w:sz w:val="22"/>
          <w:szCs w:val="22"/>
        </w:rPr>
        <w:t>La notion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évolution concerne soit le réglage de machines-outils utilisées pour la fabrication de nos pièces de turbine, soit une opération manuelle. En effet, il arrive qu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un technicien ou un contremaître s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aperçoive qu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il est possible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améliorer la productivité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 xml:space="preserve">une chaîne de production en modifiant </w:t>
      </w:r>
      <w:r w:rsidR="00187BD6" w:rsidRPr="00AA3BAB">
        <w:rPr>
          <w:color w:val="000000"/>
          <w:sz w:val="22"/>
          <w:szCs w:val="22"/>
        </w:rPr>
        <w:t>soit la machine-outil</w:t>
      </w:r>
      <w:r w:rsidR="00187BD6">
        <w:rPr>
          <w:color w:val="000000"/>
          <w:sz w:val="22"/>
          <w:szCs w:val="22"/>
        </w:rPr>
        <w:t>,</w:t>
      </w:r>
      <w:r w:rsidR="00187BD6" w:rsidRPr="00AA3BAB">
        <w:rPr>
          <w:color w:val="000000"/>
          <w:sz w:val="22"/>
          <w:szCs w:val="22"/>
        </w:rPr>
        <w:t xml:space="preserve"> </w:t>
      </w:r>
      <w:r w:rsidR="00982BF3" w:rsidRPr="00AA3BAB">
        <w:rPr>
          <w:color w:val="000000"/>
          <w:sz w:val="22"/>
          <w:szCs w:val="22"/>
        </w:rPr>
        <w:t>soit la façon de travailler. Parfois, l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adaptation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une machine-outil consiste à changer une pièce détach</w:t>
      </w:r>
      <w:r w:rsidR="00216149" w:rsidRPr="00AA3BAB">
        <w:rPr>
          <w:color w:val="000000"/>
          <w:sz w:val="22"/>
          <w:szCs w:val="22"/>
        </w:rPr>
        <w:t>ée de type foreuse, mèche, etc.</w:t>
      </w:r>
      <w:r w:rsidR="00982BF3" w:rsidRPr="00AA3BAB">
        <w:rPr>
          <w:color w:val="000000"/>
          <w:sz w:val="22"/>
          <w:szCs w:val="22"/>
        </w:rPr>
        <w:t xml:space="preserve"> Dans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autres cas, il faut modifier la programmation de la machine-outil elle-même. Quelle que soit la modification</w:t>
      </w:r>
      <w:r w:rsidR="00F7628E">
        <w:rPr>
          <w:color w:val="000000"/>
          <w:sz w:val="22"/>
          <w:szCs w:val="22"/>
        </w:rPr>
        <w:t>,</w:t>
      </w:r>
      <w:r w:rsidR="00982BF3" w:rsidRPr="00AA3BAB">
        <w:rPr>
          <w:color w:val="000000"/>
          <w:sz w:val="22"/>
          <w:szCs w:val="22"/>
        </w:rPr>
        <w:t xml:space="preserve"> une DIE sera générée, ce qui entraînera une nouvelle version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IT (instruction de travail).</w:t>
      </w:r>
    </w:p>
    <w:p w:rsidR="00982BF3" w:rsidRPr="00AA3BAB" w:rsidRDefault="00E44274" w:rsidP="00E44274">
      <w:pPr>
        <w:pStyle w:val="ParagrapheIntermdiaire"/>
        <w:spacing w:line="324" w:lineRule="auto"/>
        <w:ind w:left="426" w:hanging="426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Q :</w:t>
      </w:r>
      <w:r>
        <w:rPr>
          <w:b/>
          <w:bCs/>
          <w:color w:val="000000"/>
          <w:sz w:val="22"/>
          <w:szCs w:val="22"/>
        </w:rPr>
        <w:tab/>
      </w:r>
      <w:r w:rsidR="00982BF3" w:rsidRPr="00AA3BAB">
        <w:rPr>
          <w:b/>
          <w:bCs/>
          <w:color w:val="000000"/>
          <w:sz w:val="22"/>
          <w:szCs w:val="22"/>
        </w:rPr>
        <w:t>Qu</w:t>
      </w:r>
      <w:r>
        <w:rPr>
          <w:b/>
          <w:bCs/>
          <w:color w:val="000000"/>
          <w:sz w:val="22"/>
          <w:szCs w:val="22"/>
        </w:rPr>
        <w:t>’</w:t>
      </w:r>
      <w:r w:rsidR="00982BF3" w:rsidRPr="00AA3BAB">
        <w:rPr>
          <w:b/>
          <w:bCs/>
          <w:color w:val="000000"/>
          <w:sz w:val="22"/>
          <w:szCs w:val="22"/>
        </w:rPr>
        <w:t>entendez vous par instruction de travail ?</w:t>
      </w:r>
    </w:p>
    <w:p w:rsidR="00982BF3" w:rsidRPr="00AA3BAB" w:rsidRDefault="00E44274" w:rsidP="00E44274">
      <w:pPr>
        <w:pStyle w:val="ParagrapheIntermdiaire"/>
        <w:spacing w:before="60" w:line="324" w:lineRule="auto"/>
        <w:ind w:left="425" w:hanging="425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R</w:t>
      </w:r>
      <w:r w:rsidR="00982BF3" w:rsidRPr="00AA3BAB">
        <w:rPr>
          <w:color w:val="000000"/>
          <w:sz w:val="22"/>
          <w:szCs w:val="22"/>
        </w:rPr>
        <w:t> :</w:t>
      </w:r>
      <w:r>
        <w:rPr>
          <w:color w:val="000000"/>
          <w:sz w:val="22"/>
          <w:szCs w:val="22"/>
        </w:rPr>
        <w:tab/>
      </w:r>
      <w:r w:rsidR="00982BF3" w:rsidRPr="00AA3BAB">
        <w:rPr>
          <w:color w:val="000000"/>
          <w:sz w:val="22"/>
          <w:szCs w:val="22"/>
        </w:rPr>
        <w:t>Une</w:t>
      </w:r>
      <w:r w:rsidR="002C39D2">
        <w:rPr>
          <w:color w:val="000000"/>
          <w:sz w:val="22"/>
          <w:szCs w:val="22"/>
        </w:rPr>
        <w:t xml:space="preserve"> instruction de travail</w:t>
      </w:r>
      <w:r w:rsidR="00982BF3" w:rsidRPr="00AA3BAB">
        <w:rPr>
          <w:color w:val="000000"/>
          <w:sz w:val="22"/>
          <w:szCs w:val="22"/>
        </w:rPr>
        <w:t xml:space="preserve"> </w:t>
      </w:r>
      <w:r w:rsidR="002C39D2">
        <w:rPr>
          <w:color w:val="000000"/>
          <w:sz w:val="22"/>
          <w:szCs w:val="22"/>
        </w:rPr>
        <w:t>(</w:t>
      </w:r>
      <w:r w:rsidR="00982BF3" w:rsidRPr="00AA3BAB">
        <w:rPr>
          <w:color w:val="000000"/>
          <w:sz w:val="22"/>
          <w:szCs w:val="22"/>
        </w:rPr>
        <w:t>IT</w:t>
      </w:r>
      <w:r w:rsidR="002C39D2">
        <w:rPr>
          <w:color w:val="000000"/>
          <w:sz w:val="22"/>
          <w:szCs w:val="22"/>
        </w:rPr>
        <w:t>)</w:t>
      </w:r>
      <w:r w:rsidR="00982BF3" w:rsidRPr="00AA3BAB">
        <w:rPr>
          <w:color w:val="000000"/>
          <w:sz w:val="22"/>
          <w:szCs w:val="22"/>
        </w:rPr>
        <w:t xml:space="preserve"> décrit l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une des étapes de production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une pièce telle que l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usinage, le contrôle, le nettoyage et l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emballage. Par exemple une IT de nettoyage indique le type de brosse, de détergent,</w:t>
      </w:r>
      <w:r w:rsidR="0037626D" w:rsidRPr="00AA3BAB">
        <w:rPr>
          <w:color w:val="000000"/>
          <w:sz w:val="22"/>
          <w:szCs w:val="22"/>
        </w:rPr>
        <w:t xml:space="preserve"> </w:t>
      </w:r>
      <w:r w:rsidR="00982BF3" w:rsidRPr="00AA3BAB">
        <w:rPr>
          <w:color w:val="000000"/>
          <w:sz w:val="22"/>
          <w:szCs w:val="22"/>
        </w:rPr>
        <w:t>les gestes à effectuer et la durée de l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 xml:space="preserve">opération pour une pièce donnée. Ces instructions doivent être </w:t>
      </w:r>
      <w:r>
        <w:rPr>
          <w:color w:val="000000"/>
          <w:sz w:val="22"/>
          <w:szCs w:val="22"/>
        </w:rPr>
        <w:t>a</w:t>
      </w:r>
      <w:r w:rsidR="00982BF3" w:rsidRPr="00AA3BAB">
        <w:rPr>
          <w:color w:val="000000"/>
          <w:sz w:val="22"/>
          <w:szCs w:val="22"/>
        </w:rPr>
        <w:t>ppliquées par les techniciens.</w:t>
      </w:r>
    </w:p>
    <w:p w:rsidR="00982BF3" w:rsidRPr="00AA3BAB" w:rsidRDefault="00E44274" w:rsidP="00E44274">
      <w:pPr>
        <w:pStyle w:val="ParagrapheIntermdiaire"/>
        <w:spacing w:line="324" w:lineRule="auto"/>
        <w:ind w:left="426" w:hanging="426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Q</w:t>
      </w:r>
      <w:r w:rsidR="00982BF3" w:rsidRPr="00AA3BAB">
        <w:rPr>
          <w:b/>
          <w:color w:val="000000"/>
          <w:sz w:val="22"/>
          <w:szCs w:val="22"/>
        </w:rPr>
        <w:t> :</w:t>
      </w:r>
      <w:r>
        <w:rPr>
          <w:b/>
          <w:color w:val="000000"/>
          <w:sz w:val="22"/>
          <w:szCs w:val="22"/>
        </w:rPr>
        <w:tab/>
      </w:r>
      <w:r w:rsidR="00982BF3" w:rsidRPr="00AA3BAB">
        <w:rPr>
          <w:b/>
          <w:color w:val="000000"/>
          <w:sz w:val="22"/>
          <w:szCs w:val="22"/>
        </w:rPr>
        <w:t>Qui prend la décision d</w:t>
      </w:r>
      <w:r>
        <w:rPr>
          <w:b/>
          <w:color w:val="000000"/>
          <w:sz w:val="22"/>
          <w:szCs w:val="22"/>
        </w:rPr>
        <w:t>’</w:t>
      </w:r>
      <w:r w:rsidR="00982BF3" w:rsidRPr="00AA3BAB">
        <w:rPr>
          <w:b/>
          <w:color w:val="000000"/>
          <w:sz w:val="22"/>
          <w:szCs w:val="22"/>
        </w:rPr>
        <w:t>une demande d</w:t>
      </w:r>
      <w:r>
        <w:rPr>
          <w:b/>
          <w:color w:val="000000"/>
          <w:sz w:val="22"/>
          <w:szCs w:val="22"/>
        </w:rPr>
        <w:t>’</w:t>
      </w:r>
      <w:r w:rsidR="00982BF3" w:rsidRPr="00AA3BAB">
        <w:rPr>
          <w:b/>
          <w:color w:val="000000"/>
          <w:sz w:val="22"/>
          <w:szCs w:val="22"/>
        </w:rPr>
        <w:t>intervention</w:t>
      </w:r>
      <w:r w:rsidR="00F7628E">
        <w:rPr>
          <w:b/>
          <w:color w:val="000000"/>
          <w:sz w:val="22"/>
          <w:szCs w:val="22"/>
        </w:rPr>
        <w:t xml:space="preserve"> </w:t>
      </w:r>
      <w:r w:rsidR="00982BF3" w:rsidRPr="00AA3BAB">
        <w:rPr>
          <w:b/>
          <w:color w:val="000000"/>
          <w:sz w:val="22"/>
          <w:szCs w:val="22"/>
        </w:rPr>
        <w:t>?</w:t>
      </w:r>
    </w:p>
    <w:p w:rsidR="00982BF3" w:rsidRPr="00AA3BAB" w:rsidRDefault="00E44274" w:rsidP="00E44274">
      <w:pPr>
        <w:pStyle w:val="ParagrapheIntermdiaire"/>
        <w:spacing w:before="60" w:line="324" w:lineRule="auto"/>
        <w:ind w:left="425" w:hanging="425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R</w:t>
      </w:r>
      <w:r w:rsidR="00982BF3" w:rsidRPr="00AA3BAB">
        <w:rPr>
          <w:color w:val="000000"/>
          <w:sz w:val="22"/>
          <w:szCs w:val="22"/>
        </w:rPr>
        <w:t> :</w:t>
      </w:r>
      <w:r>
        <w:rPr>
          <w:color w:val="000000"/>
          <w:sz w:val="22"/>
          <w:szCs w:val="22"/>
        </w:rPr>
        <w:tab/>
      </w:r>
      <w:r w:rsidR="00982BF3" w:rsidRPr="00AA3BAB">
        <w:rPr>
          <w:color w:val="000000"/>
          <w:sz w:val="22"/>
          <w:szCs w:val="22"/>
        </w:rPr>
        <w:t>Un technicien ou un contremaître peuvent se rendre compte qu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 xml:space="preserve">une amélioration est possible, mais seul un contremaître est habilité à ouvrir une DIE. Dans ce cas, il doit faire </w:t>
      </w:r>
      <w:r w:rsidR="00982BF3" w:rsidRPr="00F26A41">
        <w:rPr>
          <w:color w:val="000000"/>
          <w:sz w:val="22"/>
          <w:szCs w:val="22"/>
          <w:u w:val="single"/>
        </w:rPr>
        <w:t xml:space="preserve">une proposition écrite au </w:t>
      </w:r>
      <w:r w:rsidR="00262386">
        <w:rPr>
          <w:color w:val="000000"/>
          <w:sz w:val="22"/>
          <w:szCs w:val="22"/>
          <w:u w:val="single"/>
        </w:rPr>
        <w:t>c</w:t>
      </w:r>
      <w:r w:rsidR="00F26A41">
        <w:rPr>
          <w:color w:val="000000"/>
          <w:sz w:val="22"/>
          <w:szCs w:val="22"/>
          <w:u w:val="single"/>
        </w:rPr>
        <w:t>hef m</w:t>
      </w:r>
      <w:r w:rsidR="00982BF3" w:rsidRPr="00F26A41">
        <w:rPr>
          <w:color w:val="000000"/>
          <w:sz w:val="22"/>
          <w:szCs w:val="22"/>
          <w:u w:val="single"/>
        </w:rPr>
        <w:t>éthodes</w:t>
      </w:r>
      <w:r w:rsidR="00982BF3" w:rsidRPr="00AA3BAB">
        <w:rPr>
          <w:color w:val="000000"/>
          <w:sz w:val="22"/>
          <w:szCs w:val="22"/>
        </w:rPr>
        <w:t>. Ce dernier évalue la pertinence de cette demande et la transmet à un concepteur du bureau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 xml:space="preserve">études qui va </w:t>
      </w:r>
      <w:r w:rsidR="0044202B" w:rsidRPr="00556EE5">
        <w:rPr>
          <w:color w:val="000000" w:themeColor="text1"/>
          <w:sz w:val="22"/>
          <w:szCs w:val="22"/>
          <w:u w:val="single"/>
        </w:rPr>
        <w:t xml:space="preserve">créer </w:t>
      </w:r>
      <w:r w:rsidR="00982BF3" w:rsidRPr="00F26A41">
        <w:rPr>
          <w:color w:val="000000"/>
          <w:sz w:val="22"/>
          <w:szCs w:val="22"/>
          <w:u w:val="single"/>
        </w:rPr>
        <w:t>une no</w:t>
      </w:r>
      <w:r w:rsidR="00E46AD9" w:rsidRPr="00F26A41">
        <w:rPr>
          <w:color w:val="000000"/>
          <w:sz w:val="22"/>
          <w:szCs w:val="22"/>
          <w:u w:val="single"/>
        </w:rPr>
        <w:t>uvelle version d</w:t>
      </w:r>
      <w:r>
        <w:rPr>
          <w:color w:val="000000"/>
          <w:sz w:val="22"/>
          <w:szCs w:val="22"/>
          <w:u w:val="single"/>
        </w:rPr>
        <w:t>’</w:t>
      </w:r>
      <w:r w:rsidR="00E46AD9" w:rsidRPr="00F26A41">
        <w:rPr>
          <w:color w:val="000000"/>
          <w:sz w:val="22"/>
          <w:szCs w:val="22"/>
          <w:u w:val="single"/>
        </w:rPr>
        <w:t>IT</w:t>
      </w:r>
      <w:r w:rsidR="00E46AD9" w:rsidRPr="00AA3BAB">
        <w:rPr>
          <w:color w:val="000000"/>
          <w:sz w:val="22"/>
          <w:szCs w:val="22"/>
        </w:rPr>
        <w:t>. Lorsque le concepteur</w:t>
      </w:r>
      <w:r w:rsidR="00982BF3" w:rsidRPr="00AA3BAB">
        <w:rPr>
          <w:color w:val="000000"/>
          <w:sz w:val="22"/>
          <w:szCs w:val="22"/>
        </w:rPr>
        <w:t xml:space="preserve"> a terminé, il soumet s</w:t>
      </w:r>
      <w:r w:rsidR="00262386">
        <w:rPr>
          <w:color w:val="000000"/>
          <w:sz w:val="22"/>
          <w:szCs w:val="22"/>
        </w:rPr>
        <w:t>on document de travail au c</w:t>
      </w:r>
      <w:r w:rsidR="00F7628E">
        <w:rPr>
          <w:color w:val="000000"/>
          <w:sz w:val="22"/>
          <w:szCs w:val="22"/>
        </w:rPr>
        <w:t>hef m</w:t>
      </w:r>
      <w:r w:rsidR="00982BF3" w:rsidRPr="00AA3BAB">
        <w:rPr>
          <w:color w:val="000000"/>
          <w:sz w:val="22"/>
          <w:szCs w:val="22"/>
        </w:rPr>
        <w:t>éthodes pour validation. Parfois celui-ci demande que la modification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IT soit retravaillée. Lorsque le document de travail e</w:t>
      </w:r>
      <w:r w:rsidR="00262386">
        <w:rPr>
          <w:color w:val="000000"/>
          <w:sz w:val="22"/>
          <w:szCs w:val="22"/>
        </w:rPr>
        <w:t>st accepté par le c</w:t>
      </w:r>
      <w:r w:rsidR="00F7628E">
        <w:rPr>
          <w:color w:val="000000"/>
          <w:sz w:val="22"/>
          <w:szCs w:val="22"/>
        </w:rPr>
        <w:t>hef m</w:t>
      </w:r>
      <w:r w:rsidR="00982BF3" w:rsidRPr="00AA3BAB">
        <w:rPr>
          <w:color w:val="000000"/>
          <w:sz w:val="22"/>
          <w:szCs w:val="22"/>
        </w:rPr>
        <w:t>éthodes, un concepteur numérise le document final au format PDF et le stocke dans un répertoire partagé du réseau local accessible au personnel de l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 xml:space="preserve">atelier. Il </w:t>
      </w:r>
      <w:r w:rsidR="00982BF3" w:rsidRPr="00F26A41">
        <w:rPr>
          <w:color w:val="000000"/>
          <w:sz w:val="22"/>
          <w:szCs w:val="22"/>
          <w:u w:val="single"/>
        </w:rPr>
        <w:t xml:space="preserve">prévient le contremaître par </w:t>
      </w:r>
      <w:r w:rsidR="00262386">
        <w:rPr>
          <w:color w:val="000000"/>
          <w:sz w:val="22"/>
          <w:szCs w:val="22"/>
          <w:u w:val="single"/>
        </w:rPr>
        <w:t>courriel</w:t>
      </w:r>
      <w:r w:rsidR="00982BF3" w:rsidRPr="00AA3BAB">
        <w:rPr>
          <w:color w:val="000000"/>
          <w:sz w:val="22"/>
          <w:szCs w:val="22"/>
        </w:rPr>
        <w:t xml:space="preserve">. Ce dernier doit prendre connaissance de la nouvelle IT et </w:t>
      </w:r>
      <w:r w:rsidR="00982BF3" w:rsidRPr="00F26A41">
        <w:rPr>
          <w:color w:val="000000"/>
          <w:sz w:val="22"/>
          <w:szCs w:val="22"/>
          <w:u w:val="single"/>
        </w:rPr>
        <w:t>informe les techniciens</w:t>
      </w:r>
      <w:r w:rsidR="00982BF3" w:rsidRPr="00AA3BAB">
        <w:rPr>
          <w:color w:val="000000"/>
          <w:sz w:val="22"/>
          <w:szCs w:val="22"/>
        </w:rPr>
        <w:t xml:space="preserve"> concernés pour l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application des modifications. Je souhaite améliorer la réactivité et la collaboration entre les différents acteurs</w:t>
      </w:r>
      <w:r w:rsidR="00D06A10" w:rsidRPr="00AA3BAB">
        <w:rPr>
          <w:color w:val="000000"/>
          <w:sz w:val="22"/>
          <w:szCs w:val="22"/>
        </w:rPr>
        <w:t xml:space="preserve"> et raccourcir le temps de mise en production</w:t>
      </w:r>
      <w:r w:rsidR="00982BF3" w:rsidRPr="00AA3BAB">
        <w:rPr>
          <w:color w:val="000000"/>
          <w:sz w:val="22"/>
          <w:szCs w:val="22"/>
        </w:rPr>
        <w:t>.</w:t>
      </w:r>
    </w:p>
    <w:p w:rsidR="00982BF3" w:rsidRPr="00F7628E" w:rsidRDefault="00E44274" w:rsidP="00E44274">
      <w:pPr>
        <w:pStyle w:val="ParagrapheIntermdiaire"/>
        <w:spacing w:line="324" w:lineRule="auto"/>
        <w:ind w:left="426" w:hanging="426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Q</w:t>
      </w:r>
      <w:r w:rsidR="00982BF3" w:rsidRPr="00AA3BAB">
        <w:rPr>
          <w:b/>
          <w:color w:val="000000"/>
          <w:sz w:val="22"/>
          <w:szCs w:val="22"/>
        </w:rPr>
        <w:t> :</w:t>
      </w:r>
      <w:r>
        <w:rPr>
          <w:b/>
          <w:color w:val="000000"/>
          <w:sz w:val="22"/>
          <w:szCs w:val="22"/>
        </w:rPr>
        <w:tab/>
      </w:r>
      <w:r w:rsidR="00982BF3" w:rsidRPr="00F7628E">
        <w:rPr>
          <w:b/>
          <w:color w:val="000000"/>
          <w:sz w:val="22"/>
          <w:szCs w:val="22"/>
        </w:rPr>
        <w:t>Une DIE peut-elle être refusée ? Pour quel motif et par qui ?</w:t>
      </w:r>
    </w:p>
    <w:p w:rsidR="00982BF3" w:rsidRPr="00AA3BAB" w:rsidRDefault="00E44274" w:rsidP="00E44274">
      <w:pPr>
        <w:pStyle w:val="ParagrapheIntermdiaire"/>
        <w:spacing w:before="60" w:line="324" w:lineRule="auto"/>
        <w:ind w:left="425" w:hanging="425"/>
        <w:rPr>
          <w:color w:val="000000"/>
          <w:sz w:val="22"/>
          <w:szCs w:val="22"/>
        </w:rPr>
      </w:pPr>
      <w:r>
        <w:rPr>
          <w:sz w:val="22"/>
          <w:szCs w:val="22"/>
        </w:rPr>
        <w:t>R :</w:t>
      </w:r>
      <w:r>
        <w:rPr>
          <w:sz w:val="22"/>
          <w:szCs w:val="22"/>
        </w:rPr>
        <w:tab/>
      </w:r>
      <w:r w:rsidR="00982BF3" w:rsidRPr="00AA3BAB">
        <w:rPr>
          <w:color w:val="000000"/>
          <w:sz w:val="22"/>
          <w:szCs w:val="22"/>
        </w:rPr>
        <w:t>Une DIE</w:t>
      </w:r>
      <w:r w:rsidR="00122554">
        <w:rPr>
          <w:color w:val="000000"/>
          <w:sz w:val="22"/>
          <w:szCs w:val="22"/>
        </w:rPr>
        <w:t xml:space="preserve"> peut être refusée par le c</w:t>
      </w:r>
      <w:r w:rsidR="00F7628E">
        <w:rPr>
          <w:color w:val="000000"/>
          <w:sz w:val="22"/>
          <w:szCs w:val="22"/>
        </w:rPr>
        <w:t>hef m</w:t>
      </w:r>
      <w:r w:rsidR="00982BF3" w:rsidRPr="00AA3BAB">
        <w:rPr>
          <w:color w:val="000000"/>
          <w:sz w:val="22"/>
          <w:szCs w:val="22"/>
        </w:rPr>
        <w:t>éthodes si la demande a déjà été proposée dans le passé ou s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il lui semble que la DIE n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 xml:space="preserve">a pas à être traitée. Si les informations </w:t>
      </w:r>
      <w:r w:rsidR="00F7628E">
        <w:rPr>
          <w:color w:val="000000"/>
          <w:sz w:val="22"/>
          <w:szCs w:val="22"/>
        </w:rPr>
        <w:t xml:space="preserve">sont incomplètes, il demande à </w:t>
      </w:r>
      <w:r w:rsidR="00982BF3" w:rsidRPr="00AA3BAB">
        <w:rPr>
          <w:color w:val="000000"/>
          <w:sz w:val="22"/>
          <w:szCs w:val="22"/>
        </w:rPr>
        <w:t>son auteur des compléments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information. Dans ce cas, une nouvelle DIE devra être présentée.</w:t>
      </w:r>
    </w:p>
    <w:p w:rsidR="00982BF3" w:rsidRPr="00AA3BAB" w:rsidRDefault="00E44274" w:rsidP="00E44274">
      <w:pPr>
        <w:pStyle w:val="ParagrapheIntermdiaire"/>
        <w:spacing w:line="324" w:lineRule="auto"/>
        <w:ind w:left="426" w:hanging="426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Q</w:t>
      </w:r>
      <w:r w:rsidR="00982BF3" w:rsidRPr="00AA3BAB">
        <w:rPr>
          <w:b/>
          <w:color w:val="000000"/>
          <w:sz w:val="22"/>
          <w:szCs w:val="22"/>
        </w:rPr>
        <w:t> :</w:t>
      </w:r>
      <w:r>
        <w:rPr>
          <w:b/>
          <w:color w:val="000000"/>
          <w:sz w:val="22"/>
          <w:szCs w:val="22"/>
        </w:rPr>
        <w:tab/>
      </w:r>
      <w:r w:rsidR="00982BF3" w:rsidRPr="00AA3BAB">
        <w:rPr>
          <w:b/>
          <w:color w:val="000000"/>
          <w:sz w:val="22"/>
          <w:szCs w:val="22"/>
        </w:rPr>
        <w:t>Lorsqu</w:t>
      </w:r>
      <w:r>
        <w:rPr>
          <w:b/>
          <w:color w:val="000000"/>
          <w:sz w:val="22"/>
          <w:szCs w:val="22"/>
        </w:rPr>
        <w:t>’</w:t>
      </w:r>
      <w:r w:rsidR="00982BF3" w:rsidRPr="00AA3BAB">
        <w:rPr>
          <w:b/>
          <w:color w:val="000000"/>
          <w:sz w:val="22"/>
          <w:szCs w:val="22"/>
        </w:rPr>
        <w:t xml:space="preserve">une DIE touche à une </w:t>
      </w:r>
      <w:r w:rsidR="00187BD6">
        <w:rPr>
          <w:b/>
          <w:color w:val="000000"/>
          <w:sz w:val="22"/>
          <w:szCs w:val="22"/>
        </w:rPr>
        <w:t>instruction de travail (IT)</w:t>
      </w:r>
      <w:r w:rsidR="00982BF3" w:rsidRPr="00AA3BAB">
        <w:rPr>
          <w:b/>
          <w:color w:val="000000"/>
          <w:sz w:val="22"/>
          <w:szCs w:val="22"/>
        </w:rPr>
        <w:t xml:space="preserve"> déjà existante, cette </w:t>
      </w:r>
      <w:r w:rsidR="00D06A10" w:rsidRPr="00AA3BAB">
        <w:rPr>
          <w:b/>
          <w:color w:val="000000"/>
          <w:sz w:val="22"/>
          <w:szCs w:val="22"/>
        </w:rPr>
        <w:t>IT</w:t>
      </w:r>
      <w:r w:rsidR="00982BF3" w:rsidRPr="00AA3BAB">
        <w:rPr>
          <w:b/>
          <w:color w:val="000000"/>
          <w:sz w:val="22"/>
          <w:szCs w:val="22"/>
        </w:rPr>
        <w:t xml:space="preserve"> obtient-elle </w:t>
      </w:r>
      <w:r w:rsidR="00FB1C94">
        <w:rPr>
          <w:b/>
          <w:color w:val="000000"/>
          <w:sz w:val="22"/>
          <w:szCs w:val="22"/>
        </w:rPr>
        <w:t>un nouveau numéro d’identification</w:t>
      </w:r>
      <w:r w:rsidR="00982BF3" w:rsidRPr="00AA3BAB">
        <w:rPr>
          <w:b/>
          <w:color w:val="000000"/>
          <w:sz w:val="22"/>
          <w:szCs w:val="22"/>
        </w:rPr>
        <w:t> ?</w:t>
      </w:r>
    </w:p>
    <w:p w:rsidR="00982BF3" w:rsidRPr="00AA3BAB" w:rsidRDefault="00E44274" w:rsidP="00E44274">
      <w:pPr>
        <w:pStyle w:val="ParagrapheIntermdiaire"/>
        <w:spacing w:before="60" w:line="324" w:lineRule="auto"/>
        <w:ind w:left="425" w:hanging="425"/>
        <w:rPr>
          <w:sz w:val="22"/>
          <w:szCs w:val="22"/>
          <w:shd w:val="clear" w:color="auto" w:fill="FFFFFF"/>
        </w:rPr>
      </w:pPr>
      <w:r>
        <w:rPr>
          <w:sz w:val="22"/>
          <w:szCs w:val="22"/>
          <w:shd w:val="clear" w:color="auto" w:fill="FFFFFF"/>
        </w:rPr>
        <w:t>R :</w:t>
      </w:r>
      <w:r>
        <w:rPr>
          <w:sz w:val="22"/>
          <w:szCs w:val="22"/>
          <w:shd w:val="clear" w:color="auto" w:fill="FFFFFF"/>
        </w:rPr>
        <w:tab/>
      </w:r>
      <w:r w:rsidR="00982BF3" w:rsidRPr="00AA3BAB">
        <w:rPr>
          <w:sz w:val="22"/>
          <w:szCs w:val="22"/>
          <w:shd w:val="clear" w:color="auto" w:fill="FFFFFF"/>
        </w:rPr>
        <w:t xml:space="preserve">Une </w:t>
      </w:r>
      <w:r w:rsidR="00F1447C" w:rsidRPr="00AA3BAB">
        <w:rPr>
          <w:sz w:val="22"/>
          <w:szCs w:val="22"/>
          <w:shd w:val="clear" w:color="auto" w:fill="FFFFFF"/>
        </w:rPr>
        <w:t>IT</w:t>
      </w:r>
      <w:r w:rsidR="00982BF3" w:rsidRPr="00AA3BAB">
        <w:rPr>
          <w:sz w:val="22"/>
          <w:szCs w:val="22"/>
          <w:shd w:val="clear" w:color="auto" w:fill="FFFFFF"/>
        </w:rPr>
        <w:t xml:space="preserve"> est identifiée définitivement mais elle subit des évolutions de version.</w:t>
      </w:r>
    </w:p>
    <w:p w:rsidR="00982BF3" w:rsidRPr="00AA3BAB" w:rsidRDefault="00E44274" w:rsidP="00E44274">
      <w:pPr>
        <w:pStyle w:val="ParagrapheIntermdiaire"/>
        <w:spacing w:line="324" w:lineRule="auto"/>
        <w:ind w:left="426" w:hanging="426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Q</w:t>
      </w:r>
      <w:r w:rsidR="00982BF3" w:rsidRPr="00AA3BAB">
        <w:rPr>
          <w:b/>
          <w:color w:val="000000"/>
          <w:sz w:val="22"/>
          <w:szCs w:val="22"/>
        </w:rPr>
        <w:t> :</w:t>
      </w:r>
      <w:r>
        <w:rPr>
          <w:b/>
          <w:color w:val="000000"/>
          <w:sz w:val="22"/>
          <w:szCs w:val="22"/>
        </w:rPr>
        <w:tab/>
      </w:r>
      <w:r w:rsidR="00982BF3" w:rsidRPr="00AA3BAB">
        <w:rPr>
          <w:b/>
          <w:color w:val="000000"/>
          <w:sz w:val="22"/>
          <w:szCs w:val="22"/>
        </w:rPr>
        <w:t>Dans le cas du remplacement d</w:t>
      </w:r>
      <w:r>
        <w:rPr>
          <w:b/>
          <w:color w:val="000000"/>
          <w:sz w:val="22"/>
          <w:szCs w:val="22"/>
        </w:rPr>
        <w:t>’</w:t>
      </w:r>
      <w:r w:rsidR="00982BF3" w:rsidRPr="00AA3BAB">
        <w:rPr>
          <w:b/>
          <w:color w:val="000000"/>
          <w:sz w:val="22"/>
          <w:szCs w:val="22"/>
        </w:rPr>
        <w:t>une pièce défectueuse ou usagée, faut-il faire une DIE ?</w:t>
      </w:r>
    </w:p>
    <w:p w:rsidR="00D77352" w:rsidRPr="00AA3BAB" w:rsidRDefault="00E44274" w:rsidP="00E44274">
      <w:pPr>
        <w:pStyle w:val="ParagrapheIntermdiaire"/>
        <w:spacing w:before="60" w:line="324" w:lineRule="auto"/>
        <w:ind w:left="425" w:hanging="425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R :</w:t>
      </w:r>
      <w:r>
        <w:rPr>
          <w:color w:val="000000"/>
          <w:sz w:val="22"/>
          <w:szCs w:val="22"/>
        </w:rPr>
        <w:tab/>
      </w:r>
      <w:r w:rsidR="00982BF3" w:rsidRPr="00AA3BAB">
        <w:rPr>
          <w:color w:val="000000"/>
          <w:sz w:val="22"/>
          <w:szCs w:val="22"/>
        </w:rPr>
        <w:t>S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il s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agit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une panne machine, celle ci est gérée par la GMAO (gestion de la maintenance par ordinateur) dans le cadre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un simple processus de maintenance indépendant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une DIE.</w:t>
      </w:r>
    </w:p>
    <w:p w:rsidR="00B46142" w:rsidRDefault="00B46142">
      <w:pPr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br w:type="page"/>
      </w:r>
    </w:p>
    <w:p w:rsidR="00982BF3" w:rsidRPr="00AA3BAB" w:rsidRDefault="00FB1C94" w:rsidP="00B46142">
      <w:pPr>
        <w:pStyle w:val="ParagrapheIntermdiaire"/>
        <w:spacing w:before="0" w:line="324" w:lineRule="auto"/>
        <w:ind w:left="425" w:hanging="425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lastRenderedPageBreak/>
        <w:t>Q</w:t>
      </w:r>
      <w:r w:rsidR="00982BF3" w:rsidRPr="00AA3BAB">
        <w:rPr>
          <w:b/>
          <w:color w:val="000000"/>
          <w:sz w:val="22"/>
          <w:szCs w:val="22"/>
        </w:rPr>
        <w:t> : J</w:t>
      </w:r>
      <w:r w:rsidR="00E44274">
        <w:rPr>
          <w:b/>
          <w:color w:val="000000"/>
          <w:sz w:val="22"/>
          <w:szCs w:val="22"/>
        </w:rPr>
        <w:t>’</w:t>
      </w:r>
      <w:r w:rsidR="00982BF3" w:rsidRPr="00AA3BAB">
        <w:rPr>
          <w:b/>
          <w:color w:val="000000"/>
          <w:sz w:val="22"/>
          <w:szCs w:val="22"/>
        </w:rPr>
        <w:t>ai cru comprendre que vous n</w:t>
      </w:r>
      <w:r w:rsidR="00E44274">
        <w:rPr>
          <w:b/>
          <w:color w:val="000000"/>
          <w:sz w:val="22"/>
          <w:szCs w:val="22"/>
        </w:rPr>
        <w:t>’</w:t>
      </w:r>
      <w:r w:rsidR="00982BF3" w:rsidRPr="00AA3BAB">
        <w:rPr>
          <w:b/>
          <w:color w:val="000000"/>
          <w:sz w:val="22"/>
          <w:szCs w:val="22"/>
        </w:rPr>
        <w:t>étiez pas satisfait du suivi actuel des DIE.</w:t>
      </w:r>
    </w:p>
    <w:p w:rsidR="00982BF3" w:rsidRPr="00AA3BAB" w:rsidRDefault="00E44274" w:rsidP="00E44274">
      <w:pPr>
        <w:pStyle w:val="ParagrapheIntermdiaire"/>
        <w:spacing w:before="60" w:line="324" w:lineRule="auto"/>
        <w:ind w:left="425" w:hanging="425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R</w:t>
      </w:r>
      <w:r w:rsidR="00982BF3" w:rsidRPr="00AA3BAB">
        <w:rPr>
          <w:color w:val="000000"/>
          <w:sz w:val="22"/>
          <w:szCs w:val="22"/>
        </w:rPr>
        <w:t> :</w:t>
      </w:r>
      <w:r>
        <w:rPr>
          <w:color w:val="000000"/>
          <w:sz w:val="22"/>
          <w:szCs w:val="22"/>
        </w:rPr>
        <w:tab/>
      </w:r>
      <w:r w:rsidR="00982BF3" w:rsidRPr="00AA3BAB">
        <w:rPr>
          <w:color w:val="000000"/>
          <w:sz w:val="22"/>
          <w:szCs w:val="22"/>
        </w:rPr>
        <w:t xml:space="preserve">En effet. </w:t>
      </w:r>
      <w:r w:rsidR="00C17C94">
        <w:rPr>
          <w:color w:val="000000"/>
          <w:sz w:val="22"/>
          <w:szCs w:val="22"/>
        </w:rPr>
        <w:t>À</w:t>
      </w:r>
      <w:r w:rsidR="00982BF3" w:rsidRPr="00AA3BAB">
        <w:rPr>
          <w:color w:val="000000"/>
          <w:sz w:val="22"/>
          <w:szCs w:val="22"/>
        </w:rPr>
        <w:t xml:space="preserve"> chaque étape, des documents papiers sont produits : la DIE proposée par le contremaître, le document de travail... Seule la nouvelle IT est numérisée. Le contremaître ne peut pas suivre l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évolution de sa demande. Pour être averti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 xml:space="preserve">une évolution du statut de la demande, il faut être prévenu oralement ou par </w:t>
      </w:r>
      <w:r w:rsidR="00122554">
        <w:rPr>
          <w:color w:val="000000"/>
          <w:sz w:val="22"/>
          <w:szCs w:val="22"/>
        </w:rPr>
        <w:t>courriel</w:t>
      </w:r>
      <w:r w:rsidR="00982BF3" w:rsidRPr="00AA3BAB">
        <w:rPr>
          <w:color w:val="000000"/>
          <w:sz w:val="22"/>
          <w:szCs w:val="22"/>
        </w:rPr>
        <w:t>. Cette façon de travailler n</w:t>
      </w:r>
      <w:r>
        <w:rPr>
          <w:color w:val="000000"/>
          <w:sz w:val="22"/>
          <w:szCs w:val="22"/>
        </w:rPr>
        <w:t>’</w:t>
      </w:r>
      <w:r w:rsidR="00122554">
        <w:rPr>
          <w:color w:val="000000"/>
          <w:sz w:val="22"/>
          <w:szCs w:val="22"/>
        </w:rPr>
        <w:t>est pas optimale</w:t>
      </w:r>
      <w:r w:rsidR="00982BF3" w:rsidRPr="00AA3BAB">
        <w:rPr>
          <w:color w:val="000000"/>
          <w:sz w:val="22"/>
          <w:szCs w:val="22"/>
        </w:rPr>
        <w:t xml:space="preserve">, </w:t>
      </w:r>
      <w:r w:rsidR="00122554">
        <w:rPr>
          <w:color w:val="000000"/>
          <w:sz w:val="22"/>
          <w:szCs w:val="22"/>
        </w:rPr>
        <w:t>elle entraîne</w:t>
      </w:r>
      <w:r w:rsidR="00982BF3" w:rsidRPr="00AA3BAB">
        <w:rPr>
          <w:color w:val="000000"/>
          <w:sz w:val="22"/>
          <w:szCs w:val="22"/>
        </w:rPr>
        <w:t xml:space="preserve"> des</w:t>
      </w:r>
      <w:r w:rsidR="00122554">
        <w:rPr>
          <w:color w:val="000000"/>
          <w:sz w:val="22"/>
          <w:szCs w:val="22"/>
        </w:rPr>
        <w:t xml:space="preserve"> pertes de temps et parfois même génère</w:t>
      </w:r>
      <w:r w:rsidR="00982BF3" w:rsidRPr="00AA3BAB">
        <w:rPr>
          <w:color w:val="000000"/>
          <w:sz w:val="22"/>
          <w:szCs w:val="22"/>
        </w:rPr>
        <w:t xml:space="preserve"> des erreurs de fabrication. </w:t>
      </w:r>
      <w:r w:rsidR="00187BD6">
        <w:rPr>
          <w:color w:val="000000"/>
          <w:sz w:val="22"/>
          <w:szCs w:val="22"/>
        </w:rPr>
        <w:t>Par ailleurs</w:t>
      </w:r>
      <w:r w:rsidR="00982BF3" w:rsidRPr="00AA3BAB">
        <w:rPr>
          <w:color w:val="000000"/>
          <w:sz w:val="22"/>
          <w:szCs w:val="22"/>
        </w:rPr>
        <w:t>, le format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une DIE est libre, sa présentation n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est pas homogène. Parfois,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autres documents, comme des plans, doivent être fournis avec la DIE.</w:t>
      </w:r>
    </w:p>
    <w:p w:rsidR="00982BF3" w:rsidRPr="00AA3BAB" w:rsidRDefault="00E44274" w:rsidP="00E44274">
      <w:pPr>
        <w:pStyle w:val="ParagrapheIntermdiaire"/>
        <w:spacing w:line="324" w:lineRule="auto"/>
        <w:ind w:left="426" w:hanging="426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Q</w:t>
      </w:r>
      <w:r w:rsidR="00982BF3" w:rsidRPr="00AA3BAB">
        <w:rPr>
          <w:b/>
          <w:color w:val="000000"/>
          <w:sz w:val="22"/>
          <w:szCs w:val="22"/>
        </w:rPr>
        <w:t> :</w:t>
      </w:r>
      <w:r>
        <w:rPr>
          <w:b/>
          <w:color w:val="000000"/>
          <w:sz w:val="22"/>
          <w:szCs w:val="22"/>
        </w:rPr>
        <w:tab/>
      </w:r>
      <w:r w:rsidR="00982BF3" w:rsidRPr="00AA3BAB">
        <w:rPr>
          <w:b/>
          <w:color w:val="000000"/>
          <w:sz w:val="22"/>
          <w:szCs w:val="22"/>
        </w:rPr>
        <w:t>Pensez-vous pouvoir améliorer ce mode de fonctionnement</w:t>
      </w:r>
      <w:r w:rsidR="00FB1C94">
        <w:rPr>
          <w:b/>
          <w:color w:val="000000"/>
          <w:sz w:val="22"/>
          <w:szCs w:val="22"/>
        </w:rPr>
        <w:t xml:space="preserve"> </w:t>
      </w:r>
      <w:r w:rsidR="00982BF3" w:rsidRPr="00AA3BAB">
        <w:rPr>
          <w:b/>
          <w:color w:val="000000"/>
          <w:sz w:val="22"/>
          <w:szCs w:val="22"/>
        </w:rPr>
        <w:t>?</w:t>
      </w:r>
    </w:p>
    <w:p w:rsidR="00982BF3" w:rsidRPr="00AA3BAB" w:rsidRDefault="00E44274" w:rsidP="00E44274">
      <w:pPr>
        <w:pStyle w:val="ParagrapheIntermdiaire"/>
        <w:spacing w:before="60" w:line="324" w:lineRule="auto"/>
        <w:ind w:left="425" w:hanging="425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R </w:t>
      </w:r>
      <w:r w:rsidR="00982BF3" w:rsidRPr="00AA3BAB">
        <w:rPr>
          <w:color w:val="000000"/>
          <w:sz w:val="22"/>
          <w:szCs w:val="22"/>
        </w:rPr>
        <w:t>:</w:t>
      </w:r>
      <w:r>
        <w:rPr>
          <w:color w:val="000000"/>
          <w:sz w:val="22"/>
          <w:szCs w:val="22"/>
        </w:rPr>
        <w:tab/>
      </w:r>
      <w:r w:rsidR="00122554">
        <w:rPr>
          <w:color w:val="000000"/>
          <w:sz w:val="22"/>
          <w:szCs w:val="22"/>
        </w:rPr>
        <w:t>Je souhaite</w:t>
      </w:r>
      <w:r w:rsidR="00982BF3" w:rsidRPr="00AA3BAB">
        <w:rPr>
          <w:color w:val="000000"/>
          <w:sz w:val="22"/>
          <w:szCs w:val="22"/>
        </w:rPr>
        <w:t xml:space="preserve"> automatiser le processus. Il faudrait notamment que chaque intervenant concerné puisse suivre en temps réel le statut de la DIE. Il faut parallèlement qu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>un</w:t>
      </w:r>
      <w:r w:rsidR="00B46142">
        <w:rPr>
          <w:color w:val="000000"/>
          <w:sz w:val="22"/>
          <w:szCs w:val="22"/>
        </w:rPr>
        <w:t>e</w:t>
      </w:r>
      <w:r w:rsidR="00982BF3" w:rsidRPr="00AA3BAB">
        <w:rPr>
          <w:color w:val="000000"/>
          <w:sz w:val="22"/>
          <w:szCs w:val="22"/>
        </w:rPr>
        <w:t xml:space="preserve"> notification par </w:t>
      </w:r>
      <w:r w:rsidR="00122554">
        <w:rPr>
          <w:color w:val="000000"/>
          <w:sz w:val="22"/>
          <w:szCs w:val="22"/>
        </w:rPr>
        <w:t>courriel</w:t>
      </w:r>
      <w:r w:rsidR="00982BF3" w:rsidRPr="00AA3BAB">
        <w:rPr>
          <w:color w:val="000000"/>
          <w:sz w:val="22"/>
          <w:szCs w:val="22"/>
        </w:rPr>
        <w:t xml:space="preserve"> </w:t>
      </w:r>
      <w:r w:rsidR="00B46142">
        <w:rPr>
          <w:color w:val="000000"/>
          <w:sz w:val="22"/>
          <w:szCs w:val="22"/>
        </w:rPr>
        <w:t>ait lieu</w:t>
      </w:r>
      <w:r w:rsidR="00982BF3" w:rsidRPr="00AA3BAB">
        <w:rPr>
          <w:color w:val="000000"/>
          <w:sz w:val="22"/>
          <w:szCs w:val="22"/>
        </w:rPr>
        <w:t xml:space="preserve"> lorsque le traitement de la DIE est terminé</w:t>
      </w:r>
      <w:r w:rsidR="00982BF3" w:rsidRPr="00AA3BAB">
        <w:rPr>
          <w:color w:val="000000"/>
          <w:sz w:val="22"/>
          <w:szCs w:val="22"/>
          <w:shd w:val="clear" w:color="auto" w:fill="FFFFFF"/>
        </w:rPr>
        <w:t xml:space="preserve"> ou anormalement long</w:t>
      </w:r>
      <w:r w:rsidR="00982BF3" w:rsidRPr="00AA3BAB">
        <w:rPr>
          <w:color w:val="000000"/>
          <w:sz w:val="22"/>
          <w:szCs w:val="22"/>
        </w:rPr>
        <w:t>. Je suis à la recherche d</w:t>
      </w:r>
      <w:r>
        <w:rPr>
          <w:color w:val="000000"/>
          <w:sz w:val="22"/>
          <w:szCs w:val="22"/>
        </w:rPr>
        <w:t>’</w:t>
      </w:r>
      <w:r w:rsidR="00982BF3" w:rsidRPr="00AA3BAB">
        <w:rPr>
          <w:color w:val="000000"/>
          <w:sz w:val="22"/>
          <w:szCs w:val="22"/>
        </w:rPr>
        <w:t xml:space="preserve">une solution informatique qui puisse rendre effectif ce que je viens de vous expliquer. Cette solution devra permettre en outre, un espace de partage </w:t>
      </w:r>
      <w:r w:rsidR="00364C5B">
        <w:rPr>
          <w:color w:val="000000"/>
          <w:sz w:val="22"/>
          <w:szCs w:val="22"/>
        </w:rPr>
        <w:t xml:space="preserve">des documents plus </w:t>
      </w:r>
      <w:r w:rsidR="00982BF3" w:rsidRPr="00AA3BAB">
        <w:rPr>
          <w:color w:val="000000"/>
          <w:sz w:val="22"/>
          <w:szCs w:val="22"/>
        </w:rPr>
        <w:t>sécurisé et structuré que l</w:t>
      </w:r>
      <w:r>
        <w:rPr>
          <w:color w:val="000000"/>
          <w:sz w:val="22"/>
          <w:szCs w:val="22"/>
        </w:rPr>
        <w:t>’</w:t>
      </w:r>
      <w:r w:rsidR="00364C5B">
        <w:rPr>
          <w:color w:val="000000"/>
          <w:sz w:val="22"/>
          <w:szCs w:val="22"/>
        </w:rPr>
        <w:t>actuel espace réseau partagé.</w:t>
      </w:r>
    </w:p>
    <w:p w:rsidR="009B6582" w:rsidRDefault="009B6582">
      <w:pPr>
        <w:rPr>
          <w:color w:val="000000"/>
          <w:sz w:val="20"/>
          <w:szCs w:val="20"/>
        </w:rPr>
      </w:pPr>
      <w:r>
        <w:rPr>
          <w:color w:val="000000"/>
          <w:sz w:val="20"/>
        </w:rPr>
        <w:br w:type="page"/>
      </w:r>
    </w:p>
    <w:tbl>
      <w:tblPr>
        <w:tblW w:w="0" w:type="auto"/>
        <w:tblInd w:w="-20" w:type="dxa"/>
        <w:tblLayout w:type="fixed"/>
        <w:tblLook w:val="0000"/>
      </w:tblPr>
      <w:tblGrid>
        <w:gridCol w:w="10334"/>
      </w:tblGrid>
      <w:tr w:rsidR="00DB6D0B" w:rsidTr="00D91330">
        <w:tc>
          <w:tcPr>
            <w:tcW w:w="10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B6D0B" w:rsidRDefault="008F37FB" w:rsidP="00B46142">
            <w:pPr>
              <w:pStyle w:val="Titre5"/>
              <w:tabs>
                <w:tab w:val="clear" w:pos="1985"/>
              </w:tabs>
              <w:spacing w:after="0" w:line="360" w:lineRule="auto"/>
              <w:ind w:left="1985" w:hanging="1985"/>
            </w:pPr>
            <w:r>
              <w:lastRenderedPageBreak/>
              <w:t>Document 3</w:t>
            </w:r>
            <w:r w:rsidR="00DB6D0B">
              <w:t> :</w:t>
            </w:r>
            <w:r w:rsidR="00D91330">
              <w:tab/>
            </w:r>
            <w:r w:rsidR="00361230">
              <w:t>Schéma relationnel de la base de données de l’application</w:t>
            </w:r>
          </w:p>
        </w:tc>
      </w:tr>
    </w:tbl>
    <w:p w:rsidR="00D632C9" w:rsidRDefault="00D632C9" w:rsidP="00792F95">
      <w:pPr>
        <w:spacing w:before="360"/>
        <w:ind w:left="1560" w:hanging="1560"/>
        <w:jc w:val="both"/>
        <w:rPr>
          <w:bCs/>
          <w:color w:val="000000"/>
        </w:rPr>
      </w:pPr>
      <w:proofErr w:type="spellStart"/>
      <w:r w:rsidRPr="00D632C9">
        <w:rPr>
          <w:b/>
          <w:bCs/>
          <w:color w:val="000000"/>
        </w:rPr>
        <w:t>MachineOutil</w:t>
      </w:r>
      <w:proofErr w:type="spellEnd"/>
      <w:r>
        <w:rPr>
          <w:bCs/>
          <w:color w:val="000000"/>
        </w:rPr>
        <w:tab/>
        <w:t xml:space="preserve">(id, </w:t>
      </w:r>
      <w:proofErr w:type="spellStart"/>
      <w:r>
        <w:rPr>
          <w:bCs/>
          <w:color w:val="000000"/>
        </w:rPr>
        <w:t>designation</w:t>
      </w:r>
      <w:proofErr w:type="spellEnd"/>
      <w:r>
        <w:rPr>
          <w:bCs/>
          <w:color w:val="000000"/>
        </w:rPr>
        <w:t xml:space="preserve">, </w:t>
      </w:r>
      <w:proofErr w:type="spellStart"/>
      <w:r>
        <w:rPr>
          <w:bCs/>
          <w:color w:val="000000"/>
        </w:rPr>
        <w:t>dateAcquisition</w:t>
      </w:r>
      <w:proofErr w:type="spellEnd"/>
      <w:r>
        <w:rPr>
          <w:bCs/>
          <w:color w:val="000000"/>
        </w:rPr>
        <w:t>)</w:t>
      </w:r>
    </w:p>
    <w:p w:rsidR="00D632C9" w:rsidRPr="00792F95" w:rsidRDefault="00D632C9" w:rsidP="00792F95">
      <w:pPr>
        <w:spacing w:before="60"/>
        <w:ind w:left="2268" w:hanging="1701"/>
        <w:jc w:val="both"/>
        <w:rPr>
          <w:bCs/>
          <w:color w:val="000000"/>
          <w:sz w:val="22"/>
          <w:szCs w:val="22"/>
        </w:rPr>
      </w:pPr>
      <w:proofErr w:type="gramStart"/>
      <w:r w:rsidRPr="00792F95">
        <w:rPr>
          <w:bCs/>
          <w:color w:val="000000"/>
          <w:sz w:val="22"/>
          <w:szCs w:val="22"/>
        </w:rPr>
        <w:t>clé</w:t>
      </w:r>
      <w:proofErr w:type="gramEnd"/>
      <w:r w:rsidRPr="00792F95">
        <w:rPr>
          <w:bCs/>
          <w:color w:val="000000"/>
          <w:sz w:val="22"/>
          <w:szCs w:val="22"/>
        </w:rPr>
        <w:t xml:space="preserve"> primaire :</w:t>
      </w:r>
      <w:r w:rsidRPr="00792F95">
        <w:rPr>
          <w:bCs/>
          <w:color w:val="000000"/>
          <w:sz w:val="22"/>
          <w:szCs w:val="22"/>
        </w:rPr>
        <w:tab/>
      </w:r>
      <w:r w:rsidRPr="00792F95">
        <w:rPr>
          <w:bCs/>
          <w:i/>
          <w:color w:val="000000"/>
          <w:sz w:val="22"/>
          <w:szCs w:val="22"/>
        </w:rPr>
        <w:t>id</w:t>
      </w:r>
    </w:p>
    <w:p w:rsidR="00D632C9" w:rsidRPr="00D47334" w:rsidRDefault="00D632C9" w:rsidP="00792F95">
      <w:pPr>
        <w:spacing w:before="360"/>
        <w:ind w:left="851" w:hanging="851"/>
        <w:jc w:val="both"/>
        <w:rPr>
          <w:bCs/>
          <w:color w:val="000000"/>
          <w:lang w:val="en-US"/>
        </w:rPr>
      </w:pPr>
      <w:r w:rsidRPr="00D47334">
        <w:rPr>
          <w:b/>
          <w:bCs/>
          <w:color w:val="000000"/>
          <w:lang w:val="en-US"/>
        </w:rPr>
        <w:t>Piece</w:t>
      </w:r>
      <w:r w:rsidRPr="00D47334">
        <w:rPr>
          <w:bCs/>
          <w:color w:val="000000"/>
          <w:lang w:val="en-US"/>
        </w:rPr>
        <w:tab/>
        <w:t>(id, designation)</w:t>
      </w:r>
    </w:p>
    <w:p w:rsidR="00D632C9" w:rsidRPr="00D47334" w:rsidRDefault="00792F95" w:rsidP="00792F95">
      <w:pPr>
        <w:spacing w:before="60"/>
        <w:ind w:left="2268" w:hanging="1701"/>
        <w:jc w:val="both"/>
        <w:rPr>
          <w:bCs/>
          <w:color w:val="000000"/>
          <w:sz w:val="22"/>
          <w:szCs w:val="22"/>
          <w:lang w:val="en-US"/>
        </w:rPr>
      </w:pPr>
      <w:proofErr w:type="spellStart"/>
      <w:proofErr w:type="gramStart"/>
      <w:r w:rsidRPr="00D47334">
        <w:rPr>
          <w:bCs/>
          <w:color w:val="000000"/>
          <w:sz w:val="22"/>
          <w:szCs w:val="22"/>
          <w:lang w:val="en-US"/>
        </w:rPr>
        <w:t>clé</w:t>
      </w:r>
      <w:proofErr w:type="spellEnd"/>
      <w:proofErr w:type="gramEnd"/>
      <w:r w:rsidRPr="00D47334">
        <w:rPr>
          <w:bCs/>
          <w:color w:val="000000"/>
          <w:sz w:val="22"/>
          <w:szCs w:val="22"/>
          <w:lang w:val="en-US"/>
        </w:rPr>
        <w:t xml:space="preserve"> </w:t>
      </w:r>
      <w:proofErr w:type="spellStart"/>
      <w:r w:rsidRPr="00D47334">
        <w:rPr>
          <w:bCs/>
          <w:color w:val="000000"/>
          <w:sz w:val="22"/>
          <w:szCs w:val="22"/>
          <w:lang w:val="en-US"/>
        </w:rPr>
        <w:t>primaire</w:t>
      </w:r>
      <w:proofErr w:type="spellEnd"/>
      <w:r w:rsidRPr="00D47334">
        <w:rPr>
          <w:bCs/>
          <w:color w:val="000000"/>
          <w:sz w:val="22"/>
          <w:szCs w:val="22"/>
          <w:lang w:val="en-US"/>
        </w:rPr>
        <w:t> </w:t>
      </w:r>
      <w:r w:rsidR="00D632C9" w:rsidRPr="00D47334">
        <w:rPr>
          <w:bCs/>
          <w:color w:val="000000"/>
          <w:sz w:val="22"/>
          <w:szCs w:val="22"/>
          <w:lang w:val="en-US"/>
        </w:rPr>
        <w:t>:</w:t>
      </w:r>
      <w:r w:rsidRPr="00D47334">
        <w:rPr>
          <w:bCs/>
          <w:color w:val="000000"/>
          <w:sz w:val="22"/>
          <w:szCs w:val="22"/>
          <w:lang w:val="en-US"/>
        </w:rPr>
        <w:tab/>
      </w:r>
      <w:r w:rsidR="00D632C9" w:rsidRPr="00D47334">
        <w:rPr>
          <w:bCs/>
          <w:i/>
          <w:color w:val="000000"/>
          <w:sz w:val="22"/>
          <w:szCs w:val="22"/>
          <w:lang w:val="en-US"/>
        </w:rPr>
        <w:t>id</w:t>
      </w:r>
    </w:p>
    <w:p w:rsidR="00D632C9" w:rsidRPr="00BA5A62" w:rsidRDefault="00534D73" w:rsidP="001A2511">
      <w:pPr>
        <w:spacing w:before="360"/>
        <w:ind w:left="567" w:hanging="567"/>
        <w:jc w:val="both"/>
        <w:rPr>
          <w:bCs/>
          <w:color w:val="000000"/>
          <w:lang w:val="en-US"/>
        </w:rPr>
      </w:pPr>
      <w:r w:rsidRPr="00BA5A62">
        <w:rPr>
          <w:b/>
          <w:bCs/>
          <w:color w:val="000000"/>
          <w:lang w:val="en-US"/>
        </w:rPr>
        <w:t>IT</w:t>
      </w:r>
      <w:r w:rsidR="001A2511">
        <w:rPr>
          <w:b/>
          <w:bCs/>
          <w:color w:val="000000"/>
          <w:lang w:val="en-US"/>
        </w:rPr>
        <w:tab/>
      </w:r>
      <w:r w:rsidR="00D632C9" w:rsidRPr="00BA5A62">
        <w:rPr>
          <w:bCs/>
          <w:color w:val="000000"/>
          <w:lang w:val="en-US"/>
        </w:rPr>
        <w:t xml:space="preserve">(id, version, description, </w:t>
      </w:r>
      <w:proofErr w:type="spellStart"/>
      <w:r w:rsidR="00D632C9" w:rsidRPr="00BA5A62">
        <w:rPr>
          <w:bCs/>
          <w:color w:val="000000"/>
          <w:lang w:val="en-US"/>
        </w:rPr>
        <w:t>idMO</w:t>
      </w:r>
      <w:proofErr w:type="spellEnd"/>
      <w:r w:rsidR="00D632C9" w:rsidRPr="00BA5A62">
        <w:rPr>
          <w:bCs/>
          <w:color w:val="000000"/>
          <w:lang w:val="en-US"/>
        </w:rPr>
        <w:t xml:space="preserve">, </w:t>
      </w:r>
      <w:proofErr w:type="spellStart"/>
      <w:r w:rsidR="00D632C9" w:rsidRPr="00BA5A62">
        <w:rPr>
          <w:bCs/>
          <w:color w:val="000000"/>
          <w:lang w:val="en-US"/>
        </w:rPr>
        <w:t>idPiece</w:t>
      </w:r>
      <w:proofErr w:type="spellEnd"/>
      <w:r w:rsidR="00D632C9" w:rsidRPr="00BA5A62">
        <w:rPr>
          <w:bCs/>
          <w:color w:val="000000"/>
          <w:lang w:val="en-US"/>
        </w:rPr>
        <w:t>)</w:t>
      </w:r>
    </w:p>
    <w:p w:rsidR="00D632C9" w:rsidRPr="00792F95" w:rsidRDefault="00D632C9" w:rsidP="00792F95">
      <w:pPr>
        <w:spacing w:before="60"/>
        <w:ind w:left="2268" w:hanging="1701"/>
        <w:jc w:val="both"/>
        <w:rPr>
          <w:bCs/>
          <w:color w:val="000000"/>
          <w:sz w:val="22"/>
          <w:szCs w:val="22"/>
        </w:rPr>
      </w:pPr>
      <w:proofErr w:type="gramStart"/>
      <w:r w:rsidRPr="00792F95">
        <w:rPr>
          <w:bCs/>
          <w:color w:val="000000"/>
          <w:sz w:val="22"/>
          <w:szCs w:val="22"/>
        </w:rPr>
        <w:t>clé</w:t>
      </w:r>
      <w:proofErr w:type="gramEnd"/>
      <w:r w:rsidRPr="00792F95">
        <w:rPr>
          <w:bCs/>
          <w:color w:val="000000"/>
          <w:sz w:val="22"/>
          <w:szCs w:val="22"/>
        </w:rPr>
        <w:t xml:space="preserve"> primaire :</w:t>
      </w:r>
      <w:r w:rsidRPr="00792F95">
        <w:rPr>
          <w:bCs/>
          <w:color w:val="000000"/>
          <w:sz w:val="22"/>
          <w:szCs w:val="22"/>
        </w:rPr>
        <w:tab/>
        <w:t>(</w:t>
      </w:r>
      <w:r w:rsidRPr="00792F95">
        <w:rPr>
          <w:bCs/>
          <w:i/>
          <w:color w:val="000000"/>
          <w:sz w:val="22"/>
          <w:szCs w:val="22"/>
        </w:rPr>
        <w:t>id, version</w:t>
      </w:r>
      <w:r w:rsidRPr="00792F95">
        <w:rPr>
          <w:bCs/>
          <w:color w:val="000000"/>
          <w:sz w:val="22"/>
          <w:szCs w:val="22"/>
        </w:rPr>
        <w:t xml:space="preserve">) </w:t>
      </w:r>
    </w:p>
    <w:p w:rsidR="00D632C9" w:rsidRPr="00792F95" w:rsidRDefault="00D632C9" w:rsidP="00792F95">
      <w:pPr>
        <w:spacing w:before="60"/>
        <w:ind w:left="2268" w:hanging="1701"/>
        <w:jc w:val="both"/>
        <w:rPr>
          <w:bCs/>
          <w:color w:val="000000"/>
          <w:sz w:val="22"/>
          <w:szCs w:val="22"/>
        </w:rPr>
      </w:pPr>
      <w:proofErr w:type="gramStart"/>
      <w:r w:rsidRPr="00792F95">
        <w:rPr>
          <w:bCs/>
          <w:color w:val="000000"/>
          <w:sz w:val="22"/>
          <w:szCs w:val="22"/>
        </w:rPr>
        <w:t>clés</w:t>
      </w:r>
      <w:proofErr w:type="gramEnd"/>
      <w:r w:rsidRPr="00792F95">
        <w:rPr>
          <w:bCs/>
          <w:color w:val="000000"/>
          <w:sz w:val="22"/>
          <w:szCs w:val="22"/>
        </w:rPr>
        <w:t xml:space="preserve"> étrangères :</w:t>
      </w:r>
      <w:r w:rsidRPr="00792F95">
        <w:rPr>
          <w:bCs/>
          <w:color w:val="000000"/>
          <w:sz w:val="22"/>
          <w:szCs w:val="22"/>
        </w:rPr>
        <w:tab/>
      </w:r>
      <w:proofErr w:type="spellStart"/>
      <w:r w:rsidRPr="00792F95">
        <w:rPr>
          <w:bCs/>
          <w:i/>
          <w:color w:val="000000"/>
          <w:sz w:val="22"/>
          <w:szCs w:val="22"/>
        </w:rPr>
        <w:t>idPiece</w:t>
      </w:r>
      <w:proofErr w:type="spellEnd"/>
      <w:r w:rsidRPr="00792F95">
        <w:rPr>
          <w:bCs/>
          <w:color w:val="000000"/>
          <w:sz w:val="22"/>
          <w:szCs w:val="22"/>
        </w:rPr>
        <w:t xml:space="preserve"> en référence à </w:t>
      </w:r>
      <w:r w:rsidRPr="00792F95">
        <w:rPr>
          <w:bCs/>
          <w:i/>
          <w:color w:val="000000"/>
          <w:sz w:val="22"/>
          <w:szCs w:val="22"/>
        </w:rPr>
        <w:t>id</w:t>
      </w:r>
      <w:r w:rsidRPr="00792F95">
        <w:rPr>
          <w:bCs/>
          <w:color w:val="000000"/>
          <w:sz w:val="22"/>
          <w:szCs w:val="22"/>
        </w:rPr>
        <w:t xml:space="preserve"> de la relation </w:t>
      </w:r>
      <w:proofErr w:type="spellStart"/>
      <w:r w:rsidRPr="00792F95">
        <w:rPr>
          <w:bCs/>
          <w:i/>
          <w:color w:val="000000"/>
          <w:sz w:val="22"/>
          <w:szCs w:val="22"/>
        </w:rPr>
        <w:t>Piece</w:t>
      </w:r>
      <w:proofErr w:type="spellEnd"/>
    </w:p>
    <w:p w:rsidR="00D632C9" w:rsidRDefault="00D632C9" w:rsidP="00792F95">
      <w:pPr>
        <w:spacing w:before="60"/>
        <w:ind w:left="2268"/>
        <w:jc w:val="both"/>
        <w:rPr>
          <w:bCs/>
          <w:i/>
          <w:color w:val="000000"/>
          <w:sz w:val="22"/>
          <w:szCs w:val="22"/>
        </w:rPr>
      </w:pPr>
      <w:proofErr w:type="spellStart"/>
      <w:proofErr w:type="gramStart"/>
      <w:r w:rsidRPr="00792F95">
        <w:rPr>
          <w:bCs/>
          <w:i/>
          <w:color w:val="000000"/>
          <w:sz w:val="22"/>
          <w:szCs w:val="22"/>
        </w:rPr>
        <w:t>idMO</w:t>
      </w:r>
      <w:proofErr w:type="spellEnd"/>
      <w:proofErr w:type="gramEnd"/>
      <w:r w:rsidRPr="00792F95">
        <w:rPr>
          <w:bCs/>
          <w:color w:val="000000"/>
          <w:sz w:val="22"/>
          <w:szCs w:val="22"/>
        </w:rPr>
        <w:t xml:space="preserve"> en référence à </w:t>
      </w:r>
      <w:r w:rsidRPr="00792F95">
        <w:rPr>
          <w:bCs/>
          <w:i/>
          <w:color w:val="000000"/>
          <w:sz w:val="22"/>
          <w:szCs w:val="22"/>
        </w:rPr>
        <w:t>id</w:t>
      </w:r>
      <w:r w:rsidRPr="00792F95">
        <w:rPr>
          <w:bCs/>
          <w:color w:val="000000"/>
          <w:sz w:val="22"/>
          <w:szCs w:val="22"/>
        </w:rPr>
        <w:t xml:space="preserve"> de la relation </w:t>
      </w:r>
      <w:proofErr w:type="spellStart"/>
      <w:r w:rsidRPr="00792F95">
        <w:rPr>
          <w:bCs/>
          <w:i/>
          <w:color w:val="000000"/>
          <w:sz w:val="22"/>
          <w:szCs w:val="22"/>
        </w:rPr>
        <w:t>MachineOutil</w:t>
      </w:r>
      <w:proofErr w:type="spellEnd"/>
    </w:p>
    <w:p w:rsidR="00792F95" w:rsidRDefault="00792F95" w:rsidP="00792F95">
      <w:pPr>
        <w:spacing w:before="360"/>
        <w:ind w:left="851" w:hanging="851"/>
        <w:jc w:val="both"/>
        <w:rPr>
          <w:bCs/>
          <w:color w:val="000000"/>
        </w:rPr>
      </w:pPr>
      <w:proofErr w:type="spellStart"/>
      <w:r w:rsidRPr="00D632C9">
        <w:rPr>
          <w:b/>
          <w:bCs/>
          <w:color w:val="000000"/>
        </w:rPr>
        <w:t>Employe</w:t>
      </w:r>
      <w:proofErr w:type="spellEnd"/>
      <w:r>
        <w:rPr>
          <w:bCs/>
          <w:color w:val="000000"/>
        </w:rPr>
        <w:tab/>
        <w:t xml:space="preserve">(id, nom, </w:t>
      </w:r>
      <w:proofErr w:type="spellStart"/>
      <w:r>
        <w:rPr>
          <w:bCs/>
          <w:color w:val="000000"/>
        </w:rPr>
        <w:t>prenom</w:t>
      </w:r>
      <w:proofErr w:type="spellEnd"/>
      <w:r>
        <w:rPr>
          <w:bCs/>
          <w:color w:val="000000"/>
        </w:rPr>
        <w:t xml:space="preserve">, </w:t>
      </w:r>
      <w:proofErr w:type="spellStart"/>
      <w:r>
        <w:rPr>
          <w:bCs/>
          <w:color w:val="000000"/>
        </w:rPr>
        <w:t>dateEmbauche</w:t>
      </w:r>
      <w:proofErr w:type="spellEnd"/>
      <w:r>
        <w:rPr>
          <w:bCs/>
          <w:color w:val="000000"/>
        </w:rPr>
        <w:t xml:space="preserve">, </w:t>
      </w:r>
      <w:proofErr w:type="spellStart"/>
      <w:r>
        <w:rPr>
          <w:bCs/>
          <w:color w:val="000000"/>
        </w:rPr>
        <w:t>dateSortie</w:t>
      </w:r>
      <w:proofErr w:type="spellEnd"/>
      <w:r>
        <w:rPr>
          <w:bCs/>
          <w:color w:val="000000"/>
        </w:rPr>
        <w:t>)</w:t>
      </w:r>
    </w:p>
    <w:p w:rsidR="00792F95" w:rsidRPr="00792F95" w:rsidRDefault="00792F95" w:rsidP="00792F95">
      <w:pPr>
        <w:spacing w:before="60"/>
        <w:ind w:left="2268" w:hanging="1701"/>
        <w:jc w:val="both"/>
        <w:rPr>
          <w:bCs/>
          <w:color w:val="000000"/>
          <w:sz w:val="22"/>
          <w:szCs w:val="22"/>
        </w:rPr>
      </w:pPr>
      <w:proofErr w:type="gramStart"/>
      <w:r w:rsidRPr="00792F95">
        <w:rPr>
          <w:bCs/>
          <w:color w:val="000000"/>
          <w:sz w:val="22"/>
          <w:szCs w:val="22"/>
        </w:rPr>
        <w:t>clé</w:t>
      </w:r>
      <w:proofErr w:type="gramEnd"/>
      <w:r w:rsidRPr="00792F95">
        <w:rPr>
          <w:bCs/>
          <w:color w:val="000000"/>
          <w:sz w:val="22"/>
          <w:szCs w:val="22"/>
        </w:rPr>
        <w:t xml:space="preserve"> primaire :</w:t>
      </w:r>
      <w:r w:rsidRPr="00792F95">
        <w:rPr>
          <w:bCs/>
          <w:color w:val="000000"/>
          <w:sz w:val="22"/>
          <w:szCs w:val="22"/>
        </w:rPr>
        <w:tab/>
      </w:r>
      <w:r w:rsidRPr="00792F95">
        <w:rPr>
          <w:bCs/>
          <w:i/>
          <w:color w:val="000000"/>
          <w:sz w:val="22"/>
          <w:szCs w:val="22"/>
        </w:rPr>
        <w:t>id</w:t>
      </w:r>
    </w:p>
    <w:p w:rsidR="00DB6D0B" w:rsidRDefault="00DB6D0B" w:rsidP="00792F95">
      <w:pPr>
        <w:spacing w:before="360"/>
        <w:ind w:left="567" w:hanging="567"/>
        <w:rPr>
          <w:bCs/>
          <w:color w:val="000000"/>
        </w:rPr>
      </w:pPr>
      <w:r w:rsidRPr="00D632C9">
        <w:rPr>
          <w:b/>
          <w:bCs/>
          <w:color w:val="000000"/>
        </w:rPr>
        <w:t>DIE</w:t>
      </w:r>
      <w:r w:rsidR="00D632C9">
        <w:rPr>
          <w:bCs/>
          <w:color w:val="000000"/>
        </w:rPr>
        <w:tab/>
      </w:r>
      <w:r>
        <w:rPr>
          <w:bCs/>
          <w:color w:val="000000"/>
        </w:rPr>
        <w:t xml:space="preserve">(id, </w:t>
      </w:r>
      <w:proofErr w:type="spellStart"/>
      <w:r w:rsidR="00B257E3">
        <w:rPr>
          <w:bCs/>
          <w:color w:val="000000"/>
        </w:rPr>
        <w:t>idIT</w:t>
      </w:r>
      <w:proofErr w:type="spellEnd"/>
      <w:r w:rsidR="00B257E3">
        <w:rPr>
          <w:bCs/>
          <w:color w:val="000000"/>
        </w:rPr>
        <w:t xml:space="preserve">, </w:t>
      </w:r>
      <w:proofErr w:type="spellStart"/>
      <w:r w:rsidR="00F451E9">
        <w:rPr>
          <w:bCs/>
          <w:color w:val="000000"/>
        </w:rPr>
        <w:t>noVersion</w:t>
      </w:r>
      <w:proofErr w:type="spellEnd"/>
      <w:r w:rsidR="00F451E9">
        <w:rPr>
          <w:bCs/>
          <w:color w:val="000000"/>
        </w:rPr>
        <w:t xml:space="preserve">, </w:t>
      </w:r>
      <w:proofErr w:type="spellStart"/>
      <w:r w:rsidR="00F451E9">
        <w:rPr>
          <w:bCs/>
          <w:color w:val="000000"/>
        </w:rPr>
        <w:t>typeModif</w:t>
      </w:r>
      <w:proofErr w:type="spellEnd"/>
      <w:r w:rsidR="00F451E9">
        <w:rPr>
          <w:bCs/>
          <w:color w:val="000000"/>
        </w:rPr>
        <w:t xml:space="preserve">, </w:t>
      </w:r>
      <w:proofErr w:type="spellStart"/>
      <w:r w:rsidR="00F45A53">
        <w:rPr>
          <w:bCs/>
          <w:color w:val="000000"/>
        </w:rPr>
        <w:t>d</w:t>
      </w:r>
      <w:r w:rsidR="00F451E9">
        <w:rPr>
          <w:bCs/>
          <w:color w:val="000000"/>
        </w:rPr>
        <w:t>e</w:t>
      </w:r>
      <w:r w:rsidR="00F45A53">
        <w:rPr>
          <w:bCs/>
          <w:color w:val="000000"/>
        </w:rPr>
        <w:t>signation</w:t>
      </w:r>
      <w:proofErr w:type="spellEnd"/>
      <w:r w:rsidR="00F45A53">
        <w:rPr>
          <w:bCs/>
          <w:color w:val="000000"/>
        </w:rPr>
        <w:t>, d</w:t>
      </w:r>
      <w:r>
        <w:rPr>
          <w:bCs/>
          <w:color w:val="000000"/>
        </w:rPr>
        <w:t xml:space="preserve">escription, </w:t>
      </w:r>
      <w:proofErr w:type="spellStart"/>
      <w:r>
        <w:rPr>
          <w:bCs/>
          <w:color w:val="000000"/>
        </w:rPr>
        <w:t>dateEmission</w:t>
      </w:r>
      <w:proofErr w:type="spellEnd"/>
      <w:r>
        <w:rPr>
          <w:bCs/>
          <w:color w:val="000000"/>
        </w:rPr>
        <w:t xml:space="preserve">, </w:t>
      </w:r>
      <w:proofErr w:type="spellStart"/>
      <w:r>
        <w:rPr>
          <w:bCs/>
          <w:color w:val="000000"/>
        </w:rPr>
        <w:t>date</w:t>
      </w:r>
      <w:r w:rsidR="00FC0694">
        <w:rPr>
          <w:bCs/>
          <w:color w:val="000000"/>
        </w:rPr>
        <w:t>MeP</w:t>
      </w:r>
      <w:proofErr w:type="spellEnd"/>
      <w:r>
        <w:rPr>
          <w:bCs/>
          <w:color w:val="000000"/>
        </w:rPr>
        <w:t xml:space="preserve">, </w:t>
      </w:r>
      <w:r w:rsidR="00841906">
        <w:rPr>
          <w:bCs/>
          <w:color w:val="000000"/>
        </w:rPr>
        <w:t>s</w:t>
      </w:r>
      <w:r>
        <w:rPr>
          <w:bCs/>
          <w:color w:val="000000"/>
        </w:rPr>
        <w:t xml:space="preserve">tatut, </w:t>
      </w:r>
      <w:proofErr w:type="spellStart"/>
      <w:r>
        <w:rPr>
          <w:bCs/>
          <w:color w:val="000000"/>
        </w:rPr>
        <w:t>idDemandeur</w:t>
      </w:r>
      <w:proofErr w:type="spellEnd"/>
      <w:r>
        <w:rPr>
          <w:bCs/>
          <w:color w:val="000000"/>
        </w:rPr>
        <w:t xml:space="preserve">, </w:t>
      </w:r>
      <w:proofErr w:type="spellStart"/>
      <w:r>
        <w:rPr>
          <w:bCs/>
          <w:color w:val="000000"/>
        </w:rPr>
        <w:t>idConcepteur</w:t>
      </w:r>
      <w:proofErr w:type="spellEnd"/>
      <w:r>
        <w:rPr>
          <w:bCs/>
          <w:color w:val="000000"/>
        </w:rPr>
        <w:t>)</w:t>
      </w:r>
    </w:p>
    <w:p w:rsidR="00DB6D0B" w:rsidRPr="00792F95" w:rsidRDefault="00DB6D0B" w:rsidP="00792F95">
      <w:pPr>
        <w:spacing w:before="60"/>
        <w:ind w:left="2268" w:hanging="1701"/>
        <w:jc w:val="both"/>
        <w:rPr>
          <w:bCs/>
          <w:color w:val="000000"/>
          <w:sz w:val="22"/>
          <w:szCs w:val="22"/>
        </w:rPr>
      </w:pPr>
      <w:proofErr w:type="gramStart"/>
      <w:r w:rsidRPr="00792F95">
        <w:rPr>
          <w:bCs/>
          <w:color w:val="000000"/>
          <w:sz w:val="22"/>
          <w:szCs w:val="22"/>
        </w:rPr>
        <w:t>clé</w:t>
      </w:r>
      <w:proofErr w:type="gramEnd"/>
      <w:r w:rsidRPr="00792F95">
        <w:rPr>
          <w:bCs/>
          <w:color w:val="000000"/>
          <w:sz w:val="22"/>
          <w:szCs w:val="22"/>
        </w:rPr>
        <w:t xml:space="preserve"> primaire :</w:t>
      </w:r>
      <w:r w:rsidR="00D632C9" w:rsidRPr="00792F95">
        <w:rPr>
          <w:bCs/>
          <w:color w:val="000000"/>
          <w:sz w:val="22"/>
          <w:szCs w:val="22"/>
        </w:rPr>
        <w:tab/>
      </w:r>
      <w:r w:rsidRPr="00792F95">
        <w:rPr>
          <w:bCs/>
          <w:i/>
          <w:color w:val="000000"/>
          <w:sz w:val="22"/>
          <w:szCs w:val="22"/>
        </w:rPr>
        <w:t>id</w:t>
      </w:r>
    </w:p>
    <w:p w:rsidR="00DB6D0B" w:rsidRPr="00792F95" w:rsidRDefault="00DB6D0B" w:rsidP="00792F95">
      <w:pPr>
        <w:spacing w:before="60"/>
        <w:ind w:left="2268" w:hanging="1701"/>
        <w:jc w:val="both"/>
        <w:rPr>
          <w:bCs/>
          <w:color w:val="000000"/>
          <w:sz w:val="22"/>
          <w:szCs w:val="22"/>
        </w:rPr>
      </w:pPr>
      <w:proofErr w:type="gramStart"/>
      <w:r w:rsidRPr="00792F95">
        <w:rPr>
          <w:bCs/>
          <w:color w:val="000000"/>
          <w:sz w:val="22"/>
          <w:szCs w:val="22"/>
        </w:rPr>
        <w:t>clé</w:t>
      </w:r>
      <w:r w:rsidR="00F4270E" w:rsidRPr="00792F95">
        <w:rPr>
          <w:bCs/>
          <w:color w:val="000000"/>
          <w:sz w:val="22"/>
          <w:szCs w:val="22"/>
        </w:rPr>
        <w:t>s</w:t>
      </w:r>
      <w:proofErr w:type="gramEnd"/>
      <w:r w:rsidRPr="00792F95">
        <w:rPr>
          <w:bCs/>
          <w:color w:val="000000"/>
          <w:sz w:val="22"/>
          <w:szCs w:val="22"/>
        </w:rPr>
        <w:t xml:space="preserve"> étrangère</w:t>
      </w:r>
      <w:r w:rsidR="00F4270E" w:rsidRPr="00792F95">
        <w:rPr>
          <w:bCs/>
          <w:color w:val="000000"/>
          <w:sz w:val="22"/>
          <w:szCs w:val="22"/>
        </w:rPr>
        <w:t>s</w:t>
      </w:r>
      <w:r w:rsidRPr="00792F95">
        <w:rPr>
          <w:bCs/>
          <w:color w:val="000000"/>
          <w:sz w:val="22"/>
          <w:szCs w:val="22"/>
        </w:rPr>
        <w:t xml:space="preserve"> :</w:t>
      </w:r>
      <w:r w:rsidR="00D632C9" w:rsidRPr="00792F95">
        <w:rPr>
          <w:bCs/>
          <w:color w:val="000000"/>
          <w:sz w:val="22"/>
          <w:szCs w:val="22"/>
        </w:rPr>
        <w:tab/>
      </w:r>
      <w:proofErr w:type="spellStart"/>
      <w:r w:rsidRPr="00792F95">
        <w:rPr>
          <w:bCs/>
          <w:i/>
          <w:color w:val="000000"/>
          <w:sz w:val="22"/>
          <w:szCs w:val="22"/>
        </w:rPr>
        <w:t>idDemandeur</w:t>
      </w:r>
      <w:proofErr w:type="spellEnd"/>
      <w:r w:rsidRPr="00792F95">
        <w:rPr>
          <w:bCs/>
          <w:color w:val="000000"/>
          <w:sz w:val="22"/>
          <w:szCs w:val="22"/>
        </w:rPr>
        <w:t xml:space="preserve"> en référence à </w:t>
      </w:r>
      <w:r w:rsidRPr="00792F95">
        <w:rPr>
          <w:bCs/>
          <w:i/>
          <w:color w:val="000000"/>
          <w:sz w:val="22"/>
          <w:szCs w:val="22"/>
        </w:rPr>
        <w:t>id</w:t>
      </w:r>
      <w:r w:rsidRPr="00792F95">
        <w:rPr>
          <w:bCs/>
          <w:color w:val="000000"/>
          <w:sz w:val="22"/>
          <w:szCs w:val="22"/>
        </w:rPr>
        <w:t xml:space="preserve"> de la relation </w:t>
      </w:r>
      <w:proofErr w:type="spellStart"/>
      <w:r w:rsidR="00354660" w:rsidRPr="00792F95">
        <w:rPr>
          <w:bCs/>
          <w:i/>
          <w:color w:val="000000"/>
          <w:sz w:val="22"/>
          <w:szCs w:val="22"/>
        </w:rPr>
        <w:t>Employe</w:t>
      </w:r>
      <w:proofErr w:type="spellEnd"/>
    </w:p>
    <w:p w:rsidR="00DB6D0B" w:rsidRPr="00792F95" w:rsidRDefault="00F4270E" w:rsidP="00792F95">
      <w:pPr>
        <w:spacing w:before="60"/>
        <w:ind w:left="2268"/>
        <w:jc w:val="both"/>
        <w:rPr>
          <w:bCs/>
          <w:color w:val="000000"/>
          <w:sz w:val="22"/>
          <w:szCs w:val="22"/>
        </w:rPr>
      </w:pPr>
      <w:proofErr w:type="spellStart"/>
      <w:proofErr w:type="gramStart"/>
      <w:r w:rsidRPr="00792F95">
        <w:rPr>
          <w:bCs/>
          <w:i/>
          <w:color w:val="000000"/>
          <w:sz w:val="22"/>
          <w:szCs w:val="22"/>
        </w:rPr>
        <w:t>i</w:t>
      </w:r>
      <w:r w:rsidR="00DB6D0B" w:rsidRPr="00792F95">
        <w:rPr>
          <w:bCs/>
          <w:i/>
          <w:color w:val="000000"/>
          <w:sz w:val="22"/>
          <w:szCs w:val="22"/>
        </w:rPr>
        <w:t>dConcepteur</w:t>
      </w:r>
      <w:proofErr w:type="spellEnd"/>
      <w:proofErr w:type="gramEnd"/>
      <w:r w:rsidR="00DB6D0B" w:rsidRPr="00792F95">
        <w:rPr>
          <w:bCs/>
          <w:color w:val="000000"/>
          <w:sz w:val="22"/>
          <w:szCs w:val="22"/>
        </w:rPr>
        <w:t xml:space="preserve"> en référence à </w:t>
      </w:r>
      <w:r w:rsidR="00DB6D0B" w:rsidRPr="00792F95">
        <w:rPr>
          <w:bCs/>
          <w:i/>
          <w:color w:val="000000"/>
          <w:sz w:val="22"/>
          <w:szCs w:val="22"/>
        </w:rPr>
        <w:t>id</w:t>
      </w:r>
      <w:r w:rsidR="00DB6D0B" w:rsidRPr="00792F95">
        <w:rPr>
          <w:bCs/>
          <w:color w:val="000000"/>
          <w:sz w:val="22"/>
          <w:szCs w:val="22"/>
        </w:rPr>
        <w:t xml:space="preserve"> de la relation </w:t>
      </w:r>
      <w:proofErr w:type="spellStart"/>
      <w:r w:rsidR="00354660" w:rsidRPr="00792F95">
        <w:rPr>
          <w:bCs/>
          <w:i/>
          <w:color w:val="000000"/>
          <w:sz w:val="22"/>
          <w:szCs w:val="22"/>
        </w:rPr>
        <w:t>Employe</w:t>
      </w:r>
      <w:proofErr w:type="spellEnd"/>
    </w:p>
    <w:p w:rsidR="00DB6D0B" w:rsidRDefault="00DB6D0B" w:rsidP="00792F95">
      <w:pPr>
        <w:spacing w:before="60"/>
        <w:ind w:left="2268"/>
        <w:jc w:val="both"/>
        <w:rPr>
          <w:bCs/>
          <w:i/>
          <w:color w:val="000000"/>
          <w:sz w:val="22"/>
          <w:szCs w:val="22"/>
        </w:rPr>
      </w:pPr>
      <w:r w:rsidRPr="00792F95">
        <w:rPr>
          <w:bCs/>
          <w:color w:val="000000"/>
          <w:sz w:val="22"/>
          <w:szCs w:val="22"/>
        </w:rPr>
        <w:t>(</w:t>
      </w:r>
      <w:proofErr w:type="spellStart"/>
      <w:r w:rsidR="00B257E3" w:rsidRPr="00792F95">
        <w:rPr>
          <w:bCs/>
          <w:i/>
          <w:color w:val="000000"/>
          <w:sz w:val="22"/>
          <w:szCs w:val="22"/>
        </w:rPr>
        <w:t>idIT</w:t>
      </w:r>
      <w:proofErr w:type="spellEnd"/>
      <w:r w:rsidR="00B257E3" w:rsidRPr="00792F95">
        <w:rPr>
          <w:bCs/>
          <w:i/>
          <w:color w:val="000000"/>
          <w:sz w:val="22"/>
          <w:szCs w:val="22"/>
        </w:rPr>
        <w:t xml:space="preserve">, </w:t>
      </w:r>
      <w:proofErr w:type="spellStart"/>
      <w:r w:rsidRPr="00792F95">
        <w:rPr>
          <w:bCs/>
          <w:i/>
          <w:color w:val="000000"/>
          <w:sz w:val="22"/>
          <w:szCs w:val="22"/>
        </w:rPr>
        <w:t>noVersion</w:t>
      </w:r>
      <w:proofErr w:type="spellEnd"/>
      <w:r w:rsidR="00B257E3" w:rsidRPr="00792F95">
        <w:rPr>
          <w:bCs/>
          <w:color w:val="000000"/>
          <w:sz w:val="22"/>
          <w:szCs w:val="22"/>
        </w:rPr>
        <w:t>) en référence à (</w:t>
      </w:r>
      <w:proofErr w:type="spellStart"/>
      <w:r w:rsidR="00B257E3" w:rsidRPr="00792F95">
        <w:rPr>
          <w:bCs/>
          <w:i/>
          <w:color w:val="000000"/>
          <w:sz w:val="22"/>
          <w:szCs w:val="22"/>
        </w:rPr>
        <w:t>id</w:t>
      </w:r>
      <w:proofErr w:type="gramStart"/>
      <w:r w:rsidR="00B257E3" w:rsidRPr="00792F95">
        <w:rPr>
          <w:bCs/>
          <w:i/>
          <w:color w:val="000000"/>
          <w:sz w:val="22"/>
          <w:szCs w:val="22"/>
        </w:rPr>
        <w:t>,v</w:t>
      </w:r>
      <w:r w:rsidRPr="00792F95">
        <w:rPr>
          <w:bCs/>
          <w:i/>
          <w:color w:val="000000"/>
          <w:sz w:val="22"/>
          <w:szCs w:val="22"/>
        </w:rPr>
        <w:t>ersion</w:t>
      </w:r>
      <w:proofErr w:type="spellEnd"/>
      <w:proofErr w:type="gramEnd"/>
      <w:r w:rsidRPr="00792F95">
        <w:rPr>
          <w:bCs/>
          <w:color w:val="000000"/>
          <w:sz w:val="22"/>
          <w:szCs w:val="22"/>
        </w:rPr>
        <w:t xml:space="preserve">) de la relation </w:t>
      </w:r>
      <w:r w:rsidR="00534D73">
        <w:rPr>
          <w:bCs/>
          <w:i/>
          <w:color w:val="000000"/>
          <w:sz w:val="22"/>
          <w:szCs w:val="22"/>
        </w:rPr>
        <w:t>IT</w:t>
      </w:r>
    </w:p>
    <w:p w:rsidR="00DB6D0B" w:rsidRPr="00792F95" w:rsidRDefault="00DB6D0B" w:rsidP="00792F95">
      <w:pPr>
        <w:spacing w:before="360"/>
        <w:jc w:val="both"/>
        <w:rPr>
          <w:sz w:val="22"/>
          <w:szCs w:val="22"/>
          <w:u w:val="single"/>
        </w:rPr>
      </w:pPr>
      <w:proofErr w:type="gramStart"/>
      <w:r w:rsidRPr="00792F95">
        <w:rPr>
          <w:sz w:val="22"/>
          <w:szCs w:val="22"/>
          <w:u w:val="single"/>
        </w:rPr>
        <w:t>Remarques</w:t>
      </w:r>
      <w:proofErr w:type="gramEnd"/>
      <w:r w:rsidRPr="00792F95">
        <w:rPr>
          <w:sz w:val="22"/>
          <w:szCs w:val="22"/>
          <w:u w:val="single"/>
        </w:rPr>
        <w:t> :</w:t>
      </w:r>
    </w:p>
    <w:p w:rsidR="005B1A58" w:rsidRPr="00792F95" w:rsidRDefault="00792F95" w:rsidP="00792F95">
      <w:pPr>
        <w:pStyle w:val="Paragraphedeliste"/>
        <w:numPr>
          <w:ilvl w:val="0"/>
          <w:numId w:val="6"/>
        </w:numPr>
        <w:spacing w:before="120"/>
        <w:ind w:left="568" w:hanging="284"/>
        <w:contextualSpacing w:val="0"/>
        <w:jc w:val="both"/>
        <w:rPr>
          <w:sz w:val="22"/>
          <w:szCs w:val="22"/>
        </w:rPr>
      </w:pPr>
      <w:proofErr w:type="spellStart"/>
      <w:r w:rsidRPr="00792F95">
        <w:rPr>
          <w:i/>
          <w:sz w:val="22"/>
          <w:szCs w:val="22"/>
        </w:rPr>
        <w:t>DIE.</w:t>
      </w:r>
      <w:r w:rsidR="00DB6D0B" w:rsidRPr="00792F95">
        <w:rPr>
          <w:i/>
          <w:sz w:val="22"/>
          <w:szCs w:val="22"/>
        </w:rPr>
        <w:t>typeModif</w:t>
      </w:r>
      <w:proofErr w:type="spellEnd"/>
      <w:r w:rsidR="00DB6D0B" w:rsidRPr="00792F95">
        <w:rPr>
          <w:sz w:val="22"/>
          <w:szCs w:val="22"/>
        </w:rPr>
        <w:t xml:space="preserve"> vaut </w:t>
      </w:r>
      <w:r w:rsidR="00DB6D0B" w:rsidRPr="00792F95">
        <w:rPr>
          <w:b/>
          <w:i/>
          <w:iCs/>
          <w:sz w:val="22"/>
          <w:szCs w:val="22"/>
        </w:rPr>
        <w:t>i</w:t>
      </w:r>
      <w:r w:rsidR="00DB6D0B" w:rsidRPr="00792F95">
        <w:rPr>
          <w:sz w:val="22"/>
          <w:szCs w:val="22"/>
        </w:rPr>
        <w:t xml:space="preserve"> si la DIE doit modifier les instructions de travail ou </w:t>
      </w:r>
      <w:r w:rsidR="00DB6D0B" w:rsidRPr="00792F95">
        <w:rPr>
          <w:b/>
          <w:bCs/>
          <w:i/>
          <w:iCs/>
          <w:color w:val="000000"/>
          <w:sz w:val="22"/>
          <w:szCs w:val="22"/>
        </w:rPr>
        <w:t>p</w:t>
      </w:r>
      <w:r w:rsidR="002E11DC" w:rsidRPr="00792F95">
        <w:rPr>
          <w:sz w:val="22"/>
          <w:szCs w:val="22"/>
        </w:rPr>
        <w:t xml:space="preserve"> s’i</w:t>
      </w:r>
      <w:r w:rsidR="00DB6D0B" w:rsidRPr="00792F95">
        <w:rPr>
          <w:sz w:val="22"/>
          <w:szCs w:val="22"/>
        </w:rPr>
        <w:t>l s'agit de modifier une pièce</w:t>
      </w:r>
      <w:r w:rsidRPr="00792F95">
        <w:rPr>
          <w:sz w:val="22"/>
          <w:szCs w:val="22"/>
        </w:rPr>
        <w:t> ;</w:t>
      </w:r>
    </w:p>
    <w:p w:rsidR="002E11DC" w:rsidRPr="00792F95" w:rsidRDefault="00792F95" w:rsidP="00792F95">
      <w:pPr>
        <w:pStyle w:val="Paragraphedeliste"/>
        <w:numPr>
          <w:ilvl w:val="0"/>
          <w:numId w:val="6"/>
        </w:numPr>
        <w:spacing w:before="120"/>
        <w:ind w:left="568" w:hanging="284"/>
        <w:contextualSpacing w:val="0"/>
        <w:jc w:val="both"/>
        <w:rPr>
          <w:sz w:val="22"/>
          <w:szCs w:val="22"/>
        </w:rPr>
      </w:pPr>
      <w:proofErr w:type="spellStart"/>
      <w:r w:rsidRPr="00792F95">
        <w:rPr>
          <w:i/>
          <w:sz w:val="22"/>
          <w:szCs w:val="22"/>
        </w:rPr>
        <w:t>DIE.</w:t>
      </w:r>
      <w:r w:rsidR="002E11DC" w:rsidRPr="00792F95">
        <w:rPr>
          <w:i/>
          <w:sz w:val="22"/>
          <w:szCs w:val="22"/>
        </w:rPr>
        <w:t>date</w:t>
      </w:r>
      <w:r w:rsidR="00FC0694">
        <w:rPr>
          <w:i/>
          <w:sz w:val="22"/>
          <w:szCs w:val="22"/>
        </w:rPr>
        <w:t>MeP</w:t>
      </w:r>
      <w:proofErr w:type="spellEnd"/>
      <w:r w:rsidR="002E11DC" w:rsidRPr="00792F95">
        <w:rPr>
          <w:sz w:val="22"/>
          <w:szCs w:val="22"/>
        </w:rPr>
        <w:t xml:space="preserve"> est la date à laquelle la DIE est </w:t>
      </w:r>
      <w:r w:rsidR="00FC0694">
        <w:rPr>
          <w:sz w:val="22"/>
          <w:szCs w:val="22"/>
        </w:rPr>
        <w:t>mise en production</w:t>
      </w:r>
      <w:r w:rsidR="002E11DC" w:rsidRPr="00792F95">
        <w:rPr>
          <w:sz w:val="22"/>
          <w:szCs w:val="22"/>
        </w:rPr>
        <w:t>.</w:t>
      </w:r>
    </w:p>
    <w:p w:rsidR="00792F95" w:rsidRDefault="00792F95">
      <w:r>
        <w:rPr>
          <w:b/>
          <w:bCs/>
        </w:rPr>
        <w:br w:type="page"/>
      </w:r>
    </w:p>
    <w:tbl>
      <w:tblPr>
        <w:tblStyle w:val="Grilledutableau"/>
        <w:tblW w:w="0" w:type="auto"/>
        <w:tblInd w:w="108" w:type="dxa"/>
        <w:tblLook w:val="04A0"/>
      </w:tblPr>
      <w:tblGrid>
        <w:gridCol w:w="10206"/>
      </w:tblGrid>
      <w:tr w:rsidR="00741958" w:rsidTr="00D91330">
        <w:tc>
          <w:tcPr>
            <w:tcW w:w="10206" w:type="dxa"/>
          </w:tcPr>
          <w:p w:rsidR="00741958" w:rsidRDefault="008F37FB" w:rsidP="00B46142">
            <w:pPr>
              <w:pStyle w:val="Titre5"/>
              <w:tabs>
                <w:tab w:val="clear" w:pos="1985"/>
              </w:tabs>
              <w:spacing w:after="0" w:line="360" w:lineRule="auto"/>
              <w:ind w:left="1985" w:hanging="1985"/>
            </w:pPr>
            <w:r>
              <w:lastRenderedPageBreak/>
              <w:t>Document 4</w:t>
            </w:r>
            <w:r w:rsidR="00741958" w:rsidRPr="00741958">
              <w:t> :</w:t>
            </w:r>
            <w:r w:rsidR="00D91330">
              <w:tab/>
            </w:r>
            <w:r w:rsidR="00741958" w:rsidRPr="00741958">
              <w:t xml:space="preserve">Extrait de la table </w:t>
            </w:r>
            <w:r w:rsidR="00534D73">
              <w:rPr>
                <w:i/>
              </w:rPr>
              <w:t>IT</w:t>
            </w:r>
          </w:p>
        </w:tc>
      </w:tr>
    </w:tbl>
    <w:p w:rsidR="003F38F0" w:rsidRDefault="003F38F0" w:rsidP="003F38F0">
      <w:pPr>
        <w:pStyle w:val="Corpsdetexte"/>
        <w:spacing w:before="200" w:line="100" w:lineRule="atLeast"/>
        <w:rPr>
          <w:color w:val="000000"/>
          <w:szCs w:val="24"/>
        </w:rPr>
      </w:pPr>
    </w:p>
    <w:tbl>
      <w:tblPr>
        <w:tblW w:w="0" w:type="auto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840"/>
        <w:gridCol w:w="900"/>
        <w:gridCol w:w="6255"/>
        <w:gridCol w:w="735"/>
        <w:gridCol w:w="921"/>
      </w:tblGrid>
      <w:tr w:rsidR="003F38F0" w:rsidRPr="00D632C9" w:rsidTr="001A2511">
        <w:trPr>
          <w:jc w:val="center"/>
        </w:trPr>
        <w:tc>
          <w:tcPr>
            <w:tcW w:w="840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b/>
                <w:bCs/>
                <w:sz w:val="22"/>
                <w:szCs w:val="22"/>
              </w:rPr>
            </w:pPr>
            <w:r w:rsidRPr="00D632C9">
              <w:rPr>
                <w:b/>
                <w:bCs/>
                <w:sz w:val="22"/>
                <w:szCs w:val="22"/>
              </w:rPr>
              <w:t>id</w:t>
            </w:r>
          </w:p>
        </w:tc>
        <w:tc>
          <w:tcPr>
            <w:tcW w:w="900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b/>
                <w:bCs/>
                <w:sz w:val="22"/>
                <w:szCs w:val="22"/>
              </w:rPr>
            </w:pPr>
            <w:r w:rsidRPr="00D632C9">
              <w:rPr>
                <w:b/>
                <w:bCs/>
                <w:sz w:val="22"/>
                <w:szCs w:val="22"/>
              </w:rPr>
              <w:t>Version</w:t>
            </w:r>
          </w:p>
        </w:tc>
        <w:tc>
          <w:tcPr>
            <w:tcW w:w="6255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b/>
                <w:bCs/>
                <w:sz w:val="22"/>
                <w:szCs w:val="22"/>
              </w:rPr>
            </w:pPr>
            <w:r w:rsidRPr="00D632C9">
              <w:rPr>
                <w:b/>
                <w:bCs/>
                <w:sz w:val="22"/>
                <w:szCs w:val="22"/>
              </w:rPr>
              <w:t>Description</w:t>
            </w:r>
          </w:p>
        </w:tc>
        <w:tc>
          <w:tcPr>
            <w:tcW w:w="735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b/>
                <w:bCs/>
                <w:sz w:val="22"/>
                <w:szCs w:val="22"/>
              </w:rPr>
            </w:pPr>
            <w:proofErr w:type="spellStart"/>
            <w:r w:rsidRPr="00D632C9">
              <w:rPr>
                <w:b/>
                <w:bCs/>
                <w:sz w:val="22"/>
                <w:szCs w:val="22"/>
              </w:rPr>
              <w:t>idMO</w:t>
            </w:r>
            <w:proofErr w:type="spellEnd"/>
          </w:p>
        </w:tc>
        <w:tc>
          <w:tcPr>
            <w:tcW w:w="921" w:type="dxa"/>
            <w:tcBorders>
              <w:top w:val="single" w:sz="1" w:space="0" w:color="000000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b/>
                <w:bCs/>
                <w:sz w:val="22"/>
                <w:szCs w:val="22"/>
              </w:rPr>
            </w:pPr>
            <w:proofErr w:type="spellStart"/>
            <w:r w:rsidRPr="00D632C9">
              <w:rPr>
                <w:b/>
                <w:bCs/>
                <w:sz w:val="22"/>
                <w:szCs w:val="22"/>
              </w:rPr>
              <w:t>idPièce</w:t>
            </w:r>
            <w:proofErr w:type="spellEnd"/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707412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1</w:t>
            </w:r>
          </w:p>
        </w:tc>
        <w:tc>
          <w:tcPr>
            <w:tcW w:w="6255" w:type="dxa"/>
            <w:tcBorders>
              <w:top w:val="single" w:sz="2" w:space="0" w:color="000000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Fraisage extrémité supérieure largeur 77 mm profondeur 9 mm</w:t>
            </w:r>
          </w:p>
        </w:tc>
        <w:tc>
          <w:tcPr>
            <w:tcW w:w="735" w:type="dxa"/>
            <w:tcBorders>
              <w:top w:val="single" w:sz="2" w:space="0" w:color="000000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25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707412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Fraisage extrémité supérieure largeur 77 mm profondeur 8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25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707413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1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Ebavurage précision 0,5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25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707413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Ebavurage précision 0,4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 xml:space="preserve">  0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707414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1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Rectification face n°1 longueur 625 mm profondeur 17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 xml:space="preserve">  0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707414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Rectification face n°1 longueur 620 mm profondeur 18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29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707414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Rectification face n°1 longueur 623 mm profondeur 18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29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707415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1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Polissage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 xml:space="preserve">  0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707416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1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 xml:space="preserve">Inspection visuelle 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 xml:space="preserve">  0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707417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1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Rectification face n°2 longueur 455 mm profondeur 12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27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707417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Rectification face n°2 longueur 452 mm profondeur 13mm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27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301-303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...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...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...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...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...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733606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1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Fraisage extrémité supérieure largeur 77 mm profondeur 9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25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302-450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733607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1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Rectification face n°1 longueur 937 mm profondeur 13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26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302-450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733607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Rectification face n°1 longueur 934 mm profondeur 14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26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302-450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733608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1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Ebavurage précision 0,4 mm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 xml:space="preserve">  0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dotted" w:sz="4" w:space="0" w:color="auto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302-450</w:t>
            </w:r>
          </w:p>
        </w:tc>
      </w:tr>
      <w:tr w:rsidR="003F38F0" w:rsidRPr="00D632C9" w:rsidTr="001A2511">
        <w:trPr>
          <w:jc w:val="center"/>
        </w:trPr>
        <w:tc>
          <w:tcPr>
            <w:tcW w:w="840" w:type="dxa"/>
            <w:tcBorders>
              <w:top w:val="dotted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...</w:t>
            </w:r>
          </w:p>
        </w:tc>
        <w:tc>
          <w:tcPr>
            <w:tcW w:w="900" w:type="dxa"/>
            <w:tcBorders>
              <w:top w:val="dotted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...</w:t>
            </w:r>
          </w:p>
        </w:tc>
        <w:tc>
          <w:tcPr>
            <w:tcW w:w="6255" w:type="dxa"/>
            <w:tcBorders>
              <w:top w:val="dotted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...</w:t>
            </w:r>
          </w:p>
        </w:tc>
        <w:tc>
          <w:tcPr>
            <w:tcW w:w="735" w:type="dxa"/>
            <w:tcBorders>
              <w:top w:val="dotted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5B058C">
            <w:pPr>
              <w:pStyle w:val="Contenudetableau"/>
              <w:snapToGrid w:val="0"/>
              <w:spacing w:before="40" w:after="40"/>
              <w:jc w:val="center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...</w:t>
            </w:r>
          </w:p>
        </w:tc>
        <w:tc>
          <w:tcPr>
            <w:tcW w:w="921" w:type="dxa"/>
            <w:tcBorders>
              <w:top w:val="dotted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3F38F0" w:rsidRPr="00D632C9" w:rsidRDefault="003F38F0" w:rsidP="00D632C9">
            <w:pPr>
              <w:pStyle w:val="Contenudetableau"/>
              <w:snapToGrid w:val="0"/>
              <w:spacing w:before="40" w:after="40"/>
              <w:jc w:val="both"/>
              <w:rPr>
                <w:sz w:val="22"/>
                <w:szCs w:val="22"/>
              </w:rPr>
            </w:pPr>
            <w:r w:rsidRPr="00D632C9">
              <w:rPr>
                <w:sz w:val="22"/>
                <w:szCs w:val="22"/>
              </w:rPr>
              <w:t>...</w:t>
            </w:r>
          </w:p>
        </w:tc>
      </w:tr>
    </w:tbl>
    <w:p w:rsidR="003F38F0" w:rsidRPr="00DA4078" w:rsidRDefault="003F38F0" w:rsidP="00DA4078">
      <w:pPr>
        <w:pStyle w:val="Corpsdetexte"/>
        <w:spacing w:before="200" w:line="360" w:lineRule="auto"/>
        <w:rPr>
          <w:color w:val="000000"/>
          <w:sz w:val="22"/>
          <w:szCs w:val="22"/>
        </w:rPr>
      </w:pPr>
      <w:r w:rsidRPr="00DA4078">
        <w:rPr>
          <w:color w:val="000000"/>
          <w:sz w:val="22"/>
          <w:szCs w:val="22"/>
        </w:rPr>
        <w:t>La</w:t>
      </w:r>
      <w:r w:rsidR="00DE0811">
        <w:rPr>
          <w:color w:val="000000"/>
          <w:sz w:val="22"/>
          <w:szCs w:val="22"/>
        </w:rPr>
        <w:t xml:space="preserve"> </w:t>
      </w:r>
      <w:r w:rsidRPr="00DA4078">
        <w:rPr>
          <w:color w:val="000000"/>
          <w:sz w:val="22"/>
          <w:szCs w:val="22"/>
        </w:rPr>
        <w:t>rectification est une action qui consiste à enlever de la matière à une pièce métallique pour la creuser ou la profiler. Cette opération est réalisée par une machine-outil, appelée rectifieuse.</w:t>
      </w:r>
    </w:p>
    <w:p w:rsidR="003F38F0" w:rsidRPr="00DA4078" w:rsidRDefault="003F38F0" w:rsidP="00DA4078">
      <w:pPr>
        <w:pStyle w:val="Corpsdetexte"/>
        <w:spacing w:before="200" w:line="360" w:lineRule="auto"/>
        <w:rPr>
          <w:color w:val="000000"/>
          <w:sz w:val="22"/>
          <w:szCs w:val="22"/>
        </w:rPr>
      </w:pPr>
      <w:r w:rsidRPr="00DA4078">
        <w:rPr>
          <w:color w:val="000000"/>
          <w:sz w:val="22"/>
          <w:szCs w:val="22"/>
        </w:rPr>
        <w:t>L</w:t>
      </w:r>
      <w:r w:rsidR="00DE0811">
        <w:rPr>
          <w:color w:val="000000"/>
          <w:sz w:val="22"/>
          <w:szCs w:val="22"/>
        </w:rPr>
        <w:t>’</w:t>
      </w:r>
      <w:r w:rsidRPr="00DA4078">
        <w:rPr>
          <w:color w:val="000000"/>
          <w:sz w:val="22"/>
          <w:szCs w:val="22"/>
        </w:rPr>
        <w:t xml:space="preserve">ébavurage est une action qui consiste à supprimer </w:t>
      </w:r>
      <w:r w:rsidR="005B058C">
        <w:rPr>
          <w:color w:val="000000"/>
          <w:sz w:val="22"/>
          <w:szCs w:val="22"/>
        </w:rPr>
        <w:t>(</w:t>
      </w:r>
      <w:r w:rsidRPr="00DA4078">
        <w:rPr>
          <w:color w:val="000000"/>
          <w:sz w:val="22"/>
          <w:szCs w:val="22"/>
        </w:rPr>
        <w:t>par abrasion</w:t>
      </w:r>
      <w:r w:rsidR="005B058C">
        <w:rPr>
          <w:color w:val="000000"/>
          <w:sz w:val="22"/>
          <w:szCs w:val="22"/>
        </w:rPr>
        <w:t>)</w:t>
      </w:r>
      <w:r w:rsidRPr="00DA4078">
        <w:rPr>
          <w:color w:val="000000"/>
          <w:sz w:val="22"/>
          <w:szCs w:val="22"/>
        </w:rPr>
        <w:t xml:space="preserve"> des défauts ponctuels tels que des entailles, des ray</w:t>
      </w:r>
      <w:r w:rsidR="00DE0811">
        <w:rPr>
          <w:color w:val="000000"/>
          <w:sz w:val="22"/>
          <w:szCs w:val="22"/>
        </w:rPr>
        <w:t>ures, des bosses, des marques d’</w:t>
      </w:r>
      <w:r w:rsidR="005B058C">
        <w:rPr>
          <w:color w:val="000000"/>
          <w:sz w:val="22"/>
          <w:szCs w:val="22"/>
        </w:rPr>
        <w:t>outils, etc</w:t>
      </w:r>
      <w:r w:rsidRPr="00DA4078">
        <w:rPr>
          <w:color w:val="000000"/>
          <w:sz w:val="22"/>
          <w:szCs w:val="22"/>
        </w:rPr>
        <w:t xml:space="preserve">. Chez </w:t>
      </w:r>
      <w:proofErr w:type="spellStart"/>
      <w:r w:rsidR="00D5638B">
        <w:rPr>
          <w:color w:val="000000"/>
          <w:sz w:val="22"/>
          <w:szCs w:val="22"/>
        </w:rPr>
        <w:t>Maliboud</w:t>
      </w:r>
      <w:proofErr w:type="spellEnd"/>
      <w:r w:rsidRPr="00DA4078">
        <w:rPr>
          <w:color w:val="000000"/>
          <w:sz w:val="22"/>
          <w:szCs w:val="22"/>
        </w:rPr>
        <w:t>, cette opération est manuelle à l'aide de papier de verre sp</w:t>
      </w:r>
      <w:r w:rsidR="005B058C">
        <w:rPr>
          <w:color w:val="000000"/>
          <w:sz w:val="22"/>
          <w:szCs w:val="22"/>
        </w:rPr>
        <w:t>écifique de précision variable.</w:t>
      </w:r>
    </w:p>
    <w:p w:rsidR="003F38F0" w:rsidRPr="00DA4078" w:rsidRDefault="003F38F0" w:rsidP="00DA4078">
      <w:pPr>
        <w:pStyle w:val="Corpsdetexte"/>
        <w:spacing w:before="200" w:line="360" w:lineRule="auto"/>
        <w:rPr>
          <w:color w:val="000000"/>
          <w:sz w:val="22"/>
          <w:szCs w:val="22"/>
        </w:rPr>
      </w:pPr>
      <w:r w:rsidRPr="00DA4078">
        <w:rPr>
          <w:color w:val="000000"/>
          <w:sz w:val="22"/>
          <w:szCs w:val="22"/>
        </w:rPr>
        <w:t>Le polissage est une technique d'a</w:t>
      </w:r>
      <w:r w:rsidR="00DE0811">
        <w:rPr>
          <w:color w:val="000000"/>
          <w:sz w:val="22"/>
          <w:szCs w:val="22"/>
        </w:rPr>
        <w:t>brasion plus douce qui permet d’</w:t>
      </w:r>
      <w:r w:rsidRPr="00DA4078">
        <w:rPr>
          <w:color w:val="000000"/>
          <w:sz w:val="22"/>
          <w:szCs w:val="22"/>
        </w:rPr>
        <w:t>obtenir une surface plus lisse pour améliorer la circulation de l</w:t>
      </w:r>
      <w:r w:rsidR="00DE0811">
        <w:rPr>
          <w:color w:val="000000"/>
          <w:sz w:val="22"/>
          <w:szCs w:val="22"/>
        </w:rPr>
        <w:t>’</w:t>
      </w:r>
      <w:r w:rsidRPr="00DA4078">
        <w:rPr>
          <w:color w:val="000000"/>
          <w:sz w:val="22"/>
          <w:szCs w:val="22"/>
        </w:rPr>
        <w:t>air sur les aubes.</w:t>
      </w:r>
    </w:p>
    <w:p w:rsidR="003F38F0" w:rsidRDefault="003F38F0" w:rsidP="003F38F0">
      <w:pPr>
        <w:pStyle w:val="Corpsdetexte"/>
        <w:spacing w:before="200" w:line="100" w:lineRule="atLeast"/>
        <w:rPr>
          <w:color w:val="000000"/>
          <w:szCs w:val="24"/>
        </w:rPr>
      </w:pPr>
    </w:p>
    <w:p w:rsidR="00792F95" w:rsidRDefault="00792F95"/>
    <w:p w:rsidR="003A4DA6" w:rsidRDefault="003A4DA6"/>
    <w:p w:rsidR="009D1845" w:rsidRDefault="009D1845">
      <w:r>
        <w:rPr>
          <w:b/>
          <w:bCs/>
        </w:rPr>
        <w:br w:type="page"/>
      </w:r>
    </w:p>
    <w:tbl>
      <w:tblPr>
        <w:tblStyle w:val="Grilledutableau"/>
        <w:tblW w:w="10201" w:type="dxa"/>
        <w:tblLook w:val="04A0"/>
      </w:tblPr>
      <w:tblGrid>
        <w:gridCol w:w="10201"/>
      </w:tblGrid>
      <w:tr w:rsidR="009D1845" w:rsidRPr="003A280F" w:rsidTr="00EC2C35">
        <w:tc>
          <w:tcPr>
            <w:tcW w:w="10201" w:type="dxa"/>
          </w:tcPr>
          <w:p w:rsidR="009D1845" w:rsidRPr="003A280F" w:rsidRDefault="009D1845" w:rsidP="00EC2C35">
            <w:pPr>
              <w:pStyle w:val="Titre5"/>
              <w:tabs>
                <w:tab w:val="clear" w:pos="1985"/>
              </w:tabs>
              <w:spacing w:after="0" w:line="360" w:lineRule="auto"/>
              <w:ind w:left="1985" w:hanging="1985"/>
              <w:jc w:val="both"/>
              <w:rPr>
                <w:color w:val="00B050"/>
              </w:rPr>
            </w:pPr>
            <w:r>
              <w:lastRenderedPageBreak/>
              <w:t>Document 5 :</w:t>
            </w:r>
            <w:r>
              <w:tab/>
            </w:r>
            <w:r w:rsidRPr="003A280F">
              <w:t xml:space="preserve">Schéma du réseau </w:t>
            </w:r>
            <w:r>
              <w:t xml:space="preserve">local de </w:t>
            </w:r>
            <w:proofErr w:type="spellStart"/>
            <w:r w:rsidRPr="003A280F">
              <w:t>Maliboud</w:t>
            </w:r>
            <w:proofErr w:type="spellEnd"/>
          </w:p>
        </w:tc>
      </w:tr>
    </w:tbl>
    <w:p w:rsidR="003A4DA6" w:rsidRDefault="003A4DA6"/>
    <w:p w:rsidR="009D1845" w:rsidRDefault="00B7186F">
      <w:r>
        <w:object w:dxaOrig="16116" w:dyaOrig="1141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361.5pt" o:ole="">
            <v:imagedata r:id="rId12" o:title=""/>
          </v:shape>
          <o:OLEObject Type="Embed" ProgID="Visio.Drawing.11" ShapeID="_x0000_i1025" DrawAspect="Content" ObjectID="_1420549075" r:id="rId13"/>
        </w:object>
      </w:r>
    </w:p>
    <w:p w:rsidR="00EE2D3E" w:rsidRDefault="00EE2D3E">
      <w:pPr>
        <w:rPr>
          <w:color w:val="000000"/>
          <w:sz w:val="20"/>
        </w:rPr>
      </w:pPr>
      <w:r>
        <w:rPr>
          <w:color w:val="000000"/>
          <w:sz w:val="20"/>
        </w:rPr>
        <w:br w:type="page"/>
      </w:r>
    </w:p>
    <w:tbl>
      <w:tblPr>
        <w:tblStyle w:val="Grilledutableau"/>
        <w:tblW w:w="0" w:type="auto"/>
        <w:tblLook w:val="04A0"/>
      </w:tblPr>
      <w:tblGrid>
        <w:gridCol w:w="10314"/>
      </w:tblGrid>
      <w:tr w:rsidR="00EE2D3E" w:rsidRPr="00EE2D3E" w:rsidTr="00D91330">
        <w:tc>
          <w:tcPr>
            <w:tcW w:w="10314" w:type="dxa"/>
          </w:tcPr>
          <w:p w:rsidR="00EE2D3E" w:rsidRPr="00741958" w:rsidRDefault="008F37FB" w:rsidP="003774B0">
            <w:pPr>
              <w:pStyle w:val="Titre5"/>
              <w:tabs>
                <w:tab w:val="clear" w:pos="1985"/>
              </w:tabs>
              <w:spacing w:after="0" w:line="360" w:lineRule="auto"/>
              <w:ind w:left="1985" w:hanging="1985"/>
            </w:pPr>
            <w:r>
              <w:lastRenderedPageBreak/>
              <w:t>Document 6</w:t>
            </w:r>
            <w:r w:rsidR="00EE2D3E" w:rsidRPr="00741958">
              <w:t> :</w:t>
            </w:r>
            <w:r w:rsidR="00D91330">
              <w:tab/>
              <w:t>E</w:t>
            </w:r>
            <w:r w:rsidR="00EE2D3E" w:rsidRPr="00741958">
              <w:t xml:space="preserve">xtrait du script </w:t>
            </w:r>
            <w:r w:rsidR="00B64096" w:rsidRPr="00D632C9">
              <w:rPr>
                <w:i/>
              </w:rPr>
              <w:t>affichageDIE.php</w:t>
            </w:r>
          </w:p>
        </w:tc>
      </w:tr>
    </w:tbl>
    <w:p w:rsidR="00AF5441" w:rsidRDefault="00AF5441" w:rsidP="00AF5441">
      <w:pPr>
        <w:pStyle w:val="Paragraphedeliste"/>
        <w:ind w:left="567"/>
        <w:contextualSpacing w:val="0"/>
        <w:rPr>
          <w:iCs/>
          <w:color w:val="000000"/>
          <w:sz w:val="22"/>
          <w:szCs w:val="22"/>
        </w:rPr>
      </w:pPr>
    </w:p>
    <w:p w:rsidR="005E44C6" w:rsidRDefault="005E44C6" w:rsidP="003774B0">
      <w:pPr>
        <w:pStyle w:val="Paragraphedeliste"/>
        <w:numPr>
          <w:ilvl w:val="0"/>
          <w:numId w:val="7"/>
        </w:numPr>
        <w:ind w:left="567" w:hanging="567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&lt;html&gt;</w:t>
      </w:r>
    </w:p>
    <w:p w:rsidR="005E44C6" w:rsidRPr="003774B0" w:rsidRDefault="002E73E5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  <w:lang w:val="en-US"/>
        </w:rPr>
      </w:pPr>
      <w:r w:rsidRPr="003774B0">
        <w:rPr>
          <w:iCs/>
          <w:color w:val="000000"/>
          <w:sz w:val="22"/>
          <w:szCs w:val="22"/>
          <w:lang w:val="en-US"/>
        </w:rPr>
        <w:t>&lt;head&gt;</w:t>
      </w:r>
      <w:r w:rsidR="003774B0" w:rsidRPr="003774B0">
        <w:rPr>
          <w:lang w:val="en-US"/>
        </w:rPr>
        <w:t xml:space="preserve"> </w:t>
      </w:r>
      <w:r w:rsidR="003774B0" w:rsidRPr="003774B0">
        <w:rPr>
          <w:iCs/>
          <w:color w:val="000000"/>
          <w:sz w:val="22"/>
          <w:szCs w:val="22"/>
          <w:lang w:val="en-US"/>
        </w:rPr>
        <w:t xml:space="preserve">&lt;link </w:t>
      </w:r>
      <w:proofErr w:type="spellStart"/>
      <w:r w:rsidR="003774B0" w:rsidRPr="003774B0">
        <w:rPr>
          <w:iCs/>
          <w:color w:val="000000"/>
          <w:sz w:val="22"/>
          <w:szCs w:val="22"/>
          <w:lang w:val="en-US"/>
        </w:rPr>
        <w:t>rel</w:t>
      </w:r>
      <w:proofErr w:type="spellEnd"/>
      <w:r w:rsidR="003774B0" w:rsidRPr="003774B0">
        <w:rPr>
          <w:iCs/>
          <w:color w:val="000000"/>
          <w:sz w:val="22"/>
          <w:szCs w:val="22"/>
          <w:lang w:val="en-US"/>
        </w:rPr>
        <w:t>="</w:t>
      </w:r>
      <w:proofErr w:type="spellStart"/>
      <w:r w:rsidR="003774B0" w:rsidRPr="003774B0">
        <w:rPr>
          <w:iCs/>
          <w:color w:val="000000"/>
          <w:sz w:val="22"/>
          <w:szCs w:val="22"/>
          <w:lang w:val="en-US"/>
        </w:rPr>
        <w:t>stylesheet</w:t>
      </w:r>
      <w:proofErr w:type="spellEnd"/>
      <w:r w:rsidR="003774B0" w:rsidRPr="003774B0">
        <w:rPr>
          <w:iCs/>
          <w:color w:val="000000"/>
          <w:sz w:val="22"/>
          <w:szCs w:val="22"/>
          <w:lang w:val="en-US"/>
        </w:rPr>
        <w:t>" type="text/</w:t>
      </w:r>
      <w:proofErr w:type="spellStart"/>
      <w:r w:rsidR="003774B0" w:rsidRPr="003774B0">
        <w:rPr>
          <w:iCs/>
          <w:color w:val="000000"/>
          <w:sz w:val="22"/>
          <w:szCs w:val="22"/>
          <w:lang w:val="en-US"/>
        </w:rPr>
        <w:t>css</w:t>
      </w:r>
      <w:proofErr w:type="spellEnd"/>
      <w:r w:rsidR="003774B0" w:rsidRPr="003774B0">
        <w:rPr>
          <w:iCs/>
          <w:color w:val="000000"/>
          <w:sz w:val="22"/>
          <w:szCs w:val="22"/>
          <w:lang w:val="en-US"/>
        </w:rPr>
        <w:t xml:space="preserve">" </w:t>
      </w:r>
      <w:proofErr w:type="spellStart"/>
      <w:r w:rsidR="003774B0" w:rsidRPr="003774B0">
        <w:rPr>
          <w:iCs/>
          <w:color w:val="000000"/>
          <w:sz w:val="22"/>
          <w:szCs w:val="22"/>
          <w:lang w:val="en-US"/>
        </w:rPr>
        <w:t>href</w:t>
      </w:r>
      <w:proofErr w:type="spellEnd"/>
      <w:r w:rsidR="003774B0" w:rsidRPr="003774B0">
        <w:rPr>
          <w:iCs/>
          <w:color w:val="000000"/>
          <w:sz w:val="22"/>
          <w:szCs w:val="22"/>
          <w:lang w:val="en-US"/>
        </w:rPr>
        <w:t>="</w:t>
      </w:r>
      <w:r w:rsidR="003774B0">
        <w:rPr>
          <w:iCs/>
          <w:color w:val="000000"/>
          <w:sz w:val="22"/>
          <w:szCs w:val="22"/>
          <w:lang w:val="en-US"/>
        </w:rPr>
        <w:t>styleDIE</w:t>
      </w:r>
      <w:r w:rsidR="003774B0" w:rsidRPr="003774B0">
        <w:rPr>
          <w:iCs/>
          <w:color w:val="000000"/>
          <w:sz w:val="22"/>
          <w:szCs w:val="22"/>
          <w:lang w:val="en-US"/>
        </w:rPr>
        <w:t>.css" /&gt;</w:t>
      </w:r>
      <w:r w:rsidRPr="003774B0">
        <w:rPr>
          <w:iCs/>
          <w:color w:val="000000"/>
          <w:sz w:val="22"/>
          <w:szCs w:val="22"/>
          <w:lang w:val="en-US"/>
        </w:rPr>
        <w:t>&lt;/head&gt;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567" w:hanging="567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&lt;body&gt;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567" w:hanging="567"/>
        <w:contextualSpacing w:val="0"/>
        <w:rPr>
          <w:b/>
          <w:iCs/>
          <w:color w:val="000000"/>
          <w:sz w:val="22"/>
          <w:szCs w:val="22"/>
        </w:rPr>
      </w:pPr>
      <w:proofErr w:type="gramStart"/>
      <w:r w:rsidRPr="005E44C6">
        <w:rPr>
          <w:b/>
          <w:iCs/>
          <w:color w:val="000000"/>
          <w:sz w:val="22"/>
          <w:szCs w:val="22"/>
        </w:rPr>
        <w:t>&lt;?</w:t>
      </w:r>
      <w:proofErr w:type="spellStart"/>
      <w:r w:rsidRPr="005E44C6">
        <w:rPr>
          <w:b/>
          <w:iCs/>
          <w:color w:val="000000"/>
          <w:sz w:val="22"/>
          <w:szCs w:val="22"/>
        </w:rPr>
        <w:t>php</w:t>
      </w:r>
      <w:proofErr w:type="spellEnd"/>
      <w:proofErr w:type="gramEnd"/>
    </w:p>
    <w:p w:rsidR="005E44C6" w:rsidRPr="005E44C6" w:rsidRDefault="005E44C6" w:rsidP="00DE0811">
      <w:pPr>
        <w:pStyle w:val="Paragraphedeliste"/>
        <w:numPr>
          <w:ilvl w:val="0"/>
          <w:numId w:val="7"/>
        </w:numPr>
        <w:tabs>
          <w:tab w:val="left" w:pos="851"/>
          <w:tab w:val="left" w:pos="3828"/>
        </w:tabs>
        <w:ind w:left="3969" w:hanging="3969"/>
        <w:contextualSpacing w:val="0"/>
        <w:rPr>
          <w:iCs/>
          <w:color w:val="000000"/>
          <w:sz w:val="22"/>
          <w:szCs w:val="22"/>
        </w:rPr>
      </w:pPr>
      <w:proofErr w:type="spellStart"/>
      <w:proofErr w:type="gramStart"/>
      <w:r w:rsidRPr="005E44C6">
        <w:rPr>
          <w:iCs/>
          <w:color w:val="000000"/>
          <w:sz w:val="22"/>
          <w:szCs w:val="22"/>
        </w:rPr>
        <w:t>include</w:t>
      </w:r>
      <w:proofErr w:type="spellEnd"/>
      <w:r w:rsidRPr="005E44C6">
        <w:rPr>
          <w:iCs/>
          <w:color w:val="000000"/>
          <w:sz w:val="22"/>
          <w:szCs w:val="22"/>
        </w:rPr>
        <w:t>(</w:t>
      </w:r>
      <w:proofErr w:type="gramEnd"/>
      <w:r w:rsidRPr="005E44C6">
        <w:rPr>
          <w:iCs/>
          <w:color w:val="000000"/>
          <w:sz w:val="22"/>
          <w:szCs w:val="22"/>
        </w:rPr>
        <w:t>'connexion.php');</w:t>
      </w:r>
      <w:r>
        <w:rPr>
          <w:iCs/>
          <w:color w:val="000000"/>
          <w:sz w:val="22"/>
          <w:szCs w:val="22"/>
        </w:rPr>
        <w:tab/>
      </w:r>
      <w:r w:rsidRPr="005E44C6">
        <w:rPr>
          <w:i/>
          <w:iCs/>
          <w:color w:val="000000"/>
          <w:sz w:val="22"/>
          <w:szCs w:val="22"/>
        </w:rPr>
        <w:t>//</w:t>
      </w:r>
      <w:r w:rsidRPr="005E44C6">
        <w:rPr>
          <w:i/>
          <w:color w:val="000000"/>
          <w:sz w:val="22"/>
          <w:szCs w:val="22"/>
        </w:rPr>
        <w:tab/>
        <w:t>appel du script connexion.php d’accès à la base de données</w:t>
      </w:r>
    </w:p>
    <w:p w:rsidR="005E44C6" w:rsidRPr="00AF5441" w:rsidRDefault="005E44C6" w:rsidP="00DE0811">
      <w:pPr>
        <w:pStyle w:val="Paragraphedeliste"/>
        <w:numPr>
          <w:ilvl w:val="0"/>
          <w:numId w:val="7"/>
        </w:numPr>
        <w:tabs>
          <w:tab w:val="left" w:pos="851"/>
          <w:tab w:val="left" w:pos="3828"/>
        </w:tabs>
        <w:ind w:left="3969" w:hanging="3969"/>
        <w:contextualSpacing w:val="0"/>
        <w:rPr>
          <w:i/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$</w:t>
      </w:r>
      <w:proofErr w:type="spellStart"/>
      <w:r w:rsidR="00AF5441">
        <w:rPr>
          <w:iCs/>
          <w:color w:val="000000"/>
          <w:sz w:val="22"/>
          <w:szCs w:val="22"/>
        </w:rPr>
        <w:t>idDie</w:t>
      </w:r>
      <w:proofErr w:type="spellEnd"/>
      <w:r w:rsidRPr="005E44C6">
        <w:rPr>
          <w:iCs/>
          <w:color w:val="000000"/>
          <w:sz w:val="22"/>
          <w:szCs w:val="22"/>
        </w:rPr>
        <w:t>=$_</w:t>
      </w:r>
      <w:proofErr w:type="gramStart"/>
      <w:r w:rsidRPr="005E44C6">
        <w:rPr>
          <w:iCs/>
          <w:color w:val="000000"/>
          <w:sz w:val="22"/>
          <w:szCs w:val="22"/>
        </w:rPr>
        <w:t>POST[</w:t>
      </w:r>
      <w:proofErr w:type="gramEnd"/>
      <w:r w:rsidRPr="005E44C6">
        <w:rPr>
          <w:iCs/>
          <w:color w:val="000000"/>
          <w:sz w:val="22"/>
          <w:szCs w:val="22"/>
        </w:rPr>
        <w:t>'</w:t>
      </w:r>
      <w:proofErr w:type="spellStart"/>
      <w:r w:rsidR="00AF5441">
        <w:rPr>
          <w:iCs/>
          <w:color w:val="000000"/>
          <w:sz w:val="22"/>
          <w:szCs w:val="22"/>
        </w:rPr>
        <w:t>idDie</w:t>
      </w:r>
      <w:proofErr w:type="spellEnd"/>
      <w:r w:rsidRPr="005E44C6">
        <w:rPr>
          <w:iCs/>
          <w:color w:val="000000"/>
          <w:sz w:val="22"/>
          <w:szCs w:val="22"/>
        </w:rPr>
        <w:t>'];</w:t>
      </w:r>
      <w:r w:rsidR="00DE0811">
        <w:rPr>
          <w:iCs/>
          <w:color w:val="000000"/>
          <w:sz w:val="22"/>
          <w:szCs w:val="22"/>
        </w:rPr>
        <w:tab/>
      </w:r>
      <w:r w:rsidR="00AF5441" w:rsidRPr="00821F86">
        <w:rPr>
          <w:i/>
          <w:iCs/>
          <w:color w:val="1D1B11" w:themeColor="background2" w:themeShade="1A"/>
          <w:sz w:val="22"/>
          <w:szCs w:val="22"/>
        </w:rPr>
        <w:t>//</w:t>
      </w:r>
      <w:r w:rsidR="00DE0811" w:rsidRPr="00821F86">
        <w:rPr>
          <w:i/>
          <w:iCs/>
          <w:color w:val="1D1B11" w:themeColor="background2" w:themeShade="1A"/>
          <w:sz w:val="22"/>
          <w:szCs w:val="22"/>
        </w:rPr>
        <w:tab/>
      </w:r>
      <w:r w:rsidR="00AF5441" w:rsidRPr="00821F86">
        <w:rPr>
          <w:i/>
          <w:iCs/>
          <w:color w:val="1D1B11" w:themeColor="background2" w:themeShade="1A"/>
          <w:sz w:val="22"/>
          <w:szCs w:val="22"/>
        </w:rPr>
        <w:t>récupération de l’id de la DIE sélectionnée</w:t>
      </w:r>
    </w:p>
    <w:p w:rsidR="00AF5441" w:rsidRPr="009B6582" w:rsidRDefault="005E44C6" w:rsidP="003774B0">
      <w:pPr>
        <w:pStyle w:val="Paragraphedeliste"/>
        <w:numPr>
          <w:ilvl w:val="0"/>
          <w:numId w:val="7"/>
        </w:numPr>
        <w:tabs>
          <w:tab w:val="left" w:pos="851"/>
        </w:tabs>
        <w:ind w:left="1560" w:hanging="1560"/>
        <w:contextualSpacing w:val="0"/>
        <w:rPr>
          <w:iCs/>
          <w:color w:val="000000"/>
          <w:sz w:val="22"/>
          <w:szCs w:val="22"/>
          <w:lang w:val="en-US"/>
        </w:rPr>
      </w:pPr>
      <w:r w:rsidRPr="009B6582">
        <w:rPr>
          <w:iCs/>
          <w:color w:val="000000"/>
          <w:sz w:val="22"/>
          <w:szCs w:val="22"/>
          <w:lang w:val="en-US"/>
        </w:rPr>
        <w:t>$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req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>="</w:t>
      </w:r>
      <w:r w:rsidRPr="009B6582">
        <w:rPr>
          <w:iCs/>
          <w:color w:val="000000"/>
          <w:sz w:val="22"/>
          <w:szCs w:val="22"/>
          <w:lang w:val="en-US"/>
        </w:rPr>
        <w:tab/>
        <w:t xml:space="preserve">SELECT 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idPiece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, 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idDemandeur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, 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idConcepteur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, 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dateEmission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, 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typeModif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, 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date</w:t>
      </w:r>
      <w:r w:rsidR="00FC0694" w:rsidRPr="009B6582">
        <w:rPr>
          <w:iCs/>
          <w:color w:val="000000"/>
          <w:sz w:val="22"/>
          <w:szCs w:val="22"/>
          <w:lang w:val="en-US"/>
        </w:rPr>
        <w:t>MeP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, </w:t>
      </w:r>
      <w:proofErr w:type="spellStart"/>
      <w:r w:rsidR="00FC0694" w:rsidRPr="009B6582">
        <w:rPr>
          <w:iCs/>
          <w:color w:val="000000"/>
          <w:sz w:val="22"/>
          <w:szCs w:val="22"/>
          <w:lang w:val="en-US"/>
        </w:rPr>
        <w:t>s</w:t>
      </w:r>
      <w:r w:rsidRPr="009B6582">
        <w:rPr>
          <w:iCs/>
          <w:color w:val="000000"/>
          <w:sz w:val="22"/>
          <w:szCs w:val="22"/>
          <w:lang w:val="en-US"/>
        </w:rPr>
        <w:t>tatut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>,</w:t>
      </w:r>
      <w:r w:rsidR="00FC0694" w:rsidRPr="009B6582">
        <w:rPr>
          <w:iCs/>
          <w:color w:val="000000"/>
          <w:sz w:val="22"/>
          <w:szCs w:val="22"/>
          <w:lang w:val="en-US"/>
        </w:rPr>
        <w:t xml:space="preserve"> 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idIT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, DIE.id, 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DIE.designation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, 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DIE.numVersion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, </w:t>
      </w:r>
      <w:proofErr w:type="spellStart"/>
      <w:r w:rsidR="008B72E4" w:rsidRPr="009B6582">
        <w:rPr>
          <w:iCs/>
          <w:color w:val="000000"/>
          <w:sz w:val="22"/>
          <w:szCs w:val="22"/>
          <w:lang w:val="en-US"/>
        </w:rPr>
        <w:t>datediff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>(</w:t>
      </w:r>
      <w:proofErr w:type="spellStart"/>
      <w:r w:rsidRPr="009B6582">
        <w:rPr>
          <w:iCs/>
          <w:color w:val="000000"/>
          <w:sz w:val="22"/>
          <w:szCs w:val="22"/>
          <w:lang w:val="en-US"/>
        </w:rPr>
        <w:t>cur</w:t>
      </w:r>
      <w:r w:rsidR="001602B4" w:rsidRPr="009B6582">
        <w:rPr>
          <w:iCs/>
          <w:color w:val="000000"/>
          <w:sz w:val="22"/>
          <w:szCs w:val="22"/>
          <w:lang w:val="en-US"/>
        </w:rPr>
        <w:t>rent_</w:t>
      </w:r>
      <w:r w:rsidR="008B72E4" w:rsidRPr="009B6582">
        <w:rPr>
          <w:iCs/>
          <w:color w:val="000000"/>
          <w:sz w:val="22"/>
          <w:szCs w:val="22"/>
          <w:lang w:val="en-US"/>
        </w:rPr>
        <w:t>date</w:t>
      </w:r>
      <w:proofErr w:type="spellEnd"/>
      <w:r w:rsidR="008B72E4" w:rsidRPr="009B6582">
        <w:rPr>
          <w:iCs/>
          <w:color w:val="000000"/>
          <w:sz w:val="22"/>
          <w:szCs w:val="22"/>
          <w:lang w:val="en-US"/>
        </w:rPr>
        <w:t>()-</w:t>
      </w:r>
      <w:proofErr w:type="spellStart"/>
      <w:r w:rsidR="008B72E4" w:rsidRPr="009B6582">
        <w:rPr>
          <w:iCs/>
          <w:color w:val="000000"/>
          <w:sz w:val="22"/>
          <w:szCs w:val="22"/>
          <w:lang w:val="en-US"/>
        </w:rPr>
        <w:t>d</w:t>
      </w:r>
      <w:r w:rsidRPr="009B6582">
        <w:rPr>
          <w:iCs/>
          <w:color w:val="000000"/>
          <w:sz w:val="22"/>
          <w:szCs w:val="22"/>
          <w:lang w:val="en-US"/>
        </w:rPr>
        <w:t>ateEmission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) as </w:t>
      </w:r>
      <w:proofErr w:type="spellStart"/>
      <w:r w:rsidR="00FC0694" w:rsidRPr="009B6582">
        <w:rPr>
          <w:iCs/>
          <w:color w:val="000000"/>
          <w:sz w:val="22"/>
          <w:szCs w:val="22"/>
          <w:lang w:val="en-US"/>
        </w:rPr>
        <w:t>d</w:t>
      </w:r>
      <w:r w:rsidRPr="009B6582">
        <w:rPr>
          <w:iCs/>
          <w:color w:val="000000"/>
          <w:sz w:val="22"/>
          <w:szCs w:val="22"/>
          <w:lang w:val="en-US"/>
        </w:rPr>
        <w:t>elai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 xml:space="preserve"> FROM DIE, </w:t>
      </w:r>
      <w:r w:rsidR="00FC0694" w:rsidRPr="009B6582">
        <w:rPr>
          <w:iCs/>
          <w:color w:val="000000"/>
          <w:sz w:val="22"/>
          <w:szCs w:val="22"/>
          <w:lang w:val="en-US"/>
        </w:rPr>
        <w:t>P</w:t>
      </w:r>
      <w:r w:rsidRPr="009B6582">
        <w:rPr>
          <w:iCs/>
          <w:color w:val="000000"/>
          <w:sz w:val="22"/>
          <w:szCs w:val="22"/>
          <w:lang w:val="en-US"/>
        </w:rPr>
        <w:t xml:space="preserve">iece, </w:t>
      </w:r>
      <w:r w:rsidR="00534D73" w:rsidRPr="009B6582">
        <w:rPr>
          <w:iCs/>
          <w:color w:val="000000"/>
          <w:sz w:val="22"/>
          <w:szCs w:val="22"/>
          <w:lang w:val="en-US"/>
        </w:rPr>
        <w:t>IT</w:t>
      </w:r>
      <w:r w:rsidRPr="009B6582">
        <w:rPr>
          <w:iCs/>
          <w:color w:val="000000"/>
          <w:sz w:val="22"/>
          <w:szCs w:val="22"/>
          <w:lang w:val="en-US"/>
        </w:rPr>
        <w:t xml:space="preserve"> WHERE </w:t>
      </w:r>
      <w:proofErr w:type="spellStart"/>
      <w:r w:rsidR="00DE0811" w:rsidRPr="009B6582">
        <w:rPr>
          <w:iCs/>
          <w:color w:val="000000"/>
          <w:sz w:val="22"/>
          <w:szCs w:val="22"/>
          <w:lang w:val="en-US"/>
        </w:rPr>
        <w:t>DIE.</w:t>
      </w:r>
      <w:r w:rsidRPr="009B6582">
        <w:rPr>
          <w:iCs/>
          <w:color w:val="000000"/>
          <w:sz w:val="22"/>
          <w:szCs w:val="22"/>
          <w:lang w:val="en-US"/>
        </w:rPr>
        <w:t>idIT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>=</w:t>
      </w:r>
      <w:r w:rsidR="00534D73" w:rsidRPr="009B6582">
        <w:rPr>
          <w:iCs/>
          <w:color w:val="000000"/>
          <w:sz w:val="22"/>
          <w:szCs w:val="22"/>
          <w:lang w:val="en-US"/>
        </w:rPr>
        <w:t>IT</w:t>
      </w:r>
      <w:r w:rsidRPr="009B6582">
        <w:rPr>
          <w:iCs/>
          <w:color w:val="000000"/>
          <w:sz w:val="22"/>
          <w:szCs w:val="22"/>
          <w:lang w:val="en-US"/>
        </w:rPr>
        <w:t xml:space="preserve">.id AND </w:t>
      </w:r>
      <w:proofErr w:type="spellStart"/>
      <w:r w:rsidR="00DE0811" w:rsidRPr="009B6582">
        <w:rPr>
          <w:iCs/>
          <w:color w:val="000000"/>
          <w:sz w:val="22"/>
          <w:szCs w:val="22"/>
          <w:lang w:val="en-US"/>
        </w:rPr>
        <w:t>IT.</w:t>
      </w:r>
      <w:r w:rsidRPr="009B6582">
        <w:rPr>
          <w:iCs/>
          <w:color w:val="000000"/>
          <w:sz w:val="22"/>
          <w:szCs w:val="22"/>
          <w:lang w:val="en-US"/>
        </w:rPr>
        <w:t>idPiece</w:t>
      </w:r>
      <w:proofErr w:type="spellEnd"/>
      <w:r w:rsidRPr="009B6582">
        <w:rPr>
          <w:iCs/>
          <w:color w:val="000000"/>
          <w:sz w:val="22"/>
          <w:szCs w:val="22"/>
          <w:lang w:val="en-US"/>
        </w:rPr>
        <w:t>=</w:t>
      </w:r>
      <w:r w:rsidR="00FC0694" w:rsidRPr="009B6582">
        <w:rPr>
          <w:iCs/>
          <w:color w:val="000000"/>
          <w:sz w:val="22"/>
          <w:szCs w:val="22"/>
          <w:lang w:val="en-US"/>
        </w:rPr>
        <w:t>P</w:t>
      </w:r>
      <w:r w:rsidRPr="009B6582">
        <w:rPr>
          <w:iCs/>
          <w:color w:val="000000"/>
          <w:sz w:val="22"/>
          <w:szCs w:val="22"/>
          <w:lang w:val="en-US"/>
        </w:rPr>
        <w:t xml:space="preserve">iece.id AND </w:t>
      </w:r>
    </w:p>
    <w:p w:rsidR="005E44C6" w:rsidRPr="00821F86" w:rsidRDefault="00AF5441" w:rsidP="00DE0811">
      <w:pPr>
        <w:pStyle w:val="Paragraphedeliste"/>
        <w:tabs>
          <w:tab w:val="left" w:pos="851"/>
          <w:tab w:val="left" w:pos="3828"/>
        </w:tabs>
        <w:ind w:left="3969" w:hanging="2409"/>
        <w:contextualSpacing w:val="0"/>
        <w:rPr>
          <w:iCs/>
          <w:color w:val="1D1B11" w:themeColor="background2" w:themeShade="1A"/>
          <w:sz w:val="22"/>
          <w:szCs w:val="22"/>
        </w:rPr>
      </w:pPr>
      <w:r w:rsidRPr="00557009">
        <w:rPr>
          <w:iCs/>
          <w:color w:val="000000"/>
          <w:sz w:val="22"/>
          <w:szCs w:val="22"/>
        </w:rPr>
        <w:t>DIE.id</w:t>
      </w:r>
      <w:r w:rsidR="005E44C6" w:rsidRPr="00821F86">
        <w:rPr>
          <w:iCs/>
          <w:color w:val="1D1B11" w:themeColor="background2" w:themeShade="1A"/>
          <w:sz w:val="22"/>
          <w:szCs w:val="22"/>
        </w:rPr>
        <w:t>='$</w:t>
      </w:r>
      <w:proofErr w:type="spellStart"/>
      <w:r w:rsidRPr="00821F86">
        <w:rPr>
          <w:iCs/>
          <w:color w:val="1D1B11" w:themeColor="background2" w:themeShade="1A"/>
          <w:sz w:val="22"/>
          <w:szCs w:val="22"/>
        </w:rPr>
        <w:t>idDIE</w:t>
      </w:r>
      <w:proofErr w:type="spellEnd"/>
      <w:r w:rsidR="005E44C6" w:rsidRPr="00821F86">
        <w:rPr>
          <w:iCs/>
          <w:color w:val="1D1B11" w:themeColor="background2" w:themeShade="1A"/>
          <w:sz w:val="22"/>
          <w:szCs w:val="22"/>
        </w:rPr>
        <w:t>'";</w:t>
      </w:r>
      <w:r w:rsidR="00DE0811" w:rsidRPr="00821F86">
        <w:rPr>
          <w:iCs/>
          <w:color w:val="1D1B11" w:themeColor="background2" w:themeShade="1A"/>
          <w:sz w:val="22"/>
          <w:szCs w:val="22"/>
        </w:rPr>
        <w:tab/>
      </w:r>
      <w:r w:rsidR="00557009" w:rsidRPr="00821F86">
        <w:rPr>
          <w:i/>
          <w:iCs/>
          <w:color w:val="1D1B11" w:themeColor="background2" w:themeShade="1A"/>
          <w:sz w:val="22"/>
          <w:szCs w:val="22"/>
        </w:rPr>
        <w:t>//</w:t>
      </w:r>
      <w:r w:rsidR="00DE0811" w:rsidRPr="00821F86">
        <w:rPr>
          <w:i/>
          <w:iCs/>
          <w:color w:val="1D1B11" w:themeColor="background2" w:themeShade="1A"/>
          <w:sz w:val="22"/>
          <w:szCs w:val="22"/>
        </w:rPr>
        <w:tab/>
      </w:r>
      <w:proofErr w:type="spellStart"/>
      <w:proofErr w:type="gramStart"/>
      <w:r w:rsidR="00557009" w:rsidRPr="00821F86">
        <w:rPr>
          <w:i/>
          <w:iCs/>
          <w:color w:val="1D1B11" w:themeColor="background2" w:themeShade="1A"/>
          <w:sz w:val="20"/>
          <w:szCs w:val="20"/>
        </w:rPr>
        <w:t>datediff</w:t>
      </w:r>
      <w:proofErr w:type="spellEnd"/>
      <w:r w:rsidR="00557009" w:rsidRPr="00821F86">
        <w:rPr>
          <w:i/>
          <w:iCs/>
          <w:color w:val="1D1B11" w:themeColor="background2" w:themeShade="1A"/>
          <w:sz w:val="20"/>
          <w:szCs w:val="20"/>
        </w:rPr>
        <w:t>(</w:t>
      </w:r>
      <w:proofErr w:type="spellStart"/>
      <w:proofErr w:type="gramEnd"/>
      <w:r w:rsidR="00557009" w:rsidRPr="00821F86">
        <w:rPr>
          <w:i/>
          <w:iCs/>
          <w:color w:val="1D1B11" w:themeColor="background2" w:themeShade="1A"/>
          <w:sz w:val="20"/>
          <w:szCs w:val="20"/>
        </w:rPr>
        <w:t>current_date</w:t>
      </w:r>
      <w:proofErr w:type="spellEnd"/>
      <w:r w:rsidR="00557009" w:rsidRPr="00821F86">
        <w:rPr>
          <w:i/>
          <w:iCs/>
          <w:color w:val="1D1B11" w:themeColor="background2" w:themeShade="1A"/>
          <w:sz w:val="20"/>
          <w:szCs w:val="20"/>
        </w:rPr>
        <w:t>()-</w:t>
      </w:r>
      <w:proofErr w:type="spellStart"/>
      <w:r w:rsidR="00557009" w:rsidRPr="00821F86">
        <w:rPr>
          <w:i/>
          <w:iCs/>
          <w:color w:val="1D1B11" w:themeColor="background2" w:themeShade="1A"/>
          <w:sz w:val="20"/>
          <w:szCs w:val="20"/>
        </w:rPr>
        <w:t>dateEmission</w:t>
      </w:r>
      <w:proofErr w:type="spellEnd"/>
      <w:r w:rsidR="00557009" w:rsidRPr="00821F86">
        <w:rPr>
          <w:i/>
          <w:iCs/>
          <w:color w:val="1D1B11" w:themeColor="background2" w:themeShade="1A"/>
          <w:sz w:val="20"/>
          <w:szCs w:val="20"/>
        </w:rPr>
        <w:t>) calcule la durée en jours entre la date du jour et la date d’émission d’une DIE</w:t>
      </w:r>
    </w:p>
    <w:p w:rsidR="005E44C6" w:rsidRPr="005E44C6" w:rsidRDefault="008B72E4" w:rsidP="003774B0">
      <w:pPr>
        <w:pStyle w:val="Paragraphedeliste"/>
        <w:numPr>
          <w:ilvl w:val="0"/>
          <w:numId w:val="7"/>
        </w:numPr>
        <w:tabs>
          <w:tab w:val="left" w:pos="851"/>
          <w:tab w:val="left" w:pos="3828"/>
        </w:tabs>
        <w:ind w:left="3969" w:hanging="3969"/>
        <w:contextualSpacing w:val="0"/>
        <w:rPr>
          <w:iCs/>
          <w:color w:val="000000"/>
          <w:sz w:val="22"/>
          <w:szCs w:val="22"/>
        </w:rPr>
      </w:pPr>
      <w:r>
        <w:rPr>
          <w:iCs/>
          <w:color w:val="000000"/>
          <w:sz w:val="22"/>
          <w:szCs w:val="22"/>
        </w:rPr>
        <w:t>$</w:t>
      </w:r>
      <w:proofErr w:type="spellStart"/>
      <w:r>
        <w:rPr>
          <w:iCs/>
          <w:color w:val="000000"/>
          <w:sz w:val="22"/>
          <w:szCs w:val="22"/>
        </w:rPr>
        <w:t>res</w:t>
      </w:r>
      <w:proofErr w:type="spellEnd"/>
      <w:r>
        <w:rPr>
          <w:iCs/>
          <w:color w:val="000000"/>
          <w:sz w:val="22"/>
          <w:szCs w:val="22"/>
        </w:rPr>
        <w:t>=</w:t>
      </w:r>
      <w:proofErr w:type="spellStart"/>
      <w:r>
        <w:rPr>
          <w:iCs/>
          <w:color w:val="000000"/>
          <w:sz w:val="22"/>
          <w:szCs w:val="22"/>
        </w:rPr>
        <w:t>mysql_</w:t>
      </w:r>
      <w:proofErr w:type="gramStart"/>
      <w:r>
        <w:rPr>
          <w:iCs/>
          <w:color w:val="000000"/>
          <w:sz w:val="22"/>
          <w:szCs w:val="22"/>
        </w:rPr>
        <w:t>query</w:t>
      </w:r>
      <w:proofErr w:type="spellEnd"/>
      <w:r>
        <w:rPr>
          <w:iCs/>
          <w:color w:val="000000"/>
          <w:sz w:val="22"/>
          <w:szCs w:val="22"/>
        </w:rPr>
        <w:t>(</w:t>
      </w:r>
      <w:proofErr w:type="gramEnd"/>
      <w:r>
        <w:rPr>
          <w:iCs/>
          <w:color w:val="000000"/>
          <w:sz w:val="22"/>
          <w:szCs w:val="22"/>
        </w:rPr>
        <w:t>$</w:t>
      </w:r>
      <w:proofErr w:type="spellStart"/>
      <w:r>
        <w:rPr>
          <w:iCs/>
          <w:color w:val="000000"/>
          <w:sz w:val="22"/>
          <w:szCs w:val="22"/>
        </w:rPr>
        <w:t>r</w:t>
      </w:r>
      <w:r w:rsidR="005E44C6" w:rsidRPr="005E44C6">
        <w:rPr>
          <w:iCs/>
          <w:color w:val="000000"/>
          <w:sz w:val="22"/>
          <w:szCs w:val="22"/>
        </w:rPr>
        <w:t>eq</w:t>
      </w:r>
      <w:proofErr w:type="spellEnd"/>
      <w:r w:rsidR="005E44C6" w:rsidRPr="005E44C6">
        <w:rPr>
          <w:iCs/>
          <w:color w:val="000000"/>
          <w:sz w:val="22"/>
          <w:szCs w:val="22"/>
        </w:rPr>
        <w:t xml:space="preserve">); </w:t>
      </w:r>
      <w:r w:rsidR="005E44C6">
        <w:rPr>
          <w:iCs/>
          <w:color w:val="000000"/>
          <w:sz w:val="22"/>
          <w:szCs w:val="22"/>
        </w:rPr>
        <w:tab/>
      </w:r>
      <w:r w:rsidR="005E44C6" w:rsidRPr="005E44C6">
        <w:rPr>
          <w:i/>
          <w:iCs/>
          <w:color w:val="000000"/>
          <w:sz w:val="22"/>
          <w:szCs w:val="22"/>
        </w:rPr>
        <w:t>//</w:t>
      </w:r>
      <w:r w:rsidR="005E44C6" w:rsidRPr="005E44C6">
        <w:rPr>
          <w:i/>
          <w:color w:val="000000"/>
          <w:sz w:val="22"/>
          <w:szCs w:val="22"/>
        </w:rPr>
        <w:tab/>
        <w:t>exécution de la requête stockée dans $</w:t>
      </w:r>
      <w:proofErr w:type="spellStart"/>
      <w:r w:rsidR="005E44C6" w:rsidRPr="005E44C6">
        <w:rPr>
          <w:i/>
          <w:color w:val="000000"/>
          <w:sz w:val="22"/>
          <w:szCs w:val="22"/>
        </w:rPr>
        <w:t>req</w:t>
      </w:r>
      <w:proofErr w:type="spellEnd"/>
      <w:r w:rsidR="005E44C6" w:rsidRPr="005E44C6">
        <w:rPr>
          <w:i/>
          <w:color w:val="000000"/>
          <w:sz w:val="22"/>
          <w:szCs w:val="22"/>
        </w:rPr>
        <w:t xml:space="preserve"> et affectation du jeu d’enregistrements résultat à $</w:t>
      </w:r>
      <w:proofErr w:type="spellStart"/>
      <w:r w:rsidR="005E44C6" w:rsidRPr="005E44C6">
        <w:rPr>
          <w:i/>
          <w:color w:val="000000"/>
          <w:sz w:val="22"/>
          <w:szCs w:val="22"/>
        </w:rPr>
        <w:t>res</w:t>
      </w:r>
      <w:proofErr w:type="spellEnd"/>
    </w:p>
    <w:p w:rsidR="005E44C6" w:rsidRPr="005E44C6" w:rsidRDefault="005E44C6" w:rsidP="003774B0">
      <w:pPr>
        <w:pStyle w:val="Paragraphedeliste"/>
        <w:numPr>
          <w:ilvl w:val="0"/>
          <w:numId w:val="7"/>
        </w:numPr>
        <w:tabs>
          <w:tab w:val="left" w:pos="851"/>
          <w:tab w:val="left" w:pos="3828"/>
        </w:tabs>
        <w:ind w:left="3969" w:hanging="3969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$ligne=</w:t>
      </w:r>
      <w:proofErr w:type="spellStart"/>
      <w:r w:rsidRPr="005E44C6">
        <w:rPr>
          <w:iCs/>
          <w:color w:val="000000"/>
          <w:sz w:val="22"/>
          <w:szCs w:val="22"/>
        </w:rPr>
        <w:t>mysql_fetch_</w:t>
      </w:r>
      <w:proofErr w:type="gramStart"/>
      <w:r w:rsidRPr="005E44C6">
        <w:rPr>
          <w:iCs/>
          <w:color w:val="000000"/>
          <w:sz w:val="22"/>
          <w:szCs w:val="22"/>
        </w:rPr>
        <w:t>array</w:t>
      </w:r>
      <w:proofErr w:type="spellEnd"/>
      <w:r w:rsidRPr="005E44C6">
        <w:rPr>
          <w:iCs/>
          <w:color w:val="000000"/>
          <w:sz w:val="22"/>
          <w:szCs w:val="22"/>
        </w:rPr>
        <w:t>(</w:t>
      </w:r>
      <w:proofErr w:type="gramEnd"/>
      <w:r w:rsidRPr="005E44C6">
        <w:rPr>
          <w:iCs/>
          <w:color w:val="000000"/>
          <w:sz w:val="22"/>
          <w:szCs w:val="22"/>
        </w:rPr>
        <w:t>$</w:t>
      </w:r>
      <w:proofErr w:type="spellStart"/>
      <w:r w:rsidRPr="005E44C6">
        <w:rPr>
          <w:iCs/>
          <w:color w:val="000000"/>
          <w:sz w:val="22"/>
          <w:szCs w:val="22"/>
        </w:rPr>
        <w:t>res</w:t>
      </w:r>
      <w:proofErr w:type="spellEnd"/>
      <w:r w:rsidRPr="005E44C6">
        <w:rPr>
          <w:iCs/>
          <w:color w:val="000000"/>
          <w:sz w:val="22"/>
          <w:szCs w:val="22"/>
        </w:rPr>
        <w:t>);</w:t>
      </w:r>
      <w:r w:rsidRPr="005E44C6">
        <w:rPr>
          <w:iCs/>
          <w:color w:val="000000"/>
          <w:sz w:val="22"/>
          <w:szCs w:val="22"/>
        </w:rPr>
        <w:tab/>
      </w:r>
      <w:r w:rsidRPr="005E44C6">
        <w:rPr>
          <w:i/>
          <w:iCs/>
          <w:color w:val="000000"/>
          <w:sz w:val="22"/>
          <w:szCs w:val="22"/>
        </w:rPr>
        <w:t>//</w:t>
      </w:r>
      <w:r w:rsidRPr="005E44C6">
        <w:rPr>
          <w:i/>
          <w:color w:val="000000"/>
          <w:sz w:val="22"/>
          <w:szCs w:val="22"/>
        </w:rPr>
        <w:tab/>
        <w:t>affectation du premier enregistrement de $</w:t>
      </w:r>
      <w:proofErr w:type="spellStart"/>
      <w:r w:rsidRPr="005E44C6">
        <w:rPr>
          <w:i/>
          <w:color w:val="000000"/>
          <w:sz w:val="22"/>
          <w:szCs w:val="22"/>
        </w:rPr>
        <w:t>rs</w:t>
      </w:r>
      <w:proofErr w:type="spellEnd"/>
      <w:r w:rsidRPr="005E44C6">
        <w:rPr>
          <w:i/>
          <w:color w:val="000000"/>
          <w:sz w:val="22"/>
          <w:szCs w:val="22"/>
        </w:rPr>
        <w:t xml:space="preserve"> à $ligne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  <w:lang w:val="en-US"/>
        </w:rPr>
      </w:pPr>
      <w:r w:rsidRPr="005E44C6">
        <w:rPr>
          <w:iCs/>
          <w:color w:val="000000"/>
          <w:sz w:val="22"/>
          <w:szCs w:val="22"/>
          <w:lang w:val="en-US"/>
        </w:rPr>
        <w:t>$</w:t>
      </w:r>
      <w:r>
        <w:rPr>
          <w:iCs/>
          <w:color w:val="000000"/>
          <w:sz w:val="22"/>
          <w:szCs w:val="22"/>
          <w:lang w:val="en-US"/>
        </w:rPr>
        <w:t>r</w:t>
      </w:r>
      <w:r w:rsidRPr="005E44C6">
        <w:rPr>
          <w:iCs/>
          <w:color w:val="000000"/>
          <w:sz w:val="22"/>
          <w:szCs w:val="22"/>
          <w:lang w:val="en-US"/>
        </w:rPr>
        <w:t xml:space="preserve">eq1="SELECT nom FROM </w:t>
      </w:r>
      <w:proofErr w:type="spellStart"/>
      <w:r w:rsidR="00FC0694">
        <w:rPr>
          <w:iCs/>
          <w:color w:val="000000"/>
          <w:sz w:val="22"/>
          <w:szCs w:val="22"/>
          <w:lang w:val="en-US"/>
        </w:rPr>
        <w:t>Employe</w:t>
      </w:r>
      <w:proofErr w:type="spellEnd"/>
      <w:r w:rsidR="00FC0694">
        <w:rPr>
          <w:iCs/>
          <w:color w:val="000000"/>
          <w:sz w:val="22"/>
          <w:szCs w:val="22"/>
          <w:lang w:val="en-US"/>
        </w:rPr>
        <w:t xml:space="preserve"> WHERE E</w:t>
      </w:r>
      <w:r w:rsidRPr="005E44C6">
        <w:rPr>
          <w:iCs/>
          <w:color w:val="000000"/>
          <w:sz w:val="22"/>
          <w:szCs w:val="22"/>
          <w:lang w:val="en-US"/>
        </w:rPr>
        <w:t>mploye.id=".$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ligne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>['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idDemandeur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>'];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  <w:lang w:val="en-US"/>
        </w:rPr>
      </w:pPr>
      <w:r w:rsidRPr="005E44C6">
        <w:rPr>
          <w:iCs/>
          <w:color w:val="000000"/>
          <w:sz w:val="22"/>
          <w:szCs w:val="22"/>
          <w:lang w:val="en-US"/>
        </w:rPr>
        <w:t>$</w:t>
      </w:r>
      <w:r>
        <w:rPr>
          <w:iCs/>
          <w:color w:val="000000"/>
          <w:sz w:val="22"/>
          <w:szCs w:val="22"/>
          <w:lang w:val="en-US"/>
        </w:rPr>
        <w:t>r</w:t>
      </w:r>
      <w:r w:rsidRPr="005E44C6">
        <w:rPr>
          <w:iCs/>
          <w:color w:val="000000"/>
          <w:sz w:val="22"/>
          <w:szCs w:val="22"/>
          <w:lang w:val="en-US"/>
        </w:rPr>
        <w:t>es1=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mysql_query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>($</w:t>
      </w:r>
      <w:r>
        <w:rPr>
          <w:iCs/>
          <w:color w:val="000000"/>
          <w:sz w:val="22"/>
          <w:szCs w:val="22"/>
          <w:lang w:val="en-US"/>
        </w:rPr>
        <w:t>r</w:t>
      </w:r>
      <w:r w:rsidRPr="005E44C6">
        <w:rPr>
          <w:iCs/>
          <w:color w:val="000000"/>
          <w:sz w:val="22"/>
          <w:szCs w:val="22"/>
          <w:lang w:val="en-US"/>
        </w:rPr>
        <w:t>eq1);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  <w:lang w:val="en-US"/>
        </w:rPr>
      </w:pPr>
      <w:r w:rsidRPr="005E44C6">
        <w:rPr>
          <w:iCs/>
          <w:color w:val="000000"/>
          <w:sz w:val="22"/>
          <w:szCs w:val="22"/>
          <w:lang w:val="en-US"/>
        </w:rPr>
        <w:t>$ligne1=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mysql_fetch_array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>($</w:t>
      </w:r>
      <w:r>
        <w:rPr>
          <w:iCs/>
          <w:color w:val="000000"/>
          <w:sz w:val="22"/>
          <w:szCs w:val="22"/>
          <w:lang w:val="en-US"/>
        </w:rPr>
        <w:t>r</w:t>
      </w:r>
      <w:r w:rsidRPr="005E44C6">
        <w:rPr>
          <w:iCs/>
          <w:color w:val="000000"/>
          <w:sz w:val="22"/>
          <w:szCs w:val="22"/>
          <w:lang w:val="en-US"/>
        </w:rPr>
        <w:t>es1);</w:t>
      </w:r>
    </w:p>
    <w:p w:rsidR="005E44C6" w:rsidRPr="005E44C6" w:rsidRDefault="005E44C6" w:rsidP="001A2511">
      <w:pPr>
        <w:pStyle w:val="Paragraphedeliste"/>
        <w:numPr>
          <w:ilvl w:val="0"/>
          <w:numId w:val="7"/>
        </w:numPr>
        <w:tabs>
          <w:tab w:val="left" w:pos="851"/>
          <w:tab w:val="left" w:pos="3828"/>
        </w:tabs>
        <w:ind w:left="3969" w:hanging="3969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$</w:t>
      </w:r>
      <w:r>
        <w:rPr>
          <w:iCs/>
          <w:color w:val="000000"/>
          <w:sz w:val="22"/>
          <w:szCs w:val="22"/>
        </w:rPr>
        <w:t>r</w:t>
      </w:r>
      <w:r w:rsidRPr="005E44C6">
        <w:rPr>
          <w:iCs/>
          <w:color w:val="000000"/>
          <w:sz w:val="22"/>
          <w:szCs w:val="22"/>
        </w:rPr>
        <w:t>eq2= …</w:t>
      </w:r>
      <w:r w:rsidR="001A2511" w:rsidRPr="005E44C6">
        <w:rPr>
          <w:iCs/>
          <w:color w:val="000000"/>
          <w:sz w:val="22"/>
          <w:szCs w:val="22"/>
        </w:rPr>
        <w:tab/>
      </w:r>
      <w:r w:rsidR="001A2511" w:rsidRPr="005E44C6">
        <w:rPr>
          <w:i/>
          <w:iCs/>
          <w:color w:val="000000"/>
          <w:sz w:val="22"/>
          <w:szCs w:val="22"/>
        </w:rPr>
        <w:t>//</w:t>
      </w:r>
      <w:r w:rsidR="001A2511" w:rsidRPr="005E44C6">
        <w:rPr>
          <w:i/>
          <w:color w:val="000000"/>
          <w:sz w:val="22"/>
          <w:szCs w:val="22"/>
        </w:rPr>
        <w:tab/>
      </w:r>
      <w:r w:rsidR="001A2511">
        <w:rPr>
          <w:i/>
          <w:color w:val="000000"/>
          <w:sz w:val="22"/>
          <w:szCs w:val="22"/>
        </w:rPr>
        <w:t xml:space="preserve">question 3.7 (ligne à réécrire complétée </w:t>
      </w:r>
      <w:r w:rsidR="001A2511" w:rsidRPr="001A2511">
        <w:rPr>
          <w:i/>
          <w:color w:val="000000"/>
          <w:sz w:val="22"/>
          <w:szCs w:val="22"/>
          <w:u w:val="single"/>
        </w:rPr>
        <w:t>sur la copie</w:t>
      </w:r>
      <w:r w:rsidR="001A2511">
        <w:rPr>
          <w:i/>
          <w:color w:val="000000"/>
          <w:sz w:val="22"/>
          <w:szCs w:val="22"/>
        </w:rPr>
        <w:t>)</w:t>
      </w:r>
    </w:p>
    <w:p w:rsidR="005E44C6" w:rsidRPr="005E44C6" w:rsidRDefault="005E44C6" w:rsidP="001A2511">
      <w:pPr>
        <w:pStyle w:val="Paragraphedeliste"/>
        <w:numPr>
          <w:ilvl w:val="0"/>
          <w:numId w:val="7"/>
        </w:numPr>
        <w:tabs>
          <w:tab w:val="left" w:pos="851"/>
          <w:tab w:val="left" w:pos="3828"/>
        </w:tabs>
        <w:ind w:left="3969" w:hanging="3969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$</w:t>
      </w:r>
      <w:r>
        <w:rPr>
          <w:iCs/>
          <w:color w:val="000000"/>
          <w:sz w:val="22"/>
          <w:szCs w:val="22"/>
        </w:rPr>
        <w:t>r</w:t>
      </w:r>
      <w:r w:rsidRPr="005E44C6">
        <w:rPr>
          <w:iCs/>
          <w:color w:val="000000"/>
          <w:sz w:val="22"/>
          <w:szCs w:val="22"/>
        </w:rPr>
        <w:t xml:space="preserve">es2= … </w:t>
      </w:r>
      <w:r w:rsidR="001A2511" w:rsidRPr="005E44C6">
        <w:rPr>
          <w:iCs/>
          <w:color w:val="000000"/>
          <w:sz w:val="22"/>
          <w:szCs w:val="22"/>
        </w:rPr>
        <w:tab/>
      </w:r>
      <w:r w:rsidR="001A2511" w:rsidRPr="005E44C6">
        <w:rPr>
          <w:i/>
          <w:iCs/>
          <w:color w:val="000000"/>
          <w:sz w:val="22"/>
          <w:szCs w:val="22"/>
        </w:rPr>
        <w:t>//</w:t>
      </w:r>
      <w:r w:rsidR="001A2511" w:rsidRPr="005E44C6">
        <w:rPr>
          <w:i/>
          <w:color w:val="000000"/>
          <w:sz w:val="22"/>
          <w:szCs w:val="22"/>
        </w:rPr>
        <w:tab/>
      </w:r>
      <w:r w:rsidR="001A2511">
        <w:rPr>
          <w:i/>
          <w:color w:val="000000"/>
          <w:sz w:val="22"/>
          <w:szCs w:val="22"/>
        </w:rPr>
        <w:t xml:space="preserve">question 3.7 (ligne à réécrire complétée </w:t>
      </w:r>
      <w:r w:rsidR="001A2511" w:rsidRPr="001A2511">
        <w:rPr>
          <w:i/>
          <w:color w:val="000000"/>
          <w:sz w:val="22"/>
          <w:szCs w:val="22"/>
          <w:u w:val="single"/>
        </w:rPr>
        <w:t>sur la copie</w:t>
      </w:r>
      <w:r w:rsidR="001A2511">
        <w:rPr>
          <w:i/>
          <w:color w:val="000000"/>
          <w:sz w:val="22"/>
          <w:szCs w:val="22"/>
        </w:rPr>
        <w:t>)</w:t>
      </w:r>
    </w:p>
    <w:p w:rsidR="005E44C6" w:rsidRPr="005E44C6" w:rsidRDefault="005E44C6" w:rsidP="001A2511">
      <w:pPr>
        <w:pStyle w:val="Paragraphedeliste"/>
        <w:numPr>
          <w:ilvl w:val="0"/>
          <w:numId w:val="7"/>
        </w:numPr>
        <w:tabs>
          <w:tab w:val="left" w:pos="851"/>
          <w:tab w:val="left" w:pos="3828"/>
        </w:tabs>
        <w:ind w:left="3969" w:hanging="3969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 xml:space="preserve">$ligne2= </w:t>
      </w:r>
      <w:r w:rsidRPr="005E44C6">
        <w:rPr>
          <w:iCs/>
          <w:color w:val="008000"/>
          <w:sz w:val="22"/>
          <w:szCs w:val="22"/>
        </w:rPr>
        <w:t>…</w:t>
      </w:r>
      <w:r w:rsidR="001A2511" w:rsidRPr="005E44C6">
        <w:rPr>
          <w:iCs/>
          <w:color w:val="000000"/>
          <w:sz w:val="22"/>
          <w:szCs w:val="22"/>
        </w:rPr>
        <w:tab/>
      </w:r>
      <w:r w:rsidR="001A2511" w:rsidRPr="005E44C6">
        <w:rPr>
          <w:i/>
          <w:iCs/>
          <w:color w:val="000000"/>
          <w:sz w:val="22"/>
          <w:szCs w:val="22"/>
        </w:rPr>
        <w:t>//</w:t>
      </w:r>
      <w:r w:rsidR="001A2511" w:rsidRPr="005E44C6">
        <w:rPr>
          <w:i/>
          <w:color w:val="000000"/>
          <w:sz w:val="22"/>
          <w:szCs w:val="22"/>
        </w:rPr>
        <w:tab/>
      </w:r>
      <w:r w:rsidR="001A2511">
        <w:rPr>
          <w:i/>
          <w:color w:val="000000"/>
          <w:sz w:val="22"/>
          <w:szCs w:val="22"/>
        </w:rPr>
        <w:t xml:space="preserve">question 3.7 (ligne à réécrire complétée </w:t>
      </w:r>
      <w:r w:rsidR="001A2511" w:rsidRPr="001A2511">
        <w:rPr>
          <w:i/>
          <w:color w:val="000000"/>
          <w:sz w:val="22"/>
          <w:szCs w:val="22"/>
          <w:u w:val="single"/>
        </w:rPr>
        <w:t>sur la copie</w:t>
      </w:r>
      <w:r w:rsidR="001A2511">
        <w:rPr>
          <w:i/>
          <w:color w:val="000000"/>
          <w:sz w:val="22"/>
          <w:szCs w:val="22"/>
        </w:rPr>
        <w:t>)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567" w:hanging="567"/>
        <w:contextualSpacing w:val="0"/>
        <w:rPr>
          <w:b/>
          <w:iCs/>
          <w:color w:val="000000"/>
          <w:sz w:val="22"/>
          <w:szCs w:val="22"/>
        </w:rPr>
      </w:pPr>
      <w:r w:rsidRPr="005E44C6">
        <w:rPr>
          <w:b/>
          <w:iCs/>
          <w:color w:val="000000"/>
          <w:sz w:val="22"/>
          <w:szCs w:val="22"/>
        </w:rPr>
        <w:t>?&gt;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567" w:hanging="567"/>
        <w:contextualSpacing w:val="0"/>
        <w:rPr>
          <w:iCs/>
          <w:color w:val="000000"/>
          <w:sz w:val="22"/>
          <w:szCs w:val="22"/>
        </w:rPr>
      </w:pPr>
      <w:r>
        <w:rPr>
          <w:iCs/>
          <w:color w:val="000000"/>
          <w:sz w:val="22"/>
          <w:szCs w:val="22"/>
        </w:rPr>
        <w:t>&lt;table</w:t>
      </w:r>
      <w:r w:rsidRPr="005E44C6">
        <w:rPr>
          <w:iCs/>
          <w:color w:val="000000"/>
          <w:sz w:val="22"/>
          <w:szCs w:val="22"/>
        </w:rPr>
        <w:t>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  <w:lang w:val="en-US"/>
        </w:rPr>
      </w:pPr>
      <w:r>
        <w:rPr>
          <w:iCs/>
          <w:color w:val="000000"/>
          <w:sz w:val="22"/>
          <w:szCs w:val="22"/>
          <w:lang w:val="en-GB"/>
        </w:rPr>
        <w:t>&lt;</w:t>
      </w:r>
      <w:proofErr w:type="spellStart"/>
      <w:r>
        <w:rPr>
          <w:iCs/>
          <w:color w:val="000000"/>
          <w:sz w:val="22"/>
          <w:szCs w:val="22"/>
          <w:lang w:val="en-GB"/>
        </w:rPr>
        <w:t>tr</w:t>
      </w:r>
      <w:proofErr w:type="spellEnd"/>
      <w:r w:rsidRPr="005E44C6">
        <w:rPr>
          <w:iCs/>
          <w:color w:val="000000"/>
          <w:sz w:val="22"/>
          <w:szCs w:val="22"/>
          <w:lang w:val="en-GB"/>
        </w:rPr>
        <w:t>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1134" w:hanging="1134"/>
        <w:contextualSpacing w:val="0"/>
        <w:rPr>
          <w:iCs/>
          <w:color w:val="000000"/>
          <w:sz w:val="22"/>
          <w:szCs w:val="22"/>
          <w:lang w:val="en-GB"/>
        </w:rPr>
      </w:pPr>
      <w:r w:rsidRPr="005E44C6">
        <w:rPr>
          <w:iCs/>
          <w:color w:val="000000"/>
          <w:sz w:val="22"/>
          <w:szCs w:val="22"/>
          <w:lang w:val="en-GB"/>
        </w:rPr>
        <w:t>&lt;</w:t>
      </w:r>
      <w:proofErr w:type="spellStart"/>
      <w:r w:rsidRPr="005E44C6">
        <w:rPr>
          <w:iCs/>
          <w:color w:val="000000"/>
          <w:sz w:val="22"/>
          <w:szCs w:val="22"/>
          <w:lang w:val="en-GB"/>
        </w:rPr>
        <w:t>t</w:t>
      </w:r>
      <w:r>
        <w:rPr>
          <w:iCs/>
          <w:color w:val="000000"/>
          <w:sz w:val="22"/>
          <w:szCs w:val="22"/>
          <w:lang w:val="en-GB"/>
        </w:rPr>
        <w:t>h</w:t>
      </w:r>
      <w:proofErr w:type="spellEnd"/>
      <w:r w:rsidRPr="005E44C6">
        <w:rPr>
          <w:iCs/>
          <w:color w:val="000000"/>
          <w:sz w:val="22"/>
          <w:szCs w:val="22"/>
          <w:lang w:val="en-GB"/>
        </w:rPr>
        <w:t xml:space="preserve"> class="</w:t>
      </w:r>
      <w:proofErr w:type="spellStart"/>
      <w:r>
        <w:rPr>
          <w:iCs/>
          <w:color w:val="000000"/>
          <w:sz w:val="22"/>
          <w:szCs w:val="22"/>
          <w:lang w:val="en-GB"/>
        </w:rPr>
        <w:t>entete</w:t>
      </w:r>
      <w:proofErr w:type="spellEnd"/>
      <w:r w:rsidRPr="005E44C6">
        <w:rPr>
          <w:iCs/>
          <w:color w:val="000000"/>
          <w:sz w:val="22"/>
          <w:szCs w:val="22"/>
          <w:lang w:val="en-GB"/>
        </w:rPr>
        <w:t>"&gt;MALIBOUD ATLANTIQUE&lt;/</w:t>
      </w:r>
      <w:proofErr w:type="spellStart"/>
      <w:r w:rsidRPr="005E44C6">
        <w:rPr>
          <w:iCs/>
          <w:color w:val="000000"/>
          <w:sz w:val="22"/>
          <w:szCs w:val="22"/>
          <w:lang w:val="en-GB"/>
        </w:rPr>
        <w:t>t</w:t>
      </w:r>
      <w:r>
        <w:rPr>
          <w:iCs/>
          <w:color w:val="000000"/>
          <w:sz w:val="22"/>
          <w:szCs w:val="22"/>
          <w:lang w:val="en-GB"/>
        </w:rPr>
        <w:t>h</w:t>
      </w:r>
      <w:proofErr w:type="spellEnd"/>
      <w:r w:rsidRPr="005E44C6">
        <w:rPr>
          <w:iCs/>
          <w:color w:val="000000"/>
          <w:sz w:val="22"/>
          <w:szCs w:val="22"/>
          <w:lang w:val="en-GB"/>
        </w:rPr>
        <w:t>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1134" w:hanging="1134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&lt;t</w:t>
      </w:r>
      <w:r>
        <w:rPr>
          <w:iCs/>
          <w:color w:val="000000"/>
          <w:sz w:val="22"/>
          <w:szCs w:val="22"/>
        </w:rPr>
        <w:t>d</w:t>
      </w:r>
      <w:r w:rsidRPr="005E44C6">
        <w:rPr>
          <w:iCs/>
          <w:color w:val="000000"/>
          <w:sz w:val="22"/>
          <w:szCs w:val="22"/>
        </w:rPr>
        <w:t xml:space="preserve"> </w:t>
      </w:r>
      <w:r>
        <w:rPr>
          <w:iCs/>
          <w:color w:val="000000"/>
          <w:sz w:val="22"/>
          <w:szCs w:val="22"/>
        </w:rPr>
        <w:t>class=</w:t>
      </w:r>
      <w:r w:rsidRPr="005E44C6">
        <w:rPr>
          <w:iCs/>
          <w:color w:val="000000"/>
          <w:sz w:val="22"/>
          <w:szCs w:val="22"/>
        </w:rPr>
        <w:t>"</w:t>
      </w:r>
      <w:proofErr w:type="spellStart"/>
      <w:r w:rsidRPr="005E44C6">
        <w:rPr>
          <w:iCs/>
          <w:color w:val="000000"/>
          <w:sz w:val="22"/>
          <w:szCs w:val="22"/>
        </w:rPr>
        <w:t>entete</w:t>
      </w:r>
      <w:proofErr w:type="spellEnd"/>
      <w:r w:rsidRPr="005E44C6">
        <w:rPr>
          <w:iCs/>
          <w:color w:val="000000"/>
          <w:sz w:val="22"/>
          <w:szCs w:val="22"/>
        </w:rPr>
        <w:t>"&gt;Document Général&lt;/td&gt;</w:t>
      </w:r>
    </w:p>
    <w:p w:rsidR="005E44C6" w:rsidRPr="005E44C6" w:rsidRDefault="00FC0694" w:rsidP="003774B0">
      <w:pPr>
        <w:pStyle w:val="Paragraphedeliste"/>
        <w:numPr>
          <w:ilvl w:val="0"/>
          <w:numId w:val="7"/>
        </w:numPr>
        <w:ind w:left="1134" w:hanging="1134"/>
        <w:contextualSpacing w:val="0"/>
        <w:rPr>
          <w:iCs/>
          <w:color w:val="000000"/>
          <w:sz w:val="22"/>
          <w:szCs w:val="22"/>
          <w:lang w:val="en-US"/>
        </w:rPr>
      </w:pPr>
      <w:r>
        <w:rPr>
          <w:iCs/>
          <w:color w:val="000000"/>
          <w:sz w:val="22"/>
          <w:szCs w:val="22"/>
          <w:lang w:val="en-GB"/>
        </w:rPr>
        <w:t>&lt;</w:t>
      </w:r>
      <w:proofErr w:type="spellStart"/>
      <w:r w:rsidR="005E44C6" w:rsidRPr="005E44C6">
        <w:rPr>
          <w:iCs/>
          <w:color w:val="000000"/>
          <w:sz w:val="22"/>
          <w:szCs w:val="22"/>
          <w:lang w:val="en-GB"/>
        </w:rPr>
        <w:t>t</w:t>
      </w:r>
      <w:r w:rsidR="005E44C6">
        <w:rPr>
          <w:iCs/>
          <w:color w:val="000000"/>
          <w:sz w:val="22"/>
          <w:szCs w:val="22"/>
          <w:lang w:val="en-GB"/>
        </w:rPr>
        <w:t>h</w:t>
      </w:r>
      <w:proofErr w:type="spellEnd"/>
      <w:r w:rsidR="005E44C6" w:rsidRPr="005E44C6">
        <w:rPr>
          <w:iCs/>
          <w:color w:val="000000"/>
          <w:sz w:val="22"/>
          <w:szCs w:val="22"/>
          <w:lang w:val="en-GB"/>
        </w:rPr>
        <w:t xml:space="preserve"> class="</w:t>
      </w:r>
      <w:proofErr w:type="spellStart"/>
      <w:r w:rsidR="005E44C6">
        <w:rPr>
          <w:iCs/>
          <w:color w:val="000000"/>
          <w:sz w:val="22"/>
          <w:szCs w:val="22"/>
          <w:lang w:val="en-GB"/>
        </w:rPr>
        <w:t>entete</w:t>
      </w:r>
      <w:proofErr w:type="spellEnd"/>
      <w:r w:rsidR="005E44C6" w:rsidRPr="005E44C6">
        <w:rPr>
          <w:iCs/>
          <w:color w:val="000000"/>
          <w:sz w:val="22"/>
          <w:szCs w:val="22"/>
          <w:lang w:val="en-GB"/>
        </w:rPr>
        <w:t>"&gt;</w:t>
      </w:r>
      <w:r w:rsidR="005E44C6" w:rsidRPr="005E44C6">
        <w:rPr>
          <w:b/>
          <w:iCs/>
          <w:color w:val="000000"/>
          <w:sz w:val="22"/>
          <w:szCs w:val="22"/>
          <w:lang w:val="en-GB"/>
        </w:rPr>
        <w:t>&lt;?</w:t>
      </w:r>
      <w:proofErr w:type="spellStart"/>
      <w:r w:rsidR="005E44C6" w:rsidRPr="005E44C6">
        <w:rPr>
          <w:b/>
          <w:iCs/>
          <w:color w:val="000000"/>
          <w:sz w:val="22"/>
          <w:szCs w:val="22"/>
          <w:lang w:val="en-GB"/>
        </w:rPr>
        <w:t>php</w:t>
      </w:r>
      <w:proofErr w:type="spellEnd"/>
      <w:r w:rsidR="005E44C6" w:rsidRPr="005E44C6">
        <w:rPr>
          <w:iCs/>
          <w:color w:val="000000"/>
          <w:sz w:val="22"/>
          <w:szCs w:val="22"/>
          <w:lang w:val="en-GB"/>
        </w:rPr>
        <w:t xml:space="preserve"> echo $</w:t>
      </w:r>
      <w:proofErr w:type="spellStart"/>
      <w:r w:rsidR="005E44C6" w:rsidRPr="005E44C6">
        <w:rPr>
          <w:iCs/>
          <w:color w:val="000000"/>
          <w:sz w:val="22"/>
          <w:szCs w:val="22"/>
          <w:lang w:val="en-GB"/>
        </w:rPr>
        <w:t>ligne</w:t>
      </w:r>
      <w:proofErr w:type="spellEnd"/>
      <w:r w:rsidR="005E44C6" w:rsidRPr="005E44C6">
        <w:rPr>
          <w:iCs/>
          <w:color w:val="000000"/>
          <w:sz w:val="22"/>
          <w:szCs w:val="22"/>
          <w:lang w:val="en-GB"/>
        </w:rPr>
        <w:t xml:space="preserve">['id']; </w:t>
      </w:r>
      <w:r w:rsidR="005E44C6" w:rsidRPr="005E44C6">
        <w:rPr>
          <w:b/>
          <w:iCs/>
          <w:color w:val="000000"/>
          <w:sz w:val="22"/>
          <w:szCs w:val="22"/>
          <w:lang w:val="en-GB"/>
        </w:rPr>
        <w:t>?&gt;</w:t>
      </w:r>
      <w:r w:rsidR="005E44C6" w:rsidRPr="005E44C6">
        <w:rPr>
          <w:iCs/>
          <w:color w:val="000000"/>
          <w:sz w:val="22"/>
          <w:szCs w:val="22"/>
          <w:lang w:val="en-GB"/>
        </w:rPr>
        <w:t>&lt;/</w:t>
      </w:r>
      <w:proofErr w:type="spellStart"/>
      <w:r w:rsidR="005E44C6" w:rsidRPr="005E44C6">
        <w:rPr>
          <w:iCs/>
          <w:color w:val="000000"/>
          <w:sz w:val="22"/>
          <w:szCs w:val="22"/>
          <w:lang w:val="en-GB"/>
        </w:rPr>
        <w:t>t</w:t>
      </w:r>
      <w:r w:rsidR="005E44C6">
        <w:rPr>
          <w:iCs/>
          <w:color w:val="000000"/>
          <w:sz w:val="22"/>
          <w:szCs w:val="22"/>
          <w:lang w:val="en-GB"/>
        </w:rPr>
        <w:t>h</w:t>
      </w:r>
      <w:proofErr w:type="spellEnd"/>
      <w:r w:rsidR="005E44C6" w:rsidRPr="005E44C6">
        <w:rPr>
          <w:iCs/>
          <w:color w:val="000000"/>
          <w:sz w:val="22"/>
          <w:szCs w:val="22"/>
          <w:lang w:val="en-GB"/>
        </w:rPr>
        <w:t>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&lt;/tr&gt;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>
        <w:rPr>
          <w:iCs/>
          <w:color w:val="000000"/>
          <w:sz w:val="22"/>
          <w:szCs w:val="22"/>
        </w:rPr>
        <w:t>&lt;tr</w:t>
      </w:r>
      <w:r w:rsidRPr="005E44C6">
        <w:rPr>
          <w:iCs/>
          <w:color w:val="000000"/>
          <w:sz w:val="22"/>
          <w:szCs w:val="22"/>
        </w:rPr>
        <w:t>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1134" w:hanging="1134"/>
        <w:contextualSpacing w:val="0"/>
        <w:rPr>
          <w:iCs/>
          <w:color w:val="000000"/>
          <w:sz w:val="22"/>
          <w:szCs w:val="22"/>
          <w:lang w:val="en-US"/>
        </w:rPr>
      </w:pPr>
      <w:r w:rsidRPr="005E44C6">
        <w:rPr>
          <w:iCs/>
          <w:color w:val="000000"/>
          <w:sz w:val="22"/>
          <w:szCs w:val="22"/>
          <w:lang w:val="en-US"/>
        </w:rPr>
        <w:t>&lt;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th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 xml:space="preserve"> </w:t>
      </w:r>
      <w:r w:rsidRPr="005E44C6">
        <w:rPr>
          <w:iCs/>
          <w:color w:val="000000"/>
          <w:sz w:val="22"/>
          <w:szCs w:val="22"/>
          <w:lang w:val="en-GB"/>
        </w:rPr>
        <w:t>class="</w:t>
      </w:r>
      <w:proofErr w:type="spellStart"/>
      <w:r>
        <w:rPr>
          <w:iCs/>
          <w:color w:val="000000"/>
          <w:sz w:val="22"/>
          <w:szCs w:val="22"/>
          <w:lang w:val="en-GB"/>
        </w:rPr>
        <w:t>entete</w:t>
      </w:r>
      <w:proofErr w:type="spellEnd"/>
      <w:r w:rsidRPr="005E44C6">
        <w:rPr>
          <w:iCs/>
          <w:color w:val="000000"/>
          <w:sz w:val="22"/>
          <w:szCs w:val="22"/>
          <w:lang w:val="en-GB"/>
        </w:rPr>
        <w:t>"</w:t>
      </w:r>
      <w:r>
        <w:rPr>
          <w:iCs/>
          <w:color w:val="000000"/>
          <w:sz w:val="22"/>
          <w:szCs w:val="22"/>
          <w:lang w:val="en-GB"/>
        </w:rPr>
        <w:t xml:space="preserve"> </w:t>
      </w:r>
      <w:proofErr w:type="spellStart"/>
      <w:r>
        <w:rPr>
          <w:iCs/>
          <w:color w:val="000000"/>
          <w:sz w:val="22"/>
          <w:szCs w:val="22"/>
          <w:lang w:val="en-US"/>
        </w:rPr>
        <w:t>colspan</w:t>
      </w:r>
      <w:proofErr w:type="spellEnd"/>
      <w:r>
        <w:rPr>
          <w:iCs/>
          <w:color w:val="000000"/>
          <w:sz w:val="22"/>
          <w:szCs w:val="22"/>
          <w:lang w:val="en-US"/>
        </w:rPr>
        <w:t>="3"</w:t>
      </w:r>
      <w:r w:rsidRPr="005E44C6">
        <w:rPr>
          <w:iCs/>
          <w:color w:val="000000"/>
          <w:sz w:val="22"/>
          <w:szCs w:val="22"/>
          <w:lang w:val="en-US"/>
        </w:rPr>
        <w:t>&gt;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Demande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 xml:space="preserve"> Interne 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d</w:t>
      </w:r>
      <w:r w:rsidR="001A2511">
        <w:rPr>
          <w:iCs/>
          <w:color w:val="000000"/>
          <w:sz w:val="22"/>
          <w:szCs w:val="22"/>
          <w:lang w:val="en-US"/>
        </w:rPr>
        <w:t>’</w:t>
      </w:r>
      <w:r w:rsidRPr="005E44C6">
        <w:rPr>
          <w:iCs/>
          <w:color w:val="000000"/>
          <w:sz w:val="22"/>
          <w:szCs w:val="22"/>
          <w:lang w:val="en-US"/>
        </w:rPr>
        <w:t>Evolution</w:t>
      </w:r>
      <w:proofErr w:type="spellEnd"/>
      <w:r>
        <w:rPr>
          <w:iCs/>
          <w:color w:val="000000"/>
          <w:sz w:val="22"/>
          <w:szCs w:val="22"/>
          <w:lang w:val="en-US"/>
        </w:rPr>
        <w:t xml:space="preserve"> (DIE)</w:t>
      </w:r>
      <w:r w:rsidRPr="005E44C6">
        <w:rPr>
          <w:iCs/>
          <w:color w:val="000000"/>
          <w:sz w:val="22"/>
          <w:szCs w:val="22"/>
          <w:lang w:val="en-US"/>
        </w:rPr>
        <w:t>&lt;/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t</w:t>
      </w:r>
      <w:r>
        <w:rPr>
          <w:iCs/>
          <w:color w:val="000000"/>
          <w:sz w:val="22"/>
          <w:szCs w:val="22"/>
          <w:lang w:val="en-US"/>
        </w:rPr>
        <w:t>h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>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&lt;/tr&gt;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&lt;tr&gt;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1134" w:hanging="1134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&lt;td</w:t>
      </w:r>
      <w:r w:rsidR="00F60311">
        <w:rPr>
          <w:iCs/>
          <w:color w:val="000000"/>
          <w:sz w:val="22"/>
          <w:szCs w:val="22"/>
        </w:rPr>
        <w:t xml:space="preserve"> class="cellule"</w:t>
      </w:r>
      <w:r w:rsidRPr="005E44C6">
        <w:rPr>
          <w:iCs/>
          <w:color w:val="000000"/>
          <w:sz w:val="22"/>
          <w:szCs w:val="22"/>
        </w:rPr>
        <w:t>&gt;&lt;/td&gt;</w:t>
      </w:r>
    </w:p>
    <w:p w:rsidR="005E44C6" w:rsidRPr="002E73E5" w:rsidRDefault="005E44C6" w:rsidP="003774B0">
      <w:pPr>
        <w:pStyle w:val="Paragraphedeliste"/>
        <w:numPr>
          <w:ilvl w:val="0"/>
          <w:numId w:val="7"/>
        </w:numPr>
        <w:ind w:left="1134" w:hanging="1134"/>
        <w:contextualSpacing w:val="0"/>
        <w:rPr>
          <w:iCs/>
          <w:color w:val="000000"/>
          <w:sz w:val="22"/>
          <w:szCs w:val="22"/>
          <w:lang w:val="en-US"/>
        </w:rPr>
      </w:pPr>
      <w:r w:rsidRPr="002E73E5">
        <w:rPr>
          <w:iCs/>
          <w:color w:val="000000"/>
          <w:sz w:val="22"/>
          <w:szCs w:val="22"/>
          <w:lang w:val="en-US"/>
        </w:rPr>
        <w:t xml:space="preserve">&lt;td </w:t>
      </w:r>
      <w:r w:rsidR="00F60311" w:rsidRPr="002E73E5">
        <w:rPr>
          <w:iCs/>
          <w:color w:val="000000"/>
          <w:sz w:val="22"/>
          <w:szCs w:val="22"/>
          <w:lang w:val="en-US"/>
        </w:rPr>
        <w:t xml:space="preserve">class="cellule" </w:t>
      </w:r>
      <w:proofErr w:type="spellStart"/>
      <w:r w:rsidRPr="002E73E5">
        <w:rPr>
          <w:iCs/>
          <w:color w:val="000000"/>
          <w:sz w:val="22"/>
          <w:szCs w:val="22"/>
          <w:lang w:val="en-US"/>
        </w:rPr>
        <w:t>colspan</w:t>
      </w:r>
      <w:proofErr w:type="spellEnd"/>
      <w:r w:rsidRPr="002E73E5">
        <w:rPr>
          <w:iCs/>
          <w:color w:val="000000"/>
          <w:sz w:val="22"/>
          <w:szCs w:val="22"/>
          <w:lang w:val="en-US"/>
        </w:rPr>
        <w:t xml:space="preserve">="2"&gt;N° de pièce Part No : </w:t>
      </w:r>
      <w:r w:rsidRPr="002E73E5">
        <w:rPr>
          <w:b/>
          <w:iCs/>
          <w:color w:val="000000"/>
          <w:sz w:val="22"/>
          <w:szCs w:val="22"/>
          <w:lang w:val="en-US"/>
        </w:rPr>
        <w:t>&lt;?</w:t>
      </w:r>
      <w:proofErr w:type="spellStart"/>
      <w:r w:rsidRPr="002E73E5">
        <w:rPr>
          <w:b/>
          <w:iCs/>
          <w:color w:val="000000"/>
          <w:sz w:val="22"/>
          <w:szCs w:val="22"/>
          <w:lang w:val="en-US"/>
        </w:rPr>
        <w:t>php</w:t>
      </w:r>
      <w:proofErr w:type="spellEnd"/>
      <w:r w:rsidRPr="002E73E5">
        <w:rPr>
          <w:iCs/>
          <w:color w:val="000000"/>
          <w:sz w:val="22"/>
          <w:szCs w:val="22"/>
          <w:lang w:val="en-US"/>
        </w:rPr>
        <w:t xml:space="preserve"> echo $</w:t>
      </w:r>
      <w:proofErr w:type="spellStart"/>
      <w:r w:rsidRPr="002E73E5">
        <w:rPr>
          <w:iCs/>
          <w:color w:val="000000"/>
          <w:sz w:val="22"/>
          <w:szCs w:val="22"/>
          <w:lang w:val="en-US"/>
        </w:rPr>
        <w:t>ligne</w:t>
      </w:r>
      <w:proofErr w:type="spellEnd"/>
      <w:r w:rsidRPr="002E73E5">
        <w:rPr>
          <w:iCs/>
          <w:color w:val="000000"/>
          <w:sz w:val="22"/>
          <w:szCs w:val="22"/>
          <w:lang w:val="en-US"/>
        </w:rPr>
        <w:t>['</w:t>
      </w:r>
      <w:proofErr w:type="spellStart"/>
      <w:r w:rsidRPr="002E73E5">
        <w:rPr>
          <w:iCs/>
          <w:color w:val="000000"/>
          <w:sz w:val="22"/>
          <w:szCs w:val="22"/>
          <w:lang w:val="en-US"/>
        </w:rPr>
        <w:t>idPiece</w:t>
      </w:r>
      <w:proofErr w:type="spellEnd"/>
      <w:r w:rsidRPr="002E73E5">
        <w:rPr>
          <w:iCs/>
          <w:color w:val="000000"/>
          <w:sz w:val="22"/>
          <w:szCs w:val="22"/>
          <w:lang w:val="en-US"/>
        </w:rPr>
        <w:t xml:space="preserve">']; </w:t>
      </w:r>
      <w:r w:rsidRPr="002E73E5">
        <w:rPr>
          <w:b/>
          <w:iCs/>
          <w:color w:val="000000"/>
          <w:sz w:val="22"/>
          <w:szCs w:val="22"/>
          <w:lang w:val="en-US"/>
        </w:rPr>
        <w:t>?&gt;</w:t>
      </w:r>
      <w:r w:rsidRPr="002E73E5">
        <w:rPr>
          <w:iCs/>
          <w:color w:val="000000"/>
          <w:sz w:val="22"/>
          <w:szCs w:val="22"/>
          <w:lang w:val="en-US"/>
        </w:rPr>
        <w:t>&lt;/td&gt;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&lt;/tr&gt;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&lt;tr&gt;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1134" w:hanging="1134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&lt;td</w:t>
      </w:r>
      <w:r w:rsidR="00CB01C2" w:rsidRPr="005E44C6">
        <w:rPr>
          <w:iCs/>
          <w:color w:val="000000"/>
          <w:sz w:val="22"/>
          <w:szCs w:val="22"/>
        </w:rPr>
        <w:t xml:space="preserve"> </w:t>
      </w:r>
      <w:r w:rsidR="00CB01C2">
        <w:rPr>
          <w:iCs/>
          <w:color w:val="000000"/>
          <w:sz w:val="22"/>
          <w:szCs w:val="22"/>
        </w:rPr>
        <w:t>class="cellule"</w:t>
      </w:r>
      <w:r w:rsidRPr="005E44C6">
        <w:rPr>
          <w:iCs/>
          <w:color w:val="000000"/>
          <w:sz w:val="22"/>
          <w:szCs w:val="22"/>
        </w:rPr>
        <w:t xml:space="preserve">&gt;Type de </w:t>
      </w:r>
      <w:proofErr w:type="spellStart"/>
      <w:r w:rsidRPr="005E44C6">
        <w:rPr>
          <w:iCs/>
          <w:color w:val="000000"/>
          <w:sz w:val="22"/>
          <w:szCs w:val="22"/>
        </w:rPr>
        <w:t>modif</w:t>
      </w:r>
      <w:proofErr w:type="spellEnd"/>
      <w:r w:rsidRPr="005E44C6">
        <w:rPr>
          <w:iCs/>
          <w:color w:val="000000"/>
          <w:sz w:val="22"/>
          <w:szCs w:val="22"/>
        </w:rPr>
        <w:t xml:space="preserve"> : </w:t>
      </w:r>
      <w:r w:rsidRPr="002E73E5">
        <w:rPr>
          <w:b/>
          <w:iCs/>
          <w:color w:val="000000"/>
          <w:sz w:val="22"/>
          <w:szCs w:val="22"/>
        </w:rPr>
        <w:t>&lt;</w:t>
      </w:r>
      <w:proofErr w:type="gramStart"/>
      <w:r w:rsidRPr="002E73E5">
        <w:rPr>
          <w:b/>
          <w:iCs/>
          <w:color w:val="000000"/>
          <w:sz w:val="22"/>
          <w:szCs w:val="22"/>
        </w:rPr>
        <w:t>?</w:t>
      </w:r>
      <w:proofErr w:type="spellStart"/>
      <w:r w:rsidRPr="002E73E5">
        <w:rPr>
          <w:b/>
          <w:iCs/>
          <w:color w:val="000000"/>
          <w:sz w:val="22"/>
          <w:szCs w:val="22"/>
        </w:rPr>
        <w:t>php</w:t>
      </w:r>
      <w:proofErr w:type="spellEnd"/>
      <w:proofErr w:type="gramEnd"/>
      <w:r w:rsidRPr="005E44C6">
        <w:rPr>
          <w:iCs/>
          <w:color w:val="000000"/>
          <w:sz w:val="22"/>
          <w:szCs w:val="22"/>
        </w:rPr>
        <w:t xml:space="preserve"> </w:t>
      </w:r>
      <w:proofErr w:type="spellStart"/>
      <w:r w:rsidRPr="005E44C6">
        <w:rPr>
          <w:iCs/>
          <w:color w:val="000000"/>
          <w:sz w:val="22"/>
          <w:szCs w:val="22"/>
        </w:rPr>
        <w:t>echo</w:t>
      </w:r>
      <w:proofErr w:type="spellEnd"/>
      <w:r w:rsidRPr="005E44C6">
        <w:rPr>
          <w:iCs/>
          <w:color w:val="000000"/>
          <w:sz w:val="22"/>
          <w:szCs w:val="22"/>
        </w:rPr>
        <w:t xml:space="preserve"> $ligne['</w:t>
      </w:r>
      <w:proofErr w:type="spellStart"/>
      <w:r w:rsidRPr="005E44C6">
        <w:rPr>
          <w:iCs/>
          <w:color w:val="000000"/>
          <w:sz w:val="22"/>
          <w:szCs w:val="22"/>
        </w:rPr>
        <w:t>typeModif</w:t>
      </w:r>
      <w:proofErr w:type="spellEnd"/>
      <w:r w:rsidRPr="005E44C6">
        <w:rPr>
          <w:iCs/>
          <w:color w:val="000000"/>
          <w:sz w:val="22"/>
          <w:szCs w:val="22"/>
        </w:rPr>
        <w:t xml:space="preserve">']; </w:t>
      </w:r>
      <w:r w:rsidRPr="002E73E5">
        <w:rPr>
          <w:b/>
          <w:iCs/>
          <w:color w:val="000000"/>
          <w:sz w:val="22"/>
          <w:szCs w:val="22"/>
        </w:rPr>
        <w:t>?&gt;</w:t>
      </w:r>
      <w:r w:rsidRPr="005E44C6">
        <w:rPr>
          <w:iCs/>
          <w:color w:val="000000"/>
          <w:sz w:val="22"/>
          <w:szCs w:val="22"/>
        </w:rPr>
        <w:t>&lt;/td&gt;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1134" w:hanging="1134"/>
        <w:contextualSpacing w:val="0"/>
        <w:rPr>
          <w:iCs/>
          <w:color w:val="000000"/>
          <w:sz w:val="22"/>
          <w:szCs w:val="22"/>
          <w:lang w:val="en-US"/>
        </w:rPr>
      </w:pPr>
      <w:r w:rsidRPr="00CB01C2">
        <w:rPr>
          <w:iCs/>
          <w:color w:val="000000"/>
          <w:sz w:val="22"/>
          <w:szCs w:val="22"/>
          <w:lang w:val="en-US"/>
        </w:rPr>
        <w:t>&lt;td</w:t>
      </w:r>
      <w:r w:rsidR="00CB01C2" w:rsidRPr="00CB01C2">
        <w:rPr>
          <w:iCs/>
          <w:color w:val="000000"/>
          <w:sz w:val="22"/>
          <w:szCs w:val="22"/>
          <w:lang w:val="en-US"/>
        </w:rPr>
        <w:t xml:space="preserve"> class="cellule"</w:t>
      </w:r>
      <w:r w:rsidRPr="00CB01C2">
        <w:rPr>
          <w:iCs/>
          <w:color w:val="000000"/>
          <w:sz w:val="22"/>
          <w:szCs w:val="22"/>
          <w:lang w:val="en-US"/>
        </w:rPr>
        <w:t xml:space="preserve">&gt;IT : </w:t>
      </w:r>
      <w:r w:rsidRPr="002E73E5">
        <w:rPr>
          <w:b/>
          <w:iCs/>
          <w:color w:val="000000"/>
          <w:sz w:val="22"/>
          <w:szCs w:val="22"/>
          <w:lang w:val="en-US"/>
        </w:rPr>
        <w:t>&lt;?</w:t>
      </w:r>
      <w:proofErr w:type="spellStart"/>
      <w:r w:rsidRPr="002E73E5">
        <w:rPr>
          <w:b/>
          <w:iCs/>
          <w:color w:val="000000"/>
          <w:sz w:val="22"/>
          <w:szCs w:val="22"/>
          <w:lang w:val="en-US"/>
        </w:rPr>
        <w:t>php</w:t>
      </w:r>
      <w:proofErr w:type="spellEnd"/>
      <w:r w:rsidRPr="00CB01C2">
        <w:rPr>
          <w:iCs/>
          <w:color w:val="000000"/>
          <w:sz w:val="22"/>
          <w:szCs w:val="22"/>
          <w:lang w:val="en-US"/>
        </w:rPr>
        <w:t xml:space="preserve"> echo $</w:t>
      </w:r>
      <w:proofErr w:type="spellStart"/>
      <w:r w:rsidRPr="00CB01C2">
        <w:rPr>
          <w:iCs/>
          <w:color w:val="000000"/>
          <w:sz w:val="22"/>
          <w:szCs w:val="22"/>
          <w:lang w:val="en-US"/>
        </w:rPr>
        <w:t>ligne</w:t>
      </w:r>
      <w:proofErr w:type="spellEnd"/>
      <w:r w:rsidRPr="00CB01C2">
        <w:rPr>
          <w:iCs/>
          <w:color w:val="000000"/>
          <w:sz w:val="22"/>
          <w:szCs w:val="22"/>
          <w:lang w:val="en-US"/>
        </w:rPr>
        <w:t>['</w:t>
      </w:r>
      <w:proofErr w:type="spellStart"/>
      <w:r w:rsidRPr="00CB01C2">
        <w:rPr>
          <w:iCs/>
          <w:color w:val="000000"/>
          <w:sz w:val="22"/>
          <w:szCs w:val="22"/>
          <w:lang w:val="en-US"/>
        </w:rPr>
        <w:t>idIT</w:t>
      </w:r>
      <w:proofErr w:type="spellEnd"/>
      <w:r w:rsidRPr="00CB01C2">
        <w:rPr>
          <w:iCs/>
          <w:color w:val="000000"/>
          <w:sz w:val="22"/>
          <w:szCs w:val="22"/>
          <w:lang w:val="en-US"/>
        </w:rPr>
        <w:t xml:space="preserve">']; </w:t>
      </w:r>
      <w:r w:rsidRPr="002E73E5">
        <w:rPr>
          <w:b/>
          <w:iCs/>
          <w:color w:val="000000"/>
          <w:sz w:val="22"/>
          <w:szCs w:val="22"/>
          <w:lang w:val="en-US"/>
        </w:rPr>
        <w:t>?&gt;</w:t>
      </w:r>
      <w:r w:rsidRPr="00CB01C2">
        <w:rPr>
          <w:iCs/>
          <w:color w:val="000000"/>
          <w:sz w:val="22"/>
          <w:szCs w:val="22"/>
          <w:lang w:val="en-US"/>
        </w:rPr>
        <w:t>&lt;/</w:t>
      </w:r>
      <w:r w:rsidRPr="005E44C6">
        <w:rPr>
          <w:iCs/>
          <w:color w:val="000000"/>
          <w:sz w:val="22"/>
          <w:szCs w:val="22"/>
          <w:lang w:val="en-GB"/>
        </w:rPr>
        <w:t>td&gt;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1134" w:hanging="1134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&lt;td</w:t>
      </w:r>
      <w:r w:rsidR="00CB01C2" w:rsidRPr="005E44C6">
        <w:rPr>
          <w:iCs/>
          <w:color w:val="000000"/>
          <w:sz w:val="22"/>
          <w:szCs w:val="22"/>
        </w:rPr>
        <w:t xml:space="preserve"> </w:t>
      </w:r>
      <w:r w:rsidR="00CB01C2">
        <w:rPr>
          <w:iCs/>
          <w:color w:val="000000"/>
          <w:sz w:val="22"/>
          <w:szCs w:val="22"/>
        </w:rPr>
        <w:t>class="cellule"&gt;</w:t>
      </w:r>
      <w:r w:rsidRPr="005E44C6">
        <w:rPr>
          <w:iCs/>
          <w:color w:val="000000"/>
          <w:sz w:val="22"/>
          <w:szCs w:val="22"/>
        </w:rPr>
        <w:t xml:space="preserve">Version d'IT : </w:t>
      </w:r>
      <w:r w:rsidRPr="002E73E5">
        <w:rPr>
          <w:b/>
          <w:iCs/>
          <w:color w:val="000000"/>
          <w:sz w:val="22"/>
          <w:szCs w:val="22"/>
        </w:rPr>
        <w:t>&lt;</w:t>
      </w:r>
      <w:proofErr w:type="gramStart"/>
      <w:r w:rsidRPr="002E73E5">
        <w:rPr>
          <w:b/>
          <w:iCs/>
          <w:color w:val="000000"/>
          <w:sz w:val="22"/>
          <w:szCs w:val="22"/>
        </w:rPr>
        <w:t>?</w:t>
      </w:r>
      <w:proofErr w:type="spellStart"/>
      <w:r w:rsidRPr="002E73E5">
        <w:rPr>
          <w:b/>
          <w:iCs/>
          <w:color w:val="000000"/>
          <w:sz w:val="22"/>
          <w:szCs w:val="22"/>
        </w:rPr>
        <w:t>php</w:t>
      </w:r>
      <w:proofErr w:type="spellEnd"/>
      <w:proofErr w:type="gramEnd"/>
      <w:r w:rsidRPr="005E44C6">
        <w:rPr>
          <w:iCs/>
          <w:color w:val="000000"/>
          <w:sz w:val="22"/>
          <w:szCs w:val="22"/>
        </w:rPr>
        <w:t xml:space="preserve"> </w:t>
      </w:r>
      <w:proofErr w:type="spellStart"/>
      <w:r w:rsidRPr="005E44C6">
        <w:rPr>
          <w:iCs/>
          <w:color w:val="000000"/>
          <w:sz w:val="22"/>
          <w:szCs w:val="22"/>
        </w:rPr>
        <w:t>echo</w:t>
      </w:r>
      <w:proofErr w:type="spellEnd"/>
      <w:r w:rsidRPr="005E44C6">
        <w:rPr>
          <w:iCs/>
          <w:color w:val="000000"/>
          <w:sz w:val="22"/>
          <w:szCs w:val="22"/>
        </w:rPr>
        <w:t xml:space="preserve"> $ligne['</w:t>
      </w:r>
      <w:proofErr w:type="spellStart"/>
      <w:r w:rsidRPr="005E44C6">
        <w:rPr>
          <w:iCs/>
          <w:color w:val="000000"/>
          <w:sz w:val="22"/>
          <w:szCs w:val="22"/>
        </w:rPr>
        <w:t>numVersion</w:t>
      </w:r>
      <w:proofErr w:type="spellEnd"/>
      <w:r w:rsidRPr="005E44C6">
        <w:rPr>
          <w:iCs/>
          <w:color w:val="000000"/>
          <w:sz w:val="22"/>
          <w:szCs w:val="22"/>
        </w:rPr>
        <w:t xml:space="preserve">']; </w:t>
      </w:r>
      <w:r w:rsidRPr="002E73E5">
        <w:rPr>
          <w:b/>
          <w:iCs/>
          <w:color w:val="000000"/>
          <w:sz w:val="22"/>
          <w:szCs w:val="22"/>
        </w:rPr>
        <w:t>?&gt;</w:t>
      </w:r>
      <w:r w:rsidRPr="005E44C6">
        <w:rPr>
          <w:iCs/>
          <w:color w:val="000000"/>
          <w:sz w:val="22"/>
          <w:szCs w:val="22"/>
        </w:rPr>
        <w:t>&lt;/td&gt;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&lt;/tr&gt;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&lt;tr&gt;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1134" w:right="-144" w:hanging="1134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 xml:space="preserve">&lt;td </w:t>
      </w:r>
      <w:r w:rsidR="002E73E5">
        <w:rPr>
          <w:iCs/>
          <w:color w:val="000000"/>
          <w:sz w:val="22"/>
          <w:szCs w:val="22"/>
        </w:rPr>
        <w:t xml:space="preserve">class="cellule" </w:t>
      </w:r>
      <w:proofErr w:type="spellStart"/>
      <w:r w:rsidRPr="005E44C6">
        <w:rPr>
          <w:iCs/>
          <w:color w:val="000000"/>
          <w:sz w:val="22"/>
          <w:szCs w:val="22"/>
        </w:rPr>
        <w:t>colspan</w:t>
      </w:r>
      <w:proofErr w:type="spellEnd"/>
      <w:r w:rsidRPr="005E44C6">
        <w:rPr>
          <w:iCs/>
          <w:color w:val="000000"/>
          <w:sz w:val="22"/>
          <w:szCs w:val="22"/>
        </w:rPr>
        <w:t xml:space="preserve">="3"&gt;Désignation du problème : </w:t>
      </w:r>
      <w:r w:rsidRPr="002E73E5">
        <w:rPr>
          <w:b/>
          <w:iCs/>
          <w:color w:val="000000"/>
          <w:sz w:val="22"/>
          <w:szCs w:val="22"/>
        </w:rPr>
        <w:t>&lt;</w:t>
      </w:r>
      <w:proofErr w:type="gramStart"/>
      <w:r w:rsidRPr="002E73E5">
        <w:rPr>
          <w:b/>
          <w:iCs/>
          <w:color w:val="000000"/>
          <w:sz w:val="22"/>
          <w:szCs w:val="22"/>
        </w:rPr>
        <w:t>?</w:t>
      </w:r>
      <w:proofErr w:type="spellStart"/>
      <w:r w:rsidRPr="002E73E5">
        <w:rPr>
          <w:b/>
          <w:iCs/>
          <w:color w:val="000000"/>
          <w:sz w:val="22"/>
          <w:szCs w:val="22"/>
        </w:rPr>
        <w:t>php</w:t>
      </w:r>
      <w:proofErr w:type="spellEnd"/>
      <w:proofErr w:type="gramEnd"/>
      <w:r w:rsidRPr="005E44C6">
        <w:rPr>
          <w:iCs/>
          <w:color w:val="000000"/>
          <w:sz w:val="22"/>
          <w:szCs w:val="22"/>
        </w:rPr>
        <w:t xml:space="preserve"> </w:t>
      </w:r>
      <w:proofErr w:type="spellStart"/>
      <w:r w:rsidRPr="005E44C6">
        <w:rPr>
          <w:iCs/>
          <w:color w:val="000000"/>
          <w:sz w:val="22"/>
          <w:szCs w:val="22"/>
        </w:rPr>
        <w:t>echo</w:t>
      </w:r>
      <w:proofErr w:type="spellEnd"/>
      <w:r w:rsidRPr="005E44C6">
        <w:rPr>
          <w:iCs/>
          <w:color w:val="000000"/>
          <w:sz w:val="22"/>
          <w:szCs w:val="22"/>
        </w:rPr>
        <w:t xml:space="preserve"> $ligne['</w:t>
      </w:r>
      <w:proofErr w:type="spellStart"/>
      <w:r w:rsidRPr="005E44C6">
        <w:rPr>
          <w:iCs/>
          <w:color w:val="000000"/>
          <w:sz w:val="22"/>
          <w:szCs w:val="22"/>
        </w:rPr>
        <w:t>designation</w:t>
      </w:r>
      <w:proofErr w:type="spellEnd"/>
      <w:r w:rsidRPr="005E44C6">
        <w:rPr>
          <w:iCs/>
          <w:color w:val="000000"/>
          <w:sz w:val="22"/>
          <w:szCs w:val="22"/>
        </w:rPr>
        <w:t xml:space="preserve">']; </w:t>
      </w:r>
      <w:r w:rsidRPr="002E73E5">
        <w:rPr>
          <w:b/>
          <w:iCs/>
          <w:color w:val="000000"/>
          <w:sz w:val="22"/>
          <w:szCs w:val="22"/>
        </w:rPr>
        <w:t>?&gt;</w:t>
      </w:r>
      <w:r w:rsidRPr="005E44C6">
        <w:rPr>
          <w:iCs/>
          <w:color w:val="000000"/>
          <w:sz w:val="22"/>
          <w:szCs w:val="22"/>
        </w:rPr>
        <w:t>&lt;/td&gt;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&lt;/tr&gt;</w:t>
      </w:r>
    </w:p>
    <w:p w:rsidR="005E44C6" w:rsidRPr="00E85FEB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sz w:val="22"/>
          <w:szCs w:val="22"/>
        </w:rPr>
      </w:pPr>
      <w:r w:rsidRPr="00E85FEB">
        <w:rPr>
          <w:iCs/>
          <w:sz w:val="22"/>
          <w:szCs w:val="22"/>
        </w:rPr>
        <w:t xml:space="preserve">&lt;tr&gt;&lt;td </w:t>
      </w:r>
      <w:r w:rsidR="002E73E5" w:rsidRPr="00E85FEB">
        <w:rPr>
          <w:iCs/>
          <w:color w:val="000000"/>
          <w:sz w:val="22"/>
          <w:szCs w:val="22"/>
        </w:rPr>
        <w:t xml:space="preserve">class="gris" </w:t>
      </w:r>
      <w:proofErr w:type="spellStart"/>
      <w:r w:rsidR="002E73E5" w:rsidRPr="00E85FEB">
        <w:rPr>
          <w:iCs/>
          <w:sz w:val="22"/>
          <w:szCs w:val="22"/>
        </w:rPr>
        <w:t>colspan</w:t>
      </w:r>
      <w:proofErr w:type="spellEnd"/>
      <w:r w:rsidR="002E73E5" w:rsidRPr="00E85FEB">
        <w:rPr>
          <w:iCs/>
          <w:sz w:val="22"/>
          <w:szCs w:val="22"/>
        </w:rPr>
        <w:t>="3"</w:t>
      </w:r>
      <w:r w:rsidRPr="00E85FEB">
        <w:rPr>
          <w:iCs/>
          <w:sz w:val="22"/>
          <w:szCs w:val="22"/>
        </w:rPr>
        <w:t>&gt;</w:t>
      </w:r>
      <w:r w:rsidR="00E85FEB" w:rsidRPr="00E85FEB">
        <w:rPr>
          <w:iCs/>
          <w:sz w:val="22"/>
          <w:szCs w:val="22"/>
        </w:rPr>
        <w:t>Mi</w:t>
      </w:r>
      <w:r w:rsidR="00E85FEB">
        <w:rPr>
          <w:iCs/>
          <w:sz w:val="22"/>
          <w:szCs w:val="22"/>
        </w:rPr>
        <w:t>se en production</w:t>
      </w:r>
      <w:r w:rsidRPr="00E85FEB">
        <w:rPr>
          <w:iCs/>
          <w:sz w:val="22"/>
          <w:szCs w:val="22"/>
        </w:rPr>
        <w:t xml:space="preserve"> le : </w:t>
      </w:r>
      <w:r w:rsidRPr="00E85FEB">
        <w:rPr>
          <w:b/>
          <w:iCs/>
          <w:sz w:val="22"/>
          <w:szCs w:val="22"/>
        </w:rPr>
        <w:t>&lt;</w:t>
      </w:r>
      <w:proofErr w:type="gramStart"/>
      <w:r w:rsidRPr="00E85FEB">
        <w:rPr>
          <w:b/>
          <w:iCs/>
          <w:sz w:val="22"/>
          <w:szCs w:val="22"/>
        </w:rPr>
        <w:t>?</w:t>
      </w:r>
      <w:proofErr w:type="spellStart"/>
      <w:r w:rsidRPr="00E85FEB">
        <w:rPr>
          <w:b/>
          <w:iCs/>
          <w:sz w:val="22"/>
          <w:szCs w:val="22"/>
        </w:rPr>
        <w:t>php</w:t>
      </w:r>
      <w:proofErr w:type="spellEnd"/>
      <w:proofErr w:type="gramEnd"/>
      <w:r w:rsidR="00FC0694">
        <w:rPr>
          <w:iCs/>
          <w:sz w:val="22"/>
          <w:szCs w:val="22"/>
        </w:rPr>
        <w:t xml:space="preserve"> </w:t>
      </w:r>
      <w:proofErr w:type="spellStart"/>
      <w:r w:rsidR="00FC0694">
        <w:rPr>
          <w:iCs/>
          <w:sz w:val="22"/>
          <w:szCs w:val="22"/>
        </w:rPr>
        <w:t>echo</w:t>
      </w:r>
      <w:proofErr w:type="spellEnd"/>
      <w:r w:rsidR="00FC0694">
        <w:rPr>
          <w:iCs/>
          <w:sz w:val="22"/>
          <w:szCs w:val="22"/>
        </w:rPr>
        <w:t xml:space="preserve"> $ligne['</w:t>
      </w:r>
      <w:proofErr w:type="spellStart"/>
      <w:r w:rsidR="00FC0694">
        <w:rPr>
          <w:iCs/>
          <w:sz w:val="22"/>
          <w:szCs w:val="22"/>
        </w:rPr>
        <w:t>dateMeP</w:t>
      </w:r>
      <w:proofErr w:type="spellEnd"/>
      <w:r w:rsidRPr="00E85FEB">
        <w:rPr>
          <w:iCs/>
          <w:sz w:val="22"/>
          <w:szCs w:val="22"/>
        </w:rPr>
        <w:t xml:space="preserve">']; </w:t>
      </w:r>
      <w:r w:rsidRPr="00E85FEB">
        <w:rPr>
          <w:b/>
          <w:iCs/>
          <w:sz w:val="22"/>
          <w:szCs w:val="22"/>
        </w:rPr>
        <w:t>?&gt;</w:t>
      </w:r>
      <w:r w:rsidRPr="00E85FEB">
        <w:rPr>
          <w:iCs/>
          <w:sz w:val="22"/>
          <w:szCs w:val="22"/>
        </w:rPr>
        <w:t>&lt;/td&gt;</w:t>
      </w:r>
    </w:p>
    <w:p w:rsidR="005E44C6" w:rsidRPr="002E73E5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sz w:val="22"/>
          <w:szCs w:val="22"/>
        </w:rPr>
      </w:pPr>
      <w:r w:rsidRPr="002E73E5">
        <w:rPr>
          <w:iCs/>
          <w:sz w:val="22"/>
          <w:szCs w:val="22"/>
        </w:rPr>
        <w:t>&lt;tr&gt;</w:t>
      </w:r>
    </w:p>
    <w:p w:rsidR="005E44C6" w:rsidRPr="002E73E5" w:rsidRDefault="005E44C6" w:rsidP="003774B0">
      <w:pPr>
        <w:pStyle w:val="Paragraphedeliste"/>
        <w:numPr>
          <w:ilvl w:val="0"/>
          <w:numId w:val="7"/>
        </w:numPr>
        <w:ind w:left="1134" w:hanging="1134"/>
        <w:contextualSpacing w:val="0"/>
        <w:rPr>
          <w:iCs/>
          <w:sz w:val="22"/>
          <w:szCs w:val="22"/>
        </w:rPr>
      </w:pPr>
      <w:r w:rsidRPr="002E73E5">
        <w:rPr>
          <w:iCs/>
          <w:sz w:val="22"/>
          <w:szCs w:val="22"/>
        </w:rPr>
        <w:t xml:space="preserve">&lt;td&gt;Demandeur : </w:t>
      </w:r>
      <w:r w:rsidRPr="002E73E5">
        <w:rPr>
          <w:b/>
          <w:iCs/>
          <w:sz w:val="22"/>
          <w:szCs w:val="22"/>
        </w:rPr>
        <w:t>&lt;</w:t>
      </w:r>
      <w:proofErr w:type="gramStart"/>
      <w:r w:rsidRPr="002E73E5">
        <w:rPr>
          <w:b/>
          <w:iCs/>
          <w:sz w:val="22"/>
          <w:szCs w:val="22"/>
        </w:rPr>
        <w:t>?</w:t>
      </w:r>
      <w:proofErr w:type="spellStart"/>
      <w:r w:rsidRPr="002E73E5">
        <w:rPr>
          <w:b/>
          <w:iCs/>
          <w:sz w:val="22"/>
          <w:szCs w:val="22"/>
        </w:rPr>
        <w:t>php</w:t>
      </w:r>
      <w:proofErr w:type="spellEnd"/>
      <w:proofErr w:type="gramEnd"/>
      <w:r w:rsidRPr="002E73E5">
        <w:rPr>
          <w:iCs/>
          <w:sz w:val="22"/>
          <w:szCs w:val="22"/>
        </w:rPr>
        <w:t xml:space="preserve"> </w:t>
      </w:r>
      <w:proofErr w:type="spellStart"/>
      <w:r w:rsidRPr="002E73E5">
        <w:rPr>
          <w:iCs/>
          <w:sz w:val="22"/>
          <w:szCs w:val="22"/>
        </w:rPr>
        <w:t>echo</w:t>
      </w:r>
      <w:proofErr w:type="spellEnd"/>
      <w:r w:rsidRPr="002E73E5">
        <w:rPr>
          <w:iCs/>
          <w:sz w:val="22"/>
          <w:szCs w:val="22"/>
        </w:rPr>
        <w:t xml:space="preserve"> $ligne1['nom'];</w:t>
      </w:r>
      <w:r w:rsidRPr="002E73E5">
        <w:rPr>
          <w:b/>
          <w:iCs/>
          <w:sz w:val="22"/>
          <w:szCs w:val="22"/>
        </w:rPr>
        <w:t xml:space="preserve"> ?&gt;</w:t>
      </w:r>
      <w:r w:rsidRPr="002E73E5">
        <w:rPr>
          <w:iCs/>
          <w:sz w:val="22"/>
          <w:szCs w:val="22"/>
        </w:rPr>
        <w:t>&lt;/td&gt;</w:t>
      </w:r>
    </w:p>
    <w:p w:rsidR="005E44C6" w:rsidRPr="002E73E5" w:rsidRDefault="005E44C6" w:rsidP="003774B0">
      <w:pPr>
        <w:pStyle w:val="Paragraphedeliste"/>
        <w:numPr>
          <w:ilvl w:val="0"/>
          <w:numId w:val="7"/>
        </w:numPr>
        <w:ind w:left="1134" w:right="-428" w:hanging="1134"/>
        <w:contextualSpacing w:val="0"/>
        <w:rPr>
          <w:iCs/>
          <w:sz w:val="22"/>
          <w:szCs w:val="22"/>
        </w:rPr>
      </w:pPr>
      <w:r w:rsidRPr="002E73E5">
        <w:rPr>
          <w:iCs/>
          <w:sz w:val="22"/>
          <w:szCs w:val="22"/>
        </w:rPr>
        <w:t xml:space="preserve">&lt;td </w:t>
      </w:r>
      <w:r w:rsidR="002E73E5" w:rsidRPr="002E73E5">
        <w:rPr>
          <w:iCs/>
          <w:color w:val="000000"/>
          <w:sz w:val="22"/>
          <w:szCs w:val="22"/>
        </w:rPr>
        <w:t xml:space="preserve">class="gris" </w:t>
      </w:r>
      <w:proofErr w:type="spellStart"/>
      <w:r w:rsidRPr="002E73E5">
        <w:rPr>
          <w:iCs/>
          <w:sz w:val="22"/>
          <w:szCs w:val="22"/>
        </w:rPr>
        <w:t>rowspan</w:t>
      </w:r>
      <w:proofErr w:type="spellEnd"/>
      <w:r w:rsidRPr="002E73E5">
        <w:rPr>
          <w:iCs/>
          <w:sz w:val="22"/>
          <w:szCs w:val="22"/>
        </w:rPr>
        <w:t xml:space="preserve">= "4" </w:t>
      </w:r>
      <w:proofErr w:type="spellStart"/>
      <w:r w:rsidRPr="002E73E5">
        <w:rPr>
          <w:iCs/>
          <w:sz w:val="22"/>
          <w:szCs w:val="22"/>
        </w:rPr>
        <w:t>colspan</w:t>
      </w:r>
      <w:proofErr w:type="spellEnd"/>
      <w:r w:rsidRPr="002E73E5">
        <w:rPr>
          <w:iCs/>
          <w:sz w:val="22"/>
          <w:szCs w:val="22"/>
        </w:rPr>
        <w:t xml:space="preserve">="2"&gt;Délai de résolution: </w:t>
      </w:r>
      <w:r w:rsidRPr="002E73E5">
        <w:rPr>
          <w:b/>
          <w:iCs/>
          <w:sz w:val="22"/>
          <w:szCs w:val="22"/>
        </w:rPr>
        <w:t>&lt;</w:t>
      </w:r>
      <w:proofErr w:type="gramStart"/>
      <w:r w:rsidRPr="002E73E5">
        <w:rPr>
          <w:b/>
          <w:iCs/>
          <w:sz w:val="22"/>
          <w:szCs w:val="22"/>
        </w:rPr>
        <w:t>?</w:t>
      </w:r>
      <w:proofErr w:type="spellStart"/>
      <w:r w:rsidRPr="002E73E5">
        <w:rPr>
          <w:b/>
          <w:iCs/>
          <w:sz w:val="22"/>
          <w:szCs w:val="22"/>
        </w:rPr>
        <w:t>php</w:t>
      </w:r>
      <w:proofErr w:type="spellEnd"/>
      <w:proofErr w:type="gramEnd"/>
      <w:r w:rsidR="00FC0694">
        <w:rPr>
          <w:iCs/>
          <w:sz w:val="22"/>
          <w:szCs w:val="22"/>
        </w:rPr>
        <w:t xml:space="preserve"> </w:t>
      </w:r>
      <w:proofErr w:type="spellStart"/>
      <w:r w:rsidR="00FC0694">
        <w:rPr>
          <w:iCs/>
          <w:sz w:val="22"/>
          <w:szCs w:val="22"/>
        </w:rPr>
        <w:t>echo</w:t>
      </w:r>
      <w:proofErr w:type="spellEnd"/>
      <w:r w:rsidR="00FC0694">
        <w:rPr>
          <w:iCs/>
          <w:sz w:val="22"/>
          <w:szCs w:val="22"/>
        </w:rPr>
        <w:t xml:space="preserve"> $ligne['</w:t>
      </w:r>
      <w:proofErr w:type="spellStart"/>
      <w:r w:rsidR="00FC0694">
        <w:rPr>
          <w:iCs/>
          <w:sz w:val="22"/>
          <w:szCs w:val="22"/>
        </w:rPr>
        <w:t>d</w:t>
      </w:r>
      <w:r w:rsidRPr="002E73E5">
        <w:rPr>
          <w:iCs/>
          <w:sz w:val="22"/>
          <w:szCs w:val="22"/>
        </w:rPr>
        <w:t>elai</w:t>
      </w:r>
      <w:proofErr w:type="spellEnd"/>
      <w:r w:rsidRPr="002E73E5">
        <w:rPr>
          <w:iCs/>
          <w:sz w:val="22"/>
          <w:szCs w:val="22"/>
        </w:rPr>
        <w:t>']; </w:t>
      </w:r>
      <w:r w:rsidRPr="002E73E5">
        <w:rPr>
          <w:b/>
          <w:iCs/>
          <w:sz w:val="22"/>
          <w:szCs w:val="22"/>
        </w:rPr>
        <w:t>?&gt;</w:t>
      </w:r>
      <w:r w:rsidRPr="002E73E5">
        <w:rPr>
          <w:iCs/>
          <w:sz w:val="22"/>
          <w:szCs w:val="22"/>
        </w:rPr>
        <w:t>jours&lt;/td&gt;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&lt;/tr&gt;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 xml:space="preserve">&lt;tr&gt; &lt;td&gt;Date émission : </w:t>
      </w:r>
      <w:r w:rsidRPr="002E73E5">
        <w:rPr>
          <w:b/>
          <w:iCs/>
          <w:color w:val="000000"/>
          <w:sz w:val="22"/>
          <w:szCs w:val="22"/>
        </w:rPr>
        <w:t>&lt;</w:t>
      </w:r>
      <w:proofErr w:type="gramStart"/>
      <w:r w:rsidRPr="002E73E5">
        <w:rPr>
          <w:b/>
          <w:iCs/>
          <w:color w:val="000000"/>
          <w:sz w:val="22"/>
          <w:szCs w:val="22"/>
        </w:rPr>
        <w:t>?</w:t>
      </w:r>
      <w:proofErr w:type="spellStart"/>
      <w:r w:rsidRPr="002E73E5">
        <w:rPr>
          <w:b/>
          <w:iCs/>
          <w:color w:val="000000"/>
          <w:sz w:val="22"/>
          <w:szCs w:val="22"/>
        </w:rPr>
        <w:t>php</w:t>
      </w:r>
      <w:proofErr w:type="spellEnd"/>
      <w:proofErr w:type="gramEnd"/>
      <w:r w:rsidRPr="005E44C6">
        <w:rPr>
          <w:iCs/>
          <w:color w:val="000000"/>
          <w:sz w:val="22"/>
          <w:szCs w:val="22"/>
        </w:rPr>
        <w:t xml:space="preserve"> </w:t>
      </w:r>
      <w:proofErr w:type="spellStart"/>
      <w:r w:rsidRPr="005E44C6">
        <w:rPr>
          <w:iCs/>
          <w:color w:val="000000"/>
          <w:sz w:val="22"/>
          <w:szCs w:val="22"/>
        </w:rPr>
        <w:t>echo</w:t>
      </w:r>
      <w:proofErr w:type="spellEnd"/>
      <w:r w:rsidRPr="005E44C6">
        <w:rPr>
          <w:iCs/>
          <w:color w:val="000000"/>
          <w:sz w:val="22"/>
          <w:szCs w:val="22"/>
        </w:rPr>
        <w:t xml:space="preserve"> $ligne['</w:t>
      </w:r>
      <w:proofErr w:type="spellStart"/>
      <w:r w:rsidRPr="005E44C6">
        <w:rPr>
          <w:iCs/>
          <w:color w:val="000000"/>
          <w:sz w:val="22"/>
          <w:szCs w:val="22"/>
        </w:rPr>
        <w:t>dateEmission</w:t>
      </w:r>
      <w:proofErr w:type="spellEnd"/>
      <w:r w:rsidRPr="005E44C6">
        <w:rPr>
          <w:iCs/>
          <w:color w:val="000000"/>
          <w:sz w:val="22"/>
          <w:szCs w:val="22"/>
        </w:rPr>
        <w:t xml:space="preserve">']; </w:t>
      </w:r>
      <w:r w:rsidRPr="002E73E5">
        <w:rPr>
          <w:b/>
          <w:iCs/>
          <w:color w:val="000000"/>
          <w:sz w:val="22"/>
          <w:szCs w:val="22"/>
        </w:rPr>
        <w:t>?&gt;</w:t>
      </w:r>
      <w:r w:rsidRPr="005E44C6">
        <w:rPr>
          <w:iCs/>
          <w:color w:val="000000"/>
          <w:sz w:val="22"/>
          <w:szCs w:val="22"/>
        </w:rPr>
        <w:t>&lt;/td&gt; &lt;/tr&gt;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 xml:space="preserve">&lt;tr&gt; &lt;td&gt;Concepteur : </w:t>
      </w:r>
      <w:r w:rsidRPr="002E73E5">
        <w:rPr>
          <w:b/>
          <w:iCs/>
          <w:color w:val="000000"/>
          <w:sz w:val="22"/>
          <w:szCs w:val="22"/>
        </w:rPr>
        <w:t>&lt;</w:t>
      </w:r>
      <w:proofErr w:type="gramStart"/>
      <w:r w:rsidRPr="002E73E5">
        <w:rPr>
          <w:b/>
          <w:iCs/>
          <w:color w:val="000000"/>
          <w:sz w:val="22"/>
          <w:szCs w:val="22"/>
        </w:rPr>
        <w:t>?</w:t>
      </w:r>
      <w:proofErr w:type="spellStart"/>
      <w:r w:rsidRPr="002E73E5">
        <w:rPr>
          <w:b/>
          <w:iCs/>
          <w:color w:val="000000"/>
          <w:sz w:val="22"/>
          <w:szCs w:val="22"/>
        </w:rPr>
        <w:t>php</w:t>
      </w:r>
      <w:proofErr w:type="spellEnd"/>
      <w:proofErr w:type="gramEnd"/>
      <w:r w:rsidRPr="005E44C6">
        <w:rPr>
          <w:iCs/>
          <w:color w:val="000000"/>
          <w:sz w:val="22"/>
          <w:szCs w:val="22"/>
        </w:rPr>
        <w:t xml:space="preserve"> </w:t>
      </w:r>
      <w:proofErr w:type="spellStart"/>
      <w:r w:rsidRPr="005E44C6">
        <w:rPr>
          <w:iCs/>
          <w:color w:val="000000"/>
          <w:sz w:val="22"/>
          <w:szCs w:val="22"/>
        </w:rPr>
        <w:t>echo</w:t>
      </w:r>
      <w:proofErr w:type="spellEnd"/>
      <w:r w:rsidRPr="005E44C6">
        <w:rPr>
          <w:iCs/>
          <w:color w:val="000000"/>
          <w:sz w:val="22"/>
          <w:szCs w:val="22"/>
        </w:rPr>
        <w:t xml:space="preserve"> $ligne2['nom']; </w:t>
      </w:r>
      <w:r w:rsidRPr="002E73E5">
        <w:rPr>
          <w:b/>
          <w:iCs/>
          <w:color w:val="000000"/>
          <w:sz w:val="22"/>
          <w:szCs w:val="22"/>
        </w:rPr>
        <w:t>?&gt;</w:t>
      </w:r>
      <w:r w:rsidRPr="005E44C6">
        <w:rPr>
          <w:iCs/>
          <w:color w:val="000000"/>
          <w:sz w:val="22"/>
          <w:szCs w:val="22"/>
        </w:rPr>
        <w:t>&lt;/td&gt; &lt;/tr&gt;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851" w:hanging="851"/>
        <w:contextualSpacing w:val="0"/>
        <w:rPr>
          <w:iCs/>
          <w:color w:val="000000"/>
          <w:sz w:val="22"/>
          <w:szCs w:val="22"/>
          <w:lang w:val="en-US"/>
        </w:rPr>
      </w:pPr>
      <w:r w:rsidRPr="005E44C6">
        <w:rPr>
          <w:iCs/>
          <w:color w:val="000000"/>
          <w:sz w:val="22"/>
          <w:szCs w:val="22"/>
          <w:lang w:val="en-US"/>
        </w:rPr>
        <w:t>&lt;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tr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>&gt; &lt;td&gt;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statut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 xml:space="preserve"> : </w:t>
      </w:r>
      <w:r w:rsidRPr="002E73E5">
        <w:rPr>
          <w:b/>
          <w:iCs/>
          <w:color w:val="000000"/>
          <w:sz w:val="22"/>
          <w:szCs w:val="22"/>
          <w:lang w:val="en-US"/>
        </w:rPr>
        <w:t>&lt;?</w:t>
      </w:r>
      <w:proofErr w:type="spellStart"/>
      <w:r w:rsidRPr="002E73E5">
        <w:rPr>
          <w:b/>
          <w:iCs/>
          <w:color w:val="000000"/>
          <w:sz w:val="22"/>
          <w:szCs w:val="22"/>
          <w:lang w:val="en-US"/>
        </w:rPr>
        <w:t>php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 xml:space="preserve"> echo $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ligne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>['</w:t>
      </w:r>
      <w:proofErr w:type="spellStart"/>
      <w:r w:rsidR="00FC0694">
        <w:rPr>
          <w:iCs/>
          <w:color w:val="000000"/>
          <w:sz w:val="22"/>
          <w:szCs w:val="22"/>
          <w:lang w:val="en-US"/>
        </w:rPr>
        <w:t>s</w:t>
      </w:r>
      <w:r w:rsidRPr="005E44C6">
        <w:rPr>
          <w:iCs/>
          <w:color w:val="000000"/>
          <w:sz w:val="22"/>
          <w:szCs w:val="22"/>
          <w:lang w:val="en-US"/>
        </w:rPr>
        <w:t>tatut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 xml:space="preserve">']; </w:t>
      </w:r>
      <w:r w:rsidRPr="002E73E5">
        <w:rPr>
          <w:b/>
          <w:iCs/>
          <w:color w:val="000000"/>
          <w:sz w:val="22"/>
          <w:szCs w:val="22"/>
          <w:lang w:val="en-US"/>
        </w:rPr>
        <w:t>?&gt;</w:t>
      </w:r>
      <w:r w:rsidRPr="005E44C6">
        <w:rPr>
          <w:iCs/>
          <w:color w:val="000000"/>
          <w:sz w:val="22"/>
          <w:szCs w:val="22"/>
          <w:lang w:val="en-US"/>
        </w:rPr>
        <w:t>&lt;/td&gt; &lt;/</w:t>
      </w:r>
      <w:proofErr w:type="spellStart"/>
      <w:r w:rsidRPr="005E44C6">
        <w:rPr>
          <w:iCs/>
          <w:color w:val="000000"/>
          <w:sz w:val="22"/>
          <w:szCs w:val="22"/>
          <w:lang w:val="en-US"/>
        </w:rPr>
        <w:t>tr</w:t>
      </w:r>
      <w:proofErr w:type="spellEnd"/>
      <w:r w:rsidRPr="005E44C6">
        <w:rPr>
          <w:iCs/>
          <w:color w:val="000000"/>
          <w:sz w:val="22"/>
          <w:szCs w:val="22"/>
          <w:lang w:val="en-US"/>
        </w:rPr>
        <w:t>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567" w:hanging="567"/>
        <w:contextualSpacing w:val="0"/>
        <w:rPr>
          <w:iCs/>
          <w:color w:val="000000"/>
          <w:sz w:val="22"/>
          <w:szCs w:val="22"/>
          <w:lang w:val="en-US"/>
        </w:rPr>
      </w:pPr>
      <w:r w:rsidRPr="005E44C6">
        <w:rPr>
          <w:iCs/>
          <w:color w:val="000000"/>
          <w:sz w:val="22"/>
          <w:szCs w:val="22"/>
          <w:lang w:val="en-US"/>
        </w:rPr>
        <w:t>&lt;/table&gt;</w:t>
      </w:r>
    </w:p>
    <w:p w:rsidR="005E44C6" w:rsidRPr="005E44C6" w:rsidRDefault="005E44C6" w:rsidP="003774B0">
      <w:pPr>
        <w:pStyle w:val="Paragraphedeliste"/>
        <w:numPr>
          <w:ilvl w:val="0"/>
          <w:numId w:val="7"/>
        </w:numPr>
        <w:ind w:left="567" w:hanging="567"/>
        <w:contextualSpacing w:val="0"/>
        <w:rPr>
          <w:iCs/>
          <w:color w:val="000000"/>
          <w:sz w:val="22"/>
          <w:szCs w:val="22"/>
          <w:lang w:val="en-US"/>
        </w:rPr>
      </w:pPr>
      <w:r w:rsidRPr="005E44C6">
        <w:rPr>
          <w:iCs/>
          <w:color w:val="000000"/>
          <w:sz w:val="22"/>
          <w:szCs w:val="22"/>
          <w:lang w:val="en-US"/>
        </w:rPr>
        <w:t>&lt;/body&gt;</w:t>
      </w:r>
    </w:p>
    <w:p w:rsidR="005E44C6" w:rsidRDefault="005E44C6" w:rsidP="003774B0">
      <w:pPr>
        <w:pStyle w:val="Paragraphedeliste"/>
        <w:numPr>
          <w:ilvl w:val="0"/>
          <w:numId w:val="7"/>
        </w:numPr>
        <w:ind w:left="567" w:hanging="567"/>
        <w:contextualSpacing w:val="0"/>
        <w:rPr>
          <w:iCs/>
          <w:color w:val="000000"/>
          <w:sz w:val="22"/>
          <w:szCs w:val="22"/>
        </w:rPr>
      </w:pPr>
      <w:r w:rsidRPr="005E44C6">
        <w:rPr>
          <w:iCs/>
          <w:color w:val="000000"/>
          <w:sz w:val="22"/>
          <w:szCs w:val="22"/>
        </w:rPr>
        <w:t>&lt;/html&gt;</w:t>
      </w:r>
    </w:p>
    <w:p w:rsidR="003774B0" w:rsidRPr="008B72E4" w:rsidRDefault="003774B0" w:rsidP="008B72E4">
      <w:pPr>
        <w:spacing w:before="120"/>
        <w:rPr>
          <w:sz w:val="20"/>
          <w:szCs w:val="20"/>
        </w:rPr>
      </w:pPr>
      <w:r w:rsidRPr="008B72E4">
        <w:rPr>
          <w:b/>
          <w:bCs/>
          <w:sz w:val="20"/>
          <w:szCs w:val="20"/>
        </w:rPr>
        <w:br w:type="page"/>
      </w:r>
    </w:p>
    <w:tbl>
      <w:tblPr>
        <w:tblStyle w:val="Grilledutableau"/>
        <w:tblW w:w="0" w:type="auto"/>
        <w:tblLook w:val="04A0"/>
      </w:tblPr>
      <w:tblGrid>
        <w:gridCol w:w="10314"/>
      </w:tblGrid>
      <w:tr w:rsidR="003774B0" w:rsidTr="003774B0">
        <w:tc>
          <w:tcPr>
            <w:tcW w:w="10314" w:type="dxa"/>
          </w:tcPr>
          <w:tbl>
            <w:tblPr>
              <w:tblStyle w:val="Grilledutableau"/>
              <w:tblW w:w="0" w:type="auto"/>
              <w:tblLook w:val="04A0"/>
            </w:tblPr>
            <w:tblGrid>
              <w:gridCol w:w="9778"/>
            </w:tblGrid>
            <w:tr w:rsidR="003774B0" w:rsidRPr="00741958" w:rsidTr="003774B0">
              <w:tc>
                <w:tcPr>
                  <w:tcW w:w="977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774B0" w:rsidRPr="00741958" w:rsidRDefault="008F37FB" w:rsidP="003774B0">
                  <w:pPr>
                    <w:pStyle w:val="Titre5"/>
                    <w:tabs>
                      <w:tab w:val="clear" w:pos="1985"/>
                    </w:tabs>
                    <w:spacing w:after="0" w:line="360" w:lineRule="auto"/>
                    <w:ind w:left="1985" w:hanging="1985"/>
                  </w:pPr>
                  <w:r>
                    <w:lastRenderedPageBreak/>
                    <w:t>Document 7</w:t>
                  </w:r>
                  <w:r w:rsidR="003774B0" w:rsidRPr="00741958">
                    <w:t> :</w:t>
                  </w:r>
                  <w:r w:rsidR="003774B0">
                    <w:tab/>
                    <w:t>C</w:t>
                  </w:r>
                  <w:r w:rsidR="003774B0" w:rsidRPr="00741958">
                    <w:t>apture d'écran de l</w:t>
                  </w:r>
                  <w:r w:rsidR="003774B0">
                    <w:t>’</w:t>
                  </w:r>
                  <w:r w:rsidR="003774B0" w:rsidRPr="00741958">
                    <w:t>affichage d</w:t>
                  </w:r>
                  <w:r w:rsidR="003774B0">
                    <w:t>’</w:t>
                  </w:r>
                  <w:r w:rsidR="003774B0" w:rsidRPr="00741958">
                    <w:t>une DIE</w:t>
                  </w:r>
                </w:p>
              </w:tc>
            </w:tr>
          </w:tbl>
          <w:p w:rsidR="003774B0" w:rsidRDefault="003774B0" w:rsidP="003774B0">
            <w:pPr>
              <w:pStyle w:val="DernierParagraphe"/>
            </w:pPr>
          </w:p>
        </w:tc>
      </w:tr>
    </w:tbl>
    <w:p w:rsidR="003774B0" w:rsidRDefault="003774B0" w:rsidP="00AD48E3"/>
    <w:tbl>
      <w:tblPr>
        <w:tblW w:w="9456" w:type="dxa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737"/>
        <w:gridCol w:w="3355"/>
        <w:gridCol w:w="2364"/>
      </w:tblGrid>
      <w:tr w:rsidR="008F4CB9" w:rsidTr="004F6040">
        <w:trPr>
          <w:trHeight w:val="329"/>
          <w:tblCellSpacing w:w="0" w:type="dxa"/>
          <w:jc w:val="center"/>
        </w:trPr>
        <w:tc>
          <w:tcPr>
            <w:tcW w:w="197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MALIBOUD ATLANTIQUE</w:t>
            </w:r>
          </w:p>
        </w:tc>
        <w:tc>
          <w:tcPr>
            <w:tcW w:w="177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9766E2">
            <w:pPr>
              <w:jc w:val="center"/>
            </w:pPr>
            <w:r>
              <w:t>Document g</w:t>
            </w:r>
            <w:r w:rsidR="008F4CB9">
              <w:t>énéral</w:t>
            </w:r>
          </w:p>
        </w:tc>
        <w:tc>
          <w:tcPr>
            <w:tcW w:w="12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DIE_A00231</w:t>
            </w:r>
          </w:p>
        </w:tc>
      </w:tr>
      <w:tr w:rsidR="008F4CB9" w:rsidTr="004F6040">
        <w:trPr>
          <w:trHeight w:val="361"/>
          <w:tblCellSpacing w:w="0" w:type="dxa"/>
          <w:jc w:val="center"/>
        </w:trPr>
        <w:tc>
          <w:tcPr>
            <w:tcW w:w="5000" w:type="pct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>
            <w:pPr>
              <w:jc w:val="center"/>
            </w:pPr>
            <w:r>
              <w:rPr>
                <w:b/>
                <w:bCs/>
              </w:rPr>
              <w:t>DIE</w:t>
            </w:r>
            <w:r w:rsidR="009766E2">
              <w:t xml:space="preserve"> Demande interne d'é</w:t>
            </w:r>
            <w:r>
              <w:t>volution</w:t>
            </w:r>
          </w:p>
        </w:tc>
      </w:tr>
      <w:tr w:rsidR="004F6040" w:rsidTr="004F6040">
        <w:trPr>
          <w:trHeight w:val="361"/>
          <w:tblCellSpacing w:w="0" w:type="dxa"/>
          <w:jc w:val="center"/>
        </w:trPr>
        <w:tc>
          <w:tcPr>
            <w:tcW w:w="197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F6040" w:rsidRDefault="004F6040"/>
        </w:tc>
        <w:tc>
          <w:tcPr>
            <w:tcW w:w="3024" w:type="pct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F6040" w:rsidRDefault="004F6040">
            <w:r>
              <w:t>N° de pièce Part No : DiAb_04</w:t>
            </w:r>
          </w:p>
        </w:tc>
      </w:tr>
      <w:tr w:rsidR="008F4CB9" w:rsidTr="004F6040">
        <w:trPr>
          <w:trHeight w:val="346"/>
          <w:tblCellSpacing w:w="0" w:type="dxa"/>
          <w:jc w:val="center"/>
        </w:trPr>
        <w:tc>
          <w:tcPr>
            <w:tcW w:w="197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>
            <w:r>
              <w:t xml:space="preserve">Type de </w:t>
            </w:r>
            <w:proofErr w:type="spellStart"/>
            <w:r>
              <w:t>modif</w:t>
            </w:r>
            <w:proofErr w:type="spellEnd"/>
            <w:r>
              <w:t xml:space="preserve"> : remplacement</w:t>
            </w:r>
          </w:p>
        </w:tc>
        <w:tc>
          <w:tcPr>
            <w:tcW w:w="177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>
            <w:r>
              <w:t>IT : 733609</w:t>
            </w:r>
          </w:p>
        </w:tc>
        <w:tc>
          <w:tcPr>
            <w:tcW w:w="12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>
            <w:r>
              <w:t>Version d'IT : 5</w:t>
            </w:r>
          </w:p>
        </w:tc>
      </w:tr>
      <w:tr w:rsidR="008F4CB9" w:rsidTr="004F6040">
        <w:trPr>
          <w:trHeight w:val="361"/>
          <w:tblCellSpacing w:w="0" w:type="dxa"/>
          <w:jc w:val="center"/>
        </w:trPr>
        <w:tc>
          <w:tcPr>
            <w:tcW w:w="5000" w:type="pct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>
            <w:r>
              <w:t>Désignation du problème : Mauvais type d'huile</w:t>
            </w:r>
          </w:p>
        </w:tc>
      </w:tr>
      <w:tr w:rsidR="008F4CB9" w:rsidTr="004F6040">
        <w:trPr>
          <w:trHeight w:val="346"/>
          <w:tblCellSpacing w:w="0" w:type="dxa"/>
          <w:jc w:val="center"/>
        </w:trPr>
        <w:tc>
          <w:tcPr>
            <w:tcW w:w="5000" w:type="pct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3D3D3"/>
            <w:vAlign w:val="center"/>
            <w:hideMark/>
          </w:tcPr>
          <w:p w:rsidR="008F4CB9" w:rsidRDefault="00B8250F">
            <w:r>
              <w:t>Mise en production</w:t>
            </w:r>
            <w:r w:rsidR="008F4CB9">
              <w:t xml:space="preserve"> le : </w:t>
            </w:r>
          </w:p>
        </w:tc>
      </w:tr>
      <w:tr w:rsidR="008F4CB9" w:rsidTr="004F6040">
        <w:trPr>
          <w:trHeight w:val="361"/>
          <w:tblCellSpacing w:w="0" w:type="dxa"/>
          <w:jc w:val="center"/>
        </w:trPr>
        <w:tc>
          <w:tcPr>
            <w:tcW w:w="197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>
            <w:r>
              <w:t xml:space="preserve">Demandeur : </w:t>
            </w:r>
            <w:proofErr w:type="spellStart"/>
            <w:r>
              <w:t>Rivero</w:t>
            </w:r>
            <w:proofErr w:type="spellEnd"/>
          </w:p>
        </w:tc>
        <w:tc>
          <w:tcPr>
            <w:tcW w:w="3024" w:type="pct"/>
            <w:gridSpan w:val="2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3D3D3"/>
            <w:vAlign w:val="center"/>
            <w:hideMark/>
          </w:tcPr>
          <w:p w:rsidR="008F4CB9" w:rsidRDefault="008F4CB9">
            <w:r>
              <w:t>Délai de résolution: 69 jours</w:t>
            </w:r>
          </w:p>
        </w:tc>
      </w:tr>
      <w:tr w:rsidR="008F4CB9" w:rsidTr="004F6040">
        <w:trPr>
          <w:trHeight w:val="361"/>
          <w:tblCellSpacing w:w="0" w:type="dxa"/>
          <w:jc w:val="center"/>
        </w:trPr>
        <w:tc>
          <w:tcPr>
            <w:tcW w:w="197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0E7F65">
            <w:r>
              <w:t>Date émission : 2013</w:t>
            </w:r>
            <w:r w:rsidR="008F4CB9">
              <w:t xml:space="preserve">-02-20 </w:t>
            </w:r>
          </w:p>
        </w:tc>
        <w:tc>
          <w:tcPr>
            <w:tcW w:w="3024" w:type="pct"/>
            <w:gridSpan w:val="2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/>
        </w:tc>
      </w:tr>
      <w:tr w:rsidR="008F4CB9" w:rsidTr="004F6040">
        <w:trPr>
          <w:trHeight w:val="346"/>
          <w:tblCellSpacing w:w="0" w:type="dxa"/>
          <w:jc w:val="center"/>
        </w:trPr>
        <w:tc>
          <w:tcPr>
            <w:tcW w:w="197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>
            <w:r>
              <w:t>Concepteur : Mercier</w:t>
            </w:r>
          </w:p>
        </w:tc>
        <w:tc>
          <w:tcPr>
            <w:tcW w:w="3024" w:type="pct"/>
            <w:gridSpan w:val="2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/>
        </w:tc>
      </w:tr>
      <w:tr w:rsidR="008F4CB9" w:rsidTr="004F6040">
        <w:trPr>
          <w:trHeight w:val="617"/>
          <w:tblCellSpacing w:w="0" w:type="dxa"/>
          <w:jc w:val="center"/>
        </w:trPr>
        <w:tc>
          <w:tcPr>
            <w:tcW w:w="197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 w:rsidP="00B7186F">
            <w:r>
              <w:t xml:space="preserve">Statut : </w:t>
            </w:r>
            <w:r w:rsidR="00B7186F">
              <w:t>IT validée</w:t>
            </w:r>
          </w:p>
        </w:tc>
        <w:tc>
          <w:tcPr>
            <w:tcW w:w="3024" w:type="pct"/>
            <w:gridSpan w:val="2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F4CB9" w:rsidRDefault="008F4CB9"/>
        </w:tc>
      </w:tr>
    </w:tbl>
    <w:p w:rsidR="003774B0" w:rsidRDefault="003774B0" w:rsidP="00741958"/>
    <w:tbl>
      <w:tblPr>
        <w:tblStyle w:val="Grilledutableau"/>
        <w:tblW w:w="0" w:type="auto"/>
        <w:tblInd w:w="-34" w:type="dxa"/>
        <w:tblLook w:val="04A0"/>
      </w:tblPr>
      <w:tblGrid>
        <w:gridCol w:w="10348"/>
      </w:tblGrid>
      <w:tr w:rsidR="00741958" w:rsidTr="001A2511">
        <w:tc>
          <w:tcPr>
            <w:tcW w:w="10348" w:type="dxa"/>
          </w:tcPr>
          <w:p w:rsidR="00741958" w:rsidRDefault="008F37FB" w:rsidP="00D91330">
            <w:pPr>
              <w:pStyle w:val="Titre5"/>
              <w:tabs>
                <w:tab w:val="clear" w:pos="1985"/>
              </w:tabs>
              <w:spacing w:after="0" w:line="360" w:lineRule="auto"/>
              <w:ind w:left="1985" w:hanging="1985"/>
            </w:pPr>
            <w:r>
              <w:t>Document 8</w:t>
            </w:r>
            <w:r w:rsidR="00741958" w:rsidRPr="00741958">
              <w:t> :</w:t>
            </w:r>
            <w:r w:rsidR="00D91330">
              <w:tab/>
              <w:t>E</w:t>
            </w:r>
            <w:r w:rsidR="00741958" w:rsidRPr="00741958">
              <w:t xml:space="preserve">xtrait du script </w:t>
            </w:r>
            <w:r w:rsidR="00741958" w:rsidRPr="00B64096">
              <w:rPr>
                <w:i/>
              </w:rPr>
              <w:t>verifDateEmission.php</w:t>
            </w:r>
            <w:r w:rsidR="00741958" w:rsidRPr="00741958">
              <w:t xml:space="preserve">  </w:t>
            </w:r>
          </w:p>
        </w:tc>
      </w:tr>
    </w:tbl>
    <w:p w:rsidR="00AD48E3" w:rsidRPr="004F6040" w:rsidRDefault="00AD48E3" w:rsidP="00AD48E3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100" w:after="0"/>
        <w:ind w:left="567" w:hanging="567"/>
        <w:rPr>
          <w:b w:val="0"/>
          <w:sz w:val="22"/>
          <w:szCs w:val="22"/>
          <w:lang w:val="en-US"/>
        </w:rPr>
      </w:pPr>
      <w:r w:rsidRPr="004F6040">
        <w:rPr>
          <w:b w:val="0"/>
          <w:sz w:val="22"/>
          <w:szCs w:val="22"/>
          <w:lang w:val="en-GB"/>
        </w:rPr>
        <w:t>&lt;</w:t>
      </w:r>
      <w:proofErr w:type="gramStart"/>
      <w:r w:rsidRPr="004F6040">
        <w:rPr>
          <w:b w:val="0"/>
          <w:sz w:val="22"/>
          <w:szCs w:val="22"/>
          <w:lang w:val="en-GB"/>
        </w:rPr>
        <w:t>html</w:t>
      </w:r>
      <w:proofErr w:type="gramEnd"/>
      <w:r w:rsidRPr="004F6040">
        <w:rPr>
          <w:b w:val="0"/>
          <w:sz w:val="22"/>
          <w:szCs w:val="22"/>
          <w:lang w:val="en-GB"/>
        </w:rPr>
        <w:t>&gt;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567" w:hanging="567"/>
        <w:rPr>
          <w:b w:val="0"/>
          <w:sz w:val="22"/>
          <w:szCs w:val="22"/>
          <w:lang w:val="en-US"/>
        </w:rPr>
      </w:pPr>
      <w:r w:rsidRPr="004F6040">
        <w:rPr>
          <w:b w:val="0"/>
          <w:sz w:val="22"/>
          <w:szCs w:val="22"/>
          <w:lang w:val="en-GB"/>
        </w:rPr>
        <w:t>&lt;head&gt;&lt;/head&gt;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567" w:hanging="567"/>
        <w:rPr>
          <w:b w:val="0"/>
          <w:sz w:val="22"/>
          <w:szCs w:val="22"/>
          <w:lang w:val="en-US"/>
        </w:rPr>
      </w:pPr>
      <w:r w:rsidRPr="004F6040">
        <w:rPr>
          <w:b w:val="0"/>
          <w:sz w:val="22"/>
          <w:szCs w:val="22"/>
          <w:lang w:val="en-GB"/>
        </w:rPr>
        <w:t>&lt;</w:t>
      </w:r>
      <w:proofErr w:type="gramStart"/>
      <w:r w:rsidRPr="004F6040">
        <w:rPr>
          <w:b w:val="0"/>
          <w:sz w:val="22"/>
          <w:szCs w:val="22"/>
          <w:lang w:val="en-GB"/>
        </w:rPr>
        <w:t>body</w:t>
      </w:r>
      <w:proofErr w:type="gramEnd"/>
      <w:r w:rsidRPr="004F6040">
        <w:rPr>
          <w:b w:val="0"/>
          <w:sz w:val="22"/>
          <w:szCs w:val="22"/>
          <w:lang w:val="en-GB"/>
        </w:rPr>
        <w:t>&gt;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567" w:hanging="567"/>
        <w:rPr>
          <w:b w:val="0"/>
          <w:sz w:val="22"/>
          <w:szCs w:val="22"/>
          <w:lang w:val="en-US"/>
        </w:rPr>
      </w:pPr>
      <w:proofErr w:type="gramStart"/>
      <w:r w:rsidRPr="004F6040">
        <w:rPr>
          <w:b w:val="0"/>
          <w:sz w:val="22"/>
          <w:szCs w:val="22"/>
          <w:lang w:val="en-GB"/>
        </w:rPr>
        <w:t>&lt;?</w:t>
      </w:r>
      <w:proofErr w:type="spellStart"/>
      <w:r w:rsidRPr="004F6040">
        <w:rPr>
          <w:b w:val="0"/>
          <w:sz w:val="22"/>
          <w:szCs w:val="22"/>
          <w:lang w:val="en-GB"/>
        </w:rPr>
        <w:t>php</w:t>
      </w:r>
      <w:proofErr w:type="spellEnd"/>
      <w:proofErr w:type="gramEnd"/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851" w:hanging="851"/>
        <w:rPr>
          <w:b w:val="0"/>
          <w:sz w:val="22"/>
          <w:szCs w:val="22"/>
          <w:lang w:val="en-US"/>
        </w:rPr>
      </w:pPr>
      <w:proofErr w:type="gramStart"/>
      <w:r w:rsidRPr="004F6040">
        <w:rPr>
          <w:b w:val="0"/>
          <w:sz w:val="22"/>
          <w:szCs w:val="22"/>
          <w:lang w:val="en-GB"/>
        </w:rPr>
        <w:t>include(</w:t>
      </w:r>
      <w:proofErr w:type="gramEnd"/>
      <w:r w:rsidRPr="004F6040">
        <w:rPr>
          <w:b w:val="0"/>
          <w:sz w:val="22"/>
          <w:szCs w:val="22"/>
          <w:lang w:val="en-GB"/>
        </w:rPr>
        <w:t>'connexion.php');</w:t>
      </w:r>
    </w:p>
    <w:p w:rsidR="00DE0811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851" w:hanging="851"/>
        <w:rPr>
          <w:b w:val="0"/>
          <w:sz w:val="22"/>
          <w:szCs w:val="22"/>
          <w:lang w:val="en-US"/>
        </w:rPr>
      </w:pPr>
      <w:r w:rsidRPr="004F6040">
        <w:rPr>
          <w:b w:val="0"/>
          <w:sz w:val="22"/>
          <w:szCs w:val="22"/>
          <w:lang w:val="en-US"/>
        </w:rPr>
        <w:t>$</w:t>
      </w:r>
      <w:proofErr w:type="spellStart"/>
      <w:r w:rsidRPr="004F6040">
        <w:rPr>
          <w:b w:val="0"/>
          <w:sz w:val="22"/>
          <w:szCs w:val="22"/>
          <w:lang w:val="en-US"/>
        </w:rPr>
        <w:t>req</w:t>
      </w:r>
      <w:proofErr w:type="spellEnd"/>
      <w:r w:rsidRPr="004F6040">
        <w:rPr>
          <w:b w:val="0"/>
          <w:sz w:val="22"/>
          <w:szCs w:val="22"/>
          <w:lang w:val="en-US"/>
        </w:rPr>
        <w:t>="</w:t>
      </w:r>
      <w:r w:rsidR="00E95AB0" w:rsidRPr="004F6040">
        <w:rPr>
          <w:b w:val="0"/>
          <w:sz w:val="22"/>
          <w:szCs w:val="22"/>
          <w:lang w:val="en-US"/>
        </w:rPr>
        <w:t xml:space="preserve">SELECT </w:t>
      </w:r>
      <w:r w:rsidRPr="004F6040">
        <w:rPr>
          <w:b w:val="0"/>
          <w:sz w:val="22"/>
          <w:szCs w:val="22"/>
          <w:lang w:val="en-US"/>
        </w:rPr>
        <w:t xml:space="preserve">id, </w:t>
      </w:r>
      <w:proofErr w:type="spellStart"/>
      <w:proofErr w:type="gramStart"/>
      <w:r w:rsidR="00E95AB0" w:rsidRPr="004F6040">
        <w:rPr>
          <w:b w:val="0"/>
          <w:sz w:val="22"/>
          <w:szCs w:val="22"/>
          <w:lang w:val="en-US"/>
        </w:rPr>
        <w:t>datediff</w:t>
      </w:r>
      <w:proofErr w:type="spellEnd"/>
      <w:r w:rsidRPr="004F6040">
        <w:rPr>
          <w:b w:val="0"/>
          <w:sz w:val="22"/>
          <w:szCs w:val="22"/>
          <w:lang w:val="en-US"/>
        </w:rPr>
        <w:t>(</w:t>
      </w:r>
      <w:proofErr w:type="spellStart"/>
      <w:proofErr w:type="gramEnd"/>
      <w:r w:rsidRPr="004F6040">
        <w:rPr>
          <w:b w:val="0"/>
          <w:sz w:val="22"/>
          <w:szCs w:val="22"/>
          <w:lang w:val="en-US"/>
        </w:rPr>
        <w:t>current_date</w:t>
      </w:r>
      <w:proofErr w:type="spellEnd"/>
      <w:r w:rsidRPr="004F6040">
        <w:rPr>
          <w:b w:val="0"/>
          <w:sz w:val="22"/>
          <w:szCs w:val="22"/>
          <w:lang w:val="en-US"/>
        </w:rPr>
        <w:t>()-</w:t>
      </w:r>
      <w:proofErr w:type="spellStart"/>
      <w:r w:rsidRPr="004F6040">
        <w:rPr>
          <w:b w:val="0"/>
          <w:sz w:val="22"/>
          <w:szCs w:val="22"/>
          <w:lang w:val="en-US"/>
        </w:rPr>
        <w:t>dateEmission</w:t>
      </w:r>
      <w:proofErr w:type="spellEnd"/>
      <w:r w:rsidRPr="004F6040">
        <w:rPr>
          <w:b w:val="0"/>
          <w:sz w:val="22"/>
          <w:szCs w:val="22"/>
          <w:lang w:val="en-US"/>
        </w:rPr>
        <w:t xml:space="preserve">) as </w:t>
      </w:r>
      <w:proofErr w:type="spellStart"/>
      <w:r w:rsidRPr="004F6040">
        <w:rPr>
          <w:b w:val="0"/>
          <w:sz w:val="22"/>
          <w:szCs w:val="22"/>
          <w:lang w:val="en-US"/>
        </w:rPr>
        <w:t>delai</w:t>
      </w:r>
      <w:proofErr w:type="spellEnd"/>
      <w:r w:rsidRPr="004F6040">
        <w:rPr>
          <w:b w:val="0"/>
          <w:sz w:val="22"/>
          <w:szCs w:val="22"/>
          <w:lang w:val="en-US"/>
        </w:rPr>
        <w:t xml:space="preserve"> </w:t>
      </w:r>
      <w:r w:rsidR="00E95AB0" w:rsidRPr="004F6040">
        <w:rPr>
          <w:b w:val="0"/>
          <w:sz w:val="22"/>
          <w:szCs w:val="22"/>
          <w:lang w:val="en-US"/>
        </w:rPr>
        <w:t xml:space="preserve">FROM </w:t>
      </w:r>
      <w:r w:rsidRPr="004F6040">
        <w:rPr>
          <w:b w:val="0"/>
          <w:sz w:val="22"/>
          <w:szCs w:val="22"/>
          <w:lang w:val="en-US"/>
        </w:rPr>
        <w:t>DIE ";</w:t>
      </w:r>
    </w:p>
    <w:p w:rsidR="00AD48E3" w:rsidRPr="004F6040" w:rsidRDefault="00DE0811" w:rsidP="00DE0811">
      <w:pPr>
        <w:pStyle w:val="Titre5"/>
        <w:keepNext w:val="0"/>
        <w:tabs>
          <w:tab w:val="clear" w:pos="1985"/>
        </w:tabs>
        <w:spacing w:before="60" w:after="0"/>
        <w:ind w:left="993" w:right="-286" w:hanging="142"/>
        <w:rPr>
          <w:b w:val="0"/>
          <w:sz w:val="22"/>
          <w:szCs w:val="22"/>
        </w:rPr>
      </w:pPr>
      <w:r w:rsidRPr="004F6040">
        <w:rPr>
          <w:b w:val="0"/>
          <w:iCs/>
          <w:sz w:val="22"/>
          <w:szCs w:val="22"/>
        </w:rPr>
        <w:t>//</w:t>
      </w:r>
      <w:r w:rsidRPr="004F6040">
        <w:rPr>
          <w:b w:val="0"/>
          <w:iCs/>
          <w:sz w:val="22"/>
          <w:szCs w:val="22"/>
        </w:rPr>
        <w:tab/>
      </w:r>
      <w:proofErr w:type="spellStart"/>
      <w:proofErr w:type="gramStart"/>
      <w:r w:rsidRPr="004F6040">
        <w:rPr>
          <w:b w:val="0"/>
          <w:iCs/>
          <w:sz w:val="20"/>
          <w:szCs w:val="20"/>
        </w:rPr>
        <w:t>datediff</w:t>
      </w:r>
      <w:proofErr w:type="spellEnd"/>
      <w:r w:rsidRPr="004F6040">
        <w:rPr>
          <w:b w:val="0"/>
          <w:iCs/>
          <w:sz w:val="20"/>
          <w:szCs w:val="20"/>
        </w:rPr>
        <w:t>(</w:t>
      </w:r>
      <w:proofErr w:type="spellStart"/>
      <w:proofErr w:type="gramEnd"/>
      <w:r w:rsidRPr="004F6040">
        <w:rPr>
          <w:b w:val="0"/>
          <w:iCs/>
          <w:sz w:val="20"/>
          <w:szCs w:val="20"/>
        </w:rPr>
        <w:t>current_date</w:t>
      </w:r>
      <w:proofErr w:type="spellEnd"/>
      <w:r w:rsidRPr="004F6040">
        <w:rPr>
          <w:b w:val="0"/>
          <w:iCs/>
          <w:sz w:val="20"/>
          <w:szCs w:val="20"/>
        </w:rPr>
        <w:t>()-</w:t>
      </w:r>
      <w:proofErr w:type="spellStart"/>
      <w:r w:rsidRPr="004F6040">
        <w:rPr>
          <w:b w:val="0"/>
          <w:iCs/>
          <w:sz w:val="20"/>
          <w:szCs w:val="20"/>
        </w:rPr>
        <w:t>dateEmission</w:t>
      </w:r>
      <w:proofErr w:type="spellEnd"/>
      <w:r w:rsidRPr="004F6040">
        <w:rPr>
          <w:b w:val="0"/>
          <w:iCs/>
          <w:sz w:val="20"/>
          <w:szCs w:val="20"/>
        </w:rPr>
        <w:t>) calcule la durée en jours entre la date du jour et la date d’émission d’une DIE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851" w:hanging="851"/>
        <w:rPr>
          <w:b w:val="0"/>
          <w:sz w:val="22"/>
          <w:szCs w:val="22"/>
          <w:lang w:val="en-US"/>
        </w:rPr>
      </w:pPr>
      <w:r w:rsidRPr="004F6040">
        <w:rPr>
          <w:b w:val="0"/>
          <w:sz w:val="22"/>
          <w:szCs w:val="22"/>
          <w:lang w:val="en-GB"/>
        </w:rPr>
        <w:t>$res=</w:t>
      </w:r>
      <w:proofErr w:type="spellStart"/>
      <w:r w:rsidRPr="004F6040">
        <w:rPr>
          <w:b w:val="0"/>
          <w:sz w:val="22"/>
          <w:szCs w:val="22"/>
          <w:lang w:val="en-GB"/>
        </w:rPr>
        <w:t>mysql_</w:t>
      </w:r>
      <w:proofErr w:type="gramStart"/>
      <w:r w:rsidRPr="004F6040">
        <w:rPr>
          <w:b w:val="0"/>
          <w:sz w:val="22"/>
          <w:szCs w:val="22"/>
          <w:lang w:val="en-GB"/>
        </w:rPr>
        <w:t>query</w:t>
      </w:r>
      <w:proofErr w:type="spellEnd"/>
      <w:r w:rsidRPr="004F6040">
        <w:rPr>
          <w:b w:val="0"/>
          <w:sz w:val="22"/>
          <w:szCs w:val="22"/>
          <w:lang w:val="en-GB"/>
        </w:rPr>
        <w:t>(</w:t>
      </w:r>
      <w:proofErr w:type="gramEnd"/>
      <w:r w:rsidRPr="004F6040">
        <w:rPr>
          <w:b w:val="0"/>
          <w:sz w:val="22"/>
          <w:szCs w:val="22"/>
          <w:lang w:val="en-GB"/>
        </w:rPr>
        <w:t>$</w:t>
      </w:r>
      <w:proofErr w:type="spellStart"/>
      <w:r w:rsidRPr="004F6040">
        <w:rPr>
          <w:b w:val="0"/>
          <w:sz w:val="22"/>
          <w:szCs w:val="22"/>
          <w:lang w:val="en-GB"/>
        </w:rPr>
        <w:t>req</w:t>
      </w:r>
      <w:proofErr w:type="spellEnd"/>
      <w:r w:rsidRPr="004F6040">
        <w:rPr>
          <w:b w:val="0"/>
          <w:sz w:val="22"/>
          <w:szCs w:val="22"/>
          <w:lang w:val="en-GB"/>
        </w:rPr>
        <w:t>);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851" w:hanging="851"/>
        <w:rPr>
          <w:b w:val="0"/>
          <w:sz w:val="22"/>
          <w:szCs w:val="22"/>
          <w:lang w:val="en-GB"/>
        </w:rPr>
      </w:pPr>
      <w:r w:rsidRPr="004F6040">
        <w:rPr>
          <w:b w:val="0"/>
          <w:sz w:val="22"/>
          <w:szCs w:val="22"/>
          <w:lang w:val="en-GB"/>
        </w:rPr>
        <w:t>$</w:t>
      </w:r>
      <w:proofErr w:type="spellStart"/>
      <w:r w:rsidRPr="004F6040">
        <w:rPr>
          <w:b w:val="0"/>
          <w:sz w:val="22"/>
          <w:szCs w:val="22"/>
          <w:lang w:val="en-GB"/>
        </w:rPr>
        <w:t>ligne</w:t>
      </w:r>
      <w:proofErr w:type="spellEnd"/>
      <w:r w:rsidRPr="004F6040">
        <w:rPr>
          <w:b w:val="0"/>
          <w:sz w:val="22"/>
          <w:szCs w:val="22"/>
          <w:lang w:val="en-GB"/>
        </w:rPr>
        <w:t>=</w:t>
      </w:r>
      <w:proofErr w:type="spellStart"/>
      <w:r w:rsidRPr="004F6040">
        <w:rPr>
          <w:b w:val="0"/>
          <w:sz w:val="22"/>
          <w:szCs w:val="22"/>
          <w:lang w:val="en-GB"/>
        </w:rPr>
        <w:t>mysql_fetch_</w:t>
      </w:r>
      <w:proofErr w:type="gramStart"/>
      <w:r w:rsidRPr="004F6040">
        <w:rPr>
          <w:b w:val="0"/>
          <w:sz w:val="22"/>
          <w:szCs w:val="22"/>
          <w:lang w:val="en-GB"/>
        </w:rPr>
        <w:t>array</w:t>
      </w:r>
      <w:proofErr w:type="spellEnd"/>
      <w:r w:rsidRPr="004F6040">
        <w:rPr>
          <w:b w:val="0"/>
          <w:sz w:val="22"/>
          <w:szCs w:val="22"/>
          <w:lang w:val="en-GB"/>
        </w:rPr>
        <w:t>(</w:t>
      </w:r>
      <w:proofErr w:type="gramEnd"/>
      <w:r w:rsidRPr="004F6040">
        <w:rPr>
          <w:b w:val="0"/>
          <w:sz w:val="22"/>
          <w:szCs w:val="22"/>
          <w:lang w:val="en-GB"/>
        </w:rPr>
        <w:t>$res);</w:t>
      </w:r>
    </w:p>
    <w:p w:rsidR="00F13E81" w:rsidRPr="004F6040" w:rsidRDefault="00F13E81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851" w:hanging="851"/>
        <w:rPr>
          <w:b w:val="0"/>
          <w:sz w:val="22"/>
          <w:szCs w:val="22"/>
          <w:lang w:val="en-GB"/>
        </w:rPr>
      </w:pPr>
      <w:proofErr w:type="gramStart"/>
      <w:r w:rsidRPr="004F6040">
        <w:rPr>
          <w:b w:val="0"/>
          <w:sz w:val="22"/>
          <w:szCs w:val="22"/>
          <w:lang w:val="en-GB"/>
        </w:rPr>
        <w:t>if(</w:t>
      </w:r>
      <w:proofErr w:type="gramEnd"/>
      <w:r w:rsidRPr="004F6040">
        <w:rPr>
          <w:b w:val="0"/>
          <w:sz w:val="22"/>
          <w:szCs w:val="22"/>
          <w:lang w:val="en-GB"/>
        </w:rPr>
        <w:t>$</w:t>
      </w:r>
      <w:proofErr w:type="spellStart"/>
      <w:r w:rsidRPr="004F6040">
        <w:rPr>
          <w:b w:val="0"/>
          <w:sz w:val="22"/>
          <w:szCs w:val="22"/>
          <w:lang w:val="en-GB"/>
        </w:rPr>
        <w:t>ligne</w:t>
      </w:r>
      <w:proofErr w:type="spellEnd"/>
      <w:r w:rsidRPr="004F6040">
        <w:rPr>
          <w:b w:val="0"/>
          <w:sz w:val="22"/>
          <w:szCs w:val="22"/>
          <w:lang w:val="en-GB"/>
        </w:rPr>
        <w:t>!=false)</w:t>
      </w:r>
    </w:p>
    <w:p w:rsidR="00F13E81" w:rsidRPr="004F6040" w:rsidRDefault="00F13E81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1134" w:hanging="1134"/>
        <w:rPr>
          <w:b w:val="0"/>
          <w:sz w:val="22"/>
          <w:szCs w:val="22"/>
          <w:lang w:val="en-GB"/>
        </w:rPr>
      </w:pPr>
      <w:r w:rsidRPr="004F6040">
        <w:rPr>
          <w:b w:val="0"/>
          <w:sz w:val="22"/>
          <w:szCs w:val="22"/>
          <w:lang w:val="en-GB"/>
        </w:rPr>
        <w:t>{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1418" w:hanging="1418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>$</w:t>
      </w:r>
      <w:proofErr w:type="spellStart"/>
      <w:r w:rsidRPr="004F6040">
        <w:rPr>
          <w:b w:val="0"/>
          <w:sz w:val="22"/>
          <w:szCs w:val="22"/>
        </w:rPr>
        <w:t>msg</w:t>
      </w:r>
      <w:proofErr w:type="spellEnd"/>
      <w:r w:rsidRPr="004F6040">
        <w:rPr>
          <w:b w:val="0"/>
          <w:sz w:val="22"/>
          <w:szCs w:val="22"/>
        </w:rPr>
        <w:t xml:space="preserve">="Les DIE suivantes ont plus de 60 jours de </w:t>
      </w:r>
      <w:proofErr w:type="spellStart"/>
      <w:r w:rsidRPr="004F6040">
        <w:rPr>
          <w:b w:val="0"/>
          <w:sz w:val="22"/>
          <w:szCs w:val="22"/>
        </w:rPr>
        <w:t>delai</w:t>
      </w:r>
      <w:proofErr w:type="spellEnd"/>
      <w:r w:rsidRPr="004F6040">
        <w:rPr>
          <w:b w:val="0"/>
          <w:sz w:val="22"/>
          <w:szCs w:val="22"/>
        </w:rPr>
        <w:t xml:space="preserve"> : ";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1418" w:hanging="1418"/>
        <w:rPr>
          <w:b w:val="0"/>
          <w:sz w:val="22"/>
          <w:szCs w:val="22"/>
        </w:rPr>
      </w:pPr>
      <w:proofErr w:type="spellStart"/>
      <w:proofErr w:type="gramStart"/>
      <w:r w:rsidRPr="004F6040">
        <w:rPr>
          <w:b w:val="0"/>
          <w:sz w:val="22"/>
          <w:szCs w:val="22"/>
        </w:rPr>
        <w:t>while</w:t>
      </w:r>
      <w:proofErr w:type="spellEnd"/>
      <w:proofErr w:type="gramEnd"/>
      <w:r w:rsidRPr="004F6040">
        <w:rPr>
          <w:b w:val="0"/>
          <w:sz w:val="22"/>
          <w:szCs w:val="22"/>
        </w:rPr>
        <w:t xml:space="preserve"> ($ligne !=false)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1701" w:hanging="1701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>{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1985" w:hanging="1985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>if ($</w:t>
      </w:r>
      <w:proofErr w:type="gramStart"/>
      <w:r w:rsidRPr="004F6040">
        <w:rPr>
          <w:b w:val="0"/>
          <w:sz w:val="22"/>
          <w:szCs w:val="22"/>
        </w:rPr>
        <w:t>ligne[</w:t>
      </w:r>
      <w:proofErr w:type="gramEnd"/>
      <w:r w:rsidRPr="004F6040">
        <w:rPr>
          <w:b w:val="0"/>
          <w:sz w:val="22"/>
          <w:szCs w:val="22"/>
        </w:rPr>
        <w:t>'</w:t>
      </w:r>
      <w:proofErr w:type="spellStart"/>
      <w:r w:rsidRPr="004F6040">
        <w:rPr>
          <w:b w:val="0"/>
          <w:sz w:val="22"/>
          <w:szCs w:val="22"/>
        </w:rPr>
        <w:t>delai</w:t>
      </w:r>
      <w:proofErr w:type="spellEnd"/>
      <w:r w:rsidRPr="004F6040">
        <w:rPr>
          <w:b w:val="0"/>
          <w:sz w:val="22"/>
          <w:szCs w:val="22"/>
        </w:rPr>
        <w:t>']&gt;60)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2268" w:hanging="2268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>{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2552" w:hanging="2552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>$</w:t>
      </w:r>
      <w:proofErr w:type="spellStart"/>
      <w:proofErr w:type="gramStart"/>
      <w:r w:rsidRPr="004F6040">
        <w:rPr>
          <w:b w:val="0"/>
          <w:sz w:val="22"/>
          <w:szCs w:val="22"/>
        </w:rPr>
        <w:t>msg</w:t>
      </w:r>
      <w:proofErr w:type="spellEnd"/>
      <w:proofErr w:type="gramEnd"/>
      <w:r w:rsidRPr="004F6040">
        <w:rPr>
          <w:b w:val="0"/>
          <w:sz w:val="22"/>
          <w:szCs w:val="22"/>
        </w:rPr>
        <w:t>=$</w:t>
      </w:r>
      <w:proofErr w:type="spellStart"/>
      <w:r w:rsidRPr="004F6040">
        <w:rPr>
          <w:b w:val="0"/>
          <w:sz w:val="22"/>
          <w:szCs w:val="22"/>
        </w:rPr>
        <w:t>msg</w:t>
      </w:r>
      <w:proofErr w:type="spellEnd"/>
      <w:r w:rsidRPr="004F6040">
        <w:rPr>
          <w:b w:val="0"/>
          <w:sz w:val="22"/>
          <w:szCs w:val="22"/>
        </w:rPr>
        <w:t>."&lt;</w:t>
      </w:r>
      <w:proofErr w:type="spellStart"/>
      <w:r w:rsidRPr="004F6040">
        <w:rPr>
          <w:b w:val="0"/>
          <w:sz w:val="22"/>
          <w:szCs w:val="22"/>
        </w:rPr>
        <w:t>br</w:t>
      </w:r>
      <w:proofErr w:type="spellEnd"/>
      <w:r w:rsidR="00FC0694" w:rsidRPr="004F6040">
        <w:rPr>
          <w:b w:val="0"/>
          <w:sz w:val="22"/>
          <w:szCs w:val="22"/>
        </w:rPr>
        <w:t xml:space="preserve"> </w:t>
      </w:r>
      <w:r w:rsidRPr="004F6040">
        <w:rPr>
          <w:b w:val="0"/>
          <w:sz w:val="22"/>
          <w:szCs w:val="22"/>
        </w:rPr>
        <w:t>/&gt;".$</w:t>
      </w:r>
      <w:proofErr w:type="gramStart"/>
      <w:r w:rsidRPr="004F6040">
        <w:rPr>
          <w:b w:val="0"/>
          <w:sz w:val="22"/>
          <w:szCs w:val="22"/>
        </w:rPr>
        <w:t>ligne[</w:t>
      </w:r>
      <w:proofErr w:type="gramEnd"/>
      <w:r w:rsidRPr="004F6040">
        <w:rPr>
          <w:b w:val="0"/>
          <w:sz w:val="22"/>
          <w:szCs w:val="22"/>
        </w:rPr>
        <w:t>'id'];</w:t>
      </w:r>
      <w:r w:rsidR="001F4EFF" w:rsidRPr="004F6040">
        <w:rPr>
          <w:b w:val="0"/>
          <w:sz w:val="22"/>
          <w:szCs w:val="22"/>
        </w:rPr>
        <w:t xml:space="preserve">     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2268" w:hanging="2268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>}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1985" w:hanging="1985"/>
        <w:rPr>
          <w:b w:val="0"/>
          <w:sz w:val="22"/>
          <w:szCs w:val="22"/>
          <w:lang w:val="en-US"/>
        </w:rPr>
      </w:pPr>
      <w:r w:rsidRPr="004F6040">
        <w:rPr>
          <w:b w:val="0"/>
          <w:sz w:val="22"/>
          <w:szCs w:val="22"/>
          <w:lang w:val="en-US"/>
        </w:rPr>
        <w:t>$</w:t>
      </w:r>
      <w:proofErr w:type="spellStart"/>
      <w:r w:rsidRPr="004F6040">
        <w:rPr>
          <w:b w:val="0"/>
          <w:sz w:val="22"/>
          <w:szCs w:val="22"/>
          <w:lang w:val="en-US"/>
        </w:rPr>
        <w:t>ligne</w:t>
      </w:r>
      <w:proofErr w:type="spellEnd"/>
      <w:r w:rsidRPr="004F6040">
        <w:rPr>
          <w:b w:val="0"/>
          <w:sz w:val="22"/>
          <w:szCs w:val="22"/>
          <w:lang w:val="en-US"/>
        </w:rPr>
        <w:t>=</w:t>
      </w:r>
      <w:proofErr w:type="spellStart"/>
      <w:r w:rsidRPr="004F6040">
        <w:rPr>
          <w:b w:val="0"/>
          <w:sz w:val="22"/>
          <w:szCs w:val="22"/>
          <w:lang w:val="en-US"/>
        </w:rPr>
        <w:t>mysql_fetch_</w:t>
      </w:r>
      <w:proofErr w:type="gramStart"/>
      <w:r w:rsidRPr="004F6040">
        <w:rPr>
          <w:b w:val="0"/>
          <w:sz w:val="22"/>
          <w:szCs w:val="22"/>
          <w:lang w:val="en-US"/>
        </w:rPr>
        <w:t>array</w:t>
      </w:r>
      <w:proofErr w:type="spellEnd"/>
      <w:r w:rsidRPr="004F6040">
        <w:rPr>
          <w:b w:val="0"/>
          <w:sz w:val="22"/>
          <w:szCs w:val="22"/>
          <w:lang w:val="en-US"/>
        </w:rPr>
        <w:t>(</w:t>
      </w:r>
      <w:proofErr w:type="gramEnd"/>
      <w:r w:rsidRPr="004F6040">
        <w:rPr>
          <w:b w:val="0"/>
          <w:sz w:val="22"/>
          <w:szCs w:val="22"/>
          <w:lang w:val="en-US"/>
        </w:rPr>
        <w:t>$res);</w:t>
      </w:r>
      <w:r w:rsidR="001F4EFF" w:rsidRPr="004F6040">
        <w:rPr>
          <w:b w:val="0"/>
          <w:sz w:val="22"/>
          <w:szCs w:val="22"/>
          <w:lang w:val="en-US"/>
        </w:rPr>
        <w:t xml:space="preserve">   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1701" w:hanging="1701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>}</w:t>
      </w:r>
    </w:p>
    <w:p w:rsidR="00AD48E3" w:rsidRPr="004F6040" w:rsidRDefault="00AD48E3" w:rsidP="001A251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1418" w:hanging="1418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 xml:space="preserve">$envoie= </w:t>
      </w:r>
      <w:proofErr w:type="gramStart"/>
      <w:r w:rsidRPr="004F6040">
        <w:rPr>
          <w:b w:val="0"/>
          <w:sz w:val="22"/>
          <w:szCs w:val="22"/>
        </w:rPr>
        <w:t>mail(</w:t>
      </w:r>
      <w:proofErr w:type="gramEnd"/>
      <w:r w:rsidRPr="004F6040">
        <w:rPr>
          <w:b w:val="0"/>
          <w:sz w:val="22"/>
          <w:szCs w:val="22"/>
        </w:rPr>
        <w:t>'</w:t>
      </w:r>
      <w:r w:rsidR="00670461" w:rsidRPr="004F6040">
        <w:rPr>
          <w:b w:val="0"/>
          <w:sz w:val="22"/>
          <w:szCs w:val="22"/>
        </w:rPr>
        <w:t>alerte</w:t>
      </w:r>
      <w:r w:rsidRPr="004F6040">
        <w:rPr>
          <w:b w:val="0"/>
          <w:sz w:val="22"/>
          <w:szCs w:val="22"/>
        </w:rPr>
        <w:t>@Maliboud.com', 'Délai important sur DIE', $</w:t>
      </w:r>
      <w:proofErr w:type="spellStart"/>
      <w:r w:rsidRPr="004F6040">
        <w:rPr>
          <w:b w:val="0"/>
          <w:sz w:val="22"/>
          <w:szCs w:val="22"/>
        </w:rPr>
        <w:t>msg</w:t>
      </w:r>
      <w:proofErr w:type="spellEnd"/>
      <w:r w:rsidRPr="004F6040">
        <w:rPr>
          <w:b w:val="0"/>
          <w:sz w:val="22"/>
          <w:szCs w:val="22"/>
        </w:rPr>
        <w:t>) ;</w:t>
      </w:r>
    </w:p>
    <w:p w:rsidR="00F13E81" w:rsidRPr="004F6040" w:rsidRDefault="00F13E81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1134" w:hanging="1134"/>
        <w:rPr>
          <w:b w:val="0"/>
          <w:sz w:val="22"/>
          <w:szCs w:val="22"/>
          <w:lang w:val="en-GB"/>
        </w:rPr>
      </w:pPr>
      <w:r w:rsidRPr="004F6040">
        <w:rPr>
          <w:b w:val="0"/>
          <w:sz w:val="22"/>
          <w:szCs w:val="22"/>
          <w:lang w:val="en-GB"/>
        </w:rPr>
        <w:t>}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567" w:hanging="567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>?&gt;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567" w:hanging="567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>&lt;/</w:t>
      </w:r>
      <w:proofErr w:type="gramStart"/>
      <w:r w:rsidRPr="004F6040">
        <w:rPr>
          <w:b w:val="0"/>
          <w:sz w:val="22"/>
          <w:szCs w:val="22"/>
        </w:rPr>
        <w:t>body</w:t>
      </w:r>
      <w:proofErr w:type="gramEnd"/>
      <w:r w:rsidRPr="004F6040">
        <w:rPr>
          <w:b w:val="0"/>
          <w:sz w:val="22"/>
          <w:szCs w:val="22"/>
        </w:rPr>
        <w:t>&gt;</w:t>
      </w:r>
    </w:p>
    <w:p w:rsidR="00AD48E3" w:rsidRPr="004F6040" w:rsidRDefault="00AD48E3" w:rsidP="00F13E81">
      <w:pPr>
        <w:pStyle w:val="Titre5"/>
        <w:keepNext w:val="0"/>
        <w:numPr>
          <w:ilvl w:val="0"/>
          <w:numId w:val="8"/>
        </w:numPr>
        <w:tabs>
          <w:tab w:val="clear" w:pos="1985"/>
        </w:tabs>
        <w:spacing w:before="60" w:after="0"/>
        <w:ind w:left="567" w:hanging="567"/>
        <w:rPr>
          <w:b w:val="0"/>
          <w:sz w:val="22"/>
          <w:szCs w:val="22"/>
        </w:rPr>
      </w:pPr>
      <w:r w:rsidRPr="004F6040">
        <w:rPr>
          <w:b w:val="0"/>
          <w:sz w:val="22"/>
          <w:szCs w:val="22"/>
        </w:rPr>
        <w:t>&lt;/</w:t>
      </w:r>
      <w:proofErr w:type="gramStart"/>
      <w:r w:rsidRPr="004F6040">
        <w:rPr>
          <w:b w:val="0"/>
          <w:sz w:val="22"/>
          <w:szCs w:val="22"/>
        </w:rPr>
        <w:t>html</w:t>
      </w:r>
      <w:proofErr w:type="gramEnd"/>
      <w:r w:rsidRPr="004F6040">
        <w:rPr>
          <w:b w:val="0"/>
          <w:sz w:val="22"/>
          <w:szCs w:val="22"/>
        </w:rPr>
        <w:t>&gt;</w:t>
      </w:r>
    </w:p>
    <w:p w:rsidR="00F86840" w:rsidRPr="00DE0811" w:rsidRDefault="00F86840" w:rsidP="00DE0811">
      <w:pPr>
        <w:spacing w:before="180" w:after="60"/>
        <w:rPr>
          <w:i/>
          <w:iCs/>
          <w:sz w:val="22"/>
          <w:szCs w:val="22"/>
        </w:rPr>
      </w:pPr>
      <w:bookmarkStart w:id="1" w:name="OLE_LINK1"/>
      <w:r w:rsidRPr="00DE0811">
        <w:rPr>
          <w:i/>
          <w:iCs/>
          <w:sz w:val="22"/>
          <w:szCs w:val="22"/>
        </w:rPr>
        <w:t xml:space="preserve">La fonction mail </w:t>
      </w:r>
      <w:r w:rsidR="00E95AB0" w:rsidRPr="00DE0811">
        <w:rPr>
          <w:i/>
          <w:iCs/>
          <w:sz w:val="22"/>
          <w:szCs w:val="22"/>
        </w:rPr>
        <w:t>reçoit</w:t>
      </w:r>
      <w:r w:rsidRPr="00DE0811">
        <w:rPr>
          <w:i/>
          <w:iCs/>
          <w:sz w:val="22"/>
          <w:szCs w:val="22"/>
        </w:rPr>
        <w:t xml:space="preserve"> trois paramètres</w:t>
      </w:r>
      <w:r w:rsidR="00AD48E3" w:rsidRPr="00DE0811">
        <w:rPr>
          <w:i/>
          <w:iCs/>
          <w:sz w:val="22"/>
          <w:szCs w:val="22"/>
        </w:rPr>
        <w:t xml:space="preserve"> </w:t>
      </w:r>
      <w:r w:rsidRPr="00DE0811">
        <w:rPr>
          <w:i/>
          <w:iCs/>
          <w:sz w:val="22"/>
          <w:szCs w:val="22"/>
        </w:rPr>
        <w:t xml:space="preserve">(destinataire, sujet, </w:t>
      </w:r>
      <w:r w:rsidR="00AD48E3" w:rsidRPr="00DE0811">
        <w:rPr>
          <w:i/>
          <w:iCs/>
          <w:sz w:val="22"/>
          <w:szCs w:val="22"/>
        </w:rPr>
        <w:t>message) et retourne un booléen :</w:t>
      </w:r>
    </w:p>
    <w:p w:rsidR="00F86840" w:rsidRPr="00DE0811" w:rsidRDefault="00F86840" w:rsidP="00DE0811">
      <w:pPr>
        <w:jc w:val="center"/>
        <w:rPr>
          <w:i/>
          <w:iCs/>
          <w:sz w:val="22"/>
          <w:szCs w:val="22"/>
          <w:lang w:val="en-GB"/>
        </w:rPr>
      </w:pPr>
      <w:proofErr w:type="gramStart"/>
      <w:r w:rsidRPr="00DE0811">
        <w:rPr>
          <w:b/>
          <w:i/>
          <w:iCs/>
          <w:sz w:val="22"/>
          <w:szCs w:val="22"/>
          <w:lang w:val="en-GB"/>
        </w:rPr>
        <w:t>mail</w:t>
      </w:r>
      <w:proofErr w:type="gramEnd"/>
      <w:r w:rsidRPr="00DE0811">
        <w:rPr>
          <w:i/>
          <w:iCs/>
          <w:sz w:val="22"/>
          <w:szCs w:val="22"/>
          <w:lang w:val="en-GB"/>
        </w:rPr>
        <w:t xml:space="preserve"> ( string </w:t>
      </w:r>
      <w:r w:rsidRPr="00DE0811">
        <w:rPr>
          <w:rStyle w:val="Textenonproportionnel"/>
          <w:i/>
          <w:iCs/>
          <w:sz w:val="22"/>
          <w:szCs w:val="22"/>
          <w:lang w:val="en-GB"/>
        </w:rPr>
        <w:t>$to</w:t>
      </w:r>
      <w:r w:rsidRPr="00DE0811">
        <w:rPr>
          <w:i/>
          <w:iCs/>
          <w:sz w:val="22"/>
          <w:szCs w:val="22"/>
          <w:lang w:val="en-GB"/>
        </w:rPr>
        <w:t xml:space="preserve"> , string </w:t>
      </w:r>
      <w:r w:rsidRPr="00DE0811">
        <w:rPr>
          <w:rStyle w:val="Textenonproportionnel"/>
          <w:i/>
          <w:iCs/>
          <w:sz w:val="22"/>
          <w:szCs w:val="22"/>
          <w:lang w:val="en-GB"/>
        </w:rPr>
        <w:t>$subject</w:t>
      </w:r>
      <w:r w:rsidRPr="00DE0811">
        <w:rPr>
          <w:i/>
          <w:iCs/>
          <w:sz w:val="22"/>
          <w:szCs w:val="22"/>
          <w:lang w:val="en-GB"/>
        </w:rPr>
        <w:t xml:space="preserve"> , string </w:t>
      </w:r>
      <w:r w:rsidRPr="00DE0811">
        <w:rPr>
          <w:rStyle w:val="Textenonproportionnel"/>
          <w:i/>
          <w:iCs/>
          <w:sz w:val="22"/>
          <w:szCs w:val="22"/>
          <w:lang w:val="en-GB"/>
        </w:rPr>
        <w:t>$message</w:t>
      </w:r>
      <w:r w:rsidRPr="00DE0811">
        <w:rPr>
          <w:i/>
          <w:iCs/>
          <w:sz w:val="22"/>
          <w:szCs w:val="22"/>
          <w:lang w:val="en-GB"/>
        </w:rPr>
        <w:t xml:space="preserve"> )</w:t>
      </w:r>
      <w:bookmarkEnd w:id="1"/>
    </w:p>
    <w:sectPr w:rsidR="00F86840" w:rsidRPr="00DE0811" w:rsidSect="000B4841">
      <w:pgSz w:w="11906" w:h="16838" w:code="9"/>
      <w:pgMar w:top="709" w:right="851" w:bottom="709" w:left="851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40457" w:rsidRDefault="00640457">
      <w:r>
        <w:separator/>
      </w:r>
    </w:p>
  </w:endnote>
  <w:endnote w:type="continuationSeparator" w:id="0">
    <w:p w:rsidR="00640457" w:rsidRDefault="0064045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新細明體">
    <w:charset w:val="51"/>
    <w:family w:val="auto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0457" w:rsidRDefault="00640457" w:rsidP="00470AF7">
    <w:pPr>
      <w:pStyle w:val="Pieddepage"/>
      <w:pBdr>
        <w:top w:val="single" w:sz="36" w:space="0" w:color="auto"/>
      </w:pBdr>
      <w:tabs>
        <w:tab w:val="clear" w:pos="4536"/>
        <w:tab w:val="right" w:pos="9639"/>
      </w:tabs>
      <w:rPr>
        <w:b/>
        <w:sz w:val="16"/>
        <w:szCs w:val="16"/>
      </w:rPr>
    </w:pPr>
    <w:r>
      <w:rPr>
        <w:b/>
        <w:bCs/>
        <w:sz w:val="16"/>
        <w:szCs w:val="16"/>
      </w:rPr>
      <w:t>Baccalauréat technologique STG</w:t>
    </w:r>
    <w:r>
      <w:rPr>
        <w:b/>
        <w:sz w:val="16"/>
        <w:szCs w:val="16"/>
      </w:rPr>
      <w:tab/>
      <w:t xml:space="preserve">PAGE </w:t>
    </w:r>
    <w:r>
      <w:rPr>
        <w:b/>
        <w:sz w:val="16"/>
        <w:szCs w:val="16"/>
      </w:rPr>
      <w:fldChar w:fldCharType="begin"/>
    </w:r>
    <w:r>
      <w:rPr>
        <w:b/>
        <w:sz w:val="16"/>
        <w:szCs w:val="16"/>
      </w:rPr>
      <w:instrText xml:space="preserve"> PAGE </w:instrText>
    </w:r>
    <w:r>
      <w:rPr>
        <w:b/>
        <w:sz w:val="16"/>
        <w:szCs w:val="16"/>
      </w:rPr>
      <w:fldChar w:fldCharType="separate"/>
    </w:r>
    <w:r w:rsidR="00AF62AF">
      <w:rPr>
        <w:b/>
        <w:noProof/>
        <w:sz w:val="16"/>
        <w:szCs w:val="16"/>
      </w:rPr>
      <w:t>17</w:t>
    </w:r>
    <w:r>
      <w:rPr>
        <w:b/>
        <w:sz w:val="16"/>
        <w:szCs w:val="16"/>
      </w:rPr>
      <w:fldChar w:fldCharType="end"/>
    </w:r>
    <w:r>
      <w:rPr>
        <w:sz w:val="16"/>
        <w:szCs w:val="16"/>
      </w:rPr>
      <w:t>/</w:t>
    </w:r>
    <w:r>
      <w:rPr>
        <w:rStyle w:val="Numrodepage"/>
        <w:b/>
        <w:sz w:val="16"/>
        <w:szCs w:val="16"/>
      </w:rPr>
      <w:fldChar w:fldCharType="begin"/>
    </w:r>
    <w:r>
      <w:rPr>
        <w:rStyle w:val="Numrodepage"/>
        <w:b/>
        <w:sz w:val="16"/>
        <w:szCs w:val="16"/>
      </w:rPr>
      <w:instrText xml:space="preserve"> NUMPAGES </w:instrText>
    </w:r>
    <w:r>
      <w:rPr>
        <w:rStyle w:val="Numrodepage"/>
        <w:b/>
        <w:sz w:val="16"/>
        <w:szCs w:val="16"/>
      </w:rPr>
      <w:fldChar w:fldCharType="separate"/>
    </w:r>
    <w:r w:rsidR="00AF62AF">
      <w:rPr>
        <w:rStyle w:val="Numrodepage"/>
        <w:b/>
        <w:noProof/>
        <w:sz w:val="16"/>
        <w:szCs w:val="16"/>
      </w:rPr>
      <w:t>17</w:t>
    </w:r>
    <w:r>
      <w:rPr>
        <w:rStyle w:val="Numrodepage"/>
        <w:b/>
        <w:sz w:val="16"/>
        <w:szCs w:val="16"/>
      </w:rPr>
      <w:fldChar w:fldCharType="end"/>
    </w:r>
  </w:p>
  <w:p w:rsidR="00640457" w:rsidRPr="00F8532F" w:rsidRDefault="00640457" w:rsidP="00470AF7">
    <w:pPr>
      <w:pStyle w:val="Pieddepage"/>
      <w:tabs>
        <w:tab w:val="right" w:pos="9639"/>
      </w:tabs>
    </w:pPr>
    <w:r>
      <w:rPr>
        <w:b/>
        <w:sz w:val="16"/>
      </w:rPr>
      <w:t>GESTION DES SYSTÈMES D’INFORMATION – Épreuve écrite de spécialité</w:t>
    </w:r>
    <w:r>
      <w:rPr>
        <w:b/>
        <w:sz w:val="16"/>
        <w:szCs w:val="16"/>
      </w:rPr>
      <w:tab/>
      <w:t xml:space="preserve">REPÈRE : </w:t>
    </w:r>
    <w:r w:rsidRPr="00B62C8B">
      <w:rPr>
        <w:b/>
        <w:sz w:val="16"/>
        <w:szCs w:val="16"/>
      </w:rPr>
      <w:t>13GSIME1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40457" w:rsidRDefault="00640457">
      <w:r>
        <w:separator/>
      </w:r>
    </w:p>
  </w:footnote>
  <w:footnote w:type="continuationSeparator" w:id="0">
    <w:p w:rsidR="00640457" w:rsidRDefault="0064045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2"/>
    <w:multiLevelType w:val="multilevel"/>
    <w:tmpl w:val="00000002"/>
    <w:lvl w:ilvl="0">
      <w:start w:val="1000"/>
      <w:numFmt w:val="upperRoman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5"/>
    <w:multiLevelType w:val="multilevel"/>
    <w:tmpl w:val="00000005"/>
    <w:name w:val="WW8Num5"/>
    <w:lvl w:ilvl="0">
      <w:start w:val="1"/>
      <w:numFmt w:val="bullet"/>
      <w:lvlText w:val=""/>
      <w:lvlJc w:val="left"/>
      <w:pPr>
        <w:tabs>
          <w:tab w:val="num" w:pos="720"/>
        </w:tabs>
        <w:ind w:left="720" w:hanging="360"/>
      </w:pPr>
      <w:rPr>
        <w:rFonts w:ascii="Wingdings 2" w:hAnsi="Wingdings 2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"/>
      <w:lvlJc w:val="left"/>
      <w:pPr>
        <w:tabs>
          <w:tab w:val="num" w:pos="1800"/>
        </w:tabs>
        <w:ind w:left="1800" w:hanging="360"/>
      </w:pPr>
      <w:rPr>
        <w:rFonts w:ascii="Wingdings 2" w:hAnsi="Wingdings 2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"/>
      <w:lvlJc w:val="left"/>
      <w:pPr>
        <w:tabs>
          <w:tab w:val="num" w:pos="2880"/>
        </w:tabs>
        <w:ind w:left="2880" w:hanging="360"/>
      </w:pPr>
      <w:rPr>
        <w:rFonts w:ascii="Wingdings 2" w:hAnsi="Wingdings 2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">
    <w:nsid w:val="037F6154"/>
    <w:multiLevelType w:val="hybridMultilevel"/>
    <w:tmpl w:val="24C605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4869E6"/>
    <w:multiLevelType w:val="hybridMultilevel"/>
    <w:tmpl w:val="8B20DE9C"/>
    <w:lvl w:ilvl="0" w:tplc="B2C83C4A">
      <w:start w:val="1"/>
      <w:numFmt w:val="bullet"/>
      <w:pStyle w:val="Puc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A7D5C38"/>
    <w:multiLevelType w:val="hybridMultilevel"/>
    <w:tmpl w:val="FE186DBC"/>
    <w:lvl w:ilvl="0" w:tplc="C382E19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9B41E83"/>
    <w:multiLevelType w:val="hybridMultilevel"/>
    <w:tmpl w:val="941A5416"/>
    <w:lvl w:ilvl="0" w:tplc="BC20C9C4">
      <w:start w:val="1"/>
      <w:numFmt w:val="decimal"/>
      <w:lvlText w:val="%10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409585F"/>
    <w:multiLevelType w:val="hybridMultilevel"/>
    <w:tmpl w:val="8AEE595A"/>
    <w:lvl w:ilvl="0" w:tplc="43940C44">
      <w:start w:val="1"/>
      <w:numFmt w:val="decimal"/>
      <w:lvlText w:val="%10."/>
      <w:lvlJc w:val="left"/>
      <w:pPr>
        <w:ind w:left="502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7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567"/>
  <w:hyphenationZone w:val="425"/>
  <w:noPunctuationKerning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/>
  <w:rsids>
    <w:rsidRoot w:val="00E20D6C"/>
    <w:rsid w:val="00013B8F"/>
    <w:rsid w:val="00023AC0"/>
    <w:rsid w:val="00025EDB"/>
    <w:rsid w:val="00033A26"/>
    <w:rsid w:val="00034496"/>
    <w:rsid w:val="00036344"/>
    <w:rsid w:val="000371E8"/>
    <w:rsid w:val="00041371"/>
    <w:rsid w:val="0004419F"/>
    <w:rsid w:val="000442E8"/>
    <w:rsid w:val="000459AC"/>
    <w:rsid w:val="000468E7"/>
    <w:rsid w:val="000659D9"/>
    <w:rsid w:val="000664F6"/>
    <w:rsid w:val="0007002B"/>
    <w:rsid w:val="0007307A"/>
    <w:rsid w:val="00073874"/>
    <w:rsid w:val="00076B67"/>
    <w:rsid w:val="00080038"/>
    <w:rsid w:val="00087A3B"/>
    <w:rsid w:val="00092982"/>
    <w:rsid w:val="000972C3"/>
    <w:rsid w:val="00097F38"/>
    <w:rsid w:val="000A1343"/>
    <w:rsid w:val="000A4157"/>
    <w:rsid w:val="000B0C18"/>
    <w:rsid w:val="000B4841"/>
    <w:rsid w:val="000C38D2"/>
    <w:rsid w:val="000D4E3C"/>
    <w:rsid w:val="000E4E9A"/>
    <w:rsid w:val="000E7F65"/>
    <w:rsid w:val="000F21D3"/>
    <w:rsid w:val="000F37D7"/>
    <w:rsid w:val="000F463B"/>
    <w:rsid w:val="00113432"/>
    <w:rsid w:val="00122554"/>
    <w:rsid w:val="001228B7"/>
    <w:rsid w:val="00127AE0"/>
    <w:rsid w:val="001421F1"/>
    <w:rsid w:val="00142E02"/>
    <w:rsid w:val="00143D6B"/>
    <w:rsid w:val="001472F1"/>
    <w:rsid w:val="00147CCF"/>
    <w:rsid w:val="00151F99"/>
    <w:rsid w:val="001602B4"/>
    <w:rsid w:val="001662F2"/>
    <w:rsid w:val="001663D1"/>
    <w:rsid w:val="00176CFD"/>
    <w:rsid w:val="00187BD6"/>
    <w:rsid w:val="001A2511"/>
    <w:rsid w:val="001B21DC"/>
    <w:rsid w:val="001B5BEF"/>
    <w:rsid w:val="001C4F24"/>
    <w:rsid w:val="001D6B65"/>
    <w:rsid w:val="001E748A"/>
    <w:rsid w:val="001F4EFF"/>
    <w:rsid w:val="001F7073"/>
    <w:rsid w:val="002026AD"/>
    <w:rsid w:val="00204D81"/>
    <w:rsid w:val="00211CEE"/>
    <w:rsid w:val="00216149"/>
    <w:rsid w:val="002219D6"/>
    <w:rsid w:val="00225C85"/>
    <w:rsid w:val="0022756A"/>
    <w:rsid w:val="00230211"/>
    <w:rsid w:val="00231D4C"/>
    <w:rsid w:val="00251370"/>
    <w:rsid w:val="00255A1E"/>
    <w:rsid w:val="002568F0"/>
    <w:rsid w:val="002622F9"/>
    <w:rsid w:val="00262386"/>
    <w:rsid w:val="00263443"/>
    <w:rsid w:val="002646FC"/>
    <w:rsid w:val="00264FE7"/>
    <w:rsid w:val="00265170"/>
    <w:rsid w:val="0027230D"/>
    <w:rsid w:val="00272E69"/>
    <w:rsid w:val="00280017"/>
    <w:rsid w:val="00287870"/>
    <w:rsid w:val="00296148"/>
    <w:rsid w:val="002A1D1F"/>
    <w:rsid w:val="002A3193"/>
    <w:rsid w:val="002A3630"/>
    <w:rsid w:val="002A4E1A"/>
    <w:rsid w:val="002A7073"/>
    <w:rsid w:val="002B36A3"/>
    <w:rsid w:val="002C39D2"/>
    <w:rsid w:val="002C6363"/>
    <w:rsid w:val="002C77A7"/>
    <w:rsid w:val="002D3011"/>
    <w:rsid w:val="002E11DC"/>
    <w:rsid w:val="002E73E5"/>
    <w:rsid w:val="002F078F"/>
    <w:rsid w:val="002F756B"/>
    <w:rsid w:val="0030468C"/>
    <w:rsid w:val="00313EE9"/>
    <w:rsid w:val="00321FD0"/>
    <w:rsid w:val="00337FB5"/>
    <w:rsid w:val="003408EC"/>
    <w:rsid w:val="00342F16"/>
    <w:rsid w:val="00354660"/>
    <w:rsid w:val="00361230"/>
    <w:rsid w:val="0036128E"/>
    <w:rsid w:val="00361DF7"/>
    <w:rsid w:val="00364C5B"/>
    <w:rsid w:val="003675C4"/>
    <w:rsid w:val="0037626D"/>
    <w:rsid w:val="003774B0"/>
    <w:rsid w:val="00381DE7"/>
    <w:rsid w:val="00383E92"/>
    <w:rsid w:val="003903BD"/>
    <w:rsid w:val="003A280F"/>
    <w:rsid w:val="003A4DA6"/>
    <w:rsid w:val="003B1CE9"/>
    <w:rsid w:val="003D1812"/>
    <w:rsid w:val="003D4D37"/>
    <w:rsid w:val="003D5AF4"/>
    <w:rsid w:val="003E7D27"/>
    <w:rsid w:val="003F1902"/>
    <w:rsid w:val="003F38F0"/>
    <w:rsid w:val="003F40C1"/>
    <w:rsid w:val="003F5F47"/>
    <w:rsid w:val="00412B46"/>
    <w:rsid w:val="00415CC2"/>
    <w:rsid w:val="00436C95"/>
    <w:rsid w:val="00437526"/>
    <w:rsid w:val="00437D8E"/>
    <w:rsid w:val="0044202B"/>
    <w:rsid w:val="00444BE2"/>
    <w:rsid w:val="0045134D"/>
    <w:rsid w:val="0045737C"/>
    <w:rsid w:val="00461E00"/>
    <w:rsid w:val="00467AAE"/>
    <w:rsid w:val="00470AF7"/>
    <w:rsid w:val="00475EA8"/>
    <w:rsid w:val="00487D38"/>
    <w:rsid w:val="00491301"/>
    <w:rsid w:val="0049219C"/>
    <w:rsid w:val="004975B1"/>
    <w:rsid w:val="004A24EB"/>
    <w:rsid w:val="004A4627"/>
    <w:rsid w:val="004B2711"/>
    <w:rsid w:val="004B5E8D"/>
    <w:rsid w:val="004C0B95"/>
    <w:rsid w:val="004C64B2"/>
    <w:rsid w:val="004E4672"/>
    <w:rsid w:val="004F4C36"/>
    <w:rsid w:val="004F5DEF"/>
    <w:rsid w:val="004F6040"/>
    <w:rsid w:val="004F733D"/>
    <w:rsid w:val="00503CC6"/>
    <w:rsid w:val="0050418D"/>
    <w:rsid w:val="005128DC"/>
    <w:rsid w:val="00520749"/>
    <w:rsid w:val="0053317D"/>
    <w:rsid w:val="00534D73"/>
    <w:rsid w:val="00535950"/>
    <w:rsid w:val="00540E10"/>
    <w:rsid w:val="0055042E"/>
    <w:rsid w:val="00556EE5"/>
    <w:rsid w:val="00557009"/>
    <w:rsid w:val="005639EE"/>
    <w:rsid w:val="0056588B"/>
    <w:rsid w:val="00566372"/>
    <w:rsid w:val="005732BE"/>
    <w:rsid w:val="00590BA6"/>
    <w:rsid w:val="00597564"/>
    <w:rsid w:val="005B058C"/>
    <w:rsid w:val="005B1A58"/>
    <w:rsid w:val="005B1EAD"/>
    <w:rsid w:val="005B3746"/>
    <w:rsid w:val="005B5181"/>
    <w:rsid w:val="005B7D77"/>
    <w:rsid w:val="005C1651"/>
    <w:rsid w:val="005E44C6"/>
    <w:rsid w:val="005F1466"/>
    <w:rsid w:val="005F3FDF"/>
    <w:rsid w:val="00602C4F"/>
    <w:rsid w:val="006069DF"/>
    <w:rsid w:val="006163F7"/>
    <w:rsid w:val="00623C47"/>
    <w:rsid w:val="00633622"/>
    <w:rsid w:val="00640457"/>
    <w:rsid w:val="00647085"/>
    <w:rsid w:val="006608B7"/>
    <w:rsid w:val="00670461"/>
    <w:rsid w:val="006743CB"/>
    <w:rsid w:val="006820F4"/>
    <w:rsid w:val="00683098"/>
    <w:rsid w:val="006842AA"/>
    <w:rsid w:val="00685CF3"/>
    <w:rsid w:val="00694D67"/>
    <w:rsid w:val="00695B12"/>
    <w:rsid w:val="006A63DD"/>
    <w:rsid w:val="006C20FD"/>
    <w:rsid w:val="006C6CE4"/>
    <w:rsid w:val="006D34A2"/>
    <w:rsid w:val="006D6FFA"/>
    <w:rsid w:val="006E3D70"/>
    <w:rsid w:val="006E6C7A"/>
    <w:rsid w:val="006F272C"/>
    <w:rsid w:val="0070133A"/>
    <w:rsid w:val="0071072B"/>
    <w:rsid w:val="00715DF1"/>
    <w:rsid w:val="00730895"/>
    <w:rsid w:val="00730C50"/>
    <w:rsid w:val="00730D89"/>
    <w:rsid w:val="007339A5"/>
    <w:rsid w:val="00741958"/>
    <w:rsid w:val="00752D70"/>
    <w:rsid w:val="0075676B"/>
    <w:rsid w:val="007571EF"/>
    <w:rsid w:val="00760FFF"/>
    <w:rsid w:val="0076361F"/>
    <w:rsid w:val="00764CD2"/>
    <w:rsid w:val="0076723D"/>
    <w:rsid w:val="0076742C"/>
    <w:rsid w:val="0077012F"/>
    <w:rsid w:val="007748A4"/>
    <w:rsid w:val="00780E1F"/>
    <w:rsid w:val="00781EF1"/>
    <w:rsid w:val="00790EED"/>
    <w:rsid w:val="00792F95"/>
    <w:rsid w:val="00793B54"/>
    <w:rsid w:val="00796BE9"/>
    <w:rsid w:val="007A2D06"/>
    <w:rsid w:val="007B5359"/>
    <w:rsid w:val="007C0192"/>
    <w:rsid w:val="007C1BCB"/>
    <w:rsid w:val="007D6F21"/>
    <w:rsid w:val="007E7573"/>
    <w:rsid w:val="007E7F2C"/>
    <w:rsid w:val="007F5B38"/>
    <w:rsid w:val="007F6B3D"/>
    <w:rsid w:val="00811E30"/>
    <w:rsid w:val="00815888"/>
    <w:rsid w:val="00821F86"/>
    <w:rsid w:val="00833797"/>
    <w:rsid w:val="00837504"/>
    <w:rsid w:val="00841906"/>
    <w:rsid w:val="00845C4D"/>
    <w:rsid w:val="00846B22"/>
    <w:rsid w:val="008473EB"/>
    <w:rsid w:val="00863FE6"/>
    <w:rsid w:val="00881552"/>
    <w:rsid w:val="0088208B"/>
    <w:rsid w:val="00884F95"/>
    <w:rsid w:val="0088726D"/>
    <w:rsid w:val="008944E3"/>
    <w:rsid w:val="0089519D"/>
    <w:rsid w:val="00897FBB"/>
    <w:rsid w:val="008A3615"/>
    <w:rsid w:val="008B143B"/>
    <w:rsid w:val="008B72E4"/>
    <w:rsid w:val="008C354D"/>
    <w:rsid w:val="008C4E06"/>
    <w:rsid w:val="008C5454"/>
    <w:rsid w:val="008C7CAE"/>
    <w:rsid w:val="008E67C3"/>
    <w:rsid w:val="008F37FB"/>
    <w:rsid w:val="008F4CB9"/>
    <w:rsid w:val="008F5FC8"/>
    <w:rsid w:val="00900C09"/>
    <w:rsid w:val="00912F4F"/>
    <w:rsid w:val="00914861"/>
    <w:rsid w:val="0091744A"/>
    <w:rsid w:val="00921E98"/>
    <w:rsid w:val="00924EEE"/>
    <w:rsid w:val="0093500D"/>
    <w:rsid w:val="009354A9"/>
    <w:rsid w:val="00955EC8"/>
    <w:rsid w:val="00957476"/>
    <w:rsid w:val="009603A6"/>
    <w:rsid w:val="009608B5"/>
    <w:rsid w:val="009647E5"/>
    <w:rsid w:val="009675F4"/>
    <w:rsid w:val="009750C7"/>
    <w:rsid w:val="009766E2"/>
    <w:rsid w:val="00982A9F"/>
    <w:rsid w:val="00982BF3"/>
    <w:rsid w:val="00986784"/>
    <w:rsid w:val="00996055"/>
    <w:rsid w:val="0099799E"/>
    <w:rsid w:val="009A23A5"/>
    <w:rsid w:val="009A5C41"/>
    <w:rsid w:val="009B398F"/>
    <w:rsid w:val="009B6582"/>
    <w:rsid w:val="009C6C88"/>
    <w:rsid w:val="009D1845"/>
    <w:rsid w:val="009D2C61"/>
    <w:rsid w:val="009E568E"/>
    <w:rsid w:val="00A03EAB"/>
    <w:rsid w:val="00A04376"/>
    <w:rsid w:val="00A1052C"/>
    <w:rsid w:val="00A106BA"/>
    <w:rsid w:val="00A17394"/>
    <w:rsid w:val="00A312B7"/>
    <w:rsid w:val="00A35E6E"/>
    <w:rsid w:val="00A41700"/>
    <w:rsid w:val="00A43BB2"/>
    <w:rsid w:val="00A45CDF"/>
    <w:rsid w:val="00A51A48"/>
    <w:rsid w:val="00A5378E"/>
    <w:rsid w:val="00A74169"/>
    <w:rsid w:val="00A7662A"/>
    <w:rsid w:val="00A805D3"/>
    <w:rsid w:val="00A83E9E"/>
    <w:rsid w:val="00A97C61"/>
    <w:rsid w:val="00AA1577"/>
    <w:rsid w:val="00AA3BAB"/>
    <w:rsid w:val="00AB7DB6"/>
    <w:rsid w:val="00AC4A8A"/>
    <w:rsid w:val="00AD27FA"/>
    <w:rsid w:val="00AD2E0C"/>
    <w:rsid w:val="00AD48E3"/>
    <w:rsid w:val="00AD6927"/>
    <w:rsid w:val="00AE69A7"/>
    <w:rsid w:val="00AE770E"/>
    <w:rsid w:val="00AF0A6A"/>
    <w:rsid w:val="00AF5441"/>
    <w:rsid w:val="00AF62AF"/>
    <w:rsid w:val="00B04431"/>
    <w:rsid w:val="00B10A27"/>
    <w:rsid w:val="00B122FD"/>
    <w:rsid w:val="00B17101"/>
    <w:rsid w:val="00B2096F"/>
    <w:rsid w:val="00B25565"/>
    <w:rsid w:val="00B257E3"/>
    <w:rsid w:val="00B34015"/>
    <w:rsid w:val="00B40B06"/>
    <w:rsid w:val="00B41382"/>
    <w:rsid w:val="00B46142"/>
    <w:rsid w:val="00B53425"/>
    <w:rsid w:val="00B60D2E"/>
    <w:rsid w:val="00B62ADE"/>
    <w:rsid w:val="00B62C8B"/>
    <w:rsid w:val="00B64096"/>
    <w:rsid w:val="00B7186F"/>
    <w:rsid w:val="00B777A6"/>
    <w:rsid w:val="00B81E86"/>
    <w:rsid w:val="00B8250F"/>
    <w:rsid w:val="00B87B06"/>
    <w:rsid w:val="00B91389"/>
    <w:rsid w:val="00B9338C"/>
    <w:rsid w:val="00B93813"/>
    <w:rsid w:val="00B9624A"/>
    <w:rsid w:val="00BA334D"/>
    <w:rsid w:val="00BA4E25"/>
    <w:rsid w:val="00BA4E71"/>
    <w:rsid w:val="00BA5A62"/>
    <w:rsid w:val="00BA7750"/>
    <w:rsid w:val="00BD3422"/>
    <w:rsid w:val="00BD643B"/>
    <w:rsid w:val="00BE0C20"/>
    <w:rsid w:val="00BE29ED"/>
    <w:rsid w:val="00BF05EF"/>
    <w:rsid w:val="00BF5B74"/>
    <w:rsid w:val="00BF6FAC"/>
    <w:rsid w:val="00C00E84"/>
    <w:rsid w:val="00C01B1A"/>
    <w:rsid w:val="00C02331"/>
    <w:rsid w:val="00C02573"/>
    <w:rsid w:val="00C0612E"/>
    <w:rsid w:val="00C1024D"/>
    <w:rsid w:val="00C12292"/>
    <w:rsid w:val="00C12DB0"/>
    <w:rsid w:val="00C141A3"/>
    <w:rsid w:val="00C150D3"/>
    <w:rsid w:val="00C17C94"/>
    <w:rsid w:val="00C23344"/>
    <w:rsid w:val="00C327CD"/>
    <w:rsid w:val="00C32977"/>
    <w:rsid w:val="00C44755"/>
    <w:rsid w:val="00C4663A"/>
    <w:rsid w:val="00C85767"/>
    <w:rsid w:val="00CB01C2"/>
    <w:rsid w:val="00CB1CDD"/>
    <w:rsid w:val="00CB4A62"/>
    <w:rsid w:val="00CB4D8B"/>
    <w:rsid w:val="00CB73DB"/>
    <w:rsid w:val="00CC4B56"/>
    <w:rsid w:val="00CC7EBD"/>
    <w:rsid w:val="00CD102F"/>
    <w:rsid w:val="00CD2D9A"/>
    <w:rsid w:val="00CD3BD5"/>
    <w:rsid w:val="00CE7D43"/>
    <w:rsid w:val="00CF0502"/>
    <w:rsid w:val="00CF72CE"/>
    <w:rsid w:val="00D00F55"/>
    <w:rsid w:val="00D0529B"/>
    <w:rsid w:val="00D06A10"/>
    <w:rsid w:val="00D10F46"/>
    <w:rsid w:val="00D15105"/>
    <w:rsid w:val="00D23641"/>
    <w:rsid w:val="00D35A89"/>
    <w:rsid w:val="00D401D1"/>
    <w:rsid w:val="00D40F66"/>
    <w:rsid w:val="00D43AB0"/>
    <w:rsid w:val="00D47334"/>
    <w:rsid w:val="00D47D36"/>
    <w:rsid w:val="00D5507B"/>
    <w:rsid w:val="00D5638B"/>
    <w:rsid w:val="00D632C9"/>
    <w:rsid w:val="00D73058"/>
    <w:rsid w:val="00D767EE"/>
    <w:rsid w:val="00D77352"/>
    <w:rsid w:val="00D81CB6"/>
    <w:rsid w:val="00D839E0"/>
    <w:rsid w:val="00D8721E"/>
    <w:rsid w:val="00D90338"/>
    <w:rsid w:val="00D91330"/>
    <w:rsid w:val="00D93DDB"/>
    <w:rsid w:val="00DA1DE9"/>
    <w:rsid w:val="00DA4078"/>
    <w:rsid w:val="00DA5AFB"/>
    <w:rsid w:val="00DA7BE1"/>
    <w:rsid w:val="00DB29E1"/>
    <w:rsid w:val="00DB6D0B"/>
    <w:rsid w:val="00DB7A95"/>
    <w:rsid w:val="00DC71A5"/>
    <w:rsid w:val="00DD1DE7"/>
    <w:rsid w:val="00DE0811"/>
    <w:rsid w:val="00DE0C82"/>
    <w:rsid w:val="00DE3FD2"/>
    <w:rsid w:val="00DE6B31"/>
    <w:rsid w:val="00DF208D"/>
    <w:rsid w:val="00DF6291"/>
    <w:rsid w:val="00E046CF"/>
    <w:rsid w:val="00E103DA"/>
    <w:rsid w:val="00E20D6C"/>
    <w:rsid w:val="00E21EF5"/>
    <w:rsid w:val="00E31115"/>
    <w:rsid w:val="00E32804"/>
    <w:rsid w:val="00E34412"/>
    <w:rsid w:val="00E37568"/>
    <w:rsid w:val="00E422D6"/>
    <w:rsid w:val="00E44274"/>
    <w:rsid w:val="00E46AD9"/>
    <w:rsid w:val="00E53AA8"/>
    <w:rsid w:val="00E71382"/>
    <w:rsid w:val="00E77C31"/>
    <w:rsid w:val="00E85F0B"/>
    <w:rsid w:val="00E85FEB"/>
    <w:rsid w:val="00E95AB0"/>
    <w:rsid w:val="00EA1DAA"/>
    <w:rsid w:val="00EA3A64"/>
    <w:rsid w:val="00EA52A6"/>
    <w:rsid w:val="00EB68FB"/>
    <w:rsid w:val="00EC0763"/>
    <w:rsid w:val="00EC2405"/>
    <w:rsid w:val="00EC2C35"/>
    <w:rsid w:val="00EC6FDF"/>
    <w:rsid w:val="00ED0E45"/>
    <w:rsid w:val="00ED16B1"/>
    <w:rsid w:val="00ED3E8C"/>
    <w:rsid w:val="00ED5BC3"/>
    <w:rsid w:val="00ED67A6"/>
    <w:rsid w:val="00EE1A5B"/>
    <w:rsid w:val="00EE2D3E"/>
    <w:rsid w:val="00EE4CB2"/>
    <w:rsid w:val="00EF22FB"/>
    <w:rsid w:val="00F01651"/>
    <w:rsid w:val="00F01742"/>
    <w:rsid w:val="00F0504C"/>
    <w:rsid w:val="00F07344"/>
    <w:rsid w:val="00F13E81"/>
    <w:rsid w:val="00F1447C"/>
    <w:rsid w:val="00F26A41"/>
    <w:rsid w:val="00F3518C"/>
    <w:rsid w:val="00F4270E"/>
    <w:rsid w:val="00F4502A"/>
    <w:rsid w:val="00F451E9"/>
    <w:rsid w:val="00F45A53"/>
    <w:rsid w:val="00F52170"/>
    <w:rsid w:val="00F60311"/>
    <w:rsid w:val="00F63899"/>
    <w:rsid w:val="00F645A3"/>
    <w:rsid w:val="00F662A6"/>
    <w:rsid w:val="00F702F5"/>
    <w:rsid w:val="00F71D5C"/>
    <w:rsid w:val="00F74FBA"/>
    <w:rsid w:val="00F7628E"/>
    <w:rsid w:val="00F77843"/>
    <w:rsid w:val="00F86840"/>
    <w:rsid w:val="00F9289A"/>
    <w:rsid w:val="00F94CA7"/>
    <w:rsid w:val="00F957BE"/>
    <w:rsid w:val="00F979AD"/>
    <w:rsid w:val="00FA0849"/>
    <w:rsid w:val="00FA0C4D"/>
    <w:rsid w:val="00FA66CB"/>
    <w:rsid w:val="00FB1C94"/>
    <w:rsid w:val="00FB78B9"/>
    <w:rsid w:val="00FC0694"/>
    <w:rsid w:val="00FC58E1"/>
    <w:rsid w:val="00FC7D34"/>
    <w:rsid w:val="00FD4AA5"/>
    <w:rsid w:val="00FD6415"/>
    <w:rsid w:val="00FF0572"/>
    <w:rsid w:val="00FF6E39"/>
    <w:rsid w:val="00FF7B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673"/>
    <o:shapelayout v:ext="edit">
      <o:idmap v:ext="edit" data="1"/>
      <o:rules v:ext="edit">
        <o:r id="V:Rule8" type="connector" idref="#AutoShape 419"/>
        <o:r id="V:Rule9" type="connector" idref="#AutoShape 447"/>
        <o:r id="V:Rule10" type="connector" idref="#AutoShape 469"/>
        <o:r id="V:Rule11" type="connector" idref="#AutoShape 408"/>
        <o:r id="V:Rule12" type="connector" idref="#AutoShape 415"/>
        <o:r id="V:Rule13" type="connector" idref="#AutoShape 464"/>
        <o:r id="V:Rule14" type="connector" idref="#AutoShape 4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94D67"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694D67"/>
    <w:pPr>
      <w:keepNext/>
      <w:widowControl w:val="0"/>
      <w:autoSpaceDE w:val="0"/>
      <w:autoSpaceDN w:val="0"/>
      <w:ind w:left="1440"/>
      <w:outlineLvl w:val="0"/>
    </w:pPr>
    <w:rPr>
      <w:bCs/>
      <w:i/>
      <w:iCs/>
      <w:spacing w:val="-6"/>
      <w:sz w:val="20"/>
      <w:szCs w:val="20"/>
    </w:rPr>
  </w:style>
  <w:style w:type="paragraph" w:styleId="Titre2">
    <w:name w:val="heading 2"/>
    <w:basedOn w:val="Normal"/>
    <w:next w:val="Normal"/>
    <w:qFormat/>
    <w:rsid w:val="00694D67"/>
    <w:pPr>
      <w:keepNext/>
      <w:jc w:val="both"/>
      <w:outlineLvl w:val="1"/>
    </w:pPr>
    <w:rPr>
      <w:b/>
      <w:szCs w:val="20"/>
    </w:rPr>
  </w:style>
  <w:style w:type="paragraph" w:styleId="Titre3">
    <w:name w:val="heading 3"/>
    <w:basedOn w:val="Normal"/>
    <w:next w:val="Normal"/>
    <w:link w:val="Titre3Car"/>
    <w:qFormat/>
    <w:rsid w:val="00694D67"/>
    <w:pPr>
      <w:keepNext/>
      <w:widowControl w:val="0"/>
      <w:autoSpaceDE w:val="0"/>
      <w:autoSpaceDN w:val="0"/>
      <w:spacing w:before="216"/>
      <w:ind w:left="8080"/>
      <w:outlineLvl w:val="2"/>
    </w:pPr>
    <w:rPr>
      <w:b/>
    </w:rPr>
  </w:style>
  <w:style w:type="paragraph" w:styleId="Titre4">
    <w:name w:val="heading 4"/>
    <w:basedOn w:val="Normal"/>
    <w:next w:val="Normal"/>
    <w:qFormat/>
    <w:rsid w:val="00694D67"/>
    <w:pPr>
      <w:keepNext/>
      <w:spacing w:before="720"/>
      <w:jc w:val="center"/>
      <w:outlineLvl w:val="3"/>
    </w:pPr>
    <w:rPr>
      <w:b/>
      <w:bCs/>
      <w:w w:val="123"/>
      <w:sz w:val="34"/>
      <w:szCs w:val="34"/>
    </w:rPr>
  </w:style>
  <w:style w:type="paragraph" w:styleId="Titre5">
    <w:name w:val="heading 5"/>
    <w:basedOn w:val="Normal"/>
    <w:next w:val="Normal"/>
    <w:qFormat/>
    <w:rsid w:val="00694D67"/>
    <w:pPr>
      <w:keepNext/>
      <w:tabs>
        <w:tab w:val="left" w:pos="1985"/>
      </w:tabs>
      <w:suppressAutoHyphens/>
      <w:spacing w:before="120" w:after="120"/>
      <w:outlineLvl w:val="4"/>
    </w:pPr>
    <w:rPr>
      <w:b/>
      <w:bCs/>
      <w:sz w:val="28"/>
    </w:rPr>
  </w:style>
  <w:style w:type="paragraph" w:styleId="Titre6">
    <w:name w:val="heading 6"/>
    <w:basedOn w:val="Normal"/>
    <w:next w:val="Normal"/>
    <w:link w:val="Titre6Car"/>
    <w:qFormat/>
    <w:rsid w:val="00694D67"/>
    <w:pPr>
      <w:keepNext/>
      <w:jc w:val="center"/>
      <w:outlineLvl w:val="5"/>
    </w:pPr>
    <w:rPr>
      <w:b/>
      <w:bCs/>
      <w:sz w:val="22"/>
    </w:rPr>
  </w:style>
  <w:style w:type="paragraph" w:styleId="Titre7">
    <w:name w:val="heading 7"/>
    <w:basedOn w:val="Normal"/>
    <w:next w:val="Normal"/>
    <w:link w:val="Titre7Car"/>
    <w:qFormat/>
    <w:rsid w:val="00694D67"/>
    <w:pPr>
      <w:keepNext/>
      <w:outlineLvl w:val="6"/>
    </w:pPr>
    <w:rPr>
      <w:b/>
      <w:bCs/>
      <w:szCs w:val="20"/>
    </w:rPr>
  </w:style>
  <w:style w:type="paragraph" w:styleId="Titre8">
    <w:name w:val="heading 8"/>
    <w:basedOn w:val="Normal"/>
    <w:next w:val="Normal"/>
    <w:link w:val="Titre8Car"/>
    <w:qFormat/>
    <w:rsid w:val="00694D67"/>
    <w:pPr>
      <w:keepNext/>
      <w:jc w:val="center"/>
      <w:outlineLvl w:val="7"/>
    </w:pPr>
    <w:rPr>
      <w:i/>
      <w:iCs/>
      <w:sz w:val="22"/>
    </w:rPr>
  </w:style>
  <w:style w:type="paragraph" w:styleId="Titre9">
    <w:name w:val="heading 9"/>
    <w:basedOn w:val="Normal"/>
    <w:next w:val="Normal"/>
    <w:qFormat/>
    <w:rsid w:val="00694D67"/>
    <w:pPr>
      <w:keepNext/>
      <w:jc w:val="center"/>
      <w:outlineLvl w:val="8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link w:val="CorpsdetexteCar"/>
    <w:semiHidden/>
    <w:rsid w:val="00694D67"/>
    <w:pPr>
      <w:spacing w:line="300" w:lineRule="atLeast"/>
      <w:jc w:val="both"/>
    </w:pPr>
    <w:rPr>
      <w:szCs w:val="20"/>
    </w:rPr>
  </w:style>
  <w:style w:type="paragraph" w:styleId="NormalWeb">
    <w:name w:val="Normal (Web)"/>
    <w:basedOn w:val="Normal"/>
    <w:semiHidden/>
    <w:rsid w:val="00694D67"/>
    <w:pPr>
      <w:spacing w:before="100" w:beforeAutospacing="1" w:after="100" w:afterAutospacing="1"/>
    </w:pPr>
  </w:style>
  <w:style w:type="paragraph" w:styleId="En-tte">
    <w:name w:val="header"/>
    <w:basedOn w:val="Normal"/>
    <w:link w:val="En-tteCar"/>
    <w:semiHidden/>
    <w:rsid w:val="00694D6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694D6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694D67"/>
  </w:style>
  <w:style w:type="paragraph" w:customStyle="1" w:styleId="DossierAnnexe">
    <w:name w:val="DossierAnnexe"/>
    <w:basedOn w:val="Titre5"/>
    <w:rsid w:val="00694D67"/>
    <w:pPr>
      <w:tabs>
        <w:tab w:val="clear" w:pos="1985"/>
        <w:tab w:val="left" w:pos="1843"/>
      </w:tabs>
      <w:spacing w:after="0" w:line="360" w:lineRule="auto"/>
      <w:ind w:left="1843" w:hanging="1843"/>
    </w:pPr>
  </w:style>
  <w:style w:type="paragraph" w:styleId="Corpsdetexte3">
    <w:name w:val="Body Text 3"/>
    <w:basedOn w:val="Normal"/>
    <w:semiHidden/>
    <w:rsid w:val="00694D67"/>
    <w:pPr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autoSpaceDE w:val="0"/>
      <w:autoSpaceDN w:val="0"/>
      <w:jc w:val="center"/>
    </w:pPr>
    <w:rPr>
      <w:i/>
      <w:color w:val="000000"/>
      <w:sz w:val="20"/>
    </w:rPr>
  </w:style>
  <w:style w:type="paragraph" w:customStyle="1" w:styleId="Annexe">
    <w:name w:val="Annexe"/>
    <w:basedOn w:val="Normal"/>
    <w:rsid w:val="00694D67"/>
    <w:pPr>
      <w:suppressAutoHyphens/>
      <w:spacing w:before="60"/>
      <w:ind w:left="1843" w:hanging="1276"/>
      <w:jc w:val="both"/>
    </w:pPr>
  </w:style>
  <w:style w:type="paragraph" w:styleId="Corpsdetexte2">
    <w:name w:val="Body Text 2"/>
    <w:basedOn w:val="Normal"/>
    <w:link w:val="Corpsdetexte2Car"/>
    <w:semiHidden/>
    <w:rsid w:val="00694D6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right" w:pos="9468"/>
      </w:tabs>
      <w:jc w:val="center"/>
    </w:pPr>
    <w:rPr>
      <w:i/>
      <w:iCs/>
      <w:sz w:val="20"/>
      <w:szCs w:val="20"/>
    </w:rPr>
  </w:style>
  <w:style w:type="paragraph" w:customStyle="1" w:styleId="Puce">
    <w:name w:val="_Puce"/>
    <w:basedOn w:val="ParagrapheIntermdiaire"/>
    <w:rsid w:val="00694D67"/>
    <w:pPr>
      <w:numPr>
        <w:numId w:val="1"/>
      </w:numPr>
      <w:tabs>
        <w:tab w:val="clear" w:pos="720"/>
      </w:tabs>
      <w:spacing w:before="60"/>
      <w:ind w:left="568" w:hanging="284"/>
    </w:pPr>
  </w:style>
  <w:style w:type="paragraph" w:customStyle="1" w:styleId="ParagrapheIntermdiaire">
    <w:name w:val="_ParagrapheIntermédiaire"/>
    <w:basedOn w:val="Corpsdetexte"/>
    <w:rsid w:val="00694D67"/>
    <w:pPr>
      <w:suppressAutoHyphens/>
      <w:spacing w:before="240" w:line="360" w:lineRule="auto"/>
    </w:pPr>
  </w:style>
  <w:style w:type="paragraph" w:customStyle="1" w:styleId="PremierParagraphe">
    <w:name w:val="_PremierParagraphe"/>
    <w:basedOn w:val="Corpsdetexte"/>
    <w:next w:val="ParagrapheIntermdiaire"/>
    <w:rsid w:val="00694D67"/>
    <w:pPr>
      <w:suppressAutoHyphens/>
      <w:spacing w:before="720" w:line="360" w:lineRule="auto"/>
    </w:pPr>
  </w:style>
  <w:style w:type="paragraph" w:customStyle="1" w:styleId="DernierParagraphe">
    <w:name w:val="_DernierParagraphe"/>
    <w:basedOn w:val="Corpsdetexte"/>
    <w:rsid w:val="00694D67"/>
    <w:pPr>
      <w:suppressAutoHyphens/>
      <w:spacing w:before="240" w:after="240" w:line="360" w:lineRule="auto"/>
    </w:pPr>
  </w:style>
  <w:style w:type="paragraph" w:customStyle="1" w:styleId="Question">
    <w:name w:val="_Question"/>
    <w:basedOn w:val="Normal"/>
    <w:rsid w:val="00694D67"/>
    <w:pPr>
      <w:suppressAutoHyphens/>
      <w:spacing w:before="120" w:line="360" w:lineRule="auto"/>
      <w:jc w:val="both"/>
    </w:pPr>
  </w:style>
  <w:style w:type="paragraph" w:styleId="PrformatHTML">
    <w:name w:val="HTML Preformatted"/>
    <w:basedOn w:val="Normal"/>
    <w:semiHidden/>
    <w:rsid w:val="00694D6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 w:cs="Arial Unicode MS"/>
      <w:sz w:val="20"/>
      <w:szCs w:val="20"/>
    </w:rPr>
  </w:style>
  <w:style w:type="paragraph" w:styleId="Notedebasdepage">
    <w:name w:val="footnote text"/>
    <w:basedOn w:val="Normal"/>
    <w:semiHidden/>
    <w:rsid w:val="00694D67"/>
    <w:rPr>
      <w:sz w:val="20"/>
      <w:szCs w:val="20"/>
    </w:rPr>
  </w:style>
  <w:style w:type="character" w:customStyle="1" w:styleId="Titre6Car">
    <w:name w:val="Titre 6 Car"/>
    <w:link w:val="Titre6"/>
    <w:rsid w:val="00E20D6C"/>
    <w:rPr>
      <w:b/>
      <w:bCs/>
      <w:sz w:val="22"/>
      <w:szCs w:val="24"/>
      <w:lang w:eastAsia="fr-FR"/>
    </w:rPr>
  </w:style>
  <w:style w:type="character" w:customStyle="1" w:styleId="CorpsdetexteCar">
    <w:name w:val="Corps de texte Car"/>
    <w:link w:val="Corpsdetexte"/>
    <w:semiHidden/>
    <w:rsid w:val="000E4E9A"/>
    <w:rPr>
      <w:sz w:val="24"/>
      <w:lang w:eastAsia="fr-FR"/>
    </w:rPr>
  </w:style>
  <w:style w:type="character" w:customStyle="1" w:styleId="Titre8Car">
    <w:name w:val="Titre 8 Car"/>
    <w:link w:val="Titre8"/>
    <w:rsid w:val="000E4E9A"/>
    <w:rPr>
      <w:i/>
      <w:iCs/>
      <w:sz w:val="22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7BE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DA7BE1"/>
    <w:rPr>
      <w:rFonts w:ascii="Tahoma" w:hAnsi="Tahoma" w:cs="Tahoma"/>
      <w:sz w:val="16"/>
      <w:szCs w:val="16"/>
    </w:rPr>
  </w:style>
  <w:style w:type="paragraph" w:customStyle="1" w:styleId="Document">
    <w:name w:val="_Document"/>
    <w:basedOn w:val="Normal"/>
    <w:rsid w:val="006842AA"/>
    <w:pPr>
      <w:widowControl w:val="0"/>
      <w:suppressAutoHyphens/>
      <w:spacing w:before="60"/>
      <w:ind w:left="2268" w:hanging="1701"/>
      <w:jc w:val="both"/>
    </w:pPr>
    <w:rPr>
      <w:rFonts w:eastAsia="SimSun" w:cs="Mangal"/>
      <w:kern w:val="1"/>
      <w:lang w:eastAsia="hi-IN" w:bidi="hi-IN"/>
    </w:rPr>
  </w:style>
  <w:style w:type="paragraph" w:customStyle="1" w:styleId="Contenudetableau">
    <w:name w:val="Contenu de tableau"/>
    <w:basedOn w:val="Normal"/>
    <w:rsid w:val="006842AA"/>
    <w:pPr>
      <w:widowControl w:val="0"/>
      <w:suppressLineNumbers/>
      <w:suppressAutoHyphens/>
    </w:pPr>
    <w:rPr>
      <w:rFonts w:eastAsia="SimSun" w:cs="Mangal"/>
      <w:kern w:val="1"/>
      <w:lang w:eastAsia="hi-IN" w:bidi="hi-IN"/>
    </w:rPr>
  </w:style>
  <w:style w:type="table" w:styleId="Grilledutableau">
    <w:name w:val="Table Grid"/>
    <w:basedOn w:val="TableauNormal"/>
    <w:uiPriority w:val="59"/>
    <w:rsid w:val="00BA775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PieddepageCar">
    <w:name w:val="Pied de page Car"/>
    <w:link w:val="Pieddepage"/>
    <w:rsid w:val="00D10F46"/>
    <w:rPr>
      <w:sz w:val="24"/>
      <w:szCs w:val="24"/>
      <w:lang w:eastAsia="fr-FR"/>
    </w:rPr>
  </w:style>
  <w:style w:type="character" w:styleId="lev">
    <w:name w:val="Strong"/>
    <w:qFormat/>
    <w:rsid w:val="007339A5"/>
    <w:rPr>
      <w:b/>
      <w:bCs/>
    </w:rPr>
  </w:style>
  <w:style w:type="character" w:customStyle="1" w:styleId="Textenonproportionnel">
    <w:name w:val="Texte non proportionnel"/>
    <w:rsid w:val="00F86840"/>
    <w:rPr>
      <w:rFonts w:ascii="Courier New" w:eastAsia="NSimSun" w:hAnsi="Courier New" w:cs="Courier New"/>
    </w:rPr>
  </w:style>
  <w:style w:type="paragraph" w:styleId="Paragraphedeliste">
    <w:name w:val="List Paragraph"/>
    <w:basedOn w:val="Normal"/>
    <w:uiPriority w:val="34"/>
    <w:qFormat/>
    <w:rsid w:val="002E11DC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3F40C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F40C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F40C1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F40C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F40C1"/>
    <w:rPr>
      <w:b/>
      <w:bCs/>
    </w:rPr>
  </w:style>
  <w:style w:type="character" w:customStyle="1" w:styleId="Titre1Car">
    <w:name w:val="Titre 1 Car"/>
    <w:basedOn w:val="Policepardfaut"/>
    <w:link w:val="Titre1"/>
    <w:rsid w:val="00470AF7"/>
    <w:rPr>
      <w:bCs/>
      <w:i/>
      <w:iCs/>
      <w:spacing w:val="-6"/>
    </w:rPr>
  </w:style>
  <w:style w:type="character" w:customStyle="1" w:styleId="Titre3Car">
    <w:name w:val="Titre 3 Car"/>
    <w:basedOn w:val="Policepardfaut"/>
    <w:link w:val="Titre3"/>
    <w:rsid w:val="00470AF7"/>
    <w:rPr>
      <w:b/>
      <w:sz w:val="24"/>
      <w:szCs w:val="24"/>
    </w:rPr>
  </w:style>
  <w:style w:type="character" w:customStyle="1" w:styleId="Titre7Car">
    <w:name w:val="Titre 7 Car"/>
    <w:basedOn w:val="Policepardfaut"/>
    <w:link w:val="Titre7"/>
    <w:rsid w:val="00470AF7"/>
    <w:rPr>
      <w:b/>
      <w:bCs/>
      <w:sz w:val="24"/>
    </w:rPr>
  </w:style>
  <w:style w:type="character" w:customStyle="1" w:styleId="En-tteCar">
    <w:name w:val="En-tête Car"/>
    <w:basedOn w:val="Policepardfaut"/>
    <w:link w:val="En-tte"/>
    <w:semiHidden/>
    <w:rsid w:val="00470AF7"/>
    <w:rPr>
      <w:sz w:val="24"/>
      <w:szCs w:val="24"/>
    </w:rPr>
  </w:style>
  <w:style w:type="character" w:customStyle="1" w:styleId="Corpsdetexte2Car">
    <w:name w:val="Corps de texte 2 Car"/>
    <w:basedOn w:val="Policepardfaut"/>
    <w:link w:val="Corpsdetexte2"/>
    <w:semiHidden/>
    <w:rsid w:val="00470AF7"/>
    <w:rPr>
      <w:i/>
      <w:i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9" w:unhideWhenUsed="0" w:qFormat="1"/>
    <w:lsdException w:name="heading 8" w:semiHidden="0" w:uiPriority="0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widowControl w:val="0"/>
      <w:autoSpaceDE w:val="0"/>
      <w:autoSpaceDN w:val="0"/>
      <w:ind w:left="1440"/>
      <w:outlineLvl w:val="0"/>
    </w:pPr>
    <w:rPr>
      <w:bCs/>
      <w:i/>
      <w:iCs/>
      <w:spacing w:val="-6"/>
      <w:sz w:val="20"/>
      <w:szCs w:val="20"/>
    </w:rPr>
  </w:style>
  <w:style w:type="paragraph" w:styleId="Titre2">
    <w:name w:val="heading 2"/>
    <w:basedOn w:val="Normal"/>
    <w:next w:val="Normal"/>
    <w:qFormat/>
    <w:pPr>
      <w:keepNext/>
      <w:jc w:val="both"/>
      <w:outlineLvl w:val="1"/>
    </w:pPr>
    <w:rPr>
      <w:b/>
      <w:szCs w:val="20"/>
    </w:rPr>
  </w:style>
  <w:style w:type="paragraph" w:styleId="Titre3">
    <w:name w:val="heading 3"/>
    <w:basedOn w:val="Normal"/>
    <w:next w:val="Normal"/>
    <w:qFormat/>
    <w:pPr>
      <w:keepNext/>
      <w:widowControl w:val="0"/>
      <w:autoSpaceDE w:val="0"/>
      <w:autoSpaceDN w:val="0"/>
      <w:spacing w:before="216"/>
      <w:ind w:left="8080"/>
      <w:outlineLvl w:val="2"/>
    </w:pPr>
    <w:rPr>
      <w:b/>
    </w:rPr>
  </w:style>
  <w:style w:type="paragraph" w:styleId="Titre4">
    <w:name w:val="heading 4"/>
    <w:basedOn w:val="Normal"/>
    <w:next w:val="Normal"/>
    <w:qFormat/>
    <w:pPr>
      <w:keepNext/>
      <w:spacing w:before="720"/>
      <w:jc w:val="center"/>
      <w:outlineLvl w:val="3"/>
    </w:pPr>
    <w:rPr>
      <w:b/>
      <w:bCs/>
      <w:w w:val="123"/>
      <w:sz w:val="34"/>
      <w:szCs w:val="34"/>
    </w:rPr>
  </w:style>
  <w:style w:type="paragraph" w:styleId="Titre5">
    <w:name w:val="heading 5"/>
    <w:basedOn w:val="Normal"/>
    <w:next w:val="Normal"/>
    <w:qFormat/>
    <w:pPr>
      <w:keepNext/>
      <w:tabs>
        <w:tab w:val="left" w:pos="1985"/>
      </w:tabs>
      <w:suppressAutoHyphens/>
      <w:spacing w:before="120" w:after="120"/>
      <w:outlineLvl w:val="4"/>
    </w:pPr>
    <w:rPr>
      <w:b/>
      <w:bCs/>
      <w:sz w:val="28"/>
    </w:rPr>
  </w:style>
  <w:style w:type="paragraph" w:styleId="Titre6">
    <w:name w:val="heading 6"/>
    <w:basedOn w:val="Normal"/>
    <w:next w:val="Normal"/>
    <w:link w:val="Titre6Car"/>
    <w:qFormat/>
    <w:pPr>
      <w:keepNext/>
      <w:jc w:val="center"/>
      <w:outlineLvl w:val="5"/>
    </w:pPr>
    <w:rPr>
      <w:b/>
      <w:bCs/>
      <w:sz w:val="22"/>
    </w:rPr>
  </w:style>
  <w:style w:type="paragraph" w:styleId="Titre7">
    <w:name w:val="heading 7"/>
    <w:basedOn w:val="Normal"/>
    <w:next w:val="Normal"/>
    <w:qFormat/>
    <w:pPr>
      <w:keepNext/>
      <w:outlineLvl w:val="6"/>
    </w:pPr>
    <w:rPr>
      <w:b/>
      <w:bCs/>
      <w:szCs w:val="20"/>
    </w:rPr>
  </w:style>
  <w:style w:type="paragraph" w:styleId="Titre8">
    <w:name w:val="heading 8"/>
    <w:basedOn w:val="Normal"/>
    <w:next w:val="Normal"/>
    <w:link w:val="Titre8Car"/>
    <w:qFormat/>
    <w:pPr>
      <w:keepNext/>
      <w:jc w:val="center"/>
      <w:outlineLvl w:val="7"/>
    </w:pPr>
    <w:rPr>
      <w:i/>
      <w:iCs/>
      <w:sz w:val="22"/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link w:val="CorpsdetexteCar"/>
    <w:semiHidden/>
    <w:pPr>
      <w:spacing w:line="300" w:lineRule="atLeast"/>
      <w:jc w:val="both"/>
    </w:pPr>
    <w:rPr>
      <w:szCs w:val="20"/>
    </w:rPr>
  </w:style>
  <w:style w:type="paragraph" w:styleId="NormalWeb">
    <w:name w:val="Normal (Web)"/>
    <w:basedOn w:val="Normal"/>
    <w:semiHidden/>
    <w:pPr>
      <w:spacing w:before="100" w:beforeAutospacing="1" w:after="100" w:afterAutospacing="1"/>
    </w:p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customStyle="1" w:styleId="DossierAnnexe">
    <w:name w:val="DossierAnnexe"/>
    <w:basedOn w:val="Titre5"/>
    <w:pPr>
      <w:tabs>
        <w:tab w:val="clear" w:pos="1985"/>
        <w:tab w:val="left" w:pos="1843"/>
      </w:tabs>
      <w:spacing w:after="0" w:line="360" w:lineRule="auto"/>
      <w:ind w:left="1843" w:hanging="1843"/>
    </w:pPr>
  </w:style>
  <w:style w:type="paragraph" w:styleId="Corpsdetexte3">
    <w:name w:val="Body Text 3"/>
    <w:basedOn w:val="Normal"/>
    <w:semiHidden/>
    <w:pPr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autoSpaceDE w:val="0"/>
      <w:autoSpaceDN w:val="0"/>
      <w:jc w:val="center"/>
    </w:pPr>
    <w:rPr>
      <w:i/>
      <w:color w:val="000000"/>
      <w:sz w:val="20"/>
    </w:rPr>
  </w:style>
  <w:style w:type="paragraph" w:customStyle="1" w:styleId="Annexe">
    <w:name w:val="Annexe"/>
    <w:basedOn w:val="Normal"/>
    <w:pPr>
      <w:suppressAutoHyphens/>
      <w:spacing w:before="60"/>
      <w:ind w:left="1843" w:hanging="1276"/>
      <w:jc w:val="both"/>
    </w:pPr>
  </w:style>
  <w:style w:type="paragraph" w:styleId="Corpsdetexte2">
    <w:name w:val="Body Text 2"/>
    <w:basedOn w:val="Normal"/>
    <w:semiHidden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right" w:pos="9468"/>
      </w:tabs>
      <w:jc w:val="center"/>
    </w:pPr>
    <w:rPr>
      <w:i/>
      <w:iCs/>
      <w:sz w:val="20"/>
      <w:szCs w:val="20"/>
    </w:rPr>
  </w:style>
  <w:style w:type="paragraph" w:customStyle="1" w:styleId="Puce">
    <w:name w:val="_Puce"/>
    <w:basedOn w:val="ParagrapheIntermdiaire"/>
    <w:pPr>
      <w:numPr>
        <w:numId w:val="1"/>
      </w:numPr>
      <w:tabs>
        <w:tab w:val="clear" w:pos="720"/>
      </w:tabs>
      <w:spacing w:before="60"/>
      <w:ind w:left="568" w:hanging="284"/>
    </w:pPr>
  </w:style>
  <w:style w:type="paragraph" w:customStyle="1" w:styleId="ParagrapheIntermdiaire">
    <w:name w:val="_ParagrapheIntermédiaire"/>
    <w:basedOn w:val="Corpsdetexte"/>
    <w:pPr>
      <w:suppressAutoHyphens/>
      <w:spacing w:before="240" w:line="360" w:lineRule="auto"/>
    </w:pPr>
  </w:style>
  <w:style w:type="paragraph" w:customStyle="1" w:styleId="PremierParagraphe">
    <w:name w:val="_PremierParagraphe"/>
    <w:basedOn w:val="Corpsdetexte"/>
    <w:next w:val="ParagrapheIntermdiaire"/>
    <w:pPr>
      <w:suppressAutoHyphens/>
      <w:spacing w:before="720" w:line="360" w:lineRule="auto"/>
    </w:pPr>
  </w:style>
  <w:style w:type="paragraph" w:customStyle="1" w:styleId="DernierParagraphe">
    <w:name w:val="_DernierParagraphe"/>
    <w:basedOn w:val="Corpsdetexte"/>
    <w:pPr>
      <w:suppressAutoHyphens/>
      <w:spacing w:before="240" w:after="240" w:line="360" w:lineRule="auto"/>
    </w:pPr>
  </w:style>
  <w:style w:type="paragraph" w:customStyle="1" w:styleId="Question">
    <w:name w:val="_Question"/>
    <w:basedOn w:val="Normal"/>
    <w:pPr>
      <w:suppressAutoHyphens/>
      <w:spacing w:before="120" w:line="360" w:lineRule="auto"/>
      <w:jc w:val="both"/>
    </w:pPr>
  </w:style>
  <w:style w:type="paragraph" w:styleId="HTMLprformat">
    <w:name w:val="HTML Preformatted"/>
    <w:basedOn w:val="Normal"/>
    <w:semiHidden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 w:cs="Arial Unicode MS"/>
      <w:sz w:val="20"/>
      <w:szCs w:val="20"/>
    </w:rPr>
  </w:style>
  <w:style w:type="paragraph" w:styleId="Notedebasdepage">
    <w:name w:val="footnote text"/>
    <w:basedOn w:val="Normal"/>
    <w:semiHidden/>
    <w:rPr>
      <w:sz w:val="20"/>
      <w:szCs w:val="20"/>
    </w:rPr>
  </w:style>
  <w:style w:type="character" w:customStyle="1" w:styleId="Titre6Car">
    <w:name w:val="Titre 6 Car"/>
    <w:link w:val="Titre6"/>
    <w:rsid w:val="00E20D6C"/>
    <w:rPr>
      <w:b/>
      <w:bCs/>
      <w:sz w:val="22"/>
      <w:szCs w:val="24"/>
      <w:lang w:eastAsia="fr-FR"/>
    </w:rPr>
  </w:style>
  <w:style w:type="character" w:customStyle="1" w:styleId="CorpsdetexteCar">
    <w:name w:val="Corps de texte Car"/>
    <w:link w:val="Corpsdetexte"/>
    <w:semiHidden/>
    <w:rsid w:val="000E4E9A"/>
    <w:rPr>
      <w:sz w:val="24"/>
      <w:lang w:eastAsia="fr-FR"/>
    </w:rPr>
  </w:style>
  <w:style w:type="character" w:customStyle="1" w:styleId="Titre8Car">
    <w:name w:val="Titre 8 Car"/>
    <w:link w:val="Titre8"/>
    <w:rsid w:val="000E4E9A"/>
    <w:rPr>
      <w:i/>
      <w:iCs/>
      <w:sz w:val="22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7BE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DA7BE1"/>
    <w:rPr>
      <w:rFonts w:ascii="Tahoma" w:hAnsi="Tahoma" w:cs="Tahoma"/>
      <w:sz w:val="16"/>
      <w:szCs w:val="16"/>
    </w:rPr>
  </w:style>
  <w:style w:type="paragraph" w:customStyle="1" w:styleId="Document">
    <w:name w:val="_Document"/>
    <w:basedOn w:val="Normal"/>
    <w:rsid w:val="006842AA"/>
    <w:pPr>
      <w:widowControl w:val="0"/>
      <w:suppressAutoHyphens/>
      <w:spacing w:before="60"/>
      <w:ind w:left="2268" w:hanging="1701"/>
      <w:jc w:val="both"/>
    </w:pPr>
    <w:rPr>
      <w:rFonts w:eastAsia="SimSun" w:cs="Mangal"/>
      <w:kern w:val="1"/>
      <w:lang w:eastAsia="hi-IN" w:bidi="hi-IN"/>
    </w:rPr>
  </w:style>
  <w:style w:type="paragraph" w:customStyle="1" w:styleId="Contenudetableau">
    <w:name w:val="Contenu de tableau"/>
    <w:basedOn w:val="Normal"/>
    <w:rsid w:val="006842AA"/>
    <w:pPr>
      <w:widowControl w:val="0"/>
      <w:suppressLineNumbers/>
      <w:suppressAutoHyphens/>
    </w:pPr>
    <w:rPr>
      <w:rFonts w:eastAsia="SimSun" w:cs="Mangal"/>
      <w:kern w:val="1"/>
      <w:lang w:eastAsia="hi-IN" w:bidi="hi-IN"/>
    </w:rPr>
  </w:style>
  <w:style w:type="table" w:styleId="Grille">
    <w:name w:val="Table Grid"/>
    <w:basedOn w:val="TableauNormal"/>
    <w:uiPriority w:val="59"/>
    <w:rsid w:val="00BA775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PieddepageCar">
    <w:name w:val="Pied de page Car"/>
    <w:link w:val="Pieddepage"/>
    <w:uiPriority w:val="99"/>
    <w:rsid w:val="00D10F46"/>
    <w:rPr>
      <w:sz w:val="24"/>
      <w:szCs w:val="24"/>
      <w:lang w:eastAsia="fr-FR"/>
    </w:rPr>
  </w:style>
  <w:style w:type="character" w:styleId="lev">
    <w:name w:val="Strong"/>
    <w:qFormat/>
    <w:rsid w:val="007339A5"/>
    <w:rPr>
      <w:b/>
      <w:bCs/>
    </w:rPr>
  </w:style>
  <w:style w:type="character" w:customStyle="1" w:styleId="Textenonproportionnel">
    <w:name w:val="Texte non proportionnel"/>
    <w:rsid w:val="00F86840"/>
    <w:rPr>
      <w:rFonts w:ascii="Courier New" w:eastAsia="NSimSun" w:hAnsi="Courier New" w:cs="Courier New"/>
    </w:rPr>
  </w:style>
  <w:style w:type="paragraph" w:styleId="Paragraphedeliste">
    <w:name w:val="List Paragraph"/>
    <w:basedOn w:val="Normal"/>
    <w:uiPriority w:val="34"/>
    <w:qFormat/>
    <w:rsid w:val="002E11DC"/>
    <w:pPr>
      <w:ind w:left="720"/>
      <w:contextualSpacing/>
    </w:pPr>
  </w:style>
  <w:style w:type="character" w:styleId="Marquedannotation">
    <w:name w:val="annotation reference"/>
    <w:basedOn w:val="Policepardfaut"/>
    <w:uiPriority w:val="99"/>
    <w:semiHidden/>
    <w:unhideWhenUsed/>
    <w:rsid w:val="003F40C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F40C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F40C1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F40C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F40C1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31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5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83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6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3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79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4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09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9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oleObject" Target="embeddings/oleObject1.bin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34C573-A7A0-4039-AE35-E03637B290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17</Pages>
  <Words>3701</Words>
  <Characters>19884</Characters>
  <Application>Microsoft Office Word</Application>
  <DocSecurity>0</DocSecurity>
  <Lines>165</Lines>
  <Paragraphs>47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france</dc:creator>
  <cp:lastModifiedBy>mty</cp:lastModifiedBy>
  <cp:revision>10</cp:revision>
  <cp:lastPrinted>2013-01-24T15:06:00Z</cp:lastPrinted>
  <dcterms:created xsi:type="dcterms:W3CDTF">2013-01-24T14:22:00Z</dcterms:created>
  <dcterms:modified xsi:type="dcterms:W3CDTF">2013-01-24T15:09:00Z</dcterms:modified>
</cp:coreProperties>
</file>